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431" w:rsidRPr="00D03341" w:rsidRDefault="00B23431" w:rsidP="00C54D35">
      <w:pPr>
        <w:outlineLvl w:val="0"/>
        <w:rPr>
          <w:rFonts w:ascii="GHEA Grapalat" w:hAnsi="GHEA Grapalat" w:cs="Sylfaen"/>
          <w:b/>
          <w:sz w:val="24"/>
          <w:szCs w:val="24"/>
          <w:lang w:val="pt-BR"/>
        </w:rPr>
      </w:pPr>
      <w:r w:rsidRPr="004A4DC9">
        <w:rPr>
          <w:rFonts w:ascii="GHEA Grapalat" w:hAnsi="GHEA Grapalat" w:cs="Sylfaen"/>
          <w:b/>
          <w:sz w:val="20"/>
          <w:szCs w:val="20"/>
        </w:rPr>
        <w:t xml:space="preserve">                                                                                                          </w:t>
      </w:r>
      <w:r w:rsidRPr="00D03341">
        <w:rPr>
          <w:rFonts w:ascii="GHEA Grapalat" w:hAnsi="GHEA Grapalat" w:cs="Sylfaen"/>
          <w:b/>
          <w:sz w:val="22"/>
          <w:szCs w:val="22"/>
        </w:rPr>
        <w:t xml:space="preserve">                                                                                          </w:t>
      </w:r>
    </w:p>
    <w:p w:rsidR="00CE5DB7" w:rsidRPr="00F566BF" w:rsidRDefault="00CE5DB7" w:rsidP="00CE5DB7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4A4DC9">
        <w:rPr>
          <w:rFonts w:ascii="GHEA Grapalat" w:hAnsi="GHEA Grapalat" w:cs="Sylfaen"/>
          <w:b/>
        </w:rPr>
        <w:t xml:space="preserve">                                                                                                          </w:t>
      </w:r>
      <w:r w:rsidRPr="00D03341">
        <w:rPr>
          <w:rFonts w:ascii="GHEA Grapalat" w:hAnsi="GHEA Grapalat" w:cs="Sylfaen"/>
          <w:b/>
          <w:sz w:val="22"/>
          <w:szCs w:val="22"/>
        </w:rPr>
        <w:t xml:space="preserve">                                                    </w:t>
      </w:r>
      <w:r w:rsidRPr="00F566BF">
        <w:rPr>
          <w:rFonts w:ascii="GHEA Grapalat" w:hAnsi="GHEA Grapalat" w:cs="Sylfaen"/>
          <w:b/>
          <w:lang w:val="hy-AM"/>
        </w:rPr>
        <w:t>Հավելված</w:t>
      </w:r>
      <w:r w:rsidRPr="00F566BF">
        <w:rPr>
          <w:rFonts w:ascii="GHEA Grapalat" w:hAnsi="GHEA Grapalat" w:cs="Arial"/>
          <w:b/>
          <w:lang w:val="hy-AM"/>
        </w:rPr>
        <w:t xml:space="preserve"> </w:t>
      </w:r>
    </w:p>
    <w:p w:rsidR="00CE5DB7" w:rsidRPr="00DB754A" w:rsidRDefault="00CE5DB7" w:rsidP="00CE5DB7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DB754A">
        <w:rPr>
          <w:rFonts w:ascii="GHEA Grapalat" w:hAnsi="GHEA Grapalat" w:cs="Sylfaen"/>
          <w:b/>
          <w:lang w:val="hy-AM"/>
        </w:rPr>
        <w:t>«</w:t>
      </w:r>
      <w:r w:rsidRPr="00140BB2">
        <w:rPr>
          <w:rFonts w:ascii="GHEA Grapalat" w:hAnsi="GHEA Grapalat" w:cs="Sylfaen"/>
          <w:b/>
          <w:lang w:val="hy-AM"/>
        </w:rPr>
        <w:t>ՊԵԿ-ԷԱՃԾՁԲ-2</w:t>
      </w:r>
      <w:r>
        <w:rPr>
          <w:rFonts w:ascii="GHEA Grapalat" w:hAnsi="GHEA Grapalat" w:cs="Sylfaen"/>
          <w:b/>
        </w:rPr>
        <w:t>4</w:t>
      </w:r>
      <w:r w:rsidRPr="00140BB2">
        <w:rPr>
          <w:rFonts w:ascii="GHEA Grapalat" w:hAnsi="GHEA Grapalat" w:cs="Sylfaen"/>
          <w:b/>
          <w:lang w:val="hy-AM"/>
        </w:rPr>
        <w:t>/</w:t>
      </w:r>
      <w:r>
        <w:rPr>
          <w:rFonts w:ascii="GHEA Grapalat" w:hAnsi="GHEA Grapalat" w:cs="Sylfaen"/>
          <w:b/>
        </w:rPr>
        <w:t>7</w:t>
      </w:r>
      <w:r w:rsidRPr="00DB754A">
        <w:rPr>
          <w:rFonts w:ascii="GHEA Grapalat" w:hAnsi="GHEA Grapalat" w:cs="Sylfaen"/>
          <w:b/>
          <w:lang w:val="hy-AM"/>
        </w:rPr>
        <w:t xml:space="preserve">» </w:t>
      </w:r>
      <w:r w:rsidRPr="00F566BF">
        <w:rPr>
          <w:rFonts w:ascii="GHEA Grapalat" w:hAnsi="GHEA Grapalat" w:cs="Sylfaen"/>
          <w:b/>
          <w:lang w:val="hy-AM"/>
        </w:rPr>
        <w:t>ծածկագրով</w:t>
      </w:r>
    </w:p>
    <w:p w:rsidR="00CE5DB7" w:rsidRPr="00F566BF" w:rsidRDefault="00CE5DB7" w:rsidP="00CE5DB7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էլեկտրոնային աճուրդի</w:t>
      </w:r>
      <w:r w:rsidRPr="00F566BF">
        <w:rPr>
          <w:rFonts w:ascii="GHEA Grapalat" w:hAnsi="GHEA Grapalat" w:cs="Arial"/>
          <w:b/>
          <w:lang w:val="hy-AM"/>
        </w:rPr>
        <w:t xml:space="preserve"> </w:t>
      </w:r>
      <w:r w:rsidRPr="00F566BF">
        <w:rPr>
          <w:rFonts w:ascii="GHEA Grapalat" w:hAnsi="GHEA Grapalat" w:cs="Sylfaen"/>
          <w:b/>
          <w:lang w:val="hy-AM"/>
        </w:rPr>
        <w:t>հրավերի</w:t>
      </w:r>
    </w:p>
    <w:p w:rsidR="00CE5DB7" w:rsidRPr="00F566BF" w:rsidRDefault="00CE5DB7" w:rsidP="00CE5DB7">
      <w:pPr>
        <w:rPr>
          <w:rFonts w:ascii="GHEA Grapalat" w:hAnsi="GHEA Grapalat"/>
        </w:rPr>
      </w:pPr>
    </w:p>
    <w:p w:rsidR="00CE5DB7" w:rsidRPr="00DB754A" w:rsidRDefault="00CE5DB7" w:rsidP="00CE5DB7">
      <w:pPr>
        <w:pStyle w:val="BodyTextIndent3"/>
        <w:spacing w:line="240" w:lineRule="auto"/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lang w:val="hy-AM"/>
        </w:rPr>
        <w:t>Ծ</w:t>
      </w:r>
      <w:r w:rsidRPr="003D37EF">
        <w:rPr>
          <w:rFonts w:ascii="GHEA Grapalat" w:hAnsi="GHEA Grapalat" w:cs="Sylfaen"/>
          <w:b/>
          <w:lang w:val="hy-AM"/>
        </w:rPr>
        <w:t>ԱՌԱՅՈՒԹՅՈՒՆՆԵՐԻ</w:t>
      </w:r>
      <w:r w:rsidRPr="00006258">
        <w:rPr>
          <w:rFonts w:ascii="GHEA Grapalat" w:hAnsi="GHEA Grapalat" w:cs="Sylfaen"/>
          <w:b/>
          <w:lang w:val="hy-AM"/>
        </w:rPr>
        <w:t xml:space="preserve"> </w:t>
      </w:r>
      <w:r w:rsidRPr="003D37EF">
        <w:rPr>
          <w:rFonts w:ascii="GHEA Grapalat" w:hAnsi="GHEA Grapalat" w:cs="Sylfaen"/>
          <w:b/>
          <w:lang w:val="hy-AM"/>
        </w:rPr>
        <w:t>ՄԱՏՈՒՑՄԱՆ</w:t>
      </w:r>
      <w:r w:rsidRPr="00006258">
        <w:rPr>
          <w:rFonts w:ascii="GHEA Grapalat" w:hAnsi="GHEA Grapalat" w:cs="Sylfaen"/>
          <w:b/>
          <w:lang w:val="hy-AM"/>
        </w:rPr>
        <w:t xml:space="preserve"> </w:t>
      </w:r>
      <w:r w:rsidRPr="00006258">
        <w:rPr>
          <w:rFonts w:ascii="GHEA Grapalat" w:hAnsi="GHEA Grapalat" w:cs="Sylfaen"/>
          <w:b/>
          <w:szCs w:val="24"/>
          <w:lang w:val="hy-AM"/>
        </w:rPr>
        <w:t>ԳՆԱՑՈՒՑԱԿ</w:t>
      </w:r>
      <w:r w:rsidRPr="00DB754A">
        <w:rPr>
          <w:rFonts w:ascii="GHEA Grapalat" w:hAnsi="GHEA Grapalat" w:cs="Sylfaen"/>
          <w:b/>
          <w:szCs w:val="24"/>
          <w:lang w:val="es-ES"/>
        </w:rPr>
        <w:t xml:space="preserve"> </w:t>
      </w:r>
      <w:r w:rsidRPr="00990494">
        <w:rPr>
          <w:rFonts w:ascii="GHEA Grapalat" w:hAnsi="GHEA Grapalat" w:cs="Sylfaen"/>
          <w:b/>
          <w:szCs w:val="24"/>
          <w:lang w:val="hy-AM"/>
        </w:rPr>
        <w:t>ԸՍՏ</w:t>
      </w:r>
      <w:r w:rsidRPr="00DB754A">
        <w:rPr>
          <w:rFonts w:ascii="GHEA Grapalat" w:hAnsi="GHEA Grapalat" w:cs="Sylfaen"/>
          <w:b/>
          <w:szCs w:val="24"/>
          <w:lang w:val="es-ES"/>
        </w:rPr>
        <w:t xml:space="preserve"> </w:t>
      </w:r>
      <w:r w:rsidRPr="00990494">
        <w:rPr>
          <w:rFonts w:ascii="GHEA Grapalat" w:hAnsi="GHEA Grapalat" w:cs="Sylfaen"/>
          <w:b/>
          <w:szCs w:val="24"/>
          <w:lang w:val="hy-AM"/>
        </w:rPr>
        <w:t>ՀԱՍՑԵՆԵՐԻ</w:t>
      </w:r>
      <w:r w:rsidRPr="00006258">
        <w:rPr>
          <w:rFonts w:ascii="GHEA Grapalat" w:hAnsi="GHEA Grapalat" w:cs="Sylfaen"/>
          <w:b/>
          <w:szCs w:val="24"/>
          <w:lang w:val="hy-AM"/>
        </w:rPr>
        <w:t xml:space="preserve"> </w:t>
      </w:r>
    </w:p>
    <w:p w:rsidR="00CE5DB7" w:rsidRPr="00DB754A" w:rsidRDefault="00CE5DB7" w:rsidP="00CE5DB7">
      <w:pPr>
        <w:pStyle w:val="BodyTextIndent3"/>
        <w:spacing w:line="240" w:lineRule="auto"/>
        <w:jc w:val="center"/>
        <w:rPr>
          <w:rFonts w:ascii="GHEA Grapalat" w:hAnsi="GHEA Grapalat" w:cs="Sylfaen"/>
          <w:b/>
          <w:lang w:val="es-ES"/>
        </w:rPr>
      </w:pPr>
      <w:r w:rsidRPr="00006258">
        <w:rPr>
          <w:rFonts w:ascii="GHEA Grapalat" w:hAnsi="GHEA Grapalat" w:cs="Sylfaen"/>
          <w:b/>
          <w:szCs w:val="24"/>
          <w:lang w:val="hy-AM"/>
        </w:rPr>
        <w:t>ԱՄՍԱԿԱՆ ԿՏՐՎԱԾՔՈՎ</w:t>
      </w:r>
    </w:p>
    <w:p w:rsidR="00B23431" w:rsidRPr="00CE5DB7" w:rsidRDefault="00B23431" w:rsidP="00EC6FE2">
      <w:pPr>
        <w:jc w:val="center"/>
        <w:rPr>
          <w:rFonts w:ascii="GHEA Grapalat" w:hAnsi="GHEA Grapalat" w:cs="Sylfaen"/>
          <w:b/>
          <w:sz w:val="24"/>
          <w:szCs w:val="24"/>
          <w:lang w:val="es-ES"/>
        </w:rPr>
      </w:pPr>
    </w:p>
    <w:p w:rsidR="00EC6FE2" w:rsidRDefault="00EC6FE2" w:rsidP="00EC6FE2">
      <w:pPr>
        <w:pStyle w:val="Caption"/>
        <w:jc w:val="right"/>
        <w:rPr>
          <w:rFonts w:ascii="GHEA Grapalat" w:hAnsi="GHEA Grapalat" w:cs="GHEA Grapalat"/>
          <w:sz w:val="18"/>
          <w:szCs w:val="18"/>
        </w:rPr>
      </w:pPr>
      <w:r>
        <w:rPr>
          <w:rFonts w:ascii="GHEA Grapalat" w:hAnsi="GHEA Grapalat" w:cs="GHEA Grapalat"/>
          <w:sz w:val="18"/>
          <w:szCs w:val="18"/>
          <w:lang w:val="hy-AM"/>
        </w:rPr>
        <w:t>Հավելված</w:t>
      </w:r>
      <w:r>
        <w:rPr>
          <w:rFonts w:ascii="GHEA Grapalat" w:hAnsi="GHEA Grapalat" w:cs="GHEA Grapalat"/>
          <w:sz w:val="18"/>
          <w:szCs w:val="18"/>
        </w:rPr>
        <w:t xml:space="preserve"> 1</w:t>
      </w:r>
    </w:p>
    <w:tbl>
      <w:tblPr>
        <w:tblW w:w="152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53"/>
        <w:gridCol w:w="6367"/>
        <w:gridCol w:w="4950"/>
        <w:gridCol w:w="1620"/>
        <w:gridCol w:w="1620"/>
      </w:tblGrid>
      <w:tr w:rsidR="00CE5DB7" w:rsidTr="00CE5DB7">
        <w:trPr>
          <w:trHeight w:val="617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Հ/Հ</w:t>
            </w: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Pr="005B43A2" w:rsidRDefault="00CE5DB7" w:rsidP="00EC6FE2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Վարչական շենք /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5B43A2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Հասցե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Default="00CE5DB7" w:rsidP="00EC6FE2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Արագություն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Default="00CE5DB7" w:rsidP="00CE5DB7">
            <w:pPr>
              <w:pStyle w:val="Caption"/>
              <w:jc w:val="center"/>
              <w:rPr>
                <w:rFonts w:ascii="GHEA Grapalat" w:hAnsi="GHEA Grapalat" w:cs="Calibri"/>
                <w:b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 w:rsidRPr="000F5533">
              <w:rPr>
                <w:rFonts w:ascii="GHEA Grapalat" w:hAnsi="GHEA Grapalat" w:cs="Calibri"/>
                <w:b/>
                <w:i w:val="0"/>
                <w:iCs w:val="0"/>
                <w:color w:val="000000"/>
                <w:sz w:val="18"/>
                <w:szCs w:val="18"/>
                <w:lang w:eastAsia="en-US"/>
              </w:rPr>
              <w:t>Գին</w:t>
            </w:r>
            <w:r>
              <w:rPr>
                <w:rFonts w:ascii="GHEA Grapalat" w:hAnsi="GHEA Grapalat" w:cs="Calibri"/>
                <w:b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ը</w:t>
            </w:r>
          </w:p>
          <w:p w:rsidR="00CE5DB7" w:rsidRDefault="00CE5DB7" w:rsidP="00CE5DB7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0F5533">
              <w:rPr>
                <w:rFonts w:ascii="GHEA Grapalat" w:hAnsi="GHEA Grapalat" w:cs="Calibri"/>
                <w:b/>
                <w:i w:val="0"/>
                <w:iCs w:val="0"/>
                <w:color w:val="000000"/>
                <w:sz w:val="18"/>
                <w:szCs w:val="18"/>
                <w:lang w:eastAsia="en-US"/>
              </w:rPr>
              <w:t xml:space="preserve"> (ՀՀ դրամ)</w:t>
            </w:r>
          </w:p>
        </w:tc>
      </w:tr>
      <w:tr w:rsidR="00CE5DB7" w:rsidTr="00023FBB">
        <w:trPr>
          <w:trHeight w:val="45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uppressAutoHyphens/>
              <w:snapToGrid w:val="0"/>
              <w:spacing w:line="256" w:lineRule="auto"/>
              <w:ind w:left="289" w:hanging="289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՛՛ՋԻ ՍՈԼՅՈՒՇՆՍ՛՛ ՊՈԱԿ,</w:t>
            </w:r>
          </w:p>
          <w:p w:rsidR="00CE5DB7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«Ուսումնական կենտրոն» ՊՈԱԿ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Ահարոնյան 12/3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5Gb/s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023FBB">
        <w:trPr>
          <w:trHeight w:val="348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uppressAutoHyphens/>
              <w:snapToGrid w:val="0"/>
              <w:spacing w:line="256" w:lineRule="auto"/>
              <w:ind w:left="289" w:hanging="289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2.</w:t>
            </w: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ՊԵԿ պահուստային հանգույց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Տավուշի մարզ, ք.Դիլիջան, Պարզ լիճ 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5Gb/s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:rsidR="00EC6FE2" w:rsidRDefault="00EC6FE2" w:rsidP="00EC6FE2">
      <w:pPr>
        <w:pStyle w:val="Caption"/>
        <w:jc w:val="right"/>
        <w:rPr>
          <w:rFonts w:ascii="GHEA Grapalat" w:hAnsi="GHEA Grapalat" w:cs="GHEA Grapalat"/>
          <w:sz w:val="18"/>
          <w:szCs w:val="18"/>
          <w:lang w:val="hy-AM"/>
        </w:rPr>
      </w:pPr>
    </w:p>
    <w:p w:rsidR="00EC6FE2" w:rsidRDefault="00EC6FE2" w:rsidP="00EC6FE2">
      <w:pPr>
        <w:pStyle w:val="Caption"/>
        <w:jc w:val="right"/>
        <w:rPr>
          <w:rFonts w:ascii="GHEA Grapalat" w:hAnsi="GHEA Grapalat" w:cs="GHEA Grapalat"/>
          <w:sz w:val="18"/>
          <w:szCs w:val="18"/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Հավելված 2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6367"/>
        <w:gridCol w:w="4950"/>
        <w:gridCol w:w="1620"/>
        <w:gridCol w:w="1620"/>
      </w:tblGrid>
      <w:tr w:rsidR="00CE5DB7" w:rsidTr="0020224A">
        <w:trPr>
          <w:trHeight w:val="514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B7" w:rsidRDefault="00CE5DB7" w:rsidP="00EC6FE2">
            <w:pPr>
              <w:pStyle w:val="Caption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i w:val="0"/>
                <w:sz w:val="18"/>
                <w:szCs w:val="18"/>
              </w:rPr>
              <w:t>Հ/Հ</w:t>
            </w:r>
          </w:p>
        </w:tc>
        <w:tc>
          <w:tcPr>
            <w:tcW w:w="6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B7" w:rsidRDefault="00CE5DB7" w:rsidP="00EC6FE2">
            <w:pPr>
              <w:pStyle w:val="Caption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Վարչական շենք / բաժին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B7" w:rsidRDefault="00CE5DB7" w:rsidP="00EC6FE2">
            <w:pPr>
              <w:pStyle w:val="Caption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i w:val="0"/>
                <w:sz w:val="18"/>
                <w:szCs w:val="18"/>
              </w:rPr>
              <w:t>Հասցե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B7" w:rsidRDefault="00CE5DB7" w:rsidP="00EC6FE2">
            <w:pPr>
              <w:pStyle w:val="Caption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i w:val="0"/>
                <w:sz w:val="18"/>
                <w:szCs w:val="18"/>
              </w:rPr>
              <w:t>Արագություն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DB7" w:rsidRDefault="00CE5DB7" w:rsidP="00CE5DB7">
            <w:pPr>
              <w:pStyle w:val="Caption"/>
              <w:jc w:val="center"/>
              <w:rPr>
                <w:rFonts w:ascii="GHEA Grapalat" w:hAnsi="GHEA Grapalat" w:cs="Calibri"/>
                <w:b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 w:rsidRPr="000F5533">
              <w:rPr>
                <w:rFonts w:ascii="GHEA Grapalat" w:hAnsi="GHEA Grapalat" w:cs="Calibri"/>
                <w:b/>
                <w:i w:val="0"/>
                <w:iCs w:val="0"/>
                <w:color w:val="000000"/>
                <w:sz w:val="18"/>
                <w:szCs w:val="18"/>
                <w:lang w:eastAsia="en-US"/>
              </w:rPr>
              <w:t>Գին</w:t>
            </w:r>
            <w:r>
              <w:rPr>
                <w:rFonts w:ascii="GHEA Grapalat" w:hAnsi="GHEA Grapalat" w:cs="Calibri"/>
                <w:b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ը</w:t>
            </w:r>
          </w:p>
          <w:p w:rsidR="00CE5DB7" w:rsidRDefault="00CE5DB7" w:rsidP="00CE5DB7">
            <w:pPr>
              <w:pStyle w:val="Caption"/>
              <w:spacing w:line="256" w:lineRule="auto"/>
              <w:jc w:val="center"/>
              <w:rPr>
                <w:rFonts w:ascii="GHEA Grapalat" w:hAnsi="GHEA Grapalat" w:cs="GHEA Grapalat"/>
                <w:i w:val="0"/>
                <w:sz w:val="18"/>
                <w:szCs w:val="18"/>
              </w:rPr>
            </w:pPr>
            <w:r w:rsidRPr="000F5533">
              <w:rPr>
                <w:rFonts w:ascii="GHEA Grapalat" w:hAnsi="GHEA Grapalat" w:cs="Calibri"/>
                <w:b/>
                <w:i w:val="0"/>
                <w:iCs w:val="0"/>
                <w:color w:val="000000"/>
                <w:sz w:val="18"/>
                <w:szCs w:val="18"/>
                <w:lang w:eastAsia="en-US"/>
              </w:rPr>
              <w:t xml:space="preserve"> (ՀՀ դրամ)</w:t>
            </w:r>
          </w:p>
        </w:tc>
      </w:tr>
      <w:tr w:rsidR="00CE5DB7" w:rsidTr="00023FBB">
        <w:trPr>
          <w:trHeight w:val="53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99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ՊՍՑԱԿՄՍՀ վարչության Մաքսային սպասարկման և հսկողության թիվ 9, 10, 11, 12 բաժիններ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ՀՀ Շիրակի մարզ, գյուղ Բավրա, Գյումրի-Նինոծմինդա մայրուղի 63/4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B7" w:rsidRPr="00EC6FE2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DB7" w:rsidRPr="00EC6FE2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023FBB">
        <w:trPr>
          <w:trHeight w:val="56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99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ՊՍՑԱԿՄՍՀ վարչության Մաքսային սպասարկման և հսկողության թիվ 1, 2, 3, 4 բաժիններ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ՀՀ Տավուշի մարզ, գ. Բագրատաշեն 19 փ. թիվ 69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B7" w:rsidRPr="00EC6FE2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DB7" w:rsidRPr="00EC6FE2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023FBB">
        <w:trPr>
          <w:trHeight w:val="54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99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ՊՍՑԱԿՄՍՀ վարչության Մաքսային սպասարկման և հսկողության թիվ 5 6, 7, 8 բաժիններ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ՀՀ Լոռու մարզ, </w:t>
            </w:r>
            <w:r w:rsidRPr="00EC6FE2">
              <w:rPr>
                <w:rFonts w:ascii="GHEA Grapalat" w:hAnsi="GHEA Grapalat" w:cs="Sylfaen"/>
                <w:color w:val="000000"/>
                <w:sz w:val="18"/>
                <w:szCs w:val="18"/>
              </w:rPr>
              <w:t>Սարչապետ համայնք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, գ. Գոգավան, փող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1, 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թիվ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25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B7" w:rsidRPr="00EC6FE2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DB7" w:rsidRPr="00EC6FE2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023FBB">
        <w:trPr>
          <w:trHeight w:val="55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99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ՊՍՑԱԿՄՍՀ վարչության Մաքսային սպասարկման և հսկողության թիվ 14 բաժին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ՀՀ Սյունիքի մարզ, Մեղրի համայնք, գ.Կարճևան, Մայրուղի-4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B7" w:rsidRPr="00EC6FE2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DB7" w:rsidRPr="00EC6FE2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023FBB">
        <w:trPr>
          <w:trHeight w:val="56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99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ՊՍՑԱԿՄՍՀ վարչության Մաքսային սպասարկման և հսկողության թիվ 13 բաժին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ՀՀ Տավուշի մարզ, գ.Այրում, Երկաթուղային 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DB7" w:rsidRPr="00EC6FE2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CE5DB7">
        <w:trPr>
          <w:trHeight w:val="63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99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Կենտրոնական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ապարատ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ք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Երևան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Մ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Խորենացու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-3, 7 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և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7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2Gb/s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CE5DB7">
        <w:trPr>
          <w:trHeight w:val="104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99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ԱՏԳՄՍՀ վարչություն, Մաքսանենգության դեմ պայքարի վարչություն, Հետբացթողումային հսկողության վարչություն,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՛՛ՋԻ ՍՈԼՅՈՒՇՆՍ՛՛ ՊՈԱԿ,</w:t>
            </w:r>
          </w:p>
          <w:p w:rsidR="00CE5DB7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Ուսումնական կենտրոն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»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ՊՈԱԿ, ԱՏԳՄՍՀ վարչություն, ՀՕՀՎ 12-րդ և 14-րդ բաժիններ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ք.Երևան, Ծովակալ Իսակովի 10  և  10/16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CE5DB7">
        <w:trPr>
          <w:trHeight w:val="71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99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Էլեկտրոնային առևտրի և օդային տրանսպորտով իրականացվող փոխադրումների /ԷԱՕՏԻՓ/ վարչության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Երևան – 42,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Զվարթնոց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»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օդանավակայան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DB7" w:rsidRPr="00EC6FE2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CE5DB7">
        <w:trPr>
          <w:trHeight w:val="71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99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ԱՏԳՄՍՀ վարչության Մաքսային գործառնությունների սպասարկման թիվ 8 բաժին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Շիրակի մարզ Գյումրի համայնքի Թբիլիսյան խճուղի 2/14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DB7" w:rsidRPr="00EC6FE2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:rsidR="0020224A" w:rsidRDefault="0020224A" w:rsidP="00EC6FE2">
      <w:pPr>
        <w:pStyle w:val="Caption"/>
        <w:jc w:val="right"/>
        <w:rPr>
          <w:rFonts w:ascii="GHEA Grapalat" w:hAnsi="GHEA Grapalat" w:cs="GHEA Grapalat"/>
          <w:sz w:val="18"/>
          <w:szCs w:val="18"/>
          <w:lang w:val="hy-AM"/>
        </w:rPr>
      </w:pPr>
    </w:p>
    <w:p w:rsidR="00EC6FE2" w:rsidRDefault="00EC6FE2" w:rsidP="00EC6FE2">
      <w:pPr>
        <w:pStyle w:val="Caption"/>
        <w:jc w:val="right"/>
        <w:rPr>
          <w:rFonts w:ascii="GHEA Grapalat" w:hAnsi="GHEA Grapalat" w:cs="GHEA Grapalat"/>
          <w:sz w:val="18"/>
          <w:szCs w:val="18"/>
        </w:rPr>
      </w:pPr>
      <w:r>
        <w:rPr>
          <w:rFonts w:ascii="GHEA Grapalat" w:hAnsi="GHEA Grapalat" w:cs="GHEA Grapalat"/>
          <w:sz w:val="18"/>
          <w:szCs w:val="18"/>
          <w:lang w:val="hy-AM"/>
        </w:rPr>
        <w:t xml:space="preserve">Հավելված </w:t>
      </w:r>
      <w:r>
        <w:rPr>
          <w:rFonts w:ascii="GHEA Grapalat" w:hAnsi="GHEA Grapalat" w:cs="GHEA Grapalat"/>
          <w:sz w:val="18"/>
          <w:szCs w:val="18"/>
        </w:rPr>
        <w:t>3</w:t>
      </w:r>
    </w:p>
    <w:tbl>
      <w:tblPr>
        <w:tblW w:w="152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53"/>
        <w:gridCol w:w="6367"/>
        <w:gridCol w:w="4950"/>
        <w:gridCol w:w="1620"/>
        <w:gridCol w:w="1620"/>
      </w:tblGrid>
      <w:tr w:rsidR="00CE5DB7" w:rsidTr="00023FBB">
        <w:trPr>
          <w:trHeight w:val="678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pStyle w:val="Caption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i w:val="0"/>
                <w:sz w:val="18"/>
                <w:szCs w:val="18"/>
              </w:rPr>
              <w:t>Հ/Հ</w:t>
            </w: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pStyle w:val="Caption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Վարչական շենք /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pStyle w:val="Caption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i w:val="0"/>
                <w:sz w:val="18"/>
                <w:szCs w:val="18"/>
              </w:rPr>
              <w:t>Հասցե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Default="00CE5DB7" w:rsidP="00EC6FE2">
            <w:pPr>
              <w:pStyle w:val="Caption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i w:val="0"/>
                <w:sz w:val="18"/>
                <w:szCs w:val="18"/>
              </w:rPr>
              <w:t>Արագություն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Default="00CE5DB7" w:rsidP="00CE5DB7">
            <w:pPr>
              <w:pStyle w:val="Caption"/>
              <w:jc w:val="center"/>
              <w:rPr>
                <w:rFonts w:ascii="GHEA Grapalat" w:hAnsi="GHEA Grapalat" w:cs="Calibri"/>
                <w:b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 w:rsidRPr="000F5533">
              <w:rPr>
                <w:rFonts w:ascii="GHEA Grapalat" w:hAnsi="GHEA Grapalat" w:cs="Calibri"/>
                <w:b/>
                <w:i w:val="0"/>
                <w:iCs w:val="0"/>
                <w:color w:val="000000"/>
                <w:sz w:val="18"/>
                <w:szCs w:val="18"/>
                <w:lang w:eastAsia="en-US"/>
              </w:rPr>
              <w:t>Գին</w:t>
            </w:r>
            <w:r>
              <w:rPr>
                <w:rFonts w:ascii="GHEA Grapalat" w:hAnsi="GHEA Grapalat" w:cs="Calibri"/>
                <w:b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ը</w:t>
            </w:r>
          </w:p>
          <w:p w:rsidR="00CE5DB7" w:rsidRDefault="00CE5DB7" w:rsidP="00CE5DB7">
            <w:pPr>
              <w:pStyle w:val="Caption"/>
              <w:spacing w:line="256" w:lineRule="auto"/>
              <w:jc w:val="center"/>
              <w:rPr>
                <w:rFonts w:ascii="GHEA Grapalat" w:hAnsi="GHEA Grapalat" w:cs="GHEA Grapalat"/>
                <w:i w:val="0"/>
                <w:sz w:val="18"/>
                <w:szCs w:val="18"/>
              </w:rPr>
            </w:pPr>
            <w:r w:rsidRPr="000F5533">
              <w:rPr>
                <w:rFonts w:ascii="GHEA Grapalat" w:hAnsi="GHEA Grapalat" w:cs="Calibri"/>
                <w:b/>
                <w:i w:val="0"/>
                <w:iCs w:val="0"/>
                <w:color w:val="000000"/>
                <w:sz w:val="18"/>
                <w:szCs w:val="18"/>
                <w:lang w:eastAsia="en-US"/>
              </w:rPr>
              <w:t xml:space="preserve"> (ՀՀ դրամ)</w:t>
            </w:r>
          </w:p>
        </w:tc>
      </w:tr>
      <w:tr w:rsidR="00CE5DB7" w:rsidTr="0020224A">
        <w:trPr>
          <w:trHeight w:val="1588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7"/>
              </w:numPr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Հարկ վճարողների ընթացիկ հսկողության հարկային տեսչություն-վարչություն (ՀՎԸՀՀՏՎ), Հարկային վարչարարության կազմակերպման, դիտարկման և հսկողության վարչություն, Հարկային տեղեկատվության և ռիսկերի վերլուծության վարչություն, Հարկ վճարողների սպասարկման վարչություն (ՀՎՍՎ), ՀՎՍՎ թիվ 20 բաժին, ՀՎՍՎ թիվ 1 բաժին, ՛՛ՋԻ ՍՈԼՅՈՒՇՆՍ՛՛ ՊՈԱԿ, 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Ուսումնական կենտրոն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»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ՊՈԱԿ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 Կոմիտաս 35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023FBB">
        <w:trPr>
          <w:trHeight w:val="843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7"/>
              </w:numPr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ՀՕՀՎ տարածքային թիվ 11-րդ, 13-րդ և 15 (վերլուծությունների) բաժիններ, ՀՎՍՎ թիվ 3 բաժին, Ոչ առևտրային կազմակերպությունների հսկողության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ք.Երևան,Դեղատան 3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200Mb/s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023FBB">
        <w:trPr>
          <w:trHeight w:val="27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7"/>
              </w:numPr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Ներքին անվտանգության վարչություն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 Անդրանիկի փող. 37/1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023FBB">
        <w:trPr>
          <w:trHeight w:val="42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7"/>
              </w:numPr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tabs>
                <w:tab w:val="left" w:pos="1545"/>
              </w:tabs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Մաքսանենգության դեմ պայքարի վարչություն /շնագիտական կենտրոն/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 Հյուսիսային փող. 6 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Pr="00EC6FE2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023FBB">
        <w:trPr>
          <w:trHeight w:val="55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7"/>
              </w:numPr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Էլեկտրոնային առևտրի և օդային տրանսպորտով իրականացվող փոխադրումների /ԷԱՕՏԻՓ/ վարչության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Տիգրան Մեծ 1-ին նրբ.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Pr="00EC6FE2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Pr="00EC6FE2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023FBB">
        <w:trPr>
          <w:trHeight w:val="41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7"/>
              </w:numPr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Իրավաբանական վարչություն, ՀՎՍՎ թիվ 2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Ս. Դավիթ 87 և 87ա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Pr="00EC6FE2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023FBB">
        <w:trPr>
          <w:trHeight w:val="543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7"/>
              </w:numPr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Ներքին աուդիտի վարչություն, ՀՎԸՀՀՏՎ թիվ 1-ին, 3-րդ և 4-րդ բաժիններ, ՀՎՍՎ թիվ 4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Շինարարների փ. 3/1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Pr="00EC6FE2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20224A">
        <w:trPr>
          <w:trHeight w:val="56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7"/>
              </w:numPr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ՀՎԸՀՀՏՎ միջին հարկ վճարողների ընթացիկ հսկողության թիվ 2-րդ և 3-րդ բաժիններ, ՀՎՍՎ թիվ 5 բաժին, ՀՕՀՎ ոլորտային թիվ 3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Մոլդովական 41/3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Pr="00EC6FE2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CE5DB7">
        <w:trPr>
          <w:trHeight w:val="7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7"/>
              </w:numPr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ՀՎԸՀՀՏՎ թիվ 2-րդ, 5-րդ և 6 բաժիններ, ՀՎՍՎ թիվ 6 բաժին, ՀՕՀՎ ոլորտային թիվ 4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Մանթաշյան փ. 55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023FBB">
        <w:trPr>
          <w:trHeight w:val="33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7"/>
              </w:numPr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ՀՎՍՎ թիվ 11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Շիրակի մարզ, ք.Գյումրի, Հովսեփյան 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:rsidR="00EC6FE2" w:rsidRDefault="00EC6FE2" w:rsidP="0020224A">
      <w:pPr>
        <w:pStyle w:val="Caption"/>
        <w:rPr>
          <w:rFonts w:ascii="GHEA Grapalat" w:hAnsi="GHEA Grapalat" w:cs="GHEA Grapalat"/>
        </w:rPr>
      </w:pPr>
      <w:bookmarkStart w:id="0" w:name="_GoBack"/>
      <w:bookmarkEnd w:id="0"/>
      <w:r>
        <w:rPr>
          <w:rFonts w:ascii="GHEA Grapalat" w:hAnsi="GHEA Grapalat" w:cs="GHEA Grapalat"/>
        </w:rPr>
        <w:lastRenderedPageBreak/>
        <w:t xml:space="preserve">                                                                                               </w:t>
      </w:r>
    </w:p>
    <w:p w:rsidR="005B43A2" w:rsidRDefault="005B43A2" w:rsidP="00EC6FE2">
      <w:pPr>
        <w:pStyle w:val="Caption"/>
        <w:jc w:val="right"/>
        <w:rPr>
          <w:rFonts w:ascii="GHEA Grapalat" w:hAnsi="GHEA Grapalat" w:cs="GHEA Grapalat"/>
          <w:sz w:val="18"/>
          <w:szCs w:val="18"/>
          <w:lang w:val="hy-AM"/>
        </w:rPr>
      </w:pPr>
    </w:p>
    <w:p w:rsidR="00EC6FE2" w:rsidRDefault="00EC6FE2" w:rsidP="00EC6FE2">
      <w:pPr>
        <w:pStyle w:val="Caption"/>
        <w:jc w:val="right"/>
        <w:rPr>
          <w:rFonts w:ascii="GHEA Grapalat" w:hAnsi="GHEA Grapalat" w:cs="GHEA Grapalat"/>
          <w:sz w:val="18"/>
          <w:szCs w:val="18"/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Հավելված 4</w:t>
      </w:r>
    </w:p>
    <w:tbl>
      <w:tblPr>
        <w:tblW w:w="152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53"/>
        <w:gridCol w:w="6367"/>
        <w:gridCol w:w="4950"/>
        <w:gridCol w:w="1620"/>
        <w:gridCol w:w="1620"/>
      </w:tblGrid>
      <w:tr w:rsidR="00CE5DB7" w:rsidTr="00CE5DB7">
        <w:trPr>
          <w:trHeight w:val="62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pStyle w:val="Caption"/>
              <w:spacing w:line="25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i w:val="0"/>
                <w:sz w:val="20"/>
                <w:szCs w:val="20"/>
              </w:rPr>
              <w:t>Հ/Հ</w:t>
            </w: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pStyle w:val="Caption"/>
              <w:spacing w:line="256" w:lineRule="auto"/>
              <w:jc w:val="center"/>
              <w:rPr>
                <w:rFonts w:ascii="GHEA Grapalat" w:hAnsi="GHEA Grapalat"/>
                <w:i w:val="0"/>
                <w:sz w:val="18"/>
                <w:szCs w:val="18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Վարչական շենք /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pStyle w:val="Caption"/>
              <w:spacing w:line="256" w:lineRule="auto"/>
              <w:jc w:val="center"/>
              <w:rPr>
                <w:rFonts w:ascii="GHEA Grapalat" w:hAnsi="GHEA Grapalat"/>
                <w:i w:val="0"/>
                <w:sz w:val="18"/>
                <w:szCs w:val="18"/>
              </w:rPr>
            </w:pPr>
            <w:r>
              <w:rPr>
                <w:rFonts w:ascii="GHEA Grapalat" w:hAnsi="GHEA Grapalat"/>
                <w:i w:val="0"/>
                <w:sz w:val="18"/>
                <w:szCs w:val="18"/>
              </w:rPr>
              <w:t>Հասցե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Default="00CE5DB7" w:rsidP="00EC6FE2">
            <w:pPr>
              <w:pStyle w:val="Caption"/>
              <w:spacing w:line="256" w:lineRule="auto"/>
              <w:jc w:val="center"/>
              <w:rPr>
                <w:rFonts w:ascii="GHEA Grapalat" w:hAnsi="GHEA Grapalat"/>
                <w:i w:val="0"/>
                <w:sz w:val="18"/>
                <w:szCs w:val="18"/>
              </w:rPr>
            </w:pPr>
            <w:r>
              <w:rPr>
                <w:rFonts w:ascii="GHEA Grapalat" w:hAnsi="GHEA Grapalat"/>
                <w:i w:val="0"/>
                <w:sz w:val="18"/>
                <w:szCs w:val="18"/>
              </w:rPr>
              <w:t>Արագություն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Default="00CE5DB7" w:rsidP="00CE5DB7">
            <w:pPr>
              <w:pStyle w:val="Caption"/>
              <w:jc w:val="center"/>
              <w:rPr>
                <w:rFonts w:ascii="GHEA Grapalat" w:hAnsi="GHEA Grapalat" w:cs="Calibri"/>
                <w:b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 w:rsidRPr="000F5533">
              <w:rPr>
                <w:rFonts w:ascii="GHEA Grapalat" w:hAnsi="GHEA Grapalat" w:cs="Calibri"/>
                <w:b/>
                <w:i w:val="0"/>
                <w:iCs w:val="0"/>
                <w:color w:val="000000"/>
                <w:sz w:val="18"/>
                <w:szCs w:val="18"/>
                <w:lang w:eastAsia="en-US"/>
              </w:rPr>
              <w:t>Գին</w:t>
            </w:r>
            <w:r>
              <w:rPr>
                <w:rFonts w:ascii="GHEA Grapalat" w:hAnsi="GHEA Grapalat" w:cs="Calibri"/>
                <w:b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ը</w:t>
            </w:r>
          </w:p>
          <w:p w:rsidR="00CE5DB7" w:rsidRDefault="00CE5DB7" w:rsidP="00CE5DB7">
            <w:pPr>
              <w:pStyle w:val="Caption"/>
              <w:spacing w:line="256" w:lineRule="auto"/>
              <w:jc w:val="center"/>
              <w:rPr>
                <w:rFonts w:ascii="GHEA Grapalat" w:hAnsi="GHEA Grapalat"/>
                <w:i w:val="0"/>
                <w:sz w:val="18"/>
                <w:szCs w:val="18"/>
              </w:rPr>
            </w:pPr>
            <w:r w:rsidRPr="000F5533">
              <w:rPr>
                <w:rFonts w:ascii="GHEA Grapalat" w:hAnsi="GHEA Grapalat" w:cs="Calibri"/>
                <w:b/>
                <w:i w:val="0"/>
                <w:iCs w:val="0"/>
                <w:color w:val="000000"/>
                <w:sz w:val="18"/>
                <w:szCs w:val="18"/>
                <w:lang w:eastAsia="en-US"/>
              </w:rPr>
              <w:t xml:space="preserve"> (ՀՀ դրամ)</w:t>
            </w:r>
          </w:p>
        </w:tc>
      </w:tr>
      <w:tr w:rsidR="00CE5DB7" w:rsidTr="00CE5DB7">
        <w:trPr>
          <w:trHeight w:val="71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Էլեկտրոնային առևտրի և օդային տրանսպորտով իրականացվող փոխադրումների /ԷԱՕՏԻՓ/ վարչության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Շիրակի մարզ,  «Շիրակ» օդանավակայան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Pr="00EC6FE2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CE5DB7">
        <w:trPr>
          <w:trHeight w:val="71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napToGrid w:val="0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ԱՏԳՄՍՀ վարչության Մաքսային գործառնությունների սպասարկման թիվ 9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Լոռու մարզ, ք.Վանաձոր, Մոսկովյան 44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CE5DB7">
        <w:trPr>
          <w:trHeight w:val="71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napToGrid w:val="0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ԱՏԳՄՍՀ վարչության Մաքսային գործառնությունների սպասարկման թիվ 10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Սյունիքի մարզ, Սիսիան-Երևան մայրուղու 7-րդ կմ, Շաքե համայնք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CE5DB7">
        <w:trPr>
          <w:trHeight w:val="71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ՀՎՍՎ թիվ 7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Արագածոտնի մարզ, ք.Աշտարակ, Պռոշյան 29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CE5DB7">
        <w:trPr>
          <w:trHeight w:val="701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ՀՎՍՎ թիվ 9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Արարատի մարզ, ք.Արտաշատ, Օգոստոսի 23, թիվ 83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CE5DB7">
        <w:trPr>
          <w:trHeight w:val="62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ՀՎՍՎ թիվ 10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Գեղարքունիքի մարզ, ք.Գավառ, Հերոս քազաք Նովորոսիյսկի 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CE5DB7">
        <w:trPr>
          <w:trHeight w:val="701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ՀՎՍՎ թիվ 18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Սյունիքի մարզ, ք.Գորիս, Տաթևանցու 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CE5DB7">
        <w:trPr>
          <w:trHeight w:val="701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ՀՎՍՎ թիվ 12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Վայոց Ձորի մարզ, ք.Եղեգնաձոր, Նարեկացի 8/3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CE5DB7">
        <w:trPr>
          <w:trHeight w:val="71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ՀՎՍՎ թիվ 8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Արմավիրի մարզ, ք.Էջմիածին, Նար-Դոսի 11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CE5DB7">
        <w:trPr>
          <w:trHeight w:val="701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ՀՎՍՎ թիվ 13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Arial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Տավուշի մարզ, ք.Իջևան, Անկախության 12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Pr="00EC6FE2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CE5DB7">
        <w:trPr>
          <w:trHeight w:val="71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  <w:color w:val="000000"/>
                <w:highlight w:val="yellow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ՀՎՍՎ թիվ 14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Սյունիքի մարզ, ք.Կապան, Մինասյան փողոց 20ա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Pr="00EC6FE2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Pr="00EC6FE2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CE5DB7">
        <w:trPr>
          <w:trHeight w:val="6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ՀՎՍՎ թիվ 15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Կոտայքի մարզ, ք.Աբովյան, Բարեկամության հրապարակ-1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Pr="00EC6FE2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CE5DB7">
        <w:trPr>
          <w:trHeight w:val="728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ՀՎՍՎ թիվ 19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Կոտայքի մարզ, ք.Հրազդան, Սպանդարյան փ 24/1-24/2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Pr="00EC6FE2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CE5DB7">
        <w:trPr>
          <w:trHeight w:val="62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ՀՎՍՎ թիվ 17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ք.Սևան, Սայաթ-Նովա 1/1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Pr="00EC6FE2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CE5DB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ՀՎՍՎ թիվ 16 բաժին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ՀՀ Լոռու մարզ, ք.Վանաձոր, Վարդանանց 11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Pr="00EC6FE2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CE5DB7">
        <w:trPr>
          <w:trHeight w:val="62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/>
                <w:color w:val="000000"/>
                <w:highlight w:val="yellow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Գործերի կառավարման վարչություն /ավտոտնտեսություն/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ք. Երևան, Սևանի 104/2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20Mb/s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Pr="00EC6FE2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CE5DB7">
        <w:trPr>
          <w:trHeight w:val="62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Pr="00EC6FE2" w:rsidRDefault="00CE5DB7" w:rsidP="00EC6FE2">
            <w:pPr>
              <w:spacing w:line="256" w:lineRule="auto"/>
              <w:rPr>
                <w:rFonts w:ascii="GHEA Grapalat" w:hAnsi="GHEA Grapalat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ՀՎՍՎ թիվ 21 բաժին, Գործերի կառավարման վարչություն /պահեստային տարածք/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Pr="00EC6FE2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Արարատյան 90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Pr="00EC6FE2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CE5DB7" w:rsidTr="00CE5DB7">
        <w:trPr>
          <w:trHeight w:val="62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5DB7" w:rsidRDefault="00CE5DB7" w:rsidP="00EC6FE2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Pr="00EC6FE2" w:rsidRDefault="00CE5DB7" w:rsidP="00EC6FE2">
            <w:pPr>
              <w:spacing w:line="256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C6FE2">
              <w:rPr>
                <w:rFonts w:ascii="GHEA Grapalat" w:hAnsi="GHEA Grapalat" w:cs="Sylfaen"/>
                <w:color w:val="000000"/>
                <w:sz w:val="18"/>
                <w:szCs w:val="18"/>
              </w:rPr>
              <w:t>Կենտրոնական</w:t>
            </w: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EC6FE2">
              <w:rPr>
                <w:rFonts w:ascii="GHEA Grapalat" w:hAnsi="GHEA Grapalat" w:cs="Sylfaen"/>
                <w:color w:val="000000"/>
                <w:sz w:val="18"/>
                <w:szCs w:val="18"/>
              </w:rPr>
              <w:t>ապարատ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5DB7" w:rsidRPr="00EC6FE2" w:rsidRDefault="00CE5DB7" w:rsidP="00EC6FE2">
            <w:pPr>
              <w:spacing w:line="256" w:lineRule="auto"/>
              <w:rPr>
                <w:rFonts w:ascii="GHEA Grapalat" w:hAnsi="GHEA Grapalat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Արմավիրի մարզ, Մեծամոր համայնք, գ</w:t>
            </w:r>
            <w:r w:rsidRPr="00EC6FE2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EC6FE2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Մարգարա</w:t>
            </w: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EC6FE2">
              <w:rPr>
                <w:rFonts w:ascii="GHEA Grapalat" w:hAnsi="GHEA Grapalat" w:cs="GHEA Grapalat"/>
                <w:color w:val="000000"/>
                <w:sz w:val="18"/>
                <w:szCs w:val="18"/>
              </w:rPr>
              <w:t>Արմավիր</w:t>
            </w: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  <w:r w:rsidRPr="00EC6FE2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Մարգարա</w:t>
            </w: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EC6FE2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մայրուղի</w:t>
            </w: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DB7" w:rsidRPr="00EC6FE2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C6FE2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B7" w:rsidRPr="00EC6FE2" w:rsidRDefault="00CE5DB7" w:rsidP="00EC6FE2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:rsidR="00EC6FE2" w:rsidRDefault="00EC6FE2" w:rsidP="00EC6FE2">
      <w:pPr>
        <w:ind w:firstLine="720"/>
        <w:jc w:val="center"/>
        <w:rPr>
          <w:rFonts w:ascii="GHEA Grapalat" w:hAnsi="GHEA Grapalat" w:cs="Sylfaen"/>
          <w:b/>
          <w:sz w:val="30"/>
          <w:szCs w:val="30"/>
          <w:lang w:val="pt-BR"/>
        </w:rPr>
      </w:pPr>
    </w:p>
    <w:p w:rsidR="00EC6FE2" w:rsidRDefault="00EC6FE2" w:rsidP="00EC6FE2">
      <w:pPr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EC6FE2" w:rsidRDefault="00EC6FE2" w:rsidP="00EC6FE2">
      <w:pPr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EC6FE2" w:rsidRDefault="00EC6FE2" w:rsidP="00EC6FE2">
      <w:pPr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EC6FE2" w:rsidRDefault="00EC6FE2" w:rsidP="00EC6FE2">
      <w:pPr>
        <w:ind w:left="709"/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CE5DB7" w:rsidRPr="00F566BF" w:rsidRDefault="00CE5DB7" w:rsidP="00CE5DB7">
      <w:pPr>
        <w:rPr>
          <w:rFonts w:ascii="GHEA Grapalat" w:hAnsi="GHEA Grapalat"/>
          <w:sz w:val="20"/>
          <w:vertAlign w:val="superscript"/>
        </w:rPr>
      </w:pPr>
      <w:r>
        <w:rPr>
          <w:rFonts w:ascii="GHEA Grapalat" w:hAnsi="GHEA Grapalat"/>
          <w:sz w:val="20"/>
          <w:vertAlign w:val="superscript"/>
        </w:rPr>
        <w:t xml:space="preserve">                                                                </w:t>
      </w:r>
      <w:r w:rsidRPr="00F566BF">
        <w:rPr>
          <w:rFonts w:ascii="GHEA Grapalat" w:hAnsi="GHEA Grapalat"/>
          <w:sz w:val="20"/>
          <w:vertAlign w:val="superscript"/>
        </w:rPr>
        <w:t xml:space="preserve">մասնակցի անվանումը (ղեկավարի պաշտոնը, անուն ազգանունը)                                                      </w:t>
      </w:r>
      <w:r>
        <w:rPr>
          <w:rFonts w:ascii="GHEA Grapalat" w:hAnsi="GHEA Grapalat"/>
          <w:sz w:val="20"/>
          <w:vertAlign w:val="superscript"/>
        </w:rPr>
        <w:t xml:space="preserve">                                                                                    </w:t>
      </w:r>
      <w:r w:rsidRPr="00F566BF">
        <w:rPr>
          <w:rFonts w:ascii="GHEA Grapalat" w:hAnsi="GHEA Grapalat"/>
          <w:sz w:val="20"/>
          <w:vertAlign w:val="superscript"/>
        </w:rPr>
        <w:t xml:space="preserve"> ստորագրությունը</w:t>
      </w:r>
    </w:p>
    <w:p w:rsidR="00CE5DB7" w:rsidRPr="00F566BF" w:rsidRDefault="00CE5DB7" w:rsidP="00CE5DB7">
      <w:pPr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  <w:t xml:space="preserve">    </w:t>
      </w:r>
      <w:r w:rsidRPr="00F566BF">
        <w:rPr>
          <w:rFonts w:ascii="GHEA Grapalat" w:hAnsi="GHEA Grapalat"/>
          <w:sz w:val="20"/>
        </w:rPr>
        <w:t>Կ. Տ.</w:t>
      </w:r>
      <w:r w:rsidRPr="00F566BF">
        <w:rPr>
          <w:rFonts w:ascii="GHEA Grapalat" w:hAnsi="GHEA Grapalat"/>
          <w:sz w:val="20"/>
        </w:rPr>
        <w:tab/>
        <w:t xml:space="preserve"> </w:t>
      </w:r>
    </w:p>
    <w:p w:rsidR="00F501CB" w:rsidRDefault="00F501CB" w:rsidP="00F501CB">
      <w:pPr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</w:rPr>
        <w:tab/>
      </w:r>
    </w:p>
    <w:sectPr w:rsidR="00F501CB" w:rsidSect="007428D6">
      <w:type w:val="continuous"/>
      <w:pgSz w:w="16838" w:h="11906" w:orient="landscape" w:code="9"/>
      <w:pgMar w:top="720" w:right="998" w:bottom="540" w:left="99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C0B" w:rsidRDefault="001A3C0B" w:rsidP="00B23431">
      <w:r>
        <w:separator/>
      </w:r>
    </w:p>
  </w:endnote>
  <w:endnote w:type="continuationSeparator" w:id="0">
    <w:p w:rsidR="001A3C0B" w:rsidRDefault="001A3C0B" w:rsidP="00B23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Times New Roman"/>
    <w:charset w:val="01"/>
    <w:family w:val="auto"/>
    <w:pitch w:val="variable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C0B" w:rsidRDefault="001A3C0B" w:rsidP="00B23431">
      <w:r>
        <w:separator/>
      </w:r>
    </w:p>
  </w:footnote>
  <w:footnote w:type="continuationSeparator" w:id="0">
    <w:p w:rsidR="001A3C0B" w:rsidRDefault="001A3C0B" w:rsidP="00B23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270"/>
        </w:tabs>
        <w:ind w:left="990" w:hanging="360"/>
      </w:pPr>
    </w:lvl>
  </w:abstractNum>
  <w:abstractNum w:abstractNumId="1">
    <w:nsid w:val="00000004"/>
    <w:multiLevelType w:val="singleLevel"/>
    <w:tmpl w:val="0000000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7"/>
    <w:multiLevelType w:val="singleLevel"/>
    <w:tmpl w:val="00000007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3FA2769F"/>
    <w:multiLevelType w:val="hybridMultilevel"/>
    <w:tmpl w:val="025496A4"/>
    <w:lvl w:ilvl="0" w:tplc="FA34688E">
      <w:numFmt w:val="bullet"/>
      <w:lvlText w:val="•"/>
      <w:lvlJc w:val="left"/>
      <w:pPr>
        <w:ind w:left="1444" w:hanging="735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FB0209"/>
    <w:multiLevelType w:val="hybridMultilevel"/>
    <w:tmpl w:val="5DE6BC38"/>
    <w:lvl w:ilvl="0" w:tplc="FA34688E">
      <w:numFmt w:val="bullet"/>
      <w:lvlText w:val="•"/>
      <w:lvlJc w:val="left"/>
      <w:pPr>
        <w:ind w:left="935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26F"/>
    <w:rsid w:val="00023FBB"/>
    <w:rsid w:val="000E4AAB"/>
    <w:rsid w:val="0019735E"/>
    <w:rsid w:val="001A0B5A"/>
    <w:rsid w:val="001A3C0B"/>
    <w:rsid w:val="001D48BF"/>
    <w:rsid w:val="001F5AC6"/>
    <w:rsid w:val="0020224A"/>
    <w:rsid w:val="00211492"/>
    <w:rsid w:val="00254A71"/>
    <w:rsid w:val="003220F9"/>
    <w:rsid w:val="00324748"/>
    <w:rsid w:val="003658EC"/>
    <w:rsid w:val="003C0A66"/>
    <w:rsid w:val="00422716"/>
    <w:rsid w:val="004853F8"/>
    <w:rsid w:val="00494B35"/>
    <w:rsid w:val="004B6F38"/>
    <w:rsid w:val="00552306"/>
    <w:rsid w:val="005B43A2"/>
    <w:rsid w:val="00663798"/>
    <w:rsid w:val="006720AC"/>
    <w:rsid w:val="00692092"/>
    <w:rsid w:val="006B11A3"/>
    <w:rsid w:val="006B7BB3"/>
    <w:rsid w:val="00733AAF"/>
    <w:rsid w:val="007428D6"/>
    <w:rsid w:val="007E18E5"/>
    <w:rsid w:val="00843A6C"/>
    <w:rsid w:val="00855298"/>
    <w:rsid w:val="00860979"/>
    <w:rsid w:val="008B45DE"/>
    <w:rsid w:val="008E3C2F"/>
    <w:rsid w:val="009A037E"/>
    <w:rsid w:val="009A0EF1"/>
    <w:rsid w:val="00A24CF6"/>
    <w:rsid w:val="00A26B0D"/>
    <w:rsid w:val="00AD33E6"/>
    <w:rsid w:val="00B23431"/>
    <w:rsid w:val="00B80352"/>
    <w:rsid w:val="00BB751F"/>
    <w:rsid w:val="00C34D59"/>
    <w:rsid w:val="00C3526F"/>
    <w:rsid w:val="00C54D35"/>
    <w:rsid w:val="00CE5DB7"/>
    <w:rsid w:val="00D33372"/>
    <w:rsid w:val="00E13425"/>
    <w:rsid w:val="00EC6FE2"/>
    <w:rsid w:val="00F064B9"/>
    <w:rsid w:val="00F273B2"/>
    <w:rsid w:val="00F501CB"/>
    <w:rsid w:val="00F511CC"/>
    <w:rsid w:val="00F75C89"/>
    <w:rsid w:val="00FC0A71"/>
    <w:rsid w:val="00FD041A"/>
    <w:rsid w:val="00FE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419EAA-9174-4C7D-BA90-77610697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3431"/>
    <w:pPr>
      <w:spacing w:after="0" w:line="240" w:lineRule="auto"/>
    </w:pPr>
    <w:rPr>
      <w:rFonts w:ascii="Arial Armenian" w:eastAsia="Times New Roman" w:hAnsi="Arial Armenian" w:cs="Times New Roman"/>
      <w:noProof/>
      <w:sz w:val="28"/>
      <w:szCs w:val="28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B234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B23431"/>
    <w:rPr>
      <w:rFonts w:ascii="Calibri" w:eastAsia="Calibri" w:hAnsi="Calibri" w:cs="Times New Roman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4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431"/>
    <w:rPr>
      <w:rFonts w:ascii="Segoe UI" w:eastAsia="Times New Roman" w:hAnsi="Segoe UI" w:cs="Segoe UI"/>
      <w:noProof/>
      <w:sz w:val="18"/>
      <w:szCs w:val="18"/>
      <w:lang w:val="hy-AM"/>
    </w:rPr>
  </w:style>
  <w:style w:type="paragraph" w:styleId="HTMLPreformatted">
    <w:name w:val="HTML Preformatted"/>
    <w:basedOn w:val="Normal"/>
    <w:link w:val="HTMLPreformattedChar"/>
    <w:unhideWhenUsed/>
    <w:rsid w:val="00B234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noProof w:val="0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B23431"/>
    <w:rPr>
      <w:rFonts w:ascii="Courier New" w:eastAsia="Times New Roman" w:hAnsi="Courier New" w:cs="Times New Roman"/>
      <w:sz w:val="20"/>
      <w:szCs w:val="20"/>
    </w:rPr>
  </w:style>
  <w:style w:type="paragraph" w:styleId="Caption">
    <w:name w:val="caption"/>
    <w:basedOn w:val="Normal"/>
    <w:qFormat/>
    <w:rsid w:val="00B23431"/>
    <w:pPr>
      <w:suppressLineNumbers/>
      <w:suppressAutoHyphens/>
      <w:spacing w:before="120" w:after="120"/>
    </w:pPr>
    <w:rPr>
      <w:rFonts w:cs="Lohit Devanagari"/>
      <w:i/>
      <w:iCs/>
      <w:noProof w:val="0"/>
      <w:sz w:val="24"/>
      <w:szCs w:val="24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B234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3431"/>
    <w:rPr>
      <w:rFonts w:ascii="Arial Armenian" w:eastAsia="Times New Roman" w:hAnsi="Arial Armenian" w:cs="Times New Roman"/>
      <w:noProof/>
      <w:sz w:val="28"/>
      <w:szCs w:val="28"/>
      <w:lang w:val="hy-AM"/>
    </w:rPr>
  </w:style>
  <w:style w:type="paragraph" w:styleId="Footer">
    <w:name w:val="footer"/>
    <w:basedOn w:val="Normal"/>
    <w:link w:val="FooterChar"/>
    <w:uiPriority w:val="99"/>
    <w:unhideWhenUsed/>
    <w:rsid w:val="00B234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3431"/>
    <w:rPr>
      <w:rFonts w:ascii="Arial Armenian" w:eastAsia="Times New Roman" w:hAnsi="Arial Armenian" w:cs="Times New Roman"/>
      <w:noProof/>
      <w:sz w:val="28"/>
      <w:szCs w:val="28"/>
      <w:lang w:val="hy-AM"/>
    </w:rPr>
  </w:style>
  <w:style w:type="paragraph" w:styleId="BodyTextIndent3">
    <w:name w:val="Body Text Indent 3"/>
    <w:basedOn w:val="Normal"/>
    <w:link w:val="BodyTextIndent3Char"/>
    <w:rsid w:val="00CE5DB7"/>
    <w:pPr>
      <w:spacing w:line="360" w:lineRule="auto"/>
      <w:ind w:firstLine="567"/>
      <w:jc w:val="both"/>
    </w:pPr>
    <w:rPr>
      <w:rFonts w:ascii="Times Armenian" w:hAnsi="Times Armenian"/>
      <w:noProof w:val="0"/>
      <w:sz w:val="20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CE5DB7"/>
    <w:rPr>
      <w:rFonts w:ascii="Times Armenian" w:eastAsia="Times New Roman" w:hAnsi="Times Armeni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tax</Company>
  <LinksUpToDate>false</LinksUpToDate>
  <CharactersWithSpaces>5551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A. Mkrtchyan</dc:creator>
  <cp:keywords/>
  <dc:description/>
  <cp:lastModifiedBy>Gurgen Ghazaryan</cp:lastModifiedBy>
  <cp:revision>41</cp:revision>
  <cp:lastPrinted>2024-12-04T14:16:00Z</cp:lastPrinted>
  <dcterms:created xsi:type="dcterms:W3CDTF">2024-12-04T10:57:00Z</dcterms:created>
  <dcterms:modified xsi:type="dcterms:W3CDTF">2024-12-06T05:34:00Z</dcterms:modified>
</cp:coreProperties>
</file>