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28A35" w14:textId="77777777" w:rsidR="007F65F5" w:rsidRDefault="007F65F5" w:rsidP="006F492C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A30B6BA" w14:textId="77777777" w:rsidR="000D2D7E" w:rsidRDefault="000D2D7E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5ADB1C2A" w14:textId="77777777" w:rsidR="00582C7D" w:rsidRPr="00822B68" w:rsidRDefault="00582C7D" w:rsidP="00582C7D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 w:cs="Arial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Приложение</w:t>
      </w:r>
    </w:p>
    <w:p w14:paraId="22D44FE6" w14:textId="16E6BCC4" w:rsidR="00582C7D" w:rsidRPr="00582C7D" w:rsidRDefault="00582C7D" w:rsidP="00582C7D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к Приглашению на электронный аукцион</w:t>
      </w:r>
      <w:r w:rsidRPr="00822B68">
        <w:rPr>
          <w:rFonts w:ascii="GHEA Grapalat" w:hAnsi="GHEA Grapalat" w:cs="Arial"/>
          <w:b/>
          <w:sz w:val="22"/>
          <w:szCs w:val="22"/>
          <w:lang w:val="ru-RU"/>
        </w:rPr>
        <w:br/>
      </w:r>
      <w:r w:rsidRPr="00822B68">
        <w:rPr>
          <w:rFonts w:ascii="GHEA Grapalat" w:hAnsi="GHEA Grapalat"/>
          <w:b/>
          <w:sz w:val="22"/>
          <w:szCs w:val="22"/>
          <w:lang w:val="ru-RU"/>
        </w:rPr>
        <w:t xml:space="preserve">под кодом </w:t>
      </w:r>
      <w:r w:rsidRPr="00971DCD">
        <w:rPr>
          <w:rFonts w:ascii="GHEA Grapalat" w:hAnsi="GHEA Grapalat"/>
          <w:b/>
          <w:sz w:val="22"/>
          <w:szCs w:val="22"/>
        </w:rPr>
        <w:t>ՊԵԿ</w:t>
      </w:r>
      <w:r w:rsidRPr="00971DCD">
        <w:rPr>
          <w:rFonts w:ascii="GHEA Grapalat" w:hAnsi="GHEA Grapalat"/>
          <w:b/>
          <w:sz w:val="22"/>
          <w:szCs w:val="22"/>
          <w:lang w:val="ru-RU"/>
        </w:rPr>
        <w:t>-</w:t>
      </w:r>
      <w:r w:rsidRPr="00971DCD">
        <w:rPr>
          <w:rFonts w:ascii="GHEA Grapalat" w:hAnsi="GHEA Grapalat"/>
          <w:b/>
          <w:sz w:val="22"/>
          <w:szCs w:val="22"/>
        </w:rPr>
        <w:t>ԷԱՃԾՁԲ</w:t>
      </w:r>
      <w:r w:rsidRPr="00971DCD">
        <w:rPr>
          <w:rFonts w:ascii="GHEA Grapalat" w:hAnsi="GHEA Grapalat"/>
          <w:b/>
          <w:sz w:val="22"/>
          <w:szCs w:val="22"/>
          <w:lang w:val="ru-RU"/>
        </w:rPr>
        <w:t>-2</w:t>
      </w:r>
      <w:r w:rsidRPr="00582C7D">
        <w:rPr>
          <w:rFonts w:ascii="GHEA Grapalat" w:hAnsi="GHEA Grapalat"/>
          <w:b/>
          <w:sz w:val="22"/>
          <w:szCs w:val="22"/>
          <w:lang w:val="ru-RU"/>
        </w:rPr>
        <w:t>4</w:t>
      </w:r>
      <w:r w:rsidRPr="00971DCD">
        <w:rPr>
          <w:rFonts w:ascii="GHEA Grapalat" w:hAnsi="GHEA Grapalat"/>
          <w:b/>
          <w:sz w:val="22"/>
          <w:szCs w:val="22"/>
          <w:lang w:val="ru-RU"/>
        </w:rPr>
        <w:t>/</w:t>
      </w:r>
      <w:r w:rsidRPr="00582C7D">
        <w:rPr>
          <w:rFonts w:ascii="GHEA Grapalat" w:hAnsi="GHEA Grapalat"/>
          <w:b/>
          <w:sz w:val="22"/>
          <w:szCs w:val="22"/>
          <w:lang w:val="ru-RU"/>
        </w:rPr>
        <w:t>7</w:t>
      </w:r>
    </w:p>
    <w:p w14:paraId="4609FFD3" w14:textId="77777777" w:rsidR="00582C7D" w:rsidRPr="000549C6" w:rsidRDefault="00582C7D" w:rsidP="00582C7D">
      <w:pPr>
        <w:widowControl w:val="0"/>
        <w:ind w:firstLine="567"/>
        <w:jc w:val="center"/>
        <w:rPr>
          <w:rFonts w:ascii="GHEA Grapalat" w:hAnsi="GHEA Grapalat"/>
          <w:b/>
          <w:lang w:val="ru-RU"/>
        </w:rPr>
      </w:pPr>
    </w:p>
    <w:p w14:paraId="08A81041" w14:textId="77777777" w:rsidR="00582C7D" w:rsidRPr="000549C6" w:rsidRDefault="00582C7D" w:rsidP="00582C7D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>ПРЕЙСКУРАНТ УСЛУГ ПО АДРЕСАМ</w:t>
      </w:r>
    </w:p>
    <w:p w14:paraId="328455D8" w14:textId="77777777" w:rsidR="00582C7D" w:rsidRPr="000549C6" w:rsidRDefault="00582C7D" w:rsidP="00582C7D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>НА ЕЖЕМЕСЯЧНОМ РАЗДЕЛЕ</w:t>
      </w:r>
    </w:p>
    <w:p w14:paraId="5A48F947" w14:textId="3C900511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C1F22B5" w14:textId="5183692C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9669AB8" w14:textId="304A679A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17541DC" w14:textId="7A6C5043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8A3986A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4317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40"/>
        <w:gridCol w:w="6667"/>
        <w:gridCol w:w="2702"/>
        <w:gridCol w:w="4408"/>
      </w:tblGrid>
      <w:tr w:rsidR="00582C7D" w:rsidRPr="00A903A7" w14:paraId="4323A5B5" w14:textId="1864DF60" w:rsidTr="00582C7D">
        <w:trPr>
          <w:trHeight w:val="51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AF8EA" w14:textId="027063C1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C241E" w14:textId="77777777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716" w14:textId="77777777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21E4" w14:textId="1A83CA78" w:rsidR="00582C7D" w:rsidRPr="00A903A7" w:rsidRDefault="00011BB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Цена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 xml:space="preserve"> (</w:t>
            </w: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Драм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 xml:space="preserve"> </w:t>
            </w: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РА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)</w:t>
            </w:r>
          </w:p>
        </w:tc>
      </w:tr>
      <w:tr w:rsidR="00582C7D" w:rsidRPr="00A903A7" w14:paraId="2F3AE073" w14:textId="7B53149F" w:rsidTr="00582C7D">
        <w:trPr>
          <w:trHeight w:val="48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8EBDE" w14:textId="77777777" w:rsidR="00582C7D" w:rsidRPr="00A903A7" w:rsidRDefault="00582C7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D8FB3" w14:textId="77777777" w:rsidR="00582C7D" w:rsidRPr="00A903A7" w:rsidRDefault="00582C7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Агароняна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12/3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76A8" w14:textId="77777777" w:rsidR="00582C7D" w:rsidRPr="00A903A7" w:rsidRDefault="00582C7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0E13" w14:textId="77777777" w:rsidR="00582C7D" w:rsidRPr="00A903A7" w:rsidRDefault="00582C7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4DCD4A7D" w14:textId="0367C18D" w:rsidTr="00582C7D">
        <w:trPr>
          <w:trHeight w:val="46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17851" w14:textId="77777777" w:rsidR="00582C7D" w:rsidRPr="00A903A7" w:rsidRDefault="00582C7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17B6B" w14:textId="77777777" w:rsidR="00582C7D" w:rsidRPr="00A903A7" w:rsidRDefault="00582C7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Дилиджан, ул. Парз Лич 5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86FFF" w14:textId="77777777" w:rsidR="00582C7D" w:rsidRPr="00A903A7" w:rsidRDefault="00582C7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8FF1C" w14:textId="77777777" w:rsidR="00582C7D" w:rsidRPr="00A903A7" w:rsidRDefault="00582C7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57AF6C1F" w14:textId="3ED4D67F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</w:p>
    <w:p w14:paraId="06359950" w14:textId="77777777" w:rsidR="00F2536E" w:rsidRPr="00A903A7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</w:p>
    <w:p w14:paraId="7A8C714B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/>
          <w:sz w:val="18"/>
          <w:szCs w:val="18"/>
        </w:rPr>
        <w:t xml:space="preserve"> 2</w:t>
      </w:r>
    </w:p>
    <w:tbl>
      <w:tblPr>
        <w:tblW w:w="14317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46"/>
        <w:gridCol w:w="6728"/>
        <w:gridCol w:w="2646"/>
        <w:gridCol w:w="4397"/>
      </w:tblGrid>
      <w:tr w:rsidR="00582C7D" w:rsidRPr="00A903A7" w14:paraId="7158F1F9" w14:textId="5EFDF41F" w:rsidTr="00582C7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33EC2" w14:textId="6725710B" w:rsidR="00582C7D" w:rsidRPr="00A903A7" w:rsidRDefault="00582C7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EB83B3" w14:textId="77777777" w:rsidR="00582C7D" w:rsidRPr="00A903A7" w:rsidRDefault="00582C7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412C" w14:textId="77777777" w:rsidR="00582C7D" w:rsidRPr="00A903A7" w:rsidRDefault="00582C7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2E1D" w14:textId="4CFB2599" w:rsidR="00582C7D" w:rsidRPr="00A903A7" w:rsidRDefault="00011BB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Цена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 xml:space="preserve"> (</w:t>
            </w: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Драм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 xml:space="preserve"> </w:t>
            </w: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РА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)</w:t>
            </w:r>
          </w:p>
        </w:tc>
      </w:tr>
      <w:tr w:rsidR="00582C7D" w:rsidRPr="00A903A7" w14:paraId="0145B2BD" w14:textId="2974FB1C" w:rsidTr="00582C7D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7D81C" w14:textId="77777777" w:rsidR="00582C7D" w:rsidRPr="00A903A7" w:rsidRDefault="00582C7D" w:rsidP="00A903A7">
            <w:pPr>
              <w:pStyle w:val="ListParagraph"/>
              <w:numPr>
                <w:ilvl w:val="0"/>
                <w:numId w:val="48"/>
              </w:numPr>
              <w:suppressAutoHyphens/>
              <w:snapToGrid w:val="0"/>
              <w:spacing w:after="0"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B7B6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Ширакская область, село Бавра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9F9A" w14:textId="5FCFA711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1C38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38082D9A" w14:textId="229148EB" w:rsidTr="00582C7D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E69D54" w14:textId="77777777" w:rsidR="00582C7D" w:rsidRPr="00A903A7" w:rsidRDefault="00582C7D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E80D9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Тавушская 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Баграташен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E843" w14:textId="5BF3230B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182B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1376DE44" w14:textId="3756F753" w:rsidTr="00582C7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A4FED" w14:textId="77777777" w:rsidR="00582C7D" w:rsidRPr="00A903A7" w:rsidRDefault="00582C7D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90EE9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Лорийская облать,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Гогаван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FC5A" w14:textId="68C8C1BA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EC7E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4D586B83" w14:textId="212F603D" w:rsidTr="00582C7D">
        <w:trPr>
          <w:trHeight w:val="4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99AD0" w14:textId="77777777" w:rsidR="00582C7D" w:rsidRPr="00A903A7" w:rsidRDefault="00582C7D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4FBAD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Сюникская область,Карчеванское шоссе 4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D4B7" w14:textId="03543F76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BC0F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6D7D4A83" w14:textId="58BA5241" w:rsidTr="00582C7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16452" w14:textId="77777777" w:rsidR="00582C7D" w:rsidRPr="00A903A7" w:rsidRDefault="00582C7D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26E90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село Айрум,ул Еркатугаина 20, 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5CCE" w14:textId="492CC913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7A66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02F2FE1F" w14:textId="374EA5BF" w:rsidTr="00582C7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A07135" w14:textId="77777777" w:rsidR="00582C7D" w:rsidRPr="00A903A7" w:rsidRDefault="00582C7D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3F490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М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Хоренаци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3, 7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3153" w14:textId="3DC3FD9F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2Gb/s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729E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70A56FDA" w14:textId="39EEF642" w:rsidTr="00582C7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0B8AE2" w14:textId="77777777" w:rsidR="00582C7D" w:rsidRPr="00A903A7" w:rsidRDefault="00582C7D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BCC9B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323E" w14:textId="5C034CCC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1A2B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4D0F2B74" w14:textId="447AB571" w:rsidTr="00582C7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0FDA7" w14:textId="77777777" w:rsidR="00582C7D" w:rsidRPr="00A903A7" w:rsidRDefault="00582C7D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FA219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Аэропорт г.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Еревана Звартноц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42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5EC" w14:textId="51153E36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9761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46BE84B2" w14:textId="49AF2A39" w:rsidTr="00582C7D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2F07C" w14:textId="77777777" w:rsidR="00582C7D" w:rsidRPr="00A903A7" w:rsidRDefault="00582C7D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9BBD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Ширакская область  Тбилисянское шоссе, 2/14 муниципалитета Гюмри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8192" w14:textId="28D0EB38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9935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15F58585" w14:textId="51473700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3415E9E5" w14:textId="77777777" w:rsidR="00F2536E" w:rsidRPr="00A903A7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CB0C717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3</w:t>
      </w:r>
    </w:p>
    <w:tbl>
      <w:tblPr>
        <w:tblW w:w="14317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45"/>
        <w:gridCol w:w="6745"/>
        <w:gridCol w:w="2610"/>
        <w:gridCol w:w="4417"/>
      </w:tblGrid>
      <w:tr w:rsidR="00582C7D" w:rsidRPr="00A903A7" w14:paraId="47EE2877" w14:textId="08496F45" w:rsidTr="00582C7D">
        <w:trPr>
          <w:trHeight w:val="4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02E442" w14:textId="5D2CBBFE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B85D5" w14:textId="77777777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E54A" w14:textId="77777777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706E" w14:textId="59DE4DC6" w:rsidR="00582C7D" w:rsidRPr="00A903A7" w:rsidRDefault="00011BB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Цена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 xml:space="preserve"> (</w:t>
            </w: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Драм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 xml:space="preserve"> </w:t>
            </w: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РА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)</w:t>
            </w:r>
          </w:p>
        </w:tc>
      </w:tr>
      <w:tr w:rsidR="00582C7D" w:rsidRPr="00A903A7" w14:paraId="697AFCF1" w14:textId="6A6BCE93" w:rsidTr="00582C7D">
        <w:trPr>
          <w:trHeight w:val="41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33C3E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AD64A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г.Ереван, ул. Комитаса 35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9E76" w14:textId="6C38B2A9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DA75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483BDB94" w14:textId="01299A6B" w:rsidTr="00582C7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8EDB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3136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Дегатуна 3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D3AA" w14:textId="48755DBE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9B2B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7AA329FE" w14:textId="3BEE7F1D" w:rsidTr="00582C7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86CC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70544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 Андраника 37/1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F4A4" w14:textId="089BD9EB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4D3F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35FE3F2E" w14:textId="5F93339D" w:rsidTr="00582C7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EDD33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8C4F8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Северная 6 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36F6" w14:textId="4FBBA6D3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040C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582C7D" w:rsidRPr="00A903A7" w14:paraId="25ABBB6E" w14:textId="26181D6C" w:rsidTr="00582C7D">
        <w:trPr>
          <w:trHeight w:val="46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A89F2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AF8A1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Тиграна Меца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1-ий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переулок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21A" w14:textId="12483DF5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82A4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582C7D" w:rsidRPr="00A903A7" w14:paraId="59A74478" w14:textId="1AF98F38" w:rsidTr="00582C7D">
        <w:trPr>
          <w:trHeight w:val="4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423657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B771B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Сасунци Давида 87 и 87а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15EF" w14:textId="0513E169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0F50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5F49C290" w14:textId="31706434" w:rsidTr="00582C7D">
        <w:trPr>
          <w:trHeight w:val="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FA96D9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C1D9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Строителей 3/1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274" w14:textId="35F09E55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E759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7473E8FC" w14:textId="66780D9B" w:rsidTr="00582C7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9FE8F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76B2D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у.л Молдованская 41/3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4BCE" w14:textId="1CE5D793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F011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29300D65" w14:textId="203C8037" w:rsidTr="00582C7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E12DF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E6AA4A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Манташяна. 55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F91FA" w14:textId="6A114DF5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6EC2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646E605C" w14:textId="0718EBD6" w:rsidTr="00582C7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EB2FC" w14:textId="77777777" w:rsidR="00582C7D" w:rsidRPr="00A903A7" w:rsidRDefault="00582C7D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5387A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г.Гюмри, ул.  Овсепяна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6C5F" w14:textId="5A081D9A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1EAC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2FF21BF0" w14:textId="47BAC970" w:rsidR="00E244DD" w:rsidRDefault="006E438F" w:rsidP="006E438F">
      <w:pPr>
        <w:pStyle w:val="Caption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14:paraId="63CE9FF5" w14:textId="77777777" w:rsidR="00F2536E" w:rsidRPr="00A903A7" w:rsidRDefault="00F2536E" w:rsidP="006E438F">
      <w:pPr>
        <w:pStyle w:val="Caption"/>
        <w:rPr>
          <w:rFonts w:ascii="GHEA Grapalat" w:hAnsi="GHEA Grapalat" w:cs="GHEA Grapalat"/>
          <w:sz w:val="18"/>
          <w:szCs w:val="18"/>
        </w:rPr>
      </w:pPr>
    </w:p>
    <w:p w14:paraId="7D97BD46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4</w:t>
      </w:r>
    </w:p>
    <w:tbl>
      <w:tblPr>
        <w:tblW w:w="14317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6710"/>
        <w:gridCol w:w="2660"/>
        <w:gridCol w:w="4408"/>
      </w:tblGrid>
      <w:tr w:rsidR="00582C7D" w:rsidRPr="00A903A7" w14:paraId="06A6FBA1" w14:textId="32C9AFAA" w:rsidTr="00582C7D">
        <w:trPr>
          <w:trHeight w:val="416"/>
        </w:trPr>
        <w:tc>
          <w:tcPr>
            <w:tcW w:w="539" w:type="dxa"/>
            <w:vAlign w:val="center"/>
            <w:hideMark/>
          </w:tcPr>
          <w:p w14:paraId="11D729FB" w14:textId="77777777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No</w:t>
            </w:r>
          </w:p>
        </w:tc>
        <w:tc>
          <w:tcPr>
            <w:tcW w:w="6710" w:type="dxa"/>
            <w:vAlign w:val="center"/>
            <w:hideMark/>
          </w:tcPr>
          <w:p w14:paraId="06724FAA" w14:textId="77777777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660" w:type="dxa"/>
            <w:vAlign w:val="center"/>
            <w:hideMark/>
          </w:tcPr>
          <w:p w14:paraId="6A66D930" w14:textId="77777777" w:rsidR="00582C7D" w:rsidRPr="00A903A7" w:rsidRDefault="00582C7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4408" w:type="dxa"/>
          </w:tcPr>
          <w:p w14:paraId="7E64D67C" w14:textId="405A940C" w:rsidR="00582C7D" w:rsidRPr="00A903A7" w:rsidRDefault="00011BB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Цена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 xml:space="preserve"> (</w:t>
            </w: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Драм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 xml:space="preserve"> </w:t>
            </w:r>
            <w:r w:rsidRPr="000549C6">
              <w:rPr>
                <w:rFonts w:ascii="GHEA Grapalat" w:hAnsi="GHEA Grapalat" w:cs="Calibri" w:hint="eastAsia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РА</w:t>
            </w:r>
            <w:r w:rsidRPr="000549C6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20"/>
                <w:lang w:eastAsia="en-US"/>
              </w:rPr>
              <w:t>)</w:t>
            </w:r>
            <w:bookmarkStart w:id="0" w:name="_GoBack"/>
            <w:bookmarkEnd w:id="0"/>
          </w:p>
        </w:tc>
      </w:tr>
      <w:tr w:rsidR="00582C7D" w:rsidRPr="00A903A7" w14:paraId="7A810B58" w14:textId="7D85490E" w:rsidTr="00582C7D">
        <w:trPr>
          <w:trHeight w:val="474"/>
        </w:trPr>
        <w:tc>
          <w:tcPr>
            <w:tcW w:w="539" w:type="dxa"/>
            <w:vAlign w:val="center"/>
          </w:tcPr>
          <w:p w14:paraId="4F100643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4CD09B7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Ширакская область, аэропорт «Ширак» </w:t>
            </w:r>
          </w:p>
        </w:tc>
        <w:tc>
          <w:tcPr>
            <w:tcW w:w="2660" w:type="dxa"/>
            <w:vAlign w:val="center"/>
            <w:hideMark/>
          </w:tcPr>
          <w:p w14:paraId="38FA6EFF" w14:textId="3D7111F8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60Mb/s</w:t>
            </w:r>
          </w:p>
        </w:tc>
        <w:tc>
          <w:tcPr>
            <w:tcW w:w="4408" w:type="dxa"/>
          </w:tcPr>
          <w:p w14:paraId="7D50A195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582C7D" w:rsidRPr="00A903A7" w14:paraId="26A2C754" w14:textId="1953C8F1" w:rsidTr="00582C7D">
        <w:trPr>
          <w:trHeight w:val="425"/>
        </w:trPr>
        <w:tc>
          <w:tcPr>
            <w:tcW w:w="539" w:type="dxa"/>
            <w:vAlign w:val="center"/>
          </w:tcPr>
          <w:p w14:paraId="439D1F96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DD197A1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г.Ванадзор, Московская 44</w:t>
            </w:r>
          </w:p>
        </w:tc>
        <w:tc>
          <w:tcPr>
            <w:tcW w:w="2660" w:type="dxa"/>
            <w:vAlign w:val="center"/>
            <w:hideMark/>
          </w:tcPr>
          <w:p w14:paraId="6CB2E908" w14:textId="4D60BDAC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3E508A1C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1849DF1C" w14:textId="32CF35BB" w:rsidTr="00582C7D">
        <w:trPr>
          <w:trHeight w:val="491"/>
        </w:trPr>
        <w:tc>
          <w:tcPr>
            <w:tcW w:w="539" w:type="dxa"/>
            <w:vAlign w:val="center"/>
          </w:tcPr>
          <w:p w14:paraId="4DC598E3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0871F39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Сюникская область, село Шаке</w:t>
            </w:r>
          </w:p>
        </w:tc>
        <w:tc>
          <w:tcPr>
            <w:tcW w:w="2660" w:type="dxa"/>
            <w:vAlign w:val="center"/>
            <w:hideMark/>
          </w:tcPr>
          <w:p w14:paraId="4AC5909E" w14:textId="664D0511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524D0D71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204EE852" w14:textId="71097EF7" w:rsidTr="00582C7D">
        <w:trPr>
          <w:trHeight w:val="491"/>
        </w:trPr>
        <w:tc>
          <w:tcPr>
            <w:tcW w:w="539" w:type="dxa"/>
            <w:vAlign w:val="center"/>
          </w:tcPr>
          <w:p w14:paraId="6500E340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E1B0349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г.Аштарак,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 29</w:t>
            </w:r>
          </w:p>
        </w:tc>
        <w:tc>
          <w:tcPr>
            <w:tcW w:w="2660" w:type="dxa"/>
            <w:vAlign w:val="center"/>
            <w:hideMark/>
          </w:tcPr>
          <w:p w14:paraId="1D59FD16" w14:textId="286B4725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1458BE8C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3E06B1EE" w14:textId="2B92BB3B" w:rsidTr="00582C7D">
        <w:trPr>
          <w:trHeight w:val="480"/>
        </w:trPr>
        <w:tc>
          <w:tcPr>
            <w:tcW w:w="539" w:type="dxa"/>
            <w:vAlign w:val="center"/>
          </w:tcPr>
          <w:p w14:paraId="0E335587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264D74F" w14:textId="78AC3AFA" w:rsidR="00582C7D" w:rsidRPr="00A903A7" w:rsidRDefault="00582C7D" w:rsidP="009A07AB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г.Арташат,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ул. Августа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23, 83</w:t>
            </w:r>
          </w:p>
        </w:tc>
        <w:tc>
          <w:tcPr>
            <w:tcW w:w="2660" w:type="dxa"/>
            <w:vAlign w:val="center"/>
            <w:hideMark/>
          </w:tcPr>
          <w:p w14:paraId="51A4E58A" w14:textId="128A016E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37258D04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7CCE6C4B" w14:textId="369FB057" w:rsidTr="00582C7D">
        <w:trPr>
          <w:trHeight w:val="491"/>
        </w:trPr>
        <w:tc>
          <w:tcPr>
            <w:tcW w:w="539" w:type="dxa"/>
            <w:vAlign w:val="center"/>
          </w:tcPr>
          <w:p w14:paraId="21E4C64A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6097BBA7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г.Гавар, ул. Города героя Новорисийская 4</w:t>
            </w:r>
          </w:p>
        </w:tc>
        <w:tc>
          <w:tcPr>
            <w:tcW w:w="2660" w:type="dxa"/>
            <w:vAlign w:val="center"/>
            <w:hideMark/>
          </w:tcPr>
          <w:p w14:paraId="3806ED67" w14:textId="795F1B24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273CC3F0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1FCBD007" w14:textId="613588DB" w:rsidTr="00582C7D">
        <w:trPr>
          <w:trHeight w:val="491"/>
        </w:trPr>
        <w:tc>
          <w:tcPr>
            <w:tcW w:w="539" w:type="dxa"/>
            <w:vAlign w:val="center"/>
          </w:tcPr>
          <w:p w14:paraId="161D7E52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0483DA0C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Г.Горис, ул. Татеванцу 9</w:t>
            </w:r>
          </w:p>
        </w:tc>
        <w:tc>
          <w:tcPr>
            <w:tcW w:w="2660" w:type="dxa"/>
            <w:vAlign w:val="center"/>
            <w:hideMark/>
          </w:tcPr>
          <w:p w14:paraId="5150B20F" w14:textId="5328E249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5DD01C03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765088D7" w14:textId="13CF92DB" w:rsidTr="00582C7D">
        <w:trPr>
          <w:trHeight w:val="494"/>
        </w:trPr>
        <w:tc>
          <w:tcPr>
            <w:tcW w:w="539" w:type="dxa"/>
            <w:vAlign w:val="center"/>
          </w:tcPr>
          <w:p w14:paraId="68F86991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CF6D564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г.Егегнадзор, ул. Нарекаци 8/3</w:t>
            </w:r>
          </w:p>
        </w:tc>
        <w:tc>
          <w:tcPr>
            <w:tcW w:w="2660" w:type="dxa"/>
            <w:vAlign w:val="center"/>
            <w:hideMark/>
          </w:tcPr>
          <w:p w14:paraId="44651E84" w14:textId="12D98D28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1D41A763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62619FBE" w14:textId="7ABF53E8" w:rsidTr="00582C7D">
        <w:trPr>
          <w:trHeight w:val="480"/>
        </w:trPr>
        <w:tc>
          <w:tcPr>
            <w:tcW w:w="539" w:type="dxa"/>
            <w:vAlign w:val="center"/>
          </w:tcPr>
          <w:p w14:paraId="0A9E869C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E9ED4BA" w14:textId="77777777" w:rsidR="00582C7D" w:rsidRPr="009A07AB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г.Эчмиадзин, ул. Нардоса 11</w:t>
            </w:r>
          </w:p>
        </w:tc>
        <w:tc>
          <w:tcPr>
            <w:tcW w:w="2660" w:type="dxa"/>
            <w:vAlign w:val="center"/>
            <w:hideMark/>
          </w:tcPr>
          <w:p w14:paraId="2E53DD68" w14:textId="56574470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1902EE69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762CB2FF" w14:textId="2080E0D4" w:rsidTr="00582C7D">
        <w:trPr>
          <w:trHeight w:val="458"/>
        </w:trPr>
        <w:tc>
          <w:tcPr>
            <w:tcW w:w="539" w:type="dxa"/>
            <w:vAlign w:val="center"/>
          </w:tcPr>
          <w:p w14:paraId="563A285E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02B9104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г.Иджеван,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Свободы</w:t>
            </w:r>
            <w:r w:rsidRPr="00A903A7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2660" w:type="dxa"/>
            <w:vAlign w:val="center"/>
            <w:hideMark/>
          </w:tcPr>
          <w:p w14:paraId="72670B62" w14:textId="5021D9C6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0B3DDEB7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0AA5BDA3" w14:textId="5F95C0B6" w:rsidTr="00582C7D">
        <w:trPr>
          <w:trHeight w:val="429"/>
        </w:trPr>
        <w:tc>
          <w:tcPr>
            <w:tcW w:w="539" w:type="dxa"/>
            <w:vAlign w:val="center"/>
          </w:tcPr>
          <w:p w14:paraId="2BDBDF58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2D13EC71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г.Капан, ул. Минасяна 20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</w:t>
            </w:r>
          </w:p>
        </w:tc>
        <w:tc>
          <w:tcPr>
            <w:tcW w:w="2660" w:type="dxa"/>
            <w:vAlign w:val="center"/>
            <w:hideMark/>
          </w:tcPr>
          <w:p w14:paraId="70626ABD" w14:textId="17AA4EAC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60Mb/s</w:t>
            </w:r>
          </w:p>
        </w:tc>
        <w:tc>
          <w:tcPr>
            <w:tcW w:w="4408" w:type="dxa"/>
          </w:tcPr>
          <w:p w14:paraId="0F0EE2BB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582C7D" w:rsidRPr="00A903A7" w14:paraId="490385F0" w14:textId="491CE6E4" w:rsidTr="00582C7D">
        <w:trPr>
          <w:trHeight w:val="429"/>
        </w:trPr>
        <w:tc>
          <w:tcPr>
            <w:tcW w:w="539" w:type="dxa"/>
            <w:vAlign w:val="center"/>
          </w:tcPr>
          <w:p w14:paraId="1368DC20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8D17D29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г.Абовяна, площадь дружбы 1</w:t>
            </w:r>
          </w:p>
        </w:tc>
        <w:tc>
          <w:tcPr>
            <w:tcW w:w="2660" w:type="dxa"/>
            <w:vAlign w:val="center"/>
            <w:hideMark/>
          </w:tcPr>
          <w:p w14:paraId="57BB56F3" w14:textId="334EC0EF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74D29330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1A568303" w14:textId="4D659AE3" w:rsidTr="00582C7D">
        <w:trPr>
          <w:trHeight w:val="494"/>
        </w:trPr>
        <w:tc>
          <w:tcPr>
            <w:tcW w:w="539" w:type="dxa"/>
            <w:vAlign w:val="center"/>
          </w:tcPr>
          <w:p w14:paraId="273623FA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30EF4DA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г.Раздан 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Спандаряна 24/1-24/2</w:t>
            </w:r>
          </w:p>
        </w:tc>
        <w:tc>
          <w:tcPr>
            <w:tcW w:w="2660" w:type="dxa"/>
            <w:vAlign w:val="center"/>
            <w:hideMark/>
          </w:tcPr>
          <w:p w14:paraId="4FD43087" w14:textId="5EB96F0E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4DF3D972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07F8B0FC" w14:textId="1EE9C23B" w:rsidTr="00582C7D">
        <w:trPr>
          <w:trHeight w:val="444"/>
        </w:trPr>
        <w:tc>
          <w:tcPr>
            <w:tcW w:w="539" w:type="dxa"/>
            <w:vAlign w:val="center"/>
          </w:tcPr>
          <w:p w14:paraId="03ECC703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D9B650E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г.Севан, ул. Саят Нова-1/1</w:t>
            </w:r>
          </w:p>
        </w:tc>
        <w:tc>
          <w:tcPr>
            <w:tcW w:w="2660" w:type="dxa"/>
            <w:vAlign w:val="center"/>
            <w:hideMark/>
          </w:tcPr>
          <w:p w14:paraId="3D808EF2" w14:textId="3EA26BF1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08CD26C8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2E12959D" w14:textId="415575DC" w:rsidTr="00582C7D">
        <w:trPr>
          <w:trHeight w:val="491"/>
        </w:trPr>
        <w:tc>
          <w:tcPr>
            <w:tcW w:w="539" w:type="dxa"/>
            <w:vAlign w:val="center"/>
          </w:tcPr>
          <w:p w14:paraId="6AAA6991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6A0DE75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ул. Вардананц 11</w:t>
            </w:r>
          </w:p>
        </w:tc>
        <w:tc>
          <w:tcPr>
            <w:tcW w:w="2660" w:type="dxa"/>
            <w:vAlign w:val="center"/>
            <w:hideMark/>
          </w:tcPr>
          <w:p w14:paraId="0482EEDF" w14:textId="2DB8391F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408" w:type="dxa"/>
          </w:tcPr>
          <w:p w14:paraId="06976366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582C7D" w:rsidRPr="00A903A7" w14:paraId="20CA7249" w14:textId="78CCF7CC" w:rsidTr="00582C7D">
        <w:trPr>
          <w:trHeight w:val="491"/>
        </w:trPr>
        <w:tc>
          <w:tcPr>
            <w:tcW w:w="539" w:type="dxa"/>
            <w:vAlign w:val="center"/>
          </w:tcPr>
          <w:p w14:paraId="1A026F25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A6EA060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Севана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104/2</w:t>
            </w:r>
          </w:p>
        </w:tc>
        <w:tc>
          <w:tcPr>
            <w:tcW w:w="2660" w:type="dxa"/>
            <w:vAlign w:val="center"/>
            <w:hideMark/>
          </w:tcPr>
          <w:p w14:paraId="310B7D16" w14:textId="74004928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20Mb/s</w:t>
            </w:r>
          </w:p>
        </w:tc>
        <w:tc>
          <w:tcPr>
            <w:tcW w:w="4408" w:type="dxa"/>
          </w:tcPr>
          <w:p w14:paraId="6A4B52B4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582C7D" w:rsidRPr="00A903A7" w14:paraId="44EA1601" w14:textId="66B0BE7F" w:rsidTr="00582C7D">
        <w:trPr>
          <w:trHeight w:val="491"/>
        </w:trPr>
        <w:tc>
          <w:tcPr>
            <w:tcW w:w="539" w:type="dxa"/>
            <w:vAlign w:val="center"/>
          </w:tcPr>
          <w:p w14:paraId="118F2454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B715AC5" w14:textId="77777777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Араратяна 90</w:t>
            </w:r>
          </w:p>
        </w:tc>
        <w:tc>
          <w:tcPr>
            <w:tcW w:w="2660" w:type="dxa"/>
            <w:vAlign w:val="center"/>
          </w:tcPr>
          <w:p w14:paraId="06B41083" w14:textId="7F7507FF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60Mb/s</w:t>
            </w:r>
          </w:p>
        </w:tc>
        <w:tc>
          <w:tcPr>
            <w:tcW w:w="4408" w:type="dxa"/>
          </w:tcPr>
          <w:p w14:paraId="2588F8B0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582C7D" w:rsidRPr="00A903A7" w14:paraId="26BD4F69" w14:textId="12B936A8" w:rsidTr="00582C7D">
        <w:trPr>
          <w:trHeight w:val="491"/>
        </w:trPr>
        <w:tc>
          <w:tcPr>
            <w:tcW w:w="539" w:type="dxa"/>
            <w:vAlign w:val="center"/>
          </w:tcPr>
          <w:p w14:paraId="635B08D7" w14:textId="77777777" w:rsidR="00582C7D" w:rsidRPr="00A903A7" w:rsidRDefault="00582C7D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66F1033" w14:textId="3C745800" w:rsidR="00582C7D" w:rsidRPr="00A903A7" w:rsidRDefault="00582C7D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село Маргара, автомагистраль Армавир-Маргара, дом 12</w:t>
            </w:r>
          </w:p>
        </w:tc>
        <w:tc>
          <w:tcPr>
            <w:tcW w:w="2660" w:type="dxa"/>
            <w:vAlign w:val="center"/>
          </w:tcPr>
          <w:p w14:paraId="5DCD442D" w14:textId="47C0AE6F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100Mb/s</w:t>
            </w:r>
          </w:p>
        </w:tc>
        <w:tc>
          <w:tcPr>
            <w:tcW w:w="4408" w:type="dxa"/>
          </w:tcPr>
          <w:p w14:paraId="66727FC7" w14:textId="77777777" w:rsidR="00582C7D" w:rsidRPr="00A903A7" w:rsidRDefault="00582C7D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5D1705A1" w14:textId="1F9F2E7C" w:rsidR="00C7226F" w:rsidRDefault="00C7226F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C7032B" w14:textId="45D16455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49E62CF9" w14:textId="1E583343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B34CE9" w14:textId="77777777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635D2408" w14:textId="77777777" w:rsidR="00582C7D" w:rsidRPr="000549C6" w:rsidRDefault="00582C7D" w:rsidP="00582C7D">
      <w:pPr>
        <w:widowControl w:val="0"/>
        <w:tabs>
          <w:tab w:val="left" w:pos="450"/>
          <w:tab w:val="left" w:pos="6804"/>
        </w:tabs>
        <w:ind w:left="-630"/>
        <w:rPr>
          <w:rFonts w:ascii="GHEA Grapalat" w:hAnsi="GHEA Grapalat"/>
          <w:lang w:val="ru-RU"/>
        </w:rPr>
      </w:pPr>
      <w:r w:rsidRPr="000549C6">
        <w:rPr>
          <w:rFonts w:ascii="GHEA Grapalat" w:hAnsi="GHEA Grapalat"/>
          <w:lang w:val="ru-RU"/>
        </w:rPr>
        <w:t xml:space="preserve">                         _________________________________________________</w:t>
      </w:r>
      <w:r w:rsidRPr="000549C6">
        <w:rPr>
          <w:rFonts w:ascii="GHEA Grapalat" w:hAnsi="GHEA Grapalat"/>
          <w:lang w:val="ru-RU"/>
        </w:rPr>
        <w:tab/>
        <w:t xml:space="preserve">                  _________________</w:t>
      </w:r>
    </w:p>
    <w:p w14:paraId="073C2AA4" w14:textId="77777777" w:rsidR="00582C7D" w:rsidRPr="000549C6" w:rsidRDefault="00582C7D" w:rsidP="00582C7D">
      <w:pPr>
        <w:widowControl w:val="0"/>
        <w:tabs>
          <w:tab w:val="left" w:pos="450"/>
          <w:tab w:val="left" w:pos="7513"/>
        </w:tabs>
        <w:ind w:left="-630"/>
        <w:jc w:val="both"/>
        <w:rPr>
          <w:rFonts w:ascii="GHEA Grapalat" w:hAnsi="GHEA Grapalat" w:cs="Arial"/>
          <w:sz w:val="16"/>
          <w:lang w:val="ru-RU"/>
        </w:rPr>
      </w:pPr>
      <w:r w:rsidRPr="000549C6">
        <w:rPr>
          <w:rFonts w:ascii="GHEA Grapalat" w:hAnsi="GHEA Grapalat"/>
          <w:sz w:val="16"/>
          <w:lang w:val="ru-RU"/>
        </w:rPr>
        <w:t xml:space="preserve">                                                               наименование участника (должность, имя, фамилия руководителя)</w:t>
      </w:r>
      <w:r w:rsidRPr="000549C6">
        <w:rPr>
          <w:rFonts w:ascii="GHEA Grapalat" w:hAnsi="GHEA Grapalat"/>
          <w:sz w:val="16"/>
          <w:lang w:val="ru-RU"/>
        </w:rPr>
        <w:tab/>
        <w:t xml:space="preserve">                                                                            подпись</w:t>
      </w:r>
    </w:p>
    <w:p w14:paraId="2A3C7FFD" w14:textId="77777777" w:rsidR="00582C7D" w:rsidRPr="000549C6" w:rsidRDefault="00582C7D" w:rsidP="00582C7D">
      <w:pPr>
        <w:widowControl w:val="0"/>
        <w:tabs>
          <w:tab w:val="left" w:pos="450"/>
        </w:tabs>
        <w:ind w:left="-630"/>
        <w:jc w:val="center"/>
        <w:rPr>
          <w:rFonts w:ascii="GHEA Grapalat" w:hAnsi="GHEA Grapalat"/>
          <w:sz w:val="14"/>
        </w:rPr>
      </w:pP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0549C6">
        <w:rPr>
          <w:rFonts w:ascii="GHEA Grapalat" w:hAnsi="GHEA Grapalat"/>
          <w:sz w:val="14"/>
        </w:rPr>
        <w:t>М. П.</w:t>
      </w:r>
    </w:p>
    <w:p w14:paraId="6E06DF67" w14:textId="77777777" w:rsidR="00582C7D" w:rsidRDefault="00582C7D" w:rsidP="00582C7D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33FDD0F9" w14:textId="77777777" w:rsidR="0067305E" w:rsidRDefault="0067305E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sectPr w:rsidR="0067305E" w:rsidSect="00A903A7">
      <w:pgSz w:w="16839" w:h="11907" w:orient="landscape" w:code="9"/>
      <w:pgMar w:top="630" w:right="909" w:bottom="54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F3DA5" w14:textId="77777777" w:rsidR="00DC5099" w:rsidRDefault="00DC5099" w:rsidP="00125B84">
      <w:r>
        <w:separator/>
      </w:r>
    </w:p>
  </w:endnote>
  <w:endnote w:type="continuationSeparator" w:id="0">
    <w:p w14:paraId="1E242A58" w14:textId="77777777" w:rsidR="00DC5099" w:rsidRDefault="00DC5099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C5C4C" w14:textId="77777777" w:rsidR="00DC5099" w:rsidRDefault="00DC5099" w:rsidP="00125B84">
      <w:r>
        <w:separator/>
      </w:r>
    </w:p>
  </w:footnote>
  <w:footnote w:type="continuationSeparator" w:id="0">
    <w:p w14:paraId="441C0CF2" w14:textId="77777777" w:rsidR="00DC5099" w:rsidRDefault="00DC5099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FA34688E"/>
    <w:lvl w:ilvl="0">
      <w:numFmt w:val="bullet"/>
      <w:lvlText w:val="•"/>
      <w:lvlJc w:val="left"/>
      <w:pPr>
        <w:ind w:left="360" w:hanging="360"/>
      </w:pPr>
      <w:rPr>
        <w:rFonts w:ascii="GHEA Grapalat" w:eastAsia="Times New Roman" w:hAnsi="GHEA Grapalat" w:cs="Sylfaen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4A544B"/>
    <w:multiLevelType w:val="hybridMultilevel"/>
    <w:tmpl w:val="962C9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98E4D6E"/>
    <w:multiLevelType w:val="hybridMultilevel"/>
    <w:tmpl w:val="4E9AD7AA"/>
    <w:lvl w:ilvl="0" w:tplc="5282B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1">
    <w:nsid w:val="0F9A4685"/>
    <w:multiLevelType w:val="hybridMultilevel"/>
    <w:tmpl w:val="D826C0EC"/>
    <w:lvl w:ilvl="0" w:tplc="00000005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195D419F"/>
    <w:multiLevelType w:val="hybridMultilevel"/>
    <w:tmpl w:val="D714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6110BAD"/>
    <w:multiLevelType w:val="hybridMultilevel"/>
    <w:tmpl w:val="23D0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DF2075"/>
    <w:multiLevelType w:val="hybridMultilevel"/>
    <w:tmpl w:val="C226B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E893EEA"/>
    <w:multiLevelType w:val="hybridMultilevel"/>
    <w:tmpl w:val="A0183E26"/>
    <w:lvl w:ilvl="0" w:tplc="29C268C8">
      <w:numFmt w:val="bullet"/>
      <w:lvlText w:val="•"/>
      <w:lvlJc w:val="left"/>
      <w:pPr>
        <w:ind w:left="108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35927"/>
    <w:multiLevelType w:val="hybridMultilevel"/>
    <w:tmpl w:val="01B83FB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FD24B0"/>
    <w:multiLevelType w:val="hybridMultilevel"/>
    <w:tmpl w:val="B154750E"/>
    <w:lvl w:ilvl="0" w:tplc="C46E5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0">
    <w:nsid w:val="561E7321"/>
    <w:multiLevelType w:val="hybridMultilevel"/>
    <w:tmpl w:val="B98806FA"/>
    <w:lvl w:ilvl="0" w:tplc="3D28719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C44E29"/>
    <w:multiLevelType w:val="hybridMultilevel"/>
    <w:tmpl w:val="9A203EA2"/>
    <w:lvl w:ilvl="0" w:tplc="5C28F53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2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61815"/>
    <w:multiLevelType w:val="hybridMultilevel"/>
    <w:tmpl w:val="22B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C6490"/>
    <w:multiLevelType w:val="hybridMultilevel"/>
    <w:tmpl w:val="597C40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27157F"/>
    <w:multiLevelType w:val="hybridMultilevel"/>
    <w:tmpl w:val="C90E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374C16"/>
    <w:multiLevelType w:val="hybridMultilevel"/>
    <w:tmpl w:val="4918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AB559C"/>
    <w:multiLevelType w:val="hybridMultilevel"/>
    <w:tmpl w:val="274E27D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5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CC276AB"/>
    <w:multiLevelType w:val="hybridMultilevel"/>
    <w:tmpl w:val="AA4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22"/>
  </w:num>
  <w:num w:numId="5">
    <w:abstractNumId w:val="8"/>
  </w:num>
  <w:num w:numId="6">
    <w:abstractNumId w:val="38"/>
  </w:num>
  <w:num w:numId="7">
    <w:abstractNumId w:val="24"/>
  </w:num>
  <w:num w:numId="8">
    <w:abstractNumId w:val="39"/>
  </w:num>
  <w:num w:numId="9">
    <w:abstractNumId w:val="29"/>
  </w:num>
  <w:num w:numId="10">
    <w:abstractNumId w:val="42"/>
  </w:num>
  <w:num w:numId="11">
    <w:abstractNumId w:val="16"/>
  </w:num>
  <w:num w:numId="12">
    <w:abstractNumId w:val="21"/>
  </w:num>
  <w:num w:numId="13">
    <w:abstractNumId w:val="6"/>
  </w:num>
  <w:num w:numId="14">
    <w:abstractNumId w:val="35"/>
  </w:num>
  <w:num w:numId="15">
    <w:abstractNumId w:val="45"/>
  </w:num>
  <w:num w:numId="16">
    <w:abstractNumId w:val="27"/>
  </w:num>
  <w:num w:numId="17">
    <w:abstractNumId w:val="10"/>
  </w:num>
  <w:num w:numId="18">
    <w:abstractNumId w:val="19"/>
  </w:num>
  <w:num w:numId="19">
    <w:abstractNumId w:val="12"/>
  </w:num>
  <w:num w:numId="20">
    <w:abstractNumId w:val="43"/>
  </w:num>
  <w:num w:numId="21">
    <w:abstractNumId w:val="20"/>
  </w:num>
  <w:num w:numId="22">
    <w:abstractNumId w:val="25"/>
  </w:num>
  <w:num w:numId="23">
    <w:abstractNumId w:val="32"/>
  </w:num>
  <w:num w:numId="24">
    <w:abstractNumId w:val="13"/>
  </w:num>
  <w:num w:numId="25">
    <w:abstractNumId w:val="14"/>
  </w:num>
  <w:num w:numId="26">
    <w:abstractNumId w:val="9"/>
  </w:num>
  <w:num w:numId="27">
    <w:abstractNumId w:val="28"/>
  </w:num>
  <w:num w:numId="28">
    <w:abstractNumId w:val="30"/>
  </w:num>
  <w:num w:numId="29">
    <w:abstractNumId w:val="15"/>
  </w:num>
  <w:num w:numId="30">
    <w:abstractNumId w:val="17"/>
  </w:num>
  <w:num w:numId="31">
    <w:abstractNumId w:val="41"/>
  </w:num>
  <w:num w:numId="32">
    <w:abstractNumId w:val="47"/>
  </w:num>
  <w:num w:numId="33">
    <w:abstractNumId w:val="18"/>
  </w:num>
  <w:num w:numId="34">
    <w:abstractNumId w:val="36"/>
  </w:num>
  <w:num w:numId="35">
    <w:abstractNumId w:val="26"/>
  </w:num>
  <w:num w:numId="36">
    <w:abstractNumId w:val="40"/>
  </w:num>
  <w:num w:numId="37">
    <w:abstractNumId w:val="7"/>
  </w:num>
  <w:num w:numId="38">
    <w:abstractNumId w:val="3"/>
  </w:num>
  <w:num w:numId="39">
    <w:abstractNumId w:val="11"/>
  </w:num>
  <w:num w:numId="40">
    <w:abstractNumId w:val="5"/>
  </w:num>
  <w:num w:numId="41">
    <w:abstractNumId w:val="0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4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33"/>
  </w:num>
  <w:num w:numId="46">
    <w:abstractNumId w:val="23"/>
  </w:num>
  <w:num w:numId="47">
    <w:abstractNumId w:val="44"/>
  </w:num>
  <w:num w:numId="48">
    <w:abstractNumId w:val="37"/>
  </w:num>
  <w:num w:numId="49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BBD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C9"/>
    <w:rsid w:val="000D33B2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7CC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87F8F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85F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C7D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0FE2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38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2FA0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D51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2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9C9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E29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2D0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7AB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3A7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D17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26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091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3E31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99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4DD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477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36D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4B9"/>
    <w:rsid w:val="00E76762"/>
    <w:rsid w:val="00E76B67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0CE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36E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30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B844F-DBA1-4F01-BE64-CD2C4B126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6</cp:revision>
  <cp:lastPrinted>2024-12-04T14:29:00Z</cp:lastPrinted>
  <dcterms:created xsi:type="dcterms:W3CDTF">2024-12-04T14:24:00Z</dcterms:created>
  <dcterms:modified xsi:type="dcterms:W3CDTF">2024-12-06T05:51:00Z</dcterms:modified>
</cp:coreProperties>
</file>