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28A35" w14:textId="77777777" w:rsidR="007F65F5" w:rsidRDefault="007F65F5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35611AC" w14:textId="77777777" w:rsidR="009D621F" w:rsidRPr="00840E4E" w:rsidRDefault="009D621F" w:rsidP="009D621F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Приложение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-1</w:t>
      </w:r>
      <w:r w:rsidRPr="00840E4E">
        <w:rPr>
          <w:rFonts w:ascii="Cambria Math" w:hAnsi="Cambria Math" w:cs="Cambria Math"/>
          <w:b/>
          <w:sz w:val="22"/>
          <w:szCs w:val="22"/>
          <w:lang w:val="ru-RU"/>
        </w:rPr>
        <w:t>․</w:t>
      </w:r>
      <w:r w:rsidRPr="00840E4E">
        <w:rPr>
          <w:rFonts w:ascii="GHEA Grapalat" w:hAnsi="GHEA Grapalat"/>
          <w:b/>
          <w:sz w:val="22"/>
          <w:szCs w:val="22"/>
          <w:lang w:val="ru-RU"/>
        </w:rPr>
        <w:t>1</w:t>
      </w:r>
    </w:p>
    <w:p w14:paraId="47F0ECB8" w14:textId="7DD5FB97" w:rsidR="009D621F" w:rsidRPr="009D621F" w:rsidRDefault="009D621F" w:rsidP="009D621F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к Приглашению на электронный аукцион</w:t>
      </w:r>
      <w:r w:rsidRPr="00822B68">
        <w:rPr>
          <w:rFonts w:ascii="GHEA Grapalat" w:hAnsi="GHEA Grapalat" w:cs="Arial"/>
          <w:b/>
          <w:sz w:val="22"/>
          <w:szCs w:val="22"/>
          <w:lang w:val="ru-RU"/>
        </w:rPr>
        <w:br/>
      </w:r>
      <w:r w:rsidRPr="00822B68">
        <w:rPr>
          <w:rFonts w:ascii="GHEA Grapalat" w:hAnsi="GHEA Grapalat"/>
          <w:b/>
          <w:sz w:val="22"/>
          <w:szCs w:val="22"/>
          <w:lang w:val="ru-RU"/>
        </w:rPr>
        <w:t xml:space="preserve">под кодом </w:t>
      </w:r>
      <w:r w:rsidRPr="002E137B">
        <w:rPr>
          <w:rFonts w:ascii="GHEA Grapalat" w:hAnsi="GHEA Grapalat"/>
          <w:b/>
          <w:sz w:val="22"/>
          <w:szCs w:val="22"/>
        </w:rPr>
        <w:t>ՊԵԿ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</w:t>
      </w:r>
      <w:r w:rsidRPr="002E137B">
        <w:rPr>
          <w:rFonts w:ascii="GHEA Grapalat" w:hAnsi="GHEA Grapalat"/>
          <w:b/>
          <w:sz w:val="22"/>
          <w:szCs w:val="22"/>
        </w:rPr>
        <w:t>ԷԱՃԾՁԲ</w:t>
      </w:r>
      <w:r w:rsidRPr="002E137B">
        <w:rPr>
          <w:rFonts w:ascii="GHEA Grapalat" w:hAnsi="GHEA Grapalat"/>
          <w:b/>
          <w:sz w:val="22"/>
          <w:szCs w:val="22"/>
          <w:lang w:val="ru-RU"/>
        </w:rPr>
        <w:t>-26/</w:t>
      </w:r>
      <w:r w:rsidRPr="009D621F">
        <w:rPr>
          <w:rFonts w:ascii="GHEA Grapalat" w:hAnsi="GHEA Grapalat"/>
          <w:b/>
          <w:sz w:val="22"/>
          <w:szCs w:val="22"/>
          <w:lang w:val="ru-RU"/>
        </w:rPr>
        <w:t>4</w:t>
      </w:r>
    </w:p>
    <w:p w14:paraId="00B624CA" w14:textId="77777777" w:rsidR="009D621F" w:rsidRPr="000549C6" w:rsidRDefault="009D621F" w:rsidP="009D621F">
      <w:pPr>
        <w:widowControl w:val="0"/>
        <w:ind w:firstLine="567"/>
        <w:jc w:val="center"/>
        <w:rPr>
          <w:rFonts w:ascii="GHEA Grapalat" w:hAnsi="GHEA Grapalat"/>
          <w:b/>
          <w:lang w:val="ru-RU"/>
        </w:rPr>
      </w:pPr>
    </w:p>
    <w:p w14:paraId="66AE19F8" w14:textId="77777777" w:rsidR="009D621F" w:rsidRPr="000549C6" w:rsidRDefault="009D621F" w:rsidP="009D621F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 xml:space="preserve">ПРЕЙСКУРАНТ УСЛУГ </w:t>
      </w:r>
    </w:p>
    <w:p w14:paraId="40272EF7" w14:textId="77777777" w:rsidR="009D621F" w:rsidRDefault="009D621F" w:rsidP="009D621F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РАЗДЕЛЕ</w:t>
      </w:r>
      <w:r w:rsidRPr="002E137B">
        <w:rPr>
          <w:rFonts w:ascii="GHEA Grapalat" w:hAnsi="GHEA Grapalat" w:hint="eastAsia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ЗА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ОДИН</w:t>
      </w:r>
      <w:r w:rsidRPr="00DC1095">
        <w:rPr>
          <w:rFonts w:ascii="GHEA Grapalat" w:hAnsi="GHEA Grapalat"/>
          <w:b/>
          <w:sz w:val="24"/>
          <w:lang w:val="ru-RU"/>
        </w:rPr>
        <w:t xml:space="preserve"> </w:t>
      </w:r>
      <w:r w:rsidRPr="00DC1095">
        <w:rPr>
          <w:rFonts w:ascii="GHEA Grapalat" w:hAnsi="GHEA Grapalat" w:hint="eastAsia"/>
          <w:b/>
          <w:sz w:val="24"/>
          <w:lang w:val="ru-RU"/>
        </w:rPr>
        <w:t>ДЕНЬ</w:t>
      </w:r>
    </w:p>
    <w:p w14:paraId="2A30B6BA" w14:textId="77777777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9A92DFE" w14:textId="69F3E1FF" w:rsidR="000D2D7E" w:rsidRDefault="000D2D7E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2812063" w14:textId="2EC428C5" w:rsidR="006E438F" w:rsidRDefault="006E438F" w:rsidP="006323C2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8A3986A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431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40"/>
        <w:gridCol w:w="6678"/>
        <w:gridCol w:w="1886"/>
        <w:gridCol w:w="5212"/>
      </w:tblGrid>
      <w:tr w:rsidR="00F9438D" w:rsidRPr="009D621F" w14:paraId="4323A5B5" w14:textId="12661A0B" w:rsidTr="00971379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971379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971379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3E2DE9">
            <w:pPr>
              <w:numPr>
                <w:ilvl w:val="0"/>
                <w:numId w:val="41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6359950" w14:textId="77777777" w:rsidR="00F2536E" w:rsidRPr="00F9438D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F9438D">
        <w:rPr>
          <w:rFonts w:ascii="GHEA Grapalat" w:hAnsi="GHEA Grapalat"/>
          <w:sz w:val="18"/>
          <w:szCs w:val="18"/>
          <w:lang w:val="ru-RU"/>
        </w:rPr>
        <w:t xml:space="preserve"> 2</w:t>
      </w:r>
    </w:p>
    <w:tbl>
      <w:tblPr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1816"/>
        <w:gridCol w:w="5226"/>
      </w:tblGrid>
      <w:tr w:rsidR="00F9438D" w:rsidRPr="009D621F" w14:paraId="7158F1F9" w14:textId="1E085EF8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971379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2F1348">
            <w:pPr>
              <w:pStyle w:val="ListParagraph"/>
              <w:numPr>
                <w:ilvl w:val="0"/>
                <w:numId w:val="48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97137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971379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971379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971379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971379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2F1348">
            <w:pPr>
              <w:numPr>
                <w:ilvl w:val="0"/>
                <w:numId w:val="48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417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1800"/>
        <w:gridCol w:w="5085"/>
      </w:tblGrid>
      <w:tr w:rsidR="00F9438D" w:rsidRPr="009D621F" w14:paraId="47EE2877" w14:textId="64FFB9BA" w:rsidTr="00971379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971379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971379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971379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971379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971379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971379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2F1348">
            <w:pPr>
              <w:numPr>
                <w:ilvl w:val="0"/>
                <w:numId w:val="43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63CE9FF5" w14:textId="77777777" w:rsidR="00F2536E" w:rsidRPr="002F1348" w:rsidRDefault="00F2536E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41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1841"/>
        <w:gridCol w:w="5085"/>
      </w:tblGrid>
      <w:tr w:rsidR="00F9438D" w:rsidRPr="009D621F" w14:paraId="06A6FBA1" w14:textId="112C95BD" w:rsidTr="00971379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41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5085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971379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1841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5085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971379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1841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971379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1841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971379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1841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971379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1841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971379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1841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971379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1841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971379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1841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971379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1841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971379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841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971379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1841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971379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41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971379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1841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971379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1841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971379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1841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971379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1841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5085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971379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1841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971379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2F1348">
            <w:pPr>
              <w:numPr>
                <w:ilvl w:val="0"/>
                <w:numId w:val="4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1841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5085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0DF9080F" w14:textId="77777777" w:rsidR="00D12382" w:rsidRPr="000549C6" w:rsidRDefault="00D12382" w:rsidP="00D12382">
      <w:pPr>
        <w:widowControl w:val="0"/>
        <w:tabs>
          <w:tab w:val="left" w:pos="450"/>
          <w:tab w:val="left" w:pos="6804"/>
        </w:tabs>
        <w:ind w:left="-630"/>
        <w:rPr>
          <w:rFonts w:ascii="GHEA Grapalat" w:hAnsi="GHEA Grapalat"/>
          <w:lang w:val="ru-RU"/>
        </w:rPr>
      </w:pPr>
      <w:r w:rsidRPr="000549C6">
        <w:rPr>
          <w:rFonts w:ascii="GHEA Grapalat" w:hAnsi="GHEA Grapalat"/>
          <w:lang w:val="ru-RU"/>
        </w:rPr>
        <w:t xml:space="preserve">                         _________________________________________________</w:t>
      </w:r>
      <w:r w:rsidRPr="000549C6">
        <w:rPr>
          <w:rFonts w:ascii="GHEA Grapalat" w:hAnsi="GHEA Grapalat"/>
          <w:lang w:val="ru-RU"/>
        </w:rPr>
        <w:tab/>
        <w:t xml:space="preserve">                  _________________</w:t>
      </w:r>
    </w:p>
    <w:p w14:paraId="25B6EAD0" w14:textId="77777777" w:rsidR="00D12382" w:rsidRPr="000549C6" w:rsidRDefault="00D12382" w:rsidP="00D12382">
      <w:pPr>
        <w:widowControl w:val="0"/>
        <w:tabs>
          <w:tab w:val="left" w:pos="450"/>
          <w:tab w:val="left" w:pos="7513"/>
        </w:tabs>
        <w:ind w:left="-630"/>
        <w:jc w:val="both"/>
        <w:rPr>
          <w:rFonts w:ascii="GHEA Grapalat" w:hAnsi="GHEA Grapalat" w:cs="Arial"/>
          <w:sz w:val="16"/>
          <w:lang w:val="ru-RU"/>
        </w:rPr>
      </w:pPr>
      <w:r w:rsidRPr="000549C6">
        <w:rPr>
          <w:rFonts w:ascii="GHEA Grapalat" w:hAnsi="GHEA Grapalat"/>
          <w:sz w:val="16"/>
          <w:lang w:val="ru-RU"/>
        </w:rPr>
        <w:t xml:space="preserve">                                                               наименование участника (должность, имя, фамилия руководителя)</w:t>
      </w:r>
      <w:r w:rsidRPr="000549C6">
        <w:rPr>
          <w:rFonts w:ascii="GHEA Grapalat" w:hAnsi="GHEA Grapalat"/>
          <w:sz w:val="16"/>
          <w:lang w:val="ru-RU"/>
        </w:rPr>
        <w:tab/>
        <w:t xml:space="preserve">                                                                            подпись</w:t>
      </w:r>
    </w:p>
    <w:p w14:paraId="755AEC59" w14:textId="77777777" w:rsidR="00D12382" w:rsidRPr="000549C6" w:rsidRDefault="00D12382" w:rsidP="00D12382">
      <w:pPr>
        <w:widowControl w:val="0"/>
        <w:tabs>
          <w:tab w:val="left" w:pos="450"/>
        </w:tabs>
        <w:ind w:left="-630"/>
        <w:jc w:val="center"/>
        <w:rPr>
          <w:rFonts w:ascii="GHEA Grapalat" w:hAnsi="GHEA Grapalat"/>
          <w:sz w:val="14"/>
        </w:rPr>
      </w:pP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0549C6">
        <w:rPr>
          <w:rFonts w:ascii="GHEA Grapalat" w:hAnsi="GHEA Grapalat"/>
          <w:sz w:val="14"/>
        </w:rPr>
        <w:t>М. П.</w:t>
      </w:r>
    </w:p>
    <w:p w14:paraId="3C2A1AC7" w14:textId="77777777" w:rsidR="00D12382" w:rsidRDefault="00D12382" w:rsidP="00D12382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49E62CF9" w14:textId="1E583343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77777777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1E9ED51F" w14:textId="15092EC0" w:rsidR="00735A78" w:rsidRPr="00363C95" w:rsidRDefault="002F1348" w:rsidP="00971379">
      <w:pPr>
        <w:tabs>
          <w:tab w:val="left" w:pos="5040"/>
          <w:tab w:val="left" w:pos="5400"/>
          <w:tab w:val="left" w:pos="15390"/>
        </w:tabs>
        <w:spacing w:line="276" w:lineRule="auto"/>
        <w:rPr>
          <w:rFonts w:ascii="GHEA Grapalat" w:hAnsi="GHEA Grapalat" w:cs="Sylfaen"/>
          <w:sz w:val="20"/>
          <w:szCs w:val="20"/>
          <w:lang w:val="hy-AM"/>
        </w:rPr>
      </w:pPr>
      <w:bookmarkStart w:id="0" w:name="_GoBack"/>
      <w:bookmarkEnd w:id="0"/>
      <w:r w:rsidRPr="00DB4B78">
        <w:rPr>
          <w:rFonts w:ascii="GHEA Grapalat" w:hAnsi="GHEA Grapalat" w:cs="Sylfaen"/>
          <w:sz w:val="20"/>
          <w:szCs w:val="20"/>
          <w:lang w:val="ru-RU"/>
        </w:rPr>
        <w:t xml:space="preserve">     </w:t>
      </w:r>
    </w:p>
    <w:sectPr w:rsidR="00735A78" w:rsidRPr="00363C95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C7B77" w14:textId="77777777" w:rsidR="00886EC9" w:rsidRDefault="00886EC9" w:rsidP="00125B84">
      <w:r>
        <w:separator/>
      </w:r>
    </w:p>
  </w:endnote>
  <w:endnote w:type="continuationSeparator" w:id="0">
    <w:p w14:paraId="46565974" w14:textId="77777777" w:rsidR="00886EC9" w:rsidRDefault="00886EC9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09EE6" w14:textId="77777777" w:rsidR="00886EC9" w:rsidRDefault="00886EC9" w:rsidP="00125B84">
      <w:r>
        <w:separator/>
      </w:r>
    </w:p>
  </w:footnote>
  <w:footnote w:type="continuationSeparator" w:id="0">
    <w:p w14:paraId="38763FD9" w14:textId="77777777" w:rsidR="00886EC9" w:rsidRDefault="00886EC9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4A544B"/>
    <w:multiLevelType w:val="hybridMultilevel"/>
    <w:tmpl w:val="962C9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1">
    <w:nsid w:val="0F9A4685"/>
    <w:multiLevelType w:val="hybridMultilevel"/>
    <w:tmpl w:val="D826C0EC"/>
    <w:lvl w:ilvl="0" w:tplc="00000005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DF2075"/>
    <w:multiLevelType w:val="hybridMultilevel"/>
    <w:tmpl w:val="C226B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E893EEA"/>
    <w:multiLevelType w:val="hybridMultilevel"/>
    <w:tmpl w:val="A0183E26"/>
    <w:lvl w:ilvl="0" w:tplc="29C268C8">
      <w:numFmt w:val="bullet"/>
      <w:lvlText w:val="•"/>
      <w:lvlJc w:val="left"/>
      <w:pPr>
        <w:ind w:left="108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35927"/>
    <w:multiLevelType w:val="hybridMultilevel"/>
    <w:tmpl w:val="01B83FB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0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C44E29"/>
    <w:multiLevelType w:val="hybridMultilevel"/>
    <w:tmpl w:val="9A203EA2"/>
    <w:lvl w:ilvl="0" w:tplc="5C28F53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2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E61815"/>
    <w:multiLevelType w:val="hybridMultilevel"/>
    <w:tmpl w:val="22B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8C6490"/>
    <w:multiLevelType w:val="hybridMultilevel"/>
    <w:tmpl w:val="597C40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27157F"/>
    <w:multiLevelType w:val="hybridMultilevel"/>
    <w:tmpl w:val="C90E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74C16"/>
    <w:multiLevelType w:val="hybridMultilevel"/>
    <w:tmpl w:val="4918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AB559C"/>
    <w:multiLevelType w:val="hybridMultilevel"/>
    <w:tmpl w:val="274E27D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CC276AB"/>
    <w:multiLevelType w:val="hybridMultilevel"/>
    <w:tmpl w:val="AA4CD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22"/>
  </w:num>
  <w:num w:numId="5">
    <w:abstractNumId w:val="8"/>
  </w:num>
  <w:num w:numId="6">
    <w:abstractNumId w:val="38"/>
  </w:num>
  <w:num w:numId="7">
    <w:abstractNumId w:val="24"/>
  </w:num>
  <w:num w:numId="8">
    <w:abstractNumId w:val="39"/>
  </w:num>
  <w:num w:numId="9">
    <w:abstractNumId w:val="29"/>
  </w:num>
  <w:num w:numId="10">
    <w:abstractNumId w:val="42"/>
  </w:num>
  <w:num w:numId="11">
    <w:abstractNumId w:val="16"/>
  </w:num>
  <w:num w:numId="12">
    <w:abstractNumId w:val="21"/>
  </w:num>
  <w:num w:numId="13">
    <w:abstractNumId w:val="6"/>
  </w:num>
  <w:num w:numId="14">
    <w:abstractNumId w:val="35"/>
  </w:num>
  <w:num w:numId="15">
    <w:abstractNumId w:val="45"/>
  </w:num>
  <w:num w:numId="16">
    <w:abstractNumId w:val="27"/>
  </w:num>
  <w:num w:numId="17">
    <w:abstractNumId w:val="10"/>
  </w:num>
  <w:num w:numId="18">
    <w:abstractNumId w:val="19"/>
  </w:num>
  <w:num w:numId="19">
    <w:abstractNumId w:val="12"/>
  </w:num>
  <w:num w:numId="20">
    <w:abstractNumId w:val="43"/>
  </w:num>
  <w:num w:numId="21">
    <w:abstractNumId w:val="20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9"/>
  </w:num>
  <w:num w:numId="27">
    <w:abstractNumId w:val="28"/>
  </w:num>
  <w:num w:numId="28">
    <w:abstractNumId w:val="30"/>
  </w:num>
  <w:num w:numId="29">
    <w:abstractNumId w:val="15"/>
  </w:num>
  <w:num w:numId="30">
    <w:abstractNumId w:val="17"/>
  </w:num>
  <w:num w:numId="31">
    <w:abstractNumId w:val="41"/>
  </w:num>
  <w:num w:numId="32">
    <w:abstractNumId w:val="47"/>
  </w:num>
  <w:num w:numId="33">
    <w:abstractNumId w:val="18"/>
  </w:num>
  <w:num w:numId="34">
    <w:abstractNumId w:val="36"/>
  </w:num>
  <w:num w:numId="35">
    <w:abstractNumId w:val="26"/>
  </w:num>
  <w:num w:numId="36">
    <w:abstractNumId w:val="40"/>
  </w:num>
  <w:num w:numId="37">
    <w:abstractNumId w:val="7"/>
  </w:num>
  <w:num w:numId="38">
    <w:abstractNumId w:val="3"/>
  </w:num>
  <w:num w:numId="39">
    <w:abstractNumId w:val="11"/>
  </w:num>
  <w:num w:numId="40">
    <w:abstractNumId w:val="5"/>
  </w:num>
  <w:num w:numId="41">
    <w:abstractNumId w:val="0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33"/>
  </w:num>
  <w:num w:numId="46">
    <w:abstractNumId w:val="23"/>
  </w:num>
  <w:num w:numId="47">
    <w:abstractNumId w:val="44"/>
  </w:num>
  <w:num w:numId="48">
    <w:abstractNumId w:val="37"/>
  </w:num>
  <w:num w:numId="49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D4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6EC9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379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21F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382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D621F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0D0F0-E52E-415A-AF8D-52540556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6</cp:revision>
  <cp:lastPrinted>2025-11-20T11:06:00Z</cp:lastPrinted>
  <dcterms:created xsi:type="dcterms:W3CDTF">2025-11-20T12:23:00Z</dcterms:created>
  <dcterms:modified xsi:type="dcterms:W3CDTF">2025-11-27T12:03:00Z</dcterms:modified>
</cp:coreProperties>
</file>