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F6A37" w14:textId="11108E58" w:rsidR="00E01895" w:rsidRPr="00BA35DB" w:rsidRDefault="00E01895" w:rsidP="00E01895">
      <w:pPr>
        <w:jc w:val="center"/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ТЕХНИЧЕСКАЯ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ХАРАКТЕРИСТИКА</w:t>
      </w:r>
    </w:p>
    <w:p w14:paraId="4E8AA7D5" w14:textId="77777777" w:rsidR="00E01895" w:rsidRPr="00BA35DB" w:rsidRDefault="00E01895" w:rsidP="00E01895">
      <w:pPr>
        <w:jc w:val="center"/>
        <w:rPr>
          <w:sz w:val="22"/>
          <w:szCs w:val="22"/>
          <w:lang w:val="ru-RU"/>
        </w:rPr>
      </w:pPr>
    </w:p>
    <w:p w14:paraId="385566ED" w14:textId="77777777" w:rsidR="00E01895" w:rsidRPr="00BA35DB" w:rsidRDefault="00E01895" w:rsidP="00E01895">
      <w:pPr>
        <w:jc w:val="center"/>
        <w:rPr>
          <w:sz w:val="22"/>
          <w:szCs w:val="22"/>
          <w:lang w:val="ru-RU"/>
        </w:rPr>
      </w:pPr>
    </w:p>
    <w:p w14:paraId="3F5A760D" w14:textId="77777777" w:rsidR="00E01895" w:rsidRPr="00BA35DB" w:rsidRDefault="00E01895" w:rsidP="00E01895">
      <w:pPr>
        <w:jc w:val="center"/>
        <w:rPr>
          <w:sz w:val="22"/>
          <w:szCs w:val="22"/>
          <w:lang w:val="ru-RU"/>
        </w:rPr>
      </w:pPr>
      <w:r w:rsidRPr="00BA35DB">
        <w:rPr>
          <w:sz w:val="22"/>
          <w:szCs w:val="22"/>
        </w:rPr>
        <w:t>CPV</w:t>
      </w:r>
      <w:r w:rsidRPr="00BA35DB">
        <w:rPr>
          <w:sz w:val="22"/>
          <w:szCs w:val="22"/>
          <w:lang w:val="ru-RU"/>
        </w:rPr>
        <w:t xml:space="preserve"> – 72411100/508</w:t>
      </w:r>
    </w:p>
    <w:p w14:paraId="0C6FB667" w14:textId="77777777" w:rsidR="00E01895" w:rsidRPr="00BA35DB" w:rsidRDefault="00E01895" w:rsidP="00E01895">
      <w:pPr>
        <w:jc w:val="center"/>
        <w:rPr>
          <w:sz w:val="22"/>
          <w:szCs w:val="22"/>
          <w:lang w:val="ru-RU"/>
        </w:rPr>
      </w:pPr>
    </w:p>
    <w:p w14:paraId="34B5538D" w14:textId="43317207" w:rsidR="00E01895" w:rsidRPr="00BA35DB" w:rsidRDefault="00E01895" w:rsidP="00E01895">
      <w:pPr>
        <w:jc w:val="center"/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Услуги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мобильной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</w:p>
    <w:p w14:paraId="2B5322AA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2F659073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sz w:val="22"/>
          <w:szCs w:val="22"/>
          <w:lang w:val="ru-RU"/>
        </w:rPr>
        <w:t xml:space="preserve">       </w:t>
      </w:r>
      <w:r w:rsidRPr="00BA35DB">
        <w:rPr>
          <w:rFonts w:ascii="Calibri" w:hAnsi="Calibri" w:cs="Calibri"/>
          <w:sz w:val="22"/>
          <w:szCs w:val="22"/>
          <w:lang w:val="ru-RU"/>
        </w:rPr>
        <w:t>Исполнитель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должен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предоставить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услугу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мобильной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согласно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нижеупомянутым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требованиям</w:t>
      </w:r>
      <w:r w:rsidRPr="00BA35DB">
        <w:rPr>
          <w:sz w:val="22"/>
          <w:szCs w:val="22"/>
          <w:lang w:val="ru-RU"/>
        </w:rPr>
        <w:t>:</w:t>
      </w:r>
    </w:p>
    <w:p w14:paraId="66636A8F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0EFBE78A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Услуга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Адрес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Скорость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Количество</w:t>
      </w:r>
    </w:p>
    <w:p w14:paraId="70EE48B6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Корпоративный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VPN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sz w:val="22"/>
          <w:szCs w:val="22"/>
        </w:rPr>
        <w:t>data</w:t>
      </w:r>
      <w:r w:rsidRPr="00BA35DB">
        <w:rPr>
          <w:sz w:val="22"/>
          <w:szCs w:val="22"/>
          <w:lang w:val="ru-RU"/>
        </w:rPr>
        <w:t>)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г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Ереван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А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Аароняна</w:t>
      </w:r>
      <w:r w:rsidRPr="00BA35DB">
        <w:rPr>
          <w:sz w:val="22"/>
          <w:szCs w:val="22"/>
          <w:lang w:val="ru-RU"/>
        </w:rPr>
        <w:t xml:space="preserve"> 12/3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Как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минимум</w:t>
      </w:r>
      <w:r w:rsidRPr="00BA35DB">
        <w:rPr>
          <w:sz w:val="22"/>
          <w:szCs w:val="22"/>
          <w:lang w:val="ru-RU"/>
        </w:rPr>
        <w:t xml:space="preserve"> 300 </w:t>
      </w:r>
      <w:r w:rsidRPr="00BA35DB">
        <w:rPr>
          <w:rFonts w:ascii="Calibri" w:hAnsi="Calibri" w:cs="Calibri"/>
          <w:sz w:val="22"/>
          <w:szCs w:val="22"/>
          <w:lang w:val="ru-RU"/>
        </w:rPr>
        <w:t>Мбит</w:t>
      </w:r>
      <w:r w:rsidRPr="00BA35DB">
        <w:rPr>
          <w:sz w:val="22"/>
          <w:szCs w:val="22"/>
          <w:lang w:val="ru-RU"/>
        </w:rPr>
        <w:t>/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ab/>
        <w:t>1</w:t>
      </w:r>
    </w:p>
    <w:p w14:paraId="00685513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Корпоративный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VPN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sz w:val="22"/>
          <w:szCs w:val="22"/>
        </w:rPr>
        <w:t>data</w:t>
      </w:r>
      <w:r w:rsidRPr="00BA35DB">
        <w:rPr>
          <w:sz w:val="22"/>
          <w:szCs w:val="22"/>
          <w:lang w:val="ru-RU"/>
        </w:rPr>
        <w:t>)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г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Дилиджан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Парз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Лич</w:t>
      </w:r>
      <w:r w:rsidRPr="00BA35DB">
        <w:rPr>
          <w:sz w:val="22"/>
          <w:szCs w:val="22"/>
          <w:lang w:val="ru-RU"/>
        </w:rPr>
        <w:t xml:space="preserve"> 5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Как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минимум</w:t>
      </w:r>
      <w:r w:rsidRPr="00BA35DB">
        <w:rPr>
          <w:sz w:val="22"/>
          <w:szCs w:val="22"/>
          <w:lang w:val="ru-RU"/>
        </w:rPr>
        <w:t xml:space="preserve"> 300 </w:t>
      </w:r>
      <w:r w:rsidRPr="00BA35DB">
        <w:rPr>
          <w:rFonts w:ascii="Calibri" w:hAnsi="Calibri" w:cs="Calibri"/>
          <w:sz w:val="22"/>
          <w:szCs w:val="22"/>
          <w:lang w:val="ru-RU"/>
        </w:rPr>
        <w:t>Мбит</w:t>
      </w:r>
      <w:r w:rsidRPr="00BA35DB">
        <w:rPr>
          <w:sz w:val="22"/>
          <w:szCs w:val="22"/>
          <w:lang w:val="ru-RU"/>
        </w:rPr>
        <w:t>/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ab/>
        <w:t>1</w:t>
      </w:r>
    </w:p>
    <w:p w14:paraId="3D945D32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Мобильный</w:t>
      </w:r>
      <w:r w:rsidRPr="00BA35DB">
        <w:rPr>
          <w:sz w:val="22"/>
          <w:szCs w:val="22"/>
          <w:lang w:val="ru-RU"/>
        </w:rPr>
        <w:t xml:space="preserve"> / </w:t>
      </w:r>
      <w:r w:rsidRPr="00BA35DB">
        <w:rPr>
          <w:sz w:val="22"/>
          <w:szCs w:val="22"/>
        </w:rPr>
        <w:t>Mobile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VPN</w:t>
      </w:r>
    </w:p>
    <w:p w14:paraId="7FC80FD8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неограниченный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Территории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КГД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РА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Как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минимум</w:t>
      </w:r>
      <w:r w:rsidRPr="00BA35DB">
        <w:rPr>
          <w:sz w:val="22"/>
          <w:szCs w:val="22"/>
          <w:lang w:val="ru-RU"/>
        </w:rPr>
        <w:t xml:space="preserve"> 20 </w:t>
      </w:r>
      <w:r w:rsidRPr="00BA35DB">
        <w:rPr>
          <w:rFonts w:ascii="Calibri" w:hAnsi="Calibri" w:cs="Calibri"/>
          <w:sz w:val="22"/>
          <w:szCs w:val="22"/>
          <w:lang w:val="ru-RU"/>
        </w:rPr>
        <w:t>Мбит</w:t>
      </w:r>
      <w:r w:rsidRPr="00BA35DB">
        <w:rPr>
          <w:sz w:val="22"/>
          <w:szCs w:val="22"/>
          <w:lang w:val="ru-RU"/>
        </w:rPr>
        <w:t>/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ab/>
        <w:t>170</w:t>
      </w:r>
    </w:p>
    <w:p w14:paraId="3914C10A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6C3E61F0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30403511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Предлагаемые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data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sim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карты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должны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находиться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одной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виртуальной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сети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sz w:val="22"/>
          <w:szCs w:val="22"/>
        </w:rPr>
        <w:t>VLAN</w:t>
      </w:r>
      <w:r w:rsidRPr="00BA35DB">
        <w:rPr>
          <w:sz w:val="22"/>
          <w:szCs w:val="22"/>
          <w:lang w:val="ru-RU"/>
        </w:rPr>
        <w:t>).</w:t>
      </w:r>
    </w:p>
    <w:p w14:paraId="2A4090D6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sz w:val="22"/>
          <w:szCs w:val="22"/>
        </w:rPr>
        <w:t>Vlan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должен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доходить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адресов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г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Ереван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А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Аароняна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г</w:t>
      </w:r>
      <w:r w:rsidRPr="00BA35DB">
        <w:rPr>
          <w:sz w:val="22"/>
          <w:szCs w:val="22"/>
          <w:lang w:val="ru-RU"/>
        </w:rPr>
        <w:t>.</w:t>
      </w:r>
      <w:r w:rsidRPr="00BA35DB">
        <w:rPr>
          <w:rFonts w:ascii="Calibri" w:hAnsi="Calibri" w:cs="Calibri"/>
          <w:sz w:val="22"/>
          <w:szCs w:val="22"/>
          <w:lang w:val="ru-RU"/>
        </w:rPr>
        <w:t>Дилиджан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Парз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Лич</w:t>
      </w:r>
      <w:r w:rsidRPr="00BA35DB">
        <w:rPr>
          <w:sz w:val="22"/>
          <w:szCs w:val="22"/>
          <w:lang w:val="ru-RU"/>
        </w:rPr>
        <w:t xml:space="preserve"> 5.</w:t>
      </w:r>
    </w:p>
    <w:p w14:paraId="0A013C69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Услуга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быть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оказана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всей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территории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Республики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Армения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частности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адресам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указанным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приложениях</w:t>
      </w:r>
      <w:r w:rsidRPr="00BA35DB">
        <w:rPr>
          <w:sz w:val="22"/>
          <w:szCs w:val="22"/>
          <w:lang w:val="ru-RU"/>
        </w:rPr>
        <w:t xml:space="preserve"> 1, 2, 3, 4.</w:t>
      </w:r>
    </w:p>
    <w:p w14:paraId="6C773360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33FAE2A9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sz w:val="22"/>
          <w:szCs w:val="22"/>
        </w:rPr>
        <w:t>K</w:t>
      </w:r>
      <w:r w:rsidRPr="00BA35DB">
        <w:rPr>
          <w:rFonts w:ascii="Calibri" w:hAnsi="Calibri" w:cs="Calibri"/>
          <w:sz w:val="22"/>
          <w:szCs w:val="22"/>
          <w:lang w:val="ru-RU"/>
        </w:rPr>
        <w:t>ачество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течение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года</w:t>
      </w:r>
      <w:r w:rsidRPr="00BA35DB">
        <w:rPr>
          <w:sz w:val="22"/>
          <w:szCs w:val="22"/>
          <w:lang w:val="ru-RU"/>
        </w:rPr>
        <w:t>:</w:t>
      </w:r>
    </w:p>
    <w:p w14:paraId="3AD63FBE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48582767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Количество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любой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точке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Приложениаях</w:t>
      </w:r>
      <w:r w:rsidRPr="00BA35DB">
        <w:rPr>
          <w:sz w:val="22"/>
          <w:szCs w:val="22"/>
          <w:lang w:val="ru-RU"/>
        </w:rPr>
        <w:t xml:space="preserve"> 1,2,3 </w:t>
      </w:r>
      <w:r w:rsidRPr="00BA35DB">
        <w:rPr>
          <w:rFonts w:ascii="Calibri" w:hAnsi="Calibri" w:cs="Calibri"/>
          <w:sz w:val="22"/>
          <w:szCs w:val="22"/>
          <w:lang w:val="ru-RU"/>
        </w:rPr>
        <w:t>не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превышать</w:t>
      </w:r>
      <w:r w:rsidRPr="00BA35DB">
        <w:rPr>
          <w:sz w:val="22"/>
          <w:szCs w:val="22"/>
          <w:lang w:val="ru-RU"/>
        </w:rPr>
        <w:t xml:space="preserve"> 4.   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данном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случаи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считается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отсуствие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продолжительностью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более</w:t>
      </w:r>
      <w:r w:rsidRPr="00BA35DB">
        <w:rPr>
          <w:sz w:val="22"/>
          <w:szCs w:val="22"/>
          <w:lang w:val="ru-RU"/>
        </w:rPr>
        <w:t xml:space="preserve"> 60 </w:t>
      </w:r>
      <w:r w:rsidRPr="00BA35DB">
        <w:rPr>
          <w:rFonts w:ascii="Calibri" w:hAnsi="Calibri" w:cs="Calibri"/>
          <w:sz w:val="22"/>
          <w:szCs w:val="22"/>
          <w:lang w:val="ru-RU"/>
        </w:rPr>
        <w:t>минут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каждом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</w:t>
      </w:r>
      <w:r w:rsidRPr="00BA35DB">
        <w:rPr>
          <w:sz w:val="22"/>
          <w:szCs w:val="22"/>
          <w:lang w:val="ru-RU"/>
        </w:rPr>
        <w:t>).</w:t>
      </w:r>
    </w:p>
    <w:p w14:paraId="78EC69EA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Количество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любой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точке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Приложении</w:t>
      </w:r>
      <w:r w:rsidRPr="00BA35DB">
        <w:rPr>
          <w:sz w:val="22"/>
          <w:szCs w:val="22"/>
          <w:lang w:val="ru-RU"/>
        </w:rPr>
        <w:t xml:space="preserve"> 4 </w:t>
      </w:r>
      <w:r w:rsidRPr="00BA35DB">
        <w:rPr>
          <w:rFonts w:ascii="Calibri" w:hAnsi="Calibri" w:cs="Calibri"/>
          <w:sz w:val="22"/>
          <w:szCs w:val="22"/>
          <w:lang w:val="ru-RU"/>
        </w:rPr>
        <w:t>не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превышать</w:t>
      </w:r>
      <w:r w:rsidRPr="00BA35DB">
        <w:rPr>
          <w:sz w:val="22"/>
          <w:szCs w:val="22"/>
          <w:lang w:val="ru-RU"/>
        </w:rPr>
        <w:t xml:space="preserve"> 6. </w:t>
      </w:r>
    </w:p>
    <w:p w14:paraId="20A82B7F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данном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случаи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считается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отсуствие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продолжительностью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более</w:t>
      </w:r>
      <w:r w:rsidRPr="00BA35DB">
        <w:rPr>
          <w:sz w:val="22"/>
          <w:szCs w:val="22"/>
          <w:lang w:val="ru-RU"/>
        </w:rPr>
        <w:t xml:space="preserve"> 120 </w:t>
      </w:r>
      <w:r w:rsidRPr="00BA35DB">
        <w:rPr>
          <w:rFonts w:ascii="Calibri" w:hAnsi="Calibri" w:cs="Calibri"/>
          <w:sz w:val="22"/>
          <w:szCs w:val="22"/>
          <w:lang w:val="ru-RU"/>
        </w:rPr>
        <w:t>минут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каждом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</w:t>
      </w:r>
      <w:r w:rsidRPr="00BA35DB">
        <w:rPr>
          <w:sz w:val="22"/>
          <w:szCs w:val="22"/>
          <w:lang w:val="ru-RU"/>
        </w:rPr>
        <w:t>).</w:t>
      </w:r>
    </w:p>
    <w:p w14:paraId="6E9979C8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Количество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любой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точке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Приложении</w:t>
      </w:r>
      <w:r w:rsidRPr="00BA35DB">
        <w:rPr>
          <w:sz w:val="22"/>
          <w:szCs w:val="22"/>
          <w:lang w:val="ru-RU"/>
        </w:rPr>
        <w:t xml:space="preserve"> 4 </w:t>
      </w:r>
      <w:r w:rsidRPr="00BA35DB">
        <w:rPr>
          <w:rFonts w:ascii="Calibri" w:hAnsi="Calibri" w:cs="Calibri"/>
          <w:sz w:val="22"/>
          <w:szCs w:val="22"/>
          <w:lang w:val="ru-RU"/>
        </w:rPr>
        <w:t>не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превышать</w:t>
      </w:r>
      <w:r w:rsidRPr="00BA35DB">
        <w:rPr>
          <w:sz w:val="22"/>
          <w:szCs w:val="22"/>
          <w:lang w:val="ru-RU"/>
        </w:rPr>
        <w:t xml:space="preserve"> 6. 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течение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месяца</w:t>
      </w:r>
      <w:r w:rsidRPr="00BA35DB">
        <w:rPr>
          <w:sz w:val="22"/>
          <w:szCs w:val="22"/>
          <w:lang w:val="ru-RU"/>
        </w:rPr>
        <w:t xml:space="preserve">  </w:t>
      </w:r>
      <w:r w:rsidRPr="00BA35DB">
        <w:rPr>
          <w:rFonts w:ascii="Calibri" w:hAnsi="Calibri" w:cs="Calibri"/>
          <w:sz w:val="22"/>
          <w:szCs w:val="22"/>
          <w:lang w:val="ru-RU"/>
        </w:rPr>
        <w:t>количество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или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отсутствия</w:t>
      </w:r>
      <w:r w:rsidRPr="00BA35DB">
        <w:rPr>
          <w:sz w:val="22"/>
          <w:szCs w:val="22"/>
          <w:lang w:val="ru-RU"/>
        </w:rPr>
        <w:t xml:space="preserve">)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любой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точке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Приложений</w:t>
      </w:r>
      <w:r w:rsidRPr="00BA35DB">
        <w:rPr>
          <w:sz w:val="22"/>
          <w:szCs w:val="22"/>
          <w:lang w:val="ru-RU"/>
        </w:rPr>
        <w:t xml:space="preserve"> 1,2,3 </w:t>
      </w:r>
      <w:r w:rsidRPr="00BA35DB">
        <w:rPr>
          <w:rFonts w:ascii="Calibri" w:hAnsi="Calibri" w:cs="Calibri"/>
          <w:sz w:val="22"/>
          <w:szCs w:val="22"/>
          <w:lang w:val="ru-RU"/>
        </w:rPr>
        <w:t>не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превышать</w:t>
      </w:r>
      <w:r w:rsidRPr="00BA35DB">
        <w:rPr>
          <w:sz w:val="22"/>
          <w:szCs w:val="22"/>
          <w:lang w:val="ru-RU"/>
        </w:rPr>
        <w:t xml:space="preserve"> 120 </w:t>
      </w:r>
      <w:r w:rsidRPr="00BA35DB">
        <w:rPr>
          <w:rFonts w:ascii="Calibri" w:hAnsi="Calibri" w:cs="Calibri"/>
          <w:sz w:val="22"/>
          <w:szCs w:val="22"/>
          <w:lang w:val="ru-RU"/>
        </w:rPr>
        <w:t>минут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любой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точке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Приложения</w:t>
      </w:r>
      <w:r w:rsidRPr="00BA35DB">
        <w:rPr>
          <w:sz w:val="22"/>
          <w:szCs w:val="22"/>
          <w:lang w:val="ru-RU"/>
        </w:rPr>
        <w:t xml:space="preserve"> 4 – 240 </w:t>
      </w:r>
      <w:r w:rsidRPr="00BA35DB">
        <w:rPr>
          <w:rFonts w:ascii="Calibri" w:hAnsi="Calibri" w:cs="Calibri"/>
          <w:sz w:val="22"/>
          <w:szCs w:val="22"/>
          <w:lang w:val="ru-RU"/>
        </w:rPr>
        <w:t>минут</w:t>
      </w:r>
      <w:r w:rsidRPr="00BA35DB">
        <w:rPr>
          <w:sz w:val="22"/>
          <w:szCs w:val="22"/>
          <w:lang w:val="ru-RU"/>
        </w:rPr>
        <w:t xml:space="preserve">. 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данном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случаи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время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или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отсутствия</w:t>
      </w:r>
      <w:r w:rsidRPr="00BA35DB">
        <w:rPr>
          <w:sz w:val="22"/>
          <w:szCs w:val="22"/>
          <w:lang w:val="ru-RU"/>
        </w:rPr>
        <w:t xml:space="preserve">)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считается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месечная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сумма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всех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сбоев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или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отсутствия</w:t>
      </w:r>
      <w:r w:rsidRPr="00BA35DB">
        <w:rPr>
          <w:sz w:val="22"/>
          <w:szCs w:val="22"/>
          <w:lang w:val="ru-RU"/>
        </w:rPr>
        <w:t xml:space="preserve">) </w:t>
      </w:r>
      <w:r w:rsidRPr="00BA35DB">
        <w:rPr>
          <w:rFonts w:ascii="Calibri" w:hAnsi="Calibri" w:cs="Calibri"/>
          <w:sz w:val="22"/>
          <w:szCs w:val="22"/>
          <w:lang w:val="ru-RU"/>
        </w:rPr>
        <w:t>связи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данном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адресе</w:t>
      </w:r>
      <w:r w:rsidRPr="00BA35DB">
        <w:rPr>
          <w:sz w:val="22"/>
          <w:szCs w:val="22"/>
          <w:lang w:val="ru-RU"/>
        </w:rPr>
        <w:t>.</w:t>
      </w:r>
    </w:p>
    <w:p w14:paraId="10E1D4E9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42B1ADCF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3565BCC2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1B074129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005B7DD7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Срок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предостовления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услуг</w:t>
      </w:r>
    </w:p>
    <w:p w14:paraId="50F76092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Услуги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предоставлются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наличии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соответствующих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финансовых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средств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основе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соответствующего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соглашения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заключенного</w:t>
      </w:r>
      <w:r w:rsidRPr="00BA35DB">
        <w:rPr>
          <w:sz w:val="22"/>
          <w:szCs w:val="22"/>
          <w:lang w:val="ru-RU"/>
        </w:rPr>
        <w:t xml:space="preserve"> </w:t>
      </w:r>
    </w:p>
    <w:p w14:paraId="3D40951C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между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сторонами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течение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максимум</w:t>
      </w:r>
      <w:r w:rsidRPr="00BA35DB">
        <w:rPr>
          <w:sz w:val="22"/>
          <w:szCs w:val="22"/>
          <w:lang w:val="ru-RU"/>
        </w:rPr>
        <w:t xml:space="preserve"> 365 </w:t>
      </w:r>
      <w:r w:rsidRPr="00BA35DB">
        <w:rPr>
          <w:rFonts w:ascii="Calibri" w:hAnsi="Calibri" w:cs="Calibri"/>
          <w:sz w:val="22"/>
          <w:szCs w:val="22"/>
          <w:lang w:val="ru-RU"/>
        </w:rPr>
        <w:t>календарных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дней</w:t>
      </w:r>
      <w:r w:rsidRPr="00BA35DB">
        <w:rPr>
          <w:sz w:val="22"/>
          <w:szCs w:val="22"/>
          <w:lang w:val="ru-RU"/>
        </w:rPr>
        <w:t xml:space="preserve">, </w:t>
      </w:r>
      <w:r w:rsidRPr="00BA35DB">
        <w:rPr>
          <w:rFonts w:ascii="Calibri" w:hAnsi="Calibri" w:cs="Calibri"/>
          <w:sz w:val="22"/>
          <w:szCs w:val="22"/>
          <w:lang w:val="ru-RU"/>
        </w:rPr>
        <w:t>считая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следующего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дня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вступления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соглашения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силу</w:t>
      </w:r>
      <w:r w:rsidRPr="00BA35DB">
        <w:rPr>
          <w:sz w:val="22"/>
          <w:szCs w:val="22"/>
          <w:lang w:val="ru-RU"/>
        </w:rPr>
        <w:t xml:space="preserve">. </w:t>
      </w:r>
    </w:p>
    <w:p w14:paraId="71A533C0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ascii="Calibri" w:hAnsi="Calibri" w:cs="Calibri"/>
          <w:sz w:val="22"/>
          <w:szCs w:val="22"/>
          <w:lang w:val="ru-RU"/>
        </w:rPr>
        <w:t>Предусматривается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предоплата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декабрь</w:t>
      </w:r>
      <w:r w:rsidRPr="00BA35DB">
        <w:rPr>
          <w:sz w:val="22"/>
          <w:szCs w:val="22"/>
          <w:lang w:val="ru-RU"/>
        </w:rPr>
        <w:t xml:space="preserve"> - </w:t>
      </w:r>
      <w:r w:rsidRPr="00BA35DB">
        <w:rPr>
          <w:rFonts w:ascii="Calibri" w:hAnsi="Calibri" w:cs="Calibri"/>
          <w:sz w:val="22"/>
          <w:szCs w:val="22"/>
          <w:lang w:val="ru-RU"/>
        </w:rPr>
        <w:t>до</w:t>
      </w:r>
      <w:r w:rsidRPr="00BA35DB">
        <w:rPr>
          <w:sz w:val="22"/>
          <w:szCs w:val="22"/>
          <w:lang w:val="ru-RU"/>
        </w:rPr>
        <w:t xml:space="preserve"> 10% </w:t>
      </w:r>
      <w:r w:rsidRPr="00BA35DB">
        <w:rPr>
          <w:rFonts w:ascii="Calibri" w:hAnsi="Calibri" w:cs="Calibri"/>
          <w:sz w:val="22"/>
          <w:szCs w:val="22"/>
          <w:lang w:val="ru-RU"/>
        </w:rPr>
        <w:t>от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общей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суммы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контракта</w:t>
      </w:r>
      <w:r w:rsidRPr="00BA35DB">
        <w:rPr>
          <w:sz w:val="22"/>
          <w:szCs w:val="22"/>
          <w:lang w:val="ru-RU"/>
        </w:rPr>
        <w:t>.</w:t>
      </w:r>
    </w:p>
    <w:p w14:paraId="69BF521F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6BBE5563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7FDEA6E7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1BB5FA82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sz w:val="22"/>
          <w:szCs w:val="22"/>
          <w:lang w:val="ru-RU"/>
        </w:rPr>
        <w:t xml:space="preserve">           </w:t>
      </w:r>
      <w:r w:rsidRPr="00BA35DB">
        <w:rPr>
          <w:rFonts w:ascii="Calibri" w:hAnsi="Calibri" w:cs="Calibri"/>
          <w:sz w:val="22"/>
          <w:szCs w:val="22"/>
          <w:lang w:val="ru-RU"/>
        </w:rPr>
        <w:t>Плановая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максимальная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стоимость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услуг</w:t>
      </w:r>
      <w:r w:rsidRPr="00BA35DB">
        <w:rPr>
          <w:sz w:val="22"/>
          <w:szCs w:val="22"/>
          <w:lang w:val="ru-RU"/>
        </w:rPr>
        <w:t xml:space="preserve">: 6,480,000  </w:t>
      </w:r>
      <w:r w:rsidRPr="00BA35DB">
        <w:rPr>
          <w:rFonts w:ascii="Calibri" w:hAnsi="Calibri" w:cs="Calibri"/>
          <w:sz w:val="22"/>
          <w:szCs w:val="22"/>
          <w:lang w:val="ru-RU"/>
        </w:rPr>
        <w:t>Драм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РА</w:t>
      </w:r>
    </w:p>
    <w:p w14:paraId="2F581A2E" w14:textId="77777777" w:rsidR="00E01895" w:rsidRPr="00BA35DB" w:rsidRDefault="00E01895" w:rsidP="00E01895">
      <w:pPr>
        <w:rPr>
          <w:sz w:val="22"/>
          <w:szCs w:val="22"/>
          <w:lang w:val="ru-RU"/>
        </w:rPr>
      </w:pPr>
    </w:p>
    <w:p w14:paraId="61F11F17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Участник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должен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представить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расчёт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цены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дням</w:t>
      </w:r>
      <w:r w:rsidRPr="00BA35DB">
        <w:rPr>
          <w:sz w:val="22"/>
          <w:szCs w:val="22"/>
          <w:lang w:val="ru-RU"/>
        </w:rPr>
        <w:t xml:space="preserve"> (</w:t>
      </w:r>
      <w:r w:rsidRPr="00BA35DB">
        <w:rPr>
          <w:rFonts w:ascii="Calibri" w:hAnsi="Calibri" w:cs="Calibri"/>
          <w:sz w:val="22"/>
          <w:szCs w:val="22"/>
          <w:lang w:val="ru-RU"/>
        </w:rPr>
        <w:t>Приложение</w:t>
      </w:r>
      <w:r w:rsidRPr="00BA35DB">
        <w:rPr>
          <w:sz w:val="22"/>
          <w:szCs w:val="22"/>
          <w:lang w:val="ru-RU"/>
        </w:rPr>
        <w:t xml:space="preserve"> 5). </w:t>
      </w:r>
    </w:p>
    <w:p w14:paraId="7A42A106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Процесс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закупок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организован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соответствии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статьей</w:t>
      </w:r>
      <w:r w:rsidRPr="00BA35DB">
        <w:rPr>
          <w:sz w:val="22"/>
          <w:szCs w:val="22"/>
          <w:lang w:val="ru-RU"/>
        </w:rPr>
        <w:t xml:space="preserve"> 15 </w:t>
      </w:r>
      <w:r w:rsidRPr="00BA35DB">
        <w:rPr>
          <w:rFonts w:ascii="Calibri" w:hAnsi="Calibri" w:cs="Calibri"/>
          <w:sz w:val="22"/>
          <w:szCs w:val="22"/>
          <w:lang w:val="ru-RU"/>
        </w:rPr>
        <w:t>пункта</w:t>
      </w:r>
      <w:r w:rsidRPr="00BA35DB">
        <w:rPr>
          <w:sz w:val="22"/>
          <w:szCs w:val="22"/>
          <w:lang w:val="ru-RU"/>
        </w:rPr>
        <w:t xml:space="preserve"> 6 </w:t>
      </w:r>
      <w:r w:rsidRPr="00BA35DB">
        <w:rPr>
          <w:rFonts w:ascii="Calibri" w:hAnsi="Calibri" w:cs="Calibri"/>
          <w:sz w:val="22"/>
          <w:szCs w:val="22"/>
          <w:lang w:val="ru-RU"/>
        </w:rPr>
        <w:t>Закона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закупках</w:t>
      </w:r>
      <w:r w:rsidRPr="00BA35DB">
        <w:rPr>
          <w:sz w:val="22"/>
          <w:szCs w:val="22"/>
          <w:lang w:val="ru-RU"/>
        </w:rPr>
        <w:t>.</w:t>
      </w:r>
    </w:p>
    <w:p w14:paraId="6928640E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Право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на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получение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закупок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критерии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соответствия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соответствии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с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действующим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законодательством</w:t>
      </w:r>
      <w:r w:rsidRPr="00BA35DB">
        <w:rPr>
          <w:rFonts w:ascii="Cambria Math" w:hAnsi="Cambria Math" w:cs="Cambria Math"/>
          <w:sz w:val="22"/>
          <w:szCs w:val="22"/>
          <w:lang w:val="ru-RU"/>
        </w:rPr>
        <w:t>․</w:t>
      </w:r>
    </w:p>
    <w:p w14:paraId="4D93571C" w14:textId="77777777" w:rsidR="00E01895" w:rsidRPr="00BA35DB" w:rsidRDefault="00E01895" w:rsidP="00E01895">
      <w:pPr>
        <w:rPr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Согласно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пункту</w:t>
      </w:r>
      <w:r w:rsidRPr="00BA35DB">
        <w:rPr>
          <w:sz w:val="22"/>
          <w:szCs w:val="22"/>
          <w:lang w:val="ru-RU"/>
        </w:rPr>
        <w:t xml:space="preserve"> 23 </w:t>
      </w:r>
      <w:r w:rsidRPr="00BA35DB">
        <w:rPr>
          <w:rFonts w:ascii="Calibri" w:hAnsi="Calibri" w:cs="Calibri"/>
          <w:sz w:val="22"/>
          <w:szCs w:val="22"/>
          <w:lang w:val="ru-RU"/>
        </w:rPr>
        <w:t>подпункта</w:t>
      </w:r>
      <w:r w:rsidRPr="00BA35DB">
        <w:rPr>
          <w:sz w:val="22"/>
          <w:szCs w:val="22"/>
          <w:lang w:val="ru-RU"/>
        </w:rPr>
        <w:t xml:space="preserve"> 8 </w:t>
      </w:r>
      <w:r w:rsidRPr="00BA35DB">
        <w:rPr>
          <w:rFonts w:ascii="Calibri" w:hAnsi="Calibri" w:cs="Calibri"/>
          <w:sz w:val="22"/>
          <w:szCs w:val="22"/>
          <w:lang w:val="ru-RU"/>
        </w:rPr>
        <w:t>решения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правительства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Республики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Армения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sz w:val="22"/>
          <w:szCs w:val="22"/>
        </w:rPr>
        <w:t>N</w:t>
      </w:r>
      <w:r w:rsidRPr="00BA35DB">
        <w:rPr>
          <w:sz w:val="22"/>
          <w:szCs w:val="22"/>
          <w:lang w:val="ru-RU"/>
        </w:rPr>
        <w:t xml:space="preserve"> 526-</w:t>
      </w:r>
      <w:r w:rsidRPr="00BA35DB">
        <w:rPr>
          <w:sz w:val="22"/>
          <w:szCs w:val="22"/>
        </w:rPr>
        <w:t>N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процедура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закупки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по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весу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квалифицировалась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как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услуга</w:t>
      </w:r>
      <w:r w:rsidRPr="00BA35DB">
        <w:rPr>
          <w:sz w:val="22"/>
          <w:szCs w:val="22"/>
          <w:lang w:val="ru-RU"/>
        </w:rPr>
        <w:t>.</w:t>
      </w:r>
    </w:p>
    <w:p w14:paraId="4AE08719" w14:textId="4F291E35" w:rsidR="00617DF7" w:rsidRPr="00BA35DB" w:rsidRDefault="00E01895" w:rsidP="00E01895">
      <w:pPr>
        <w:rPr>
          <w:rFonts w:asciiTheme="minorHAnsi" w:hAnsiTheme="minorHAnsi"/>
          <w:sz w:val="22"/>
          <w:szCs w:val="22"/>
          <w:lang w:val="ru-RU"/>
        </w:rPr>
      </w:pPr>
      <w:r w:rsidRPr="00BA35DB">
        <w:rPr>
          <w:rFonts w:hint="eastAsia"/>
          <w:sz w:val="22"/>
          <w:szCs w:val="22"/>
          <w:lang w:val="ru-RU"/>
        </w:rPr>
        <w:t>•</w:t>
      </w:r>
      <w:r w:rsidRPr="00BA35DB">
        <w:rPr>
          <w:sz w:val="22"/>
          <w:szCs w:val="22"/>
          <w:lang w:val="ru-RU"/>
        </w:rPr>
        <w:tab/>
      </w:r>
      <w:r w:rsidRPr="00BA35DB">
        <w:rPr>
          <w:rFonts w:ascii="Calibri" w:hAnsi="Calibri" w:cs="Calibri"/>
          <w:sz w:val="22"/>
          <w:szCs w:val="22"/>
          <w:lang w:val="ru-RU"/>
        </w:rPr>
        <w:t>Оплата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производится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за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фактически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оказанные</w:t>
      </w:r>
      <w:r w:rsidRPr="00BA35DB">
        <w:rPr>
          <w:sz w:val="22"/>
          <w:szCs w:val="22"/>
          <w:lang w:val="ru-RU"/>
        </w:rPr>
        <w:t xml:space="preserve"> </w:t>
      </w:r>
      <w:r w:rsidRPr="00BA35DB">
        <w:rPr>
          <w:rFonts w:ascii="Calibri" w:hAnsi="Calibri" w:cs="Calibri"/>
          <w:sz w:val="22"/>
          <w:szCs w:val="22"/>
          <w:lang w:val="ru-RU"/>
        </w:rPr>
        <w:t>услуги</w:t>
      </w:r>
      <w:r w:rsidRPr="00BA35DB">
        <w:rPr>
          <w:sz w:val="22"/>
          <w:szCs w:val="22"/>
          <w:lang w:val="ru-RU"/>
        </w:rPr>
        <w:t>.</w:t>
      </w:r>
    </w:p>
    <w:p w14:paraId="00ADED3B" w14:textId="77777777" w:rsidR="00E01895" w:rsidRPr="00BA35DB" w:rsidRDefault="00E01895" w:rsidP="00E01895">
      <w:pPr>
        <w:pStyle w:val="Caption"/>
        <w:jc w:val="right"/>
        <w:rPr>
          <w:rFonts w:ascii="GHEA Grapalat" w:hAnsi="GHEA Grapalat" w:cs="GHEA Grapalat"/>
          <w:sz w:val="22"/>
          <w:szCs w:val="22"/>
          <w:lang w:val="ru-RU"/>
        </w:rPr>
      </w:pPr>
    </w:p>
    <w:p w14:paraId="2B72ABA1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i w:val="0"/>
          <w:sz w:val="22"/>
          <w:szCs w:val="22"/>
        </w:rPr>
      </w:pPr>
      <w:r w:rsidRPr="00BA35DB">
        <w:rPr>
          <w:rFonts w:ascii="GHEA Grapalat" w:hAnsi="GHEA Grapalat" w:cs="GHEA Grapalat"/>
          <w:sz w:val="22"/>
          <w:szCs w:val="22"/>
          <w:lang w:val="ru-RU"/>
        </w:rPr>
        <w:t>Приложение</w:t>
      </w:r>
      <w:r w:rsidRPr="00BA35DB">
        <w:rPr>
          <w:rFonts w:ascii="GHEA Grapalat" w:hAnsi="GHEA Grapalat" w:cs="GHEA Grapalat"/>
          <w:sz w:val="22"/>
          <w:szCs w:val="22"/>
        </w:rPr>
        <w:t xml:space="preserve"> 1</w:t>
      </w:r>
    </w:p>
    <w:tbl>
      <w:tblPr>
        <w:tblW w:w="446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4213"/>
      </w:tblGrid>
      <w:tr w:rsidR="00E01895" w:rsidRPr="00BA35DB" w14:paraId="19F0F826" w14:textId="77777777" w:rsidTr="00E01895">
        <w:trPr>
          <w:trHeight w:val="300"/>
        </w:trPr>
        <w:tc>
          <w:tcPr>
            <w:tcW w:w="247" w:type="dxa"/>
            <w:vAlign w:val="center"/>
            <w:hideMark/>
          </w:tcPr>
          <w:p w14:paraId="692F05FF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lastRenderedPageBreak/>
              <w:t>N</w:t>
            </w:r>
          </w:p>
        </w:tc>
        <w:tc>
          <w:tcPr>
            <w:tcW w:w="4213" w:type="dxa"/>
            <w:vAlign w:val="center"/>
            <w:hideMark/>
          </w:tcPr>
          <w:p w14:paraId="4C05EA0E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А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дрес</w:t>
            </w:r>
          </w:p>
        </w:tc>
      </w:tr>
      <w:tr w:rsidR="00E01895" w:rsidRPr="00BA35DB" w14:paraId="2063A4F3" w14:textId="77777777" w:rsidTr="00E01895">
        <w:trPr>
          <w:trHeight w:val="276"/>
        </w:trPr>
        <w:tc>
          <w:tcPr>
            <w:tcW w:w="247" w:type="dxa"/>
            <w:vAlign w:val="center"/>
          </w:tcPr>
          <w:p w14:paraId="4C6C9435" w14:textId="77777777" w:rsidR="00E01895" w:rsidRPr="00BA35DB" w:rsidRDefault="00E01895" w:rsidP="00E01895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13" w:type="dxa"/>
            <w:vAlign w:val="center"/>
            <w:hideMark/>
          </w:tcPr>
          <w:p w14:paraId="7C7E9D40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 Ереван, ул. Агароняна 12/3</w:t>
            </w:r>
          </w:p>
        </w:tc>
      </w:tr>
      <w:tr w:rsidR="00E01895" w:rsidRPr="00BA35DB" w14:paraId="313F33EC" w14:textId="77777777" w:rsidTr="00E01895">
        <w:trPr>
          <w:trHeight w:val="265"/>
        </w:trPr>
        <w:tc>
          <w:tcPr>
            <w:tcW w:w="247" w:type="dxa"/>
            <w:vAlign w:val="center"/>
          </w:tcPr>
          <w:p w14:paraId="29BBCC21" w14:textId="77777777" w:rsidR="00E01895" w:rsidRPr="00BA35DB" w:rsidRDefault="00E01895" w:rsidP="00E01895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13" w:type="dxa"/>
            <w:vAlign w:val="center"/>
            <w:hideMark/>
          </w:tcPr>
          <w:p w14:paraId="2492DD44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Тавушскa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я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область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, г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. Дилиджан, ул. Парз Лич 5</w:t>
            </w:r>
          </w:p>
        </w:tc>
      </w:tr>
    </w:tbl>
    <w:p w14:paraId="60B7C3BE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04DD3628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35733FC0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  <w:r w:rsidRPr="00BA35DB">
        <w:rPr>
          <w:rFonts w:ascii="GHEA Grapalat" w:hAnsi="GHEA Grapalat" w:cs="GHEA Grapalat"/>
          <w:sz w:val="22"/>
          <w:szCs w:val="22"/>
          <w:lang w:val="ru-RU"/>
        </w:rPr>
        <w:t>Приложение</w:t>
      </w:r>
      <w:r w:rsidRPr="00BA35DB">
        <w:rPr>
          <w:rFonts w:ascii="GHEA Grapalat" w:hAnsi="GHEA Grapalat"/>
          <w:sz w:val="22"/>
          <w:szCs w:val="22"/>
          <w:lang w:val="ru-RU"/>
        </w:rPr>
        <w:t xml:space="preserve"> 2</w:t>
      </w:r>
    </w:p>
    <w:tbl>
      <w:tblPr>
        <w:tblW w:w="4487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4151"/>
      </w:tblGrid>
      <w:tr w:rsidR="00E01895" w:rsidRPr="00BA35DB" w14:paraId="35E55FA4" w14:textId="77777777" w:rsidTr="00E01895">
        <w:trPr>
          <w:trHeight w:val="532"/>
        </w:trPr>
        <w:tc>
          <w:tcPr>
            <w:tcW w:w="336" w:type="dxa"/>
            <w:vAlign w:val="center"/>
            <w:hideMark/>
          </w:tcPr>
          <w:p w14:paraId="21616A77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GHEA Grapalat"/>
                <w:i w:val="0"/>
                <w:sz w:val="22"/>
                <w:szCs w:val="22"/>
              </w:rPr>
              <w:t>N</w:t>
            </w:r>
          </w:p>
        </w:tc>
        <w:tc>
          <w:tcPr>
            <w:tcW w:w="4151" w:type="dxa"/>
            <w:vAlign w:val="center"/>
            <w:hideMark/>
          </w:tcPr>
          <w:p w14:paraId="313E162C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Адрес</w:t>
            </w:r>
          </w:p>
        </w:tc>
      </w:tr>
      <w:tr w:rsidR="00E01895" w:rsidRPr="00BA35DB" w14:paraId="698A96EC" w14:textId="77777777" w:rsidTr="00E01895">
        <w:trPr>
          <w:trHeight w:val="424"/>
        </w:trPr>
        <w:tc>
          <w:tcPr>
            <w:tcW w:w="336" w:type="dxa"/>
            <w:vAlign w:val="center"/>
          </w:tcPr>
          <w:p w14:paraId="3B92DF42" w14:textId="77777777" w:rsidR="00E01895" w:rsidRPr="00BA35DB" w:rsidRDefault="00E01895" w:rsidP="00E01895">
            <w:pPr>
              <w:pStyle w:val="ListParagraph"/>
              <w:numPr>
                <w:ilvl w:val="0"/>
                <w:numId w:val="7"/>
              </w:numPr>
              <w:suppressAutoHyphens/>
              <w:snapToGrid w:val="0"/>
              <w:spacing w:after="0" w:line="256" w:lineRule="auto"/>
              <w:ind w:left="0" w:firstLine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4151" w:type="dxa"/>
            <w:vAlign w:val="center"/>
            <w:hideMark/>
          </w:tcPr>
          <w:p w14:paraId="0C8BC829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Ширакская область, село Бавра</w:t>
            </w:r>
          </w:p>
        </w:tc>
      </w:tr>
      <w:tr w:rsidR="00E01895" w:rsidRPr="00BA35DB" w14:paraId="3D33427D" w14:textId="77777777" w:rsidTr="00E01895">
        <w:trPr>
          <w:trHeight w:val="435"/>
        </w:trPr>
        <w:tc>
          <w:tcPr>
            <w:tcW w:w="336" w:type="dxa"/>
            <w:vAlign w:val="center"/>
          </w:tcPr>
          <w:p w14:paraId="04CCC743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51" w:type="dxa"/>
            <w:vAlign w:val="center"/>
            <w:hideMark/>
          </w:tcPr>
          <w:p w14:paraId="3F04FB8E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Тавушская область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село Баграташен</w:t>
            </w:r>
          </w:p>
        </w:tc>
      </w:tr>
      <w:tr w:rsidR="00E01895" w:rsidRPr="00BA35DB" w14:paraId="1F67B017" w14:textId="77777777" w:rsidTr="00E01895">
        <w:trPr>
          <w:trHeight w:val="449"/>
        </w:trPr>
        <w:tc>
          <w:tcPr>
            <w:tcW w:w="336" w:type="dxa"/>
            <w:vAlign w:val="center"/>
          </w:tcPr>
          <w:p w14:paraId="728A8F52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51" w:type="dxa"/>
            <w:vAlign w:val="center"/>
            <w:hideMark/>
          </w:tcPr>
          <w:p w14:paraId="48A93BCB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Лорийская облать,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село Гогаван</w:t>
            </w:r>
          </w:p>
        </w:tc>
      </w:tr>
      <w:tr w:rsidR="00E01895" w:rsidRPr="00BA35DB" w14:paraId="1208265E" w14:textId="77777777" w:rsidTr="00E01895">
        <w:trPr>
          <w:trHeight w:val="442"/>
        </w:trPr>
        <w:tc>
          <w:tcPr>
            <w:tcW w:w="336" w:type="dxa"/>
            <w:vAlign w:val="center"/>
          </w:tcPr>
          <w:p w14:paraId="67DB37EC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51" w:type="dxa"/>
            <w:vAlign w:val="center"/>
            <w:hideMark/>
          </w:tcPr>
          <w:p w14:paraId="5FFD4335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Сюникская область,Карчеванское шоссе 4</w:t>
            </w:r>
          </w:p>
        </w:tc>
      </w:tr>
      <w:tr w:rsidR="00E01895" w:rsidRPr="00BA35DB" w14:paraId="00BE81A1" w14:textId="77777777" w:rsidTr="00E01895">
        <w:trPr>
          <w:trHeight w:val="449"/>
        </w:trPr>
        <w:tc>
          <w:tcPr>
            <w:tcW w:w="336" w:type="dxa"/>
            <w:vAlign w:val="center"/>
          </w:tcPr>
          <w:p w14:paraId="5DB49D04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51" w:type="dxa"/>
            <w:vAlign w:val="center"/>
            <w:hideMark/>
          </w:tcPr>
          <w:p w14:paraId="74F89D7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Тавушскa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я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область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село Айрум,ул Еркатугаина 20, </w:t>
            </w:r>
          </w:p>
        </w:tc>
      </w:tr>
      <w:tr w:rsidR="00E01895" w:rsidRPr="00BA35DB" w14:paraId="36AF1AC9" w14:textId="77777777" w:rsidTr="00E01895">
        <w:trPr>
          <w:trHeight w:val="430"/>
        </w:trPr>
        <w:tc>
          <w:tcPr>
            <w:tcW w:w="336" w:type="dxa"/>
            <w:vAlign w:val="center"/>
          </w:tcPr>
          <w:p w14:paraId="277FC067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51" w:type="dxa"/>
            <w:vAlign w:val="center"/>
            <w:hideMark/>
          </w:tcPr>
          <w:p w14:paraId="6B04EAC3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Г.Ереван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ул.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М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.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 xml:space="preserve">Хоренаци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3, 7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и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7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а</w:t>
            </w:r>
          </w:p>
        </w:tc>
      </w:tr>
      <w:tr w:rsidR="00E01895" w:rsidRPr="00BA35DB" w14:paraId="555FBA82" w14:textId="77777777" w:rsidTr="00E01895">
        <w:trPr>
          <w:trHeight w:val="430"/>
        </w:trPr>
        <w:tc>
          <w:tcPr>
            <w:tcW w:w="336" w:type="dxa"/>
            <w:vAlign w:val="center"/>
          </w:tcPr>
          <w:p w14:paraId="76A36E74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51" w:type="dxa"/>
            <w:vAlign w:val="center"/>
            <w:hideMark/>
          </w:tcPr>
          <w:p w14:paraId="76D14562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г.Ереван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ул. Адмирала Исакова 10 и 10/6</w:t>
            </w:r>
          </w:p>
        </w:tc>
      </w:tr>
      <w:tr w:rsidR="00E01895" w:rsidRPr="00BA35DB" w14:paraId="3AB3087C" w14:textId="77777777" w:rsidTr="00E01895">
        <w:trPr>
          <w:trHeight w:val="430"/>
        </w:trPr>
        <w:tc>
          <w:tcPr>
            <w:tcW w:w="336" w:type="dxa"/>
            <w:vAlign w:val="center"/>
          </w:tcPr>
          <w:p w14:paraId="5482FB72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51" w:type="dxa"/>
            <w:vAlign w:val="center"/>
          </w:tcPr>
          <w:p w14:paraId="3FF525A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г.Ереван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 xml:space="preserve">ул. Адмирала Исакова 10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(Центр мониторинг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a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)</w:t>
            </w:r>
          </w:p>
        </w:tc>
      </w:tr>
      <w:tr w:rsidR="00E01895" w:rsidRPr="00BA35DB" w14:paraId="0771724D" w14:textId="77777777" w:rsidTr="00E01895">
        <w:trPr>
          <w:trHeight w:val="430"/>
        </w:trPr>
        <w:tc>
          <w:tcPr>
            <w:tcW w:w="336" w:type="dxa"/>
            <w:vAlign w:val="center"/>
          </w:tcPr>
          <w:p w14:paraId="01593E17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51" w:type="dxa"/>
            <w:vAlign w:val="center"/>
            <w:hideMark/>
          </w:tcPr>
          <w:p w14:paraId="57AF9EF1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 xml:space="preserve">Аэропорт г. Еревана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Звартноц 42   </w:t>
            </w:r>
          </w:p>
        </w:tc>
      </w:tr>
      <w:tr w:rsidR="00E01895" w:rsidRPr="00BA35DB" w14:paraId="3606E066" w14:textId="77777777" w:rsidTr="00E01895">
        <w:trPr>
          <w:trHeight w:val="435"/>
        </w:trPr>
        <w:tc>
          <w:tcPr>
            <w:tcW w:w="336" w:type="dxa"/>
            <w:vAlign w:val="center"/>
          </w:tcPr>
          <w:p w14:paraId="263A9E62" w14:textId="77777777" w:rsidR="00E01895" w:rsidRPr="00BA35DB" w:rsidRDefault="00E01895" w:rsidP="00E01895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51" w:type="dxa"/>
            <w:vAlign w:val="center"/>
            <w:hideMark/>
          </w:tcPr>
          <w:p w14:paraId="31DAE819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Ширакская область, Тбилисянское шоссе, 2/14 муниципалитета Гюмри</w:t>
            </w:r>
          </w:p>
        </w:tc>
      </w:tr>
    </w:tbl>
    <w:p w14:paraId="40DB7050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3D707CF0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1F75CECB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058AFFCA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4083AB25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16497E37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</w:rPr>
      </w:pPr>
      <w:r w:rsidRPr="00BA35DB">
        <w:rPr>
          <w:rFonts w:ascii="GHEA Grapalat" w:hAnsi="GHEA Grapalat" w:cs="GHEA Grapalat"/>
          <w:sz w:val="22"/>
          <w:szCs w:val="22"/>
          <w:lang w:val="ru-RU"/>
        </w:rPr>
        <w:t>Приложение</w:t>
      </w:r>
      <w:r w:rsidRPr="00BA35DB">
        <w:rPr>
          <w:rFonts w:ascii="GHEA Grapalat" w:hAnsi="GHEA Grapalat" w:cs="GHEA Grapalat"/>
          <w:sz w:val="22"/>
          <w:szCs w:val="22"/>
        </w:rPr>
        <w:t xml:space="preserve"> 3</w:t>
      </w:r>
    </w:p>
    <w:tbl>
      <w:tblPr>
        <w:tblW w:w="4502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4166"/>
      </w:tblGrid>
      <w:tr w:rsidR="00E01895" w:rsidRPr="00BA35DB" w14:paraId="1127B096" w14:textId="77777777" w:rsidTr="00E01895">
        <w:trPr>
          <w:trHeight w:val="396"/>
        </w:trPr>
        <w:tc>
          <w:tcPr>
            <w:tcW w:w="336" w:type="dxa"/>
            <w:vAlign w:val="center"/>
            <w:hideMark/>
          </w:tcPr>
          <w:p w14:paraId="1C7BBA4E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GHEA Grapalat"/>
                <w:i w:val="0"/>
                <w:sz w:val="22"/>
                <w:szCs w:val="22"/>
              </w:rPr>
              <w:t>N</w:t>
            </w:r>
          </w:p>
        </w:tc>
        <w:tc>
          <w:tcPr>
            <w:tcW w:w="4166" w:type="dxa"/>
            <w:vAlign w:val="center"/>
            <w:hideMark/>
          </w:tcPr>
          <w:p w14:paraId="51A71043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А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дрес</w:t>
            </w:r>
          </w:p>
        </w:tc>
      </w:tr>
      <w:tr w:rsidR="00E01895" w:rsidRPr="00BA35DB" w14:paraId="3C52A6C4" w14:textId="77777777" w:rsidTr="00E01895">
        <w:trPr>
          <w:trHeight w:val="340"/>
        </w:trPr>
        <w:tc>
          <w:tcPr>
            <w:tcW w:w="336" w:type="dxa"/>
            <w:vAlign w:val="center"/>
          </w:tcPr>
          <w:p w14:paraId="3AAE2097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4525203D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г.Ереван, ул. Комитаса 35 </w:t>
            </w:r>
          </w:p>
        </w:tc>
      </w:tr>
      <w:tr w:rsidR="00E01895" w:rsidRPr="00BA35DB" w14:paraId="4B1AF953" w14:textId="77777777" w:rsidTr="00E01895">
        <w:trPr>
          <w:trHeight w:val="347"/>
        </w:trPr>
        <w:tc>
          <w:tcPr>
            <w:tcW w:w="336" w:type="dxa"/>
            <w:vAlign w:val="center"/>
          </w:tcPr>
          <w:p w14:paraId="49D4888A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166" w:type="dxa"/>
            <w:vAlign w:val="center"/>
            <w:hideMark/>
          </w:tcPr>
          <w:p w14:paraId="79870014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г.Ереван, ул. Дегатуна 3 </w:t>
            </w:r>
          </w:p>
        </w:tc>
      </w:tr>
      <w:tr w:rsidR="00E01895" w:rsidRPr="00BA35DB" w14:paraId="7506B234" w14:textId="77777777" w:rsidTr="00E01895">
        <w:trPr>
          <w:trHeight w:val="347"/>
        </w:trPr>
        <w:tc>
          <w:tcPr>
            <w:tcW w:w="336" w:type="dxa"/>
            <w:vAlign w:val="center"/>
          </w:tcPr>
          <w:p w14:paraId="64DBBAF1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5C9FAEED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г.Ереван, ул Андраника 37/1 </w:t>
            </w:r>
          </w:p>
        </w:tc>
      </w:tr>
      <w:tr w:rsidR="00E01895" w:rsidRPr="00BA35DB" w14:paraId="2625F0F3" w14:textId="77777777" w:rsidTr="00E01895">
        <w:trPr>
          <w:trHeight w:val="347"/>
        </w:trPr>
        <w:tc>
          <w:tcPr>
            <w:tcW w:w="336" w:type="dxa"/>
            <w:vAlign w:val="center"/>
          </w:tcPr>
          <w:p w14:paraId="1CEF7B9D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</w:tcPr>
          <w:p w14:paraId="2A66004A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г.Ереван, ул. Северная 6  </w:t>
            </w:r>
          </w:p>
        </w:tc>
      </w:tr>
      <w:tr w:rsidR="00E01895" w:rsidRPr="00BA35DB" w14:paraId="575B67D2" w14:textId="77777777" w:rsidTr="00E01895">
        <w:trPr>
          <w:trHeight w:val="381"/>
        </w:trPr>
        <w:tc>
          <w:tcPr>
            <w:tcW w:w="336" w:type="dxa"/>
            <w:vAlign w:val="center"/>
          </w:tcPr>
          <w:p w14:paraId="18995A7E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4E3160CD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Тиграна Меца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1-ий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переулок</w:t>
            </w:r>
          </w:p>
        </w:tc>
      </w:tr>
      <w:tr w:rsidR="00E01895" w:rsidRPr="00BA35DB" w14:paraId="26791AC7" w14:textId="77777777" w:rsidTr="00E01895">
        <w:trPr>
          <w:trHeight w:val="387"/>
        </w:trPr>
        <w:tc>
          <w:tcPr>
            <w:tcW w:w="336" w:type="dxa"/>
            <w:vAlign w:val="center"/>
          </w:tcPr>
          <w:p w14:paraId="68AACAD6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7B3474FD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 Сасунци Давида 87 и 87а</w:t>
            </w:r>
          </w:p>
        </w:tc>
      </w:tr>
      <w:tr w:rsidR="00E01895" w:rsidRPr="00BA35DB" w14:paraId="54D91C6F" w14:textId="77777777" w:rsidTr="00E01895">
        <w:trPr>
          <w:trHeight w:val="350"/>
        </w:trPr>
        <w:tc>
          <w:tcPr>
            <w:tcW w:w="336" w:type="dxa"/>
            <w:vAlign w:val="center"/>
          </w:tcPr>
          <w:p w14:paraId="0F050A5B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4F6AF22A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 Строителей 3/1</w:t>
            </w:r>
          </w:p>
        </w:tc>
      </w:tr>
      <w:tr w:rsidR="00E01895" w:rsidRPr="00BA35DB" w14:paraId="7AE0D32D" w14:textId="77777777" w:rsidTr="00E01895">
        <w:trPr>
          <w:trHeight w:val="389"/>
        </w:trPr>
        <w:tc>
          <w:tcPr>
            <w:tcW w:w="336" w:type="dxa"/>
            <w:vAlign w:val="center"/>
          </w:tcPr>
          <w:p w14:paraId="2824ACBC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22037D0B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у.л Молдованская 41/3</w:t>
            </w:r>
          </w:p>
        </w:tc>
      </w:tr>
      <w:tr w:rsidR="00E01895" w:rsidRPr="00BA35DB" w14:paraId="29B74D0D" w14:textId="77777777" w:rsidTr="00E01895">
        <w:trPr>
          <w:trHeight w:val="389"/>
        </w:trPr>
        <w:tc>
          <w:tcPr>
            <w:tcW w:w="336" w:type="dxa"/>
            <w:vAlign w:val="center"/>
          </w:tcPr>
          <w:p w14:paraId="1E1270CB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447DD092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 Манташяна. 55</w:t>
            </w:r>
          </w:p>
        </w:tc>
      </w:tr>
      <w:tr w:rsidR="00E01895" w:rsidRPr="00BA35DB" w14:paraId="7C599005" w14:textId="77777777" w:rsidTr="00E01895">
        <w:trPr>
          <w:trHeight w:val="389"/>
        </w:trPr>
        <w:tc>
          <w:tcPr>
            <w:tcW w:w="336" w:type="dxa"/>
            <w:vAlign w:val="center"/>
          </w:tcPr>
          <w:p w14:paraId="7813C7A8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  <w:hideMark/>
          </w:tcPr>
          <w:p w14:paraId="29DF735D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г.Гюмри, ул.  Овсепяна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E01895" w:rsidRPr="00BA35DB" w14:paraId="566D4CD8" w14:textId="77777777" w:rsidTr="00E01895">
        <w:trPr>
          <w:trHeight w:val="389"/>
        </w:trPr>
        <w:tc>
          <w:tcPr>
            <w:tcW w:w="336" w:type="dxa"/>
            <w:vAlign w:val="center"/>
          </w:tcPr>
          <w:p w14:paraId="12F71CD6" w14:textId="77777777" w:rsidR="00E01895" w:rsidRPr="00BA35DB" w:rsidRDefault="00E01895" w:rsidP="00E01895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66" w:type="dxa"/>
            <w:vAlign w:val="center"/>
          </w:tcPr>
          <w:p w14:paraId="2D19EB86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Ереван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проспект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Аршакуняца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135,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аэропорт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Эребуни</w:t>
            </w:r>
          </w:p>
        </w:tc>
      </w:tr>
    </w:tbl>
    <w:p w14:paraId="3A29DA27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  <w:r w:rsidRPr="00BA35DB">
        <w:rPr>
          <w:rFonts w:ascii="GHEA Grapalat" w:hAnsi="GHEA Grapalat" w:cs="GHEA Grapalat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</w:t>
      </w:r>
    </w:p>
    <w:p w14:paraId="72A2E248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  <w:lang w:val="ru-RU"/>
        </w:rPr>
      </w:pPr>
    </w:p>
    <w:p w14:paraId="6DCFD55F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</w:rPr>
      </w:pPr>
      <w:r w:rsidRPr="00BA35DB">
        <w:rPr>
          <w:rFonts w:ascii="GHEA Grapalat" w:hAnsi="GHEA Grapalat" w:cs="GHEA Grapalat"/>
          <w:sz w:val="22"/>
          <w:szCs w:val="22"/>
          <w:lang w:val="ru-RU"/>
        </w:rPr>
        <w:t>Приложение</w:t>
      </w:r>
      <w:r w:rsidRPr="00BA35DB">
        <w:rPr>
          <w:rFonts w:ascii="GHEA Grapalat" w:hAnsi="GHEA Grapalat" w:cs="GHEA Grapalat"/>
          <w:sz w:val="22"/>
          <w:szCs w:val="22"/>
        </w:rPr>
        <w:t xml:space="preserve"> 4</w:t>
      </w:r>
    </w:p>
    <w:tbl>
      <w:tblPr>
        <w:tblW w:w="4377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"/>
        <w:gridCol w:w="4052"/>
      </w:tblGrid>
      <w:tr w:rsidR="00E01895" w:rsidRPr="00BA35DB" w14:paraId="4823329B" w14:textId="77777777" w:rsidTr="00E01895">
        <w:trPr>
          <w:trHeight w:val="395"/>
        </w:trPr>
        <w:tc>
          <w:tcPr>
            <w:tcW w:w="325" w:type="dxa"/>
            <w:vAlign w:val="center"/>
            <w:hideMark/>
          </w:tcPr>
          <w:p w14:paraId="59398908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GHEA Grapalat"/>
                <w:i w:val="0"/>
                <w:sz w:val="22"/>
                <w:szCs w:val="22"/>
              </w:rPr>
              <w:t>No</w:t>
            </w:r>
          </w:p>
        </w:tc>
        <w:tc>
          <w:tcPr>
            <w:tcW w:w="4052" w:type="dxa"/>
            <w:vAlign w:val="center"/>
            <w:hideMark/>
          </w:tcPr>
          <w:p w14:paraId="0F4AEAED" w14:textId="77777777" w:rsidR="00E01895" w:rsidRPr="00BA35DB" w:rsidRDefault="00E01895" w:rsidP="00E01895">
            <w:pPr>
              <w:pStyle w:val="Caption"/>
              <w:spacing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А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дрес</w:t>
            </w:r>
          </w:p>
        </w:tc>
      </w:tr>
      <w:tr w:rsidR="00E01895" w:rsidRPr="00BA35DB" w14:paraId="6948109D" w14:textId="77777777" w:rsidTr="00E01895">
        <w:trPr>
          <w:trHeight w:val="450"/>
        </w:trPr>
        <w:tc>
          <w:tcPr>
            <w:tcW w:w="325" w:type="dxa"/>
            <w:vAlign w:val="center"/>
          </w:tcPr>
          <w:p w14:paraId="09593A1B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3F16D076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Ширакская область, аэропорт «Ширак» </w:t>
            </w:r>
          </w:p>
        </w:tc>
      </w:tr>
      <w:tr w:rsidR="00E01895" w:rsidRPr="00BA35DB" w14:paraId="2CE0493D" w14:textId="77777777" w:rsidTr="00E01895">
        <w:trPr>
          <w:trHeight w:val="403"/>
        </w:trPr>
        <w:tc>
          <w:tcPr>
            <w:tcW w:w="325" w:type="dxa"/>
            <w:vAlign w:val="center"/>
          </w:tcPr>
          <w:p w14:paraId="0CB23765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2C03E7C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г.Ванадзор, Московская 44</w:t>
            </w:r>
          </w:p>
        </w:tc>
      </w:tr>
      <w:tr w:rsidR="00E01895" w:rsidRPr="00BA35DB" w14:paraId="2D38713E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3366719E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7C2186A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Сюникская область, село Шаке</w:t>
            </w:r>
          </w:p>
        </w:tc>
      </w:tr>
      <w:tr w:rsidR="00E01895" w:rsidRPr="00BA35DB" w14:paraId="1711039B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695D1BA2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33F9F3F6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г.Аштарак,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ул.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Прошяна 29</w:t>
            </w:r>
          </w:p>
        </w:tc>
      </w:tr>
      <w:tr w:rsidR="00E01895" w:rsidRPr="00BA35DB" w14:paraId="7F41293C" w14:textId="77777777" w:rsidTr="00E01895">
        <w:trPr>
          <w:trHeight w:val="456"/>
        </w:trPr>
        <w:tc>
          <w:tcPr>
            <w:tcW w:w="325" w:type="dxa"/>
            <w:vAlign w:val="center"/>
          </w:tcPr>
          <w:p w14:paraId="02C3FF9E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34320D9E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г.Арташат, ул. Августа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23, 83</w:t>
            </w:r>
          </w:p>
        </w:tc>
      </w:tr>
      <w:tr w:rsidR="00E01895" w:rsidRPr="00BA35DB" w14:paraId="64DCB2B8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01D7D48B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500181C8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г.Гавар, ул. Города героя Новорисийская 4</w:t>
            </w:r>
          </w:p>
        </w:tc>
      </w:tr>
      <w:tr w:rsidR="00E01895" w:rsidRPr="00BA35DB" w14:paraId="1D87563D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01C11E41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68B25C2F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Г.Горис, ул. Татеванцу 9</w:t>
            </w:r>
          </w:p>
        </w:tc>
      </w:tr>
      <w:tr w:rsidR="00E01895" w:rsidRPr="00BA35DB" w14:paraId="7281DB13" w14:textId="77777777" w:rsidTr="00E01895">
        <w:trPr>
          <w:trHeight w:val="469"/>
        </w:trPr>
        <w:tc>
          <w:tcPr>
            <w:tcW w:w="325" w:type="dxa"/>
            <w:vAlign w:val="center"/>
          </w:tcPr>
          <w:p w14:paraId="6C042080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755FAD22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г.Егегнадзор, ул. Нарекаци 8/3</w:t>
            </w:r>
          </w:p>
        </w:tc>
      </w:tr>
      <w:tr w:rsidR="00E01895" w:rsidRPr="00BA35DB" w14:paraId="68533061" w14:textId="77777777" w:rsidTr="00E01895">
        <w:trPr>
          <w:trHeight w:val="456"/>
        </w:trPr>
        <w:tc>
          <w:tcPr>
            <w:tcW w:w="325" w:type="dxa"/>
            <w:vAlign w:val="center"/>
          </w:tcPr>
          <w:p w14:paraId="7ABE4D21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71A1D41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highlight w:val="yellow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г.Эчмиадзин, ул. Нардоса 11</w:t>
            </w:r>
          </w:p>
        </w:tc>
      </w:tr>
      <w:tr w:rsidR="00E01895" w:rsidRPr="00BA35DB" w14:paraId="19D5A526" w14:textId="77777777" w:rsidTr="00E01895">
        <w:trPr>
          <w:trHeight w:val="435"/>
        </w:trPr>
        <w:tc>
          <w:tcPr>
            <w:tcW w:w="325" w:type="dxa"/>
            <w:vAlign w:val="center"/>
          </w:tcPr>
          <w:p w14:paraId="5A73DCF7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29F0E6DE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г.Иджеван, ул. </w:t>
            </w:r>
            <w:r w:rsidRPr="00BA35DB">
              <w:rPr>
                <w:rFonts w:ascii="GHEA Grapalat" w:hAnsi="GHEA Grapalat" w:cs="Sylfaen"/>
                <w:color w:val="000000"/>
                <w:sz w:val="22"/>
                <w:szCs w:val="22"/>
                <w:lang w:val="ru-RU"/>
              </w:rPr>
              <w:t>Свободы</w:t>
            </w:r>
            <w:r w:rsidRPr="00BA35DB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 12</w:t>
            </w:r>
          </w:p>
        </w:tc>
      </w:tr>
      <w:tr w:rsidR="00E01895" w:rsidRPr="00BA35DB" w14:paraId="09EB8E2D" w14:textId="77777777" w:rsidTr="00E01895">
        <w:trPr>
          <w:trHeight w:val="407"/>
        </w:trPr>
        <w:tc>
          <w:tcPr>
            <w:tcW w:w="325" w:type="dxa"/>
            <w:vAlign w:val="center"/>
          </w:tcPr>
          <w:p w14:paraId="342D55C2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4A3FBAB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г.Капан, ул. Минасяна 20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А</w:t>
            </w:r>
          </w:p>
        </w:tc>
      </w:tr>
      <w:tr w:rsidR="00E01895" w:rsidRPr="00BA35DB" w14:paraId="68D5E150" w14:textId="77777777" w:rsidTr="00E01895">
        <w:trPr>
          <w:trHeight w:val="407"/>
        </w:trPr>
        <w:tc>
          <w:tcPr>
            <w:tcW w:w="325" w:type="dxa"/>
            <w:vAlign w:val="center"/>
          </w:tcPr>
          <w:p w14:paraId="2CB9F997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75A8D3E5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г.Абовяна, площадь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Барекамутюна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</w:t>
            </w:r>
          </w:p>
        </w:tc>
      </w:tr>
      <w:tr w:rsidR="00E01895" w:rsidRPr="00BA35DB" w14:paraId="7A1EE928" w14:textId="77777777" w:rsidTr="00E01895">
        <w:trPr>
          <w:trHeight w:val="469"/>
        </w:trPr>
        <w:tc>
          <w:tcPr>
            <w:tcW w:w="325" w:type="dxa"/>
            <w:vAlign w:val="center"/>
          </w:tcPr>
          <w:p w14:paraId="7031B445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3DDD9EB9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г.Раздан ,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ул.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Спандаряна 24/1-24/2</w:t>
            </w:r>
          </w:p>
        </w:tc>
      </w:tr>
      <w:tr w:rsidR="00E01895" w:rsidRPr="00BA35DB" w14:paraId="0510CD98" w14:textId="77777777" w:rsidTr="00E01895">
        <w:trPr>
          <w:trHeight w:val="422"/>
        </w:trPr>
        <w:tc>
          <w:tcPr>
            <w:tcW w:w="325" w:type="dxa"/>
            <w:vAlign w:val="center"/>
          </w:tcPr>
          <w:p w14:paraId="0EE3AE74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4FA842A0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г.Севан, ул. Саят Нова-1/1</w:t>
            </w:r>
          </w:p>
        </w:tc>
      </w:tr>
      <w:tr w:rsidR="00E01895" w:rsidRPr="00BA35DB" w14:paraId="5681A869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70ABEF0C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  <w:hideMark/>
          </w:tcPr>
          <w:p w14:paraId="0EFE8D5C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г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.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</w:rPr>
              <w:t>Ванадзор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, ул. Вардананц 11</w:t>
            </w:r>
          </w:p>
        </w:tc>
      </w:tr>
      <w:tr w:rsidR="00E01895" w:rsidRPr="00BA35DB" w14:paraId="3FBB1498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4726A181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vAlign w:val="center"/>
            <w:hideMark/>
          </w:tcPr>
          <w:p w14:paraId="300EB824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Севана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104/2</w:t>
            </w:r>
          </w:p>
        </w:tc>
      </w:tr>
      <w:tr w:rsidR="00E01895" w:rsidRPr="00BA35DB" w14:paraId="402F8FE8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0711EB0E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</w:tcPr>
          <w:p w14:paraId="557337C6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Г.Ереван, ул. Араратяна 90</w:t>
            </w:r>
          </w:p>
        </w:tc>
      </w:tr>
      <w:tr w:rsidR="00E01895" w:rsidRPr="00BA35DB" w14:paraId="2C4AF07C" w14:textId="77777777" w:rsidTr="00E01895">
        <w:trPr>
          <w:trHeight w:val="466"/>
        </w:trPr>
        <w:tc>
          <w:tcPr>
            <w:tcW w:w="325" w:type="dxa"/>
            <w:vAlign w:val="center"/>
          </w:tcPr>
          <w:p w14:paraId="7BB07D1C" w14:textId="77777777" w:rsidR="00E01895" w:rsidRPr="00BA35DB" w:rsidRDefault="00E01895" w:rsidP="00E01895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left="0" w:firstLine="0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52" w:type="dxa"/>
            <w:vAlign w:val="center"/>
          </w:tcPr>
          <w:p w14:paraId="3CBCA677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село Маргара, автомагистраль Армавир-Маргара, дом 12</w:t>
            </w:r>
          </w:p>
        </w:tc>
      </w:tr>
    </w:tbl>
    <w:p w14:paraId="51F882F0" w14:textId="77777777" w:rsidR="00E01895" w:rsidRPr="00BA35DB" w:rsidRDefault="00E01895" w:rsidP="00E01895">
      <w:pPr>
        <w:rPr>
          <w:rFonts w:ascii="GHEA Grapalat" w:hAnsi="GHEA Grapalat" w:cs="Sylfaen"/>
          <w:sz w:val="22"/>
          <w:szCs w:val="22"/>
          <w:lang w:val="ru-RU"/>
        </w:rPr>
      </w:pPr>
    </w:p>
    <w:p w14:paraId="27117149" w14:textId="77777777" w:rsidR="00E01895" w:rsidRPr="00BA35DB" w:rsidRDefault="00E01895" w:rsidP="00E01895">
      <w:pPr>
        <w:pStyle w:val="Caption"/>
        <w:rPr>
          <w:rFonts w:ascii="GHEA Grapalat" w:hAnsi="GHEA Grapalat" w:cs="GHEA Grapalat"/>
          <w:sz w:val="22"/>
          <w:szCs w:val="22"/>
        </w:rPr>
      </w:pPr>
      <w:r w:rsidRPr="00BA35DB">
        <w:rPr>
          <w:rFonts w:ascii="GHEA Grapalat" w:hAnsi="GHEA Grapalat" w:cs="GHEA Grapalat"/>
          <w:sz w:val="22"/>
          <w:szCs w:val="22"/>
        </w:rPr>
        <w:t>Приложение 5</w:t>
      </w:r>
    </w:p>
    <w:p w14:paraId="6333BB09" w14:textId="77777777" w:rsidR="00E01895" w:rsidRPr="00BA35DB" w:rsidRDefault="00E01895" w:rsidP="00E01895">
      <w:pPr>
        <w:rPr>
          <w:rFonts w:ascii="Sylfaen" w:hAnsi="Sylfaen"/>
          <w:sz w:val="22"/>
          <w:szCs w:val="22"/>
          <w:lang w:val="hy-AM"/>
        </w:rPr>
      </w:pPr>
    </w:p>
    <w:tbl>
      <w:tblPr>
        <w:tblW w:w="10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4"/>
        <w:gridCol w:w="1634"/>
        <w:gridCol w:w="2040"/>
        <w:gridCol w:w="917"/>
        <w:gridCol w:w="1571"/>
        <w:gridCol w:w="200"/>
        <w:gridCol w:w="766"/>
        <w:gridCol w:w="1571"/>
      </w:tblGrid>
      <w:tr w:rsidR="00E01895" w:rsidRPr="00BA35DB" w14:paraId="78A55309" w14:textId="77777777" w:rsidTr="00E01895">
        <w:trPr>
          <w:trHeight w:val="690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B26FA" w14:textId="77777777" w:rsidR="00E01895" w:rsidRPr="00BA35DB" w:rsidRDefault="00E01895" w:rsidP="00E01895">
            <w:pP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Услуги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33571" w14:textId="77777777" w:rsidR="00E01895" w:rsidRPr="00BA35DB" w:rsidRDefault="00E01895" w:rsidP="00E01895">
            <w:pP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Адрес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5E3C1" w14:textId="77777777" w:rsidR="00E01895" w:rsidRPr="00BA35DB" w:rsidRDefault="00E01895" w:rsidP="00E01895">
            <w:pP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Скорость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F2353" w14:textId="77777777" w:rsidR="00E01895" w:rsidRPr="00BA35DB" w:rsidRDefault="00E01895" w:rsidP="00E01895">
            <w:pP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Коли-чество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1A8B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 xml:space="preserve">Цена </w:t>
            </w:r>
            <w:r w:rsidRPr="00BA35DB">
              <w:rPr>
                <w:rFonts w:ascii="GHEA Grapalat" w:hAnsi="GHEA Grapalat" w:cs="Calibri" w:hint="eastAsia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>за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 xml:space="preserve"> 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единицу</w:t>
            </w:r>
          </w:p>
          <w:p w14:paraId="710615D8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 xml:space="preserve">за 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 xml:space="preserve">1 </w:t>
            </w:r>
            <w:r w:rsidRPr="00BA35DB">
              <w:rPr>
                <w:rFonts w:ascii="GHEA Grapalat" w:hAnsi="GHEA Grapalat" w:cs="Calibri" w:hint="eastAsia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>день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 xml:space="preserve"> </w:t>
            </w:r>
          </w:p>
          <w:p w14:paraId="1180E706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b/>
                <w:i/>
                <w:iCs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lastRenderedPageBreak/>
              <w:t>(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Включая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hy-AM"/>
              </w:rPr>
              <w:t>НДС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BFBFBF"/>
          </w:tcPr>
          <w:p w14:paraId="192B85DB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b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F0A3" w14:textId="77777777" w:rsidR="00E01895" w:rsidRPr="00BA35DB" w:rsidRDefault="00E01895" w:rsidP="00E01895">
            <w:pP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Коли-чество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5B07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>Общая цена</w:t>
            </w:r>
          </w:p>
          <w:p w14:paraId="3EE71620" w14:textId="77777777" w:rsidR="00E01895" w:rsidRPr="00BA35DB" w:rsidRDefault="00E01895" w:rsidP="00E01895">
            <w:pPr>
              <w:pStyle w:val="Caption"/>
              <w:spacing w:before="0" w:after="0" w:line="256" w:lineRule="auto"/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</w:pP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ru-RU" w:eastAsia="en-US"/>
              </w:rPr>
              <w:t xml:space="preserve">за 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 xml:space="preserve">1 </w:t>
            </w:r>
            <w:r w:rsidRPr="00BA35DB">
              <w:rPr>
                <w:rFonts w:ascii="GHEA Grapalat" w:hAnsi="GHEA Grapalat" w:cs="Calibri" w:hint="eastAsia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>день</w:t>
            </w:r>
            <w:r w:rsidRPr="00BA35DB">
              <w:rPr>
                <w:rFonts w:ascii="GHEA Grapalat" w:hAnsi="GHEA Grapalat" w:cs="Calibri"/>
                <w:i w:val="0"/>
                <w:iCs w:val="0"/>
                <w:color w:val="000000"/>
                <w:sz w:val="22"/>
                <w:szCs w:val="22"/>
                <w:lang w:val="hy-AM" w:eastAsia="en-US"/>
              </w:rPr>
              <w:t xml:space="preserve"> </w:t>
            </w:r>
          </w:p>
          <w:p w14:paraId="4248A9C2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b/>
                <w:i/>
                <w:iCs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(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Включая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A35DB">
              <w:rPr>
                <w:rFonts w:ascii="GHEA Grapalat" w:hAnsi="GHEA Grapalat" w:cs="Calibri" w:hint="eastAsia"/>
                <w:color w:val="000000"/>
                <w:sz w:val="22"/>
                <w:szCs w:val="22"/>
                <w:lang w:val="hy-AM"/>
              </w:rPr>
              <w:t>НДС</w:t>
            </w:r>
            <w:r w:rsidRPr="00BA35DB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)</w:t>
            </w:r>
          </w:p>
        </w:tc>
      </w:tr>
      <w:tr w:rsidR="00E01895" w:rsidRPr="00BA35DB" w14:paraId="423DED3D" w14:textId="77777777" w:rsidTr="00E01895">
        <w:trPr>
          <w:trHeight w:val="68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F7F1F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Корпоративный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VPN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(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data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CB608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г.Ереван, А.Аароняна 12/3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02ECA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Как минимум 300 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Мбит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/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FEC14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75EF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3448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b/>
                <w:noProof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7B8E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8C7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E01895" w:rsidRPr="00BA35DB" w14:paraId="02879617" w14:textId="77777777" w:rsidTr="00E01895">
        <w:trPr>
          <w:trHeight w:val="660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319EC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Корпоративный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VPN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(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data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647A1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г.Дилиджан, </w:t>
            </w:r>
          </w:p>
          <w:p w14:paraId="28B6BD9D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Парз Лич 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4E683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Как минимум 3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00 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Мбит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/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BE517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715B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8D44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b/>
                <w:noProof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6869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D9E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E01895" w:rsidRPr="00BA35DB" w14:paraId="612836C1" w14:textId="77777777" w:rsidTr="00E01895">
        <w:trPr>
          <w:trHeight w:val="700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5B2F8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Мобильный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/ Mobile VPN</w:t>
            </w:r>
          </w:p>
          <w:p w14:paraId="57FF99EE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неограниченный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11508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Территории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КГД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РА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09805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Как минимум 20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Мбит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/</w:t>
            </w:r>
            <w:r w:rsidRPr="00BA35DB">
              <w:rPr>
                <w:rFonts w:ascii="GHEA Grapalat" w:hAnsi="GHEA Grapalat" w:hint="eastAsia"/>
                <w:color w:val="000000"/>
                <w:sz w:val="22"/>
                <w:szCs w:val="22"/>
              </w:rPr>
              <w:t>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4AF91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068B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FD87" w14:textId="77777777" w:rsidR="00E01895" w:rsidRPr="00BA35DB" w:rsidRDefault="00E01895" w:rsidP="00E01895">
            <w:pPr>
              <w:spacing w:line="256" w:lineRule="auto"/>
              <w:rPr>
                <w:rFonts w:ascii="GHEA Grapalat" w:hAnsi="GHEA Grapalat"/>
                <w:b/>
                <w:noProof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07C6" w14:textId="77777777" w:rsidR="00E01895" w:rsidRPr="00BA35DB" w:rsidRDefault="00E01895" w:rsidP="00E01895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A35D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17</w:t>
            </w:r>
            <w:r w:rsidRPr="00BA35DB">
              <w:rPr>
                <w:rFonts w:ascii="GHEA Grapalat" w:hAnsi="GHEA Grapalat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07C8" w14:textId="77777777" w:rsidR="00E01895" w:rsidRPr="00BA35DB" w:rsidRDefault="00E01895" w:rsidP="00E01895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01895" w:rsidRPr="00BA35DB" w14:paraId="1F914E41" w14:textId="77777777" w:rsidTr="00E01895">
        <w:trPr>
          <w:trHeight w:val="700"/>
        </w:trPr>
        <w:tc>
          <w:tcPr>
            <w:tcW w:w="915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85AB" w14:textId="77777777" w:rsidR="00E01895" w:rsidRPr="00BA35DB" w:rsidRDefault="00E01895" w:rsidP="002C614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DF1D" w14:textId="77777777" w:rsidR="00E01895" w:rsidRPr="00BA35DB" w:rsidRDefault="00E01895" w:rsidP="002C6149">
            <w:pPr>
              <w:spacing w:line="276" w:lineRule="auto"/>
              <w:ind w:left="185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A35DB">
              <w:rPr>
                <w:rFonts w:ascii="GHEA Grapalat" w:hAnsi="GHEA Grapalat"/>
                <w:b/>
                <w:sz w:val="22"/>
                <w:szCs w:val="22"/>
                <w:lang w:val="ru-RU"/>
              </w:rPr>
              <w:t>Итого:</w:t>
            </w:r>
          </w:p>
        </w:tc>
      </w:tr>
    </w:tbl>
    <w:p w14:paraId="2473CAB0" w14:textId="77777777" w:rsidR="00E01895" w:rsidRPr="00BA35DB" w:rsidRDefault="00E01895" w:rsidP="00E01895">
      <w:pPr>
        <w:rPr>
          <w:rFonts w:ascii="Sylfaen" w:hAnsi="Sylfaen"/>
          <w:noProof/>
          <w:sz w:val="22"/>
          <w:szCs w:val="22"/>
          <w:lang w:val="hy-AM"/>
        </w:rPr>
      </w:pPr>
    </w:p>
    <w:p w14:paraId="093388D3" w14:textId="77777777" w:rsidR="00E01895" w:rsidRPr="00BA35DB" w:rsidRDefault="00E01895" w:rsidP="00E01895">
      <w:pPr>
        <w:pStyle w:val="Caption"/>
        <w:jc w:val="right"/>
        <w:rPr>
          <w:rFonts w:ascii="GHEA Grapalat" w:hAnsi="GHEA Grapalat" w:cs="GHEA Grapalat"/>
          <w:sz w:val="22"/>
          <w:szCs w:val="22"/>
          <w:lang w:val="ru-RU"/>
        </w:rPr>
      </w:pPr>
    </w:p>
    <w:p w14:paraId="1914B3B0" w14:textId="77777777" w:rsidR="00E01895" w:rsidRPr="00BA35DB" w:rsidRDefault="00E01895" w:rsidP="00E01895">
      <w:pPr>
        <w:pStyle w:val="Caption"/>
        <w:jc w:val="right"/>
        <w:rPr>
          <w:rFonts w:ascii="GHEA Grapalat" w:hAnsi="GHEA Grapalat" w:cs="GHEA Grapalat"/>
          <w:sz w:val="22"/>
          <w:szCs w:val="22"/>
          <w:lang w:val="ru-RU"/>
        </w:rPr>
      </w:pPr>
    </w:p>
    <w:p w14:paraId="4A3E20C8" w14:textId="77777777" w:rsidR="00E01895" w:rsidRPr="00BA35DB" w:rsidRDefault="00E01895" w:rsidP="00E01895">
      <w:pPr>
        <w:pStyle w:val="Caption"/>
        <w:jc w:val="right"/>
        <w:rPr>
          <w:rFonts w:ascii="GHEA Grapalat" w:hAnsi="GHEA Grapalat" w:cs="GHEA Grapalat"/>
          <w:sz w:val="22"/>
          <w:szCs w:val="22"/>
          <w:lang w:val="ru-RU"/>
        </w:rPr>
      </w:pPr>
    </w:p>
    <w:p w14:paraId="7778A6C0" w14:textId="77777777" w:rsidR="00E01895" w:rsidRPr="00BA35DB" w:rsidRDefault="00E01895" w:rsidP="00E01895">
      <w:pPr>
        <w:rPr>
          <w:rFonts w:asciiTheme="minorHAnsi" w:hAnsiTheme="minorHAnsi"/>
          <w:sz w:val="22"/>
          <w:szCs w:val="22"/>
          <w:lang w:val="ru-RU"/>
        </w:rPr>
      </w:pPr>
      <w:bookmarkStart w:id="0" w:name="_GoBack"/>
      <w:bookmarkEnd w:id="0"/>
    </w:p>
    <w:sectPr w:rsidR="00E01895" w:rsidRPr="00BA35DB" w:rsidSect="00E01895">
      <w:pgSz w:w="11907" w:h="16839" w:code="9"/>
      <w:pgMar w:top="819" w:right="630" w:bottom="810" w:left="63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45FEE" w14:textId="77777777" w:rsidR="00922F2C" w:rsidRDefault="00922F2C" w:rsidP="00125B84">
      <w:r>
        <w:separator/>
      </w:r>
    </w:p>
  </w:endnote>
  <w:endnote w:type="continuationSeparator" w:id="0">
    <w:p w14:paraId="50E51948" w14:textId="77777777" w:rsidR="00922F2C" w:rsidRDefault="00922F2C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2064C" w14:textId="77777777" w:rsidR="00922F2C" w:rsidRDefault="00922F2C" w:rsidP="00125B84">
      <w:r>
        <w:separator/>
      </w:r>
    </w:p>
  </w:footnote>
  <w:footnote w:type="continuationSeparator" w:id="0">
    <w:p w14:paraId="5F903613" w14:textId="77777777" w:rsidR="00922F2C" w:rsidRDefault="00922F2C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  <w:lang w:val="hy-AM"/>
      </w:rPr>
    </w:lvl>
  </w:abstractNum>
  <w:abstractNum w:abstractNumId="4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367BE8"/>
    <w:multiLevelType w:val="hybridMultilevel"/>
    <w:tmpl w:val="98A0A89A"/>
    <w:lvl w:ilvl="0" w:tplc="A41E7DF2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57C44E29"/>
    <w:multiLevelType w:val="hybridMultilevel"/>
    <w:tmpl w:val="D436B4CE"/>
    <w:lvl w:ilvl="0" w:tplc="DC8EE260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4ADB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094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83"/>
    <w:rsid w:val="000D32C9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36F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7FD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4D7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0F24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7EF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03"/>
    <w:rsid w:val="00282F6A"/>
    <w:rsid w:val="0028302E"/>
    <w:rsid w:val="0028327C"/>
    <w:rsid w:val="00283390"/>
    <w:rsid w:val="0028339F"/>
    <w:rsid w:val="0028357B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5FC9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0C98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8E0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90A82"/>
    <w:rsid w:val="00390B1A"/>
    <w:rsid w:val="003913CF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03"/>
    <w:rsid w:val="00425774"/>
    <w:rsid w:val="00425887"/>
    <w:rsid w:val="00425CDF"/>
    <w:rsid w:val="00426335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C29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47F5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62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AC0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A13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045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4CD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6AA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BCD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5B4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88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5D9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D4D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6A9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6FB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2F2C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6D46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997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566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5DB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758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1A5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3AE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35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3E9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9CB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3A4"/>
    <w:rsid w:val="00E00768"/>
    <w:rsid w:val="00E00AD9"/>
    <w:rsid w:val="00E00D37"/>
    <w:rsid w:val="00E01216"/>
    <w:rsid w:val="00E01331"/>
    <w:rsid w:val="00E013B5"/>
    <w:rsid w:val="00E017AF"/>
    <w:rsid w:val="00E01895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C0D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7CE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0E2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99A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939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035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30"/>
    <w:rsid w:val="00F957CC"/>
    <w:rsid w:val="00F95C15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66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1E00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2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D55B3-25CF-48ED-BE6F-AB7261494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Azniv Kotanjyan</cp:lastModifiedBy>
  <cp:revision>11</cp:revision>
  <cp:lastPrinted>2025-11-13T12:47:00Z</cp:lastPrinted>
  <dcterms:created xsi:type="dcterms:W3CDTF">2025-11-13T12:46:00Z</dcterms:created>
  <dcterms:modified xsi:type="dcterms:W3CDTF">2025-12-02T08:55:00Z</dcterms:modified>
</cp:coreProperties>
</file>