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954" w:rsidRDefault="00B23431" w:rsidP="00A6192F">
      <w:pPr>
        <w:shd w:val="clear" w:color="auto" w:fill="FFFFFF" w:themeFill="background1"/>
        <w:outlineLvl w:val="0"/>
        <w:rPr>
          <w:rFonts w:ascii="GHEA Grapalat" w:hAnsi="GHEA Grapalat" w:cs="Sylfaen"/>
          <w:b/>
          <w:sz w:val="20"/>
          <w:szCs w:val="20"/>
        </w:rPr>
      </w:pPr>
      <w:r w:rsidRPr="004A4DC9">
        <w:rPr>
          <w:rFonts w:ascii="GHEA Grapalat" w:hAnsi="GHEA Grapalat" w:cs="Sylfaen"/>
          <w:b/>
          <w:sz w:val="20"/>
          <w:szCs w:val="20"/>
        </w:rPr>
        <w:t xml:space="preserve">                                  </w:t>
      </w:r>
    </w:p>
    <w:p w:rsidR="008B72D6" w:rsidRDefault="008B72D6" w:rsidP="00D61897">
      <w:pPr>
        <w:ind w:firstLine="720"/>
        <w:rPr>
          <w:rFonts w:ascii="GHEA Grapalat" w:hAnsi="GHEA Grapalat" w:cs="Sylfaen"/>
          <w:b/>
          <w:sz w:val="22"/>
          <w:szCs w:val="22"/>
          <w:lang w:val="fr-FR"/>
        </w:rPr>
      </w:pPr>
      <w:r>
        <w:rPr>
          <w:rFonts w:ascii="GHEA Grapalat" w:hAnsi="GHEA Grapalat" w:cs="Sylfaen"/>
          <w:b/>
          <w:sz w:val="22"/>
          <w:szCs w:val="22"/>
        </w:rPr>
        <w:t xml:space="preserve">                                                                            </w:t>
      </w:r>
      <w:r>
        <w:rPr>
          <w:rFonts w:ascii="GHEA Grapalat" w:hAnsi="GHEA Grapalat" w:cs="Sylfaen"/>
          <w:b/>
          <w:sz w:val="22"/>
          <w:szCs w:val="22"/>
          <w:lang w:val="fr-FR"/>
        </w:rPr>
        <w:t>ՏԵԽՆԻԿԱԿԱՆ</w:t>
      </w:r>
      <w:r>
        <w:rPr>
          <w:rFonts w:ascii="GHEA Grapalat" w:hAnsi="GHEA Grapalat" w:cs="Arial LatArm"/>
          <w:b/>
          <w:sz w:val="22"/>
          <w:szCs w:val="22"/>
          <w:lang w:val="fr-F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fr-FR"/>
        </w:rPr>
        <w:t>ԲՆՈՒԹԱԳԻՐ</w:t>
      </w:r>
    </w:p>
    <w:p w:rsidR="008B72D6" w:rsidRDefault="008B72D6" w:rsidP="008B72D6">
      <w:pPr>
        <w:jc w:val="center"/>
        <w:rPr>
          <w:rFonts w:ascii="GHEA Grapalat" w:hAnsi="GHEA Grapalat" w:cs="Sylfaen"/>
          <w:b/>
          <w:sz w:val="30"/>
          <w:szCs w:val="30"/>
          <w:lang w:val="fr-FR"/>
        </w:rPr>
      </w:pPr>
    </w:p>
    <w:p w:rsidR="008B72D6" w:rsidRPr="00611ED6" w:rsidRDefault="008B72D6" w:rsidP="008B72D6">
      <w:pPr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CPV - 72411100/5</w:t>
      </w:r>
      <w:r w:rsidR="00611ED6">
        <w:rPr>
          <w:rFonts w:ascii="GHEA Grapalat" w:hAnsi="GHEA Grapalat" w:cs="Sylfaen"/>
          <w:b/>
          <w:sz w:val="22"/>
          <w:szCs w:val="22"/>
        </w:rPr>
        <w:t>10</w:t>
      </w:r>
    </w:p>
    <w:p w:rsidR="00F41D1A" w:rsidRDefault="00F41D1A" w:rsidP="00CF7C92">
      <w:pPr>
        <w:rPr>
          <w:rFonts w:ascii="GHEA Grapalat" w:hAnsi="GHEA Grapalat" w:cs="Sylfaen"/>
          <w:sz w:val="20"/>
          <w:szCs w:val="20"/>
        </w:rPr>
      </w:pPr>
    </w:p>
    <w:p w:rsidR="00B23431" w:rsidRPr="00A6192F" w:rsidRDefault="00B23431" w:rsidP="00A6192F">
      <w:pPr>
        <w:shd w:val="clear" w:color="auto" w:fill="FFFFFF" w:themeFill="background1"/>
        <w:jc w:val="center"/>
        <w:outlineLvl w:val="0"/>
        <w:rPr>
          <w:rFonts w:ascii="GHEA Grapalat" w:hAnsi="GHEA Grapalat" w:cs="Sylfaen"/>
          <w:b/>
          <w:sz w:val="22"/>
          <w:szCs w:val="22"/>
          <w:lang w:val="fr-FR"/>
        </w:rPr>
      </w:pPr>
      <w:r w:rsidRPr="00A6192F">
        <w:rPr>
          <w:rFonts w:ascii="GHEA Grapalat" w:hAnsi="GHEA Grapalat" w:cs="Sylfaen"/>
          <w:b/>
          <w:sz w:val="22"/>
          <w:szCs w:val="22"/>
          <w:lang w:val="fr-FR"/>
        </w:rPr>
        <w:t>Լարային հեռահաղորդակցական ցանցով տվյալների փոխանցման ծառայություններ</w:t>
      </w:r>
    </w:p>
    <w:p w:rsidR="00836954" w:rsidRPr="000050FF" w:rsidRDefault="00836954" w:rsidP="00A6192F">
      <w:pPr>
        <w:shd w:val="clear" w:color="auto" w:fill="FFFFFF" w:themeFill="background1"/>
        <w:jc w:val="center"/>
        <w:outlineLvl w:val="0"/>
        <w:rPr>
          <w:rFonts w:ascii="GHEA Grapalat" w:hAnsi="GHEA Grapalat" w:cs="Sylfaen"/>
          <w:b/>
          <w:sz w:val="10"/>
          <w:szCs w:val="10"/>
          <w:lang w:val="fr-FR"/>
        </w:rPr>
      </w:pPr>
    </w:p>
    <w:p w:rsidR="00B23431" w:rsidRPr="00A6192F" w:rsidRDefault="00B23431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A6192F">
        <w:rPr>
          <w:rFonts w:ascii="GHEA Grapalat" w:hAnsi="GHEA Grapalat" w:cs="Sylfaen"/>
          <w:b/>
          <w:sz w:val="22"/>
          <w:szCs w:val="22"/>
          <w:lang w:val="fr-FR"/>
        </w:rPr>
        <w:t>(</w:t>
      </w:r>
      <w:r w:rsidRPr="00A6192F">
        <w:rPr>
          <w:rFonts w:ascii="GHEA Grapalat" w:hAnsi="GHEA Grapalat" w:cs="Sylfaen"/>
          <w:b/>
          <w:sz w:val="22"/>
          <w:szCs w:val="22"/>
        </w:rPr>
        <w:t>ՀՀ ՊԵԿ տվյալների փոխանցման տեղեկատական ցանցի սպասարկման ծառայություններ</w:t>
      </w:r>
      <w:r w:rsidRPr="00A6192F">
        <w:rPr>
          <w:rFonts w:ascii="GHEA Grapalat" w:hAnsi="GHEA Grapalat" w:cs="Sylfaen"/>
          <w:b/>
          <w:sz w:val="22"/>
          <w:szCs w:val="22"/>
          <w:lang w:val="fr-FR"/>
        </w:rPr>
        <w:t>)</w:t>
      </w:r>
    </w:p>
    <w:p w:rsidR="00836954" w:rsidRPr="00A6192F" w:rsidRDefault="00836954" w:rsidP="00A6192F">
      <w:pPr>
        <w:shd w:val="clear" w:color="auto" w:fill="FFFFFF" w:themeFill="background1"/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</w:p>
    <w:p w:rsidR="00836954" w:rsidRPr="00A6192F" w:rsidRDefault="00836954" w:rsidP="000050FF">
      <w:pPr>
        <w:shd w:val="clear" w:color="auto" w:fill="FFFFFF" w:themeFill="background1"/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bookmarkStart w:id="0" w:name="_GoBack"/>
      <w:bookmarkEnd w:id="0"/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ՀՀ </w:t>
      </w:r>
      <w:r w:rsidR="00B23431" w:rsidRPr="00A6192F">
        <w:rPr>
          <w:rFonts w:ascii="GHEA Grapalat" w:hAnsi="GHEA Grapalat" w:cs="Tahoma"/>
          <w:color w:val="000000"/>
          <w:sz w:val="20"/>
        </w:rPr>
        <w:t>ՊԵԿ</w:t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 տվյալների փոխանցման տեղեկատվական ցանցը (այսուհետ` ցանց) ապահովում է էլեկտրոնային կապը վերադաս մարմնի և իր ստորաբաժանումների  միջև։ 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>Ցանցը պետք է ապահովի տեղեկատվության փոխանակման շուրջօրյա հնարավորություն, ներառյալ ոչ աշխատանքային օրերը և ժամերը։ Ցանցը պետք է լինի պաշտպանված, փակ ցանց և չպետք է լինի կապված ոչ մի այլ համակարգչային ցանցերի հետ։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ապահովի ցանցում տվյալների փոխանցման արագությունը, անվտանգությունը և գաղտնիությունը։ 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>Կատարողը պետք է ապահովի նաև ցանցի շուրջօրյա սպասարկումը և տեխնիկական աջակցումը։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իրականացնի ցանցի նախագծման, կառուցման և հետագա սպասարկման ծառայությունները։ Կատարողը ցանցը նախագծելիս պետք է կիրառի  արագագործ, ապահով և ժամանակակից տեխնոլոգիաներ։ 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Ցանցի նախագծման ժամանակ կատարողը պետք է ՀՀ </w:t>
      </w:r>
      <w:r w:rsidR="00B23431" w:rsidRPr="000050FF">
        <w:rPr>
          <w:rFonts w:ascii="GHEA Grapalat" w:hAnsi="GHEA Grapalat" w:cs="Tahoma"/>
          <w:color w:val="000000"/>
          <w:sz w:val="20"/>
          <w:lang w:val="fr-FR"/>
        </w:rPr>
        <w:t>ՊԵԿ</w:t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9F4D10" w:rsidRPr="009F4D10">
        <w:rPr>
          <w:rFonts w:ascii="GHEA Grapalat" w:hAnsi="GHEA Grapalat" w:cs="Tahoma"/>
          <w:color w:val="000000"/>
          <w:sz w:val="20"/>
          <w:lang w:val="fr-FR"/>
        </w:rPr>
        <w:t>համապատասխան աշխատակիցների հետ</w:t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 հետ համաձայնեցնի կիրառվելիք տեխնոլոգիաները։ </w:t>
      </w:r>
    </w:p>
    <w:p w:rsidR="00B23431" w:rsidRPr="000050F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որոշի, թե ինչպիսի արտաքին սարքավորումներ և ծրագրեր են անհրաժեշտ ցանցը միացնելու կամ վերակառուցելու համար, ինչպես նաև </w:t>
      </w:r>
      <w:r w:rsidR="00FC6233" w:rsidRPr="00FC6233">
        <w:rPr>
          <w:rFonts w:ascii="GHEA Grapalat" w:hAnsi="GHEA Grapalat" w:cs="Tahoma"/>
          <w:color w:val="000000"/>
          <w:sz w:val="20"/>
          <w:lang w:val="fr-FR"/>
        </w:rPr>
        <w:t>ՀՀ</w:t>
      </w:r>
      <w:r w:rsidR="00FC6233">
        <w:rPr>
          <w:rFonts w:ascii="GHEA Grapalat" w:hAnsi="GHEA Grapalat" w:cs="Tahoma"/>
          <w:color w:val="000000"/>
          <w:sz w:val="20"/>
          <w:lang w:val="fr-FR"/>
        </w:rPr>
        <w:t xml:space="preserve"> ՊԵԿ համապատասխան աշխատակիցների</w:t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 հետ համաձայնեցնի նախագծի նկարագրությունը, անհրաժեշտության դեպքում ներկայացնի հիմնավորումները և ապահովի նախագծի ներդրման ընթացքը։ </w:t>
      </w:r>
    </w:p>
    <w:p w:rsidR="009A037E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9A037E" w:rsidRPr="000050FF">
        <w:rPr>
          <w:rFonts w:ascii="GHEA Grapalat" w:hAnsi="GHEA Grapalat" w:cs="Tahoma"/>
          <w:color w:val="000000"/>
          <w:sz w:val="20"/>
          <w:lang w:val="fr-FR"/>
        </w:rPr>
        <w:t xml:space="preserve">Կատարողը պարտավորվում է չբացահայտել ծառայությունների մատուցման ժամանակ նրան հասանելի դարձած տեղեկատվությունը։ </w:t>
      </w:r>
      <w:r>
        <w:rPr>
          <w:rFonts w:ascii="GHEA Grapalat" w:hAnsi="GHEA Grapalat" w:cs="Tahoma"/>
          <w:color w:val="000000"/>
          <w:sz w:val="20"/>
        </w:rPr>
        <w:t xml:space="preserve">Պատվիրատուի պահանջի դեպքում </w:t>
      </w:r>
      <w:r w:rsidR="009A037E" w:rsidRPr="000050FF">
        <w:rPr>
          <w:rFonts w:ascii="GHEA Grapalat" w:hAnsi="GHEA Grapalat" w:cs="Tahoma"/>
          <w:color w:val="000000"/>
          <w:sz w:val="20"/>
          <w:lang w:val="fr-FR"/>
        </w:rPr>
        <w:t>Կատարողը պարտավոր է ստորագրել տեղեկատվության</w:t>
      </w:r>
      <w:r w:rsidR="009A037E" w:rsidRPr="00A6192F">
        <w:rPr>
          <w:rFonts w:ascii="GHEA Grapalat" w:hAnsi="GHEA Grapalat" w:cs="Sylfaen"/>
          <w:iCs/>
          <w:sz w:val="20"/>
        </w:rPr>
        <w:t xml:space="preserve"> չբացահայտման համաձայնագիր (NDA: Non-disclosure agreement - կցվում է):</w:t>
      </w:r>
    </w:p>
    <w:p w:rsidR="00B23431" w:rsidRDefault="00B23431" w:rsidP="000050FF">
      <w:pPr>
        <w:shd w:val="clear" w:color="auto" w:fill="FFFFFF" w:themeFill="background1"/>
        <w:spacing w:line="360" w:lineRule="auto"/>
        <w:rPr>
          <w:rFonts w:ascii="GHEA Grapalat" w:hAnsi="GHEA Grapalat" w:cs="Sylfaen"/>
          <w:sz w:val="20"/>
          <w:szCs w:val="20"/>
          <w:lang w:val="pt-BR"/>
        </w:rPr>
      </w:pPr>
    </w:p>
    <w:p w:rsidR="00B23431" w:rsidRPr="00A6192F" w:rsidRDefault="00B23431" w:rsidP="000050FF">
      <w:pPr>
        <w:shd w:val="clear" w:color="auto" w:fill="FFFFFF" w:themeFill="background1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A6192F">
        <w:rPr>
          <w:rFonts w:ascii="GHEA Grapalat" w:hAnsi="GHEA Grapalat" w:cs="Sylfaen"/>
          <w:b/>
          <w:sz w:val="22"/>
          <w:szCs w:val="22"/>
          <w:lang w:val="fr-FR"/>
        </w:rPr>
        <w:t>Լարային հեռահաղորդակցական ցանցով տվյալների փոխանցման ծառայություններ</w:t>
      </w:r>
    </w:p>
    <w:p w:rsidR="00B23431" w:rsidRPr="00A6192F" w:rsidRDefault="00B23431" w:rsidP="000050FF">
      <w:pPr>
        <w:shd w:val="clear" w:color="auto" w:fill="FFFFFF" w:themeFill="background1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A6192F">
        <w:rPr>
          <w:rFonts w:ascii="GHEA Grapalat" w:hAnsi="GHEA Grapalat" w:cs="Sylfaen"/>
          <w:b/>
          <w:sz w:val="22"/>
          <w:szCs w:val="22"/>
          <w:lang w:val="fr-FR"/>
        </w:rPr>
        <w:t xml:space="preserve"> (Օպտիկամանրաթելային կապի միջոցներով</w:t>
      </w:r>
      <w:r w:rsidRPr="00A6192F">
        <w:rPr>
          <w:rFonts w:ascii="GHEA Grapalat" w:hAnsi="GHEA Grapalat" w:cs="Tahoma"/>
          <w:b/>
          <w:sz w:val="22"/>
          <w:szCs w:val="22"/>
          <w:lang w:val="fr-FR"/>
        </w:rPr>
        <w:t xml:space="preserve"> տվյալների փոխանցման տեղեկատվական</w:t>
      </w:r>
      <w:r w:rsidRPr="00A6192F">
        <w:rPr>
          <w:rFonts w:ascii="GHEA Grapalat" w:eastAsia="GHEA Grapalat" w:hAnsi="GHEA Grapalat" w:cs="GHEA Grapalat"/>
          <w:b/>
          <w:sz w:val="22"/>
          <w:szCs w:val="22"/>
          <w:lang w:val="fr-FR"/>
        </w:rPr>
        <w:t xml:space="preserve"> </w:t>
      </w:r>
      <w:r w:rsidRPr="00A6192F">
        <w:rPr>
          <w:rFonts w:ascii="GHEA Grapalat" w:hAnsi="GHEA Grapalat" w:cs="Sylfaen"/>
          <w:b/>
          <w:sz w:val="22"/>
          <w:szCs w:val="22"/>
          <w:lang w:val="fr-FR"/>
        </w:rPr>
        <w:t>ցանցի սպասարկման ծառայություններ)</w:t>
      </w:r>
    </w:p>
    <w:p w:rsidR="00B23431" w:rsidRPr="00A6192F" w:rsidRDefault="00B23431" w:rsidP="000050FF">
      <w:pPr>
        <w:shd w:val="clear" w:color="auto" w:fill="FFFFFF" w:themeFill="background1"/>
        <w:spacing w:line="276" w:lineRule="auto"/>
        <w:ind w:firstLine="540"/>
        <w:jc w:val="both"/>
        <w:rPr>
          <w:rFonts w:ascii="GHEA Grapalat" w:hAnsi="GHEA Grapalat" w:cs="Sylfaen"/>
          <w:b/>
          <w:sz w:val="20"/>
          <w:szCs w:val="20"/>
        </w:rPr>
      </w:pPr>
      <w:r w:rsidRPr="00A6192F">
        <w:rPr>
          <w:rFonts w:ascii="GHEA Grapalat" w:hAnsi="GHEA Grapalat" w:cs="Sylfaen"/>
          <w:sz w:val="20"/>
          <w:szCs w:val="20"/>
          <w:lang w:val="pt-BR"/>
        </w:rPr>
        <w:t>Ծառայությունը պետք է տրամադրվի «OSI Layer 2» (տվյալների փոխանակման) մակարդակում, ինչը հնարավորություն կընձեռի ՀՀ ՊԵԿ-ին ստեղծել ժամանակակից էլեկտրոնային կառավարման վիրտուալ մասնավոր ցանց, որն ամբողջովին առանձնացված կլինի արտաքին աշխարհից և պաշտպանված  կլինի արտաքին մուտքերից կամ ներխուժումներից` լինելով ներփակված զուտ ՀՀ ՊԵԿ ներքին ցանցային ենթակառուցվածքում:</w:t>
      </w:r>
    </w:p>
    <w:p w:rsidR="00611ED6" w:rsidRDefault="00611ED6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</w:p>
    <w:p w:rsidR="00611ED6" w:rsidRDefault="00611ED6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</w:p>
    <w:p w:rsidR="00D61897" w:rsidRDefault="00D61897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</w:p>
    <w:p w:rsidR="00B23431" w:rsidRPr="00A6192F" w:rsidRDefault="00B23431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  <w:r w:rsidRPr="00A6192F">
        <w:rPr>
          <w:rFonts w:ascii="GHEA Grapalat" w:hAnsi="GHEA Grapalat" w:cs="Sylfaen"/>
          <w:b/>
          <w:sz w:val="22"/>
          <w:szCs w:val="22"/>
        </w:rPr>
        <w:lastRenderedPageBreak/>
        <w:t>Տվյալների փոխանցման տեղեկատվական ցանցի տեխնիկական բնութագիր</w:t>
      </w:r>
    </w:p>
    <w:p w:rsidR="00B23431" w:rsidRPr="00A6192F" w:rsidRDefault="00B23431" w:rsidP="00A6192F">
      <w:pPr>
        <w:shd w:val="clear" w:color="auto" w:fill="FFFFFF" w:themeFill="background1"/>
        <w:jc w:val="center"/>
        <w:rPr>
          <w:rFonts w:ascii="GHEA Grapalat" w:eastAsia="Arial LatArm" w:hAnsi="GHEA Grapalat" w:cs="Arial LatArm"/>
          <w:b/>
          <w:sz w:val="20"/>
          <w:szCs w:val="20"/>
          <w:lang w:val="fr-FR"/>
        </w:rPr>
      </w:pPr>
    </w:p>
    <w:p w:rsidR="00B23431" w:rsidRPr="00A6192F" w:rsidRDefault="00B23431" w:rsidP="00A6192F">
      <w:pPr>
        <w:shd w:val="clear" w:color="auto" w:fill="FFFFFF" w:themeFill="background1"/>
        <w:jc w:val="center"/>
        <w:rPr>
          <w:rFonts w:ascii="GHEA Grapalat" w:eastAsia="Arial LatArm" w:hAnsi="GHEA Grapalat" w:cs="Arial LatArm"/>
          <w:b/>
          <w:sz w:val="10"/>
          <w:szCs w:val="10"/>
        </w:rPr>
      </w:pPr>
    </w:p>
    <w:tbl>
      <w:tblPr>
        <w:tblW w:w="14490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1938"/>
        <w:gridCol w:w="12552"/>
      </w:tblGrid>
      <w:tr w:rsidR="00B23431" w:rsidRPr="00A6192F" w:rsidTr="005B43A2">
        <w:trPr>
          <w:trHeight w:val="638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b/>
                <w:sz w:val="20"/>
                <w:szCs w:val="20"/>
              </w:rPr>
              <w:t>Նկարագրությունը</w:t>
            </w:r>
          </w:p>
        </w:tc>
      </w:tr>
      <w:tr w:rsidR="00B23431" w:rsidRPr="00A6192F" w:rsidTr="004365AC">
        <w:trPr>
          <w:trHeight w:val="1124"/>
        </w:trPr>
        <w:tc>
          <w:tcPr>
            <w:tcW w:w="1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0050FF">
            <w:pPr>
              <w:widowControl w:val="0"/>
              <w:shd w:val="clear" w:color="auto" w:fill="FFFFFF" w:themeFill="background1"/>
              <w:spacing w:line="276" w:lineRule="auto"/>
              <w:ind w:left="-22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Առանձնացված կապուղի</w:t>
            </w:r>
          </w:p>
          <w:p w:rsidR="00B23431" w:rsidRPr="00A6192F" w:rsidRDefault="00B23431" w:rsidP="00A6192F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2 առանձնացված օպտիկամանրաթելային կապուղու ապահվում և ցանցային ուղղորդում 2 իրարից անկախ կապի ծառայությունների մատակարար ընկերություններից (այսուհետ՝ ԿԾՄ) ք. Երևան Ահարոնյան 12/3 հասցեից (հիմնական հանգույց) դեպի ք. Դիլիջան պարզ լիճ 5 (պահուստային հանգույց) - առնվազն Հավելված 1-ում նշված արագությամբ: *</w:t>
            </w:r>
          </w:p>
        </w:tc>
      </w:tr>
      <w:tr w:rsidR="00B23431" w:rsidRPr="00A6192F" w:rsidTr="005B43A2">
        <w:trPr>
          <w:trHeight w:val="800"/>
        </w:trPr>
        <w:tc>
          <w:tcPr>
            <w:tcW w:w="193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2 առանձնացված օպտիկամանրաթելային կապուղու ապահվում և ցանցային ուղղորդում 2 իրարից անկախ ԿԾՄ-ի կողմից հիմնական, պահուստային հանգույցների և հավելված 2,3,4 կետերի միջև: *</w:t>
            </w:r>
          </w:p>
        </w:tc>
      </w:tr>
      <w:tr w:rsidR="00B23431" w:rsidRPr="00A6192F" w:rsidTr="005B43A2">
        <w:trPr>
          <w:trHeight w:val="620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Օպտիկամանրաթելային կապուղու ապահովում և  ցանցային ուղղորդում Հավելված 3-ի, 4-ի կետերի և հիմնական հանգույցի միջև:</w:t>
            </w:r>
          </w:p>
        </w:tc>
      </w:tr>
      <w:tr w:rsidR="00B23431" w:rsidRPr="00A6192F" w:rsidTr="005B43A2">
        <w:trPr>
          <w:trHeight w:val="620"/>
        </w:trPr>
        <w:tc>
          <w:tcPr>
            <w:tcW w:w="1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0050FF">
            <w:pPr>
              <w:widowControl w:val="0"/>
              <w:shd w:val="clear" w:color="auto" w:fill="FFFFFF" w:themeFill="background1"/>
              <w:spacing w:line="276" w:lineRule="auto"/>
              <w:ind w:left="-11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Պայմաններ</w:t>
            </w: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/>
                <w:lang w:val="hy-AM"/>
              </w:rPr>
            </w:pPr>
            <w:r w:rsidRPr="00A6192F">
              <w:rPr>
                <w:rFonts w:ascii="GHEA Grapalat" w:eastAsia="GHEA Grapalat" w:hAnsi="GHEA Grapalat" w:cs="GHEA Grapalat"/>
                <w:lang w:val="hy-AM"/>
              </w:rPr>
              <w:t>“</w:t>
            </w:r>
            <w:r w:rsidRPr="00A6192F">
              <w:rPr>
                <w:rFonts w:ascii="GHEA Grapalat" w:hAnsi="GHEA Grapalat" w:cs="Sylfaen"/>
                <w:lang w:val="hy-AM"/>
              </w:rPr>
              <w:t>Routing with multiple redundancy paths and resiliency” հիմնական, պահուստային հանգույցների և Հավելված 2,3,4-ի կետերի միջև:</w:t>
            </w:r>
          </w:p>
        </w:tc>
      </w:tr>
      <w:tr w:rsidR="00B23431" w:rsidRPr="00A6192F" w:rsidTr="00745FFA">
        <w:trPr>
          <w:trHeight w:val="2384"/>
        </w:trPr>
        <w:tc>
          <w:tcPr>
            <w:tcW w:w="193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ԿԾՄ</w:t>
            </w:r>
            <w:r w:rsidR="00733AAF" w:rsidRPr="00A6192F">
              <w:rPr>
                <w:rFonts w:ascii="GHEA Grapalat" w:hAnsi="GHEA Grapalat" w:cs="Sylfaen"/>
                <w:lang w:val="hy-AM"/>
              </w:rPr>
              <w:t>-ն</w:t>
            </w:r>
            <w:r w:rsidRPr="00A6192F">
              <w:rPr>
                <w:rFonts w:ascii="GHEA Grapalat" w:hAnsi="GHEA Grapalat" w:cs="Sylfaen"/>
                <w:lang w:val="hy-AM"/>
              </w:rPr>
              <w:t xml:space="preserve"> պետք է ապահովի առնվազն Հավելված 2,3,4-ում նշված համապատասխան արագություններով</w:t>
            </w:r>
            <w:r w:rsidRPr="00A17E6F">
              <w:rPr>
                <w:rFonts w:ascii="GHEA Grapalat" w:hAnsi="GHEA Grapalat" w:cs="Sylfaen"/>
                <w:lang w:val="hy-AM"/>
              </w:rPr>
              <w:t xml:space="preserve"> </w:t>
            </w:r>
            <w:r w:rsidRPr="00A6192F">
              <w:rPr>
                <w:rFonts w:ascii="GHEA Grapalat" w:hAnsi="GHEA Grapalat" w:cs="Sylfaen"/>
                <w:lang w:val="hy-AM"/>
              </w:rPr>
              <w:t>երաշխավորված, երկկողմանի (սիմետրիկ) տվյալների փոխանցման հնարավորություն ցանկացած կետում:</w:t>
            </w:r>
          </w:p>
          <w:p w:rsidR="00B23431" w:rsidRPr="00745FFA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B23431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Հավելված 1,2,3,4-ում նշված հասցեներում տրամադրել առանձնացված VLAN-ներ հեռախոսակապի և տեսահսկման համակարգի համար։</w:t>
            </w:r>
          </w:p>
          <w:p w:rsidR="008D4B4F" w:rsidRPr="00745FFA" w:rsidRDefault="008D4B4F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8D50A0" w:rsidRPr="00A17E6F" w:rsidRDefault="008D50A0" w:rsidP="00745FFA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Հավելված </w:t>
            </w:r>
            <w:r w:rsidRPr="00A6192F">
              <w:rPr>
                <w:rFonts w:ascii="GHEA Grapalat" w:hAnsi="GHEA Grapalat" w:cs="Sylfaen"/>
                <w:lang w:val="hy-AM"/>
              </w:rPr>
              <w:t>2</w:t>
            </w:r>
            <w:r w:rsidR="00745FFA">
              <w:rPr>
                <w:rFonts w:ascii="GHEA Grapalat" w:hAnsi="GHEA Grapalat" w:cs="Sylfaen"/>
                <w:lang w:val="hy-AM"/>
              </w:rPr>
              <w:t>-</w:t>
            </w:r>
            <w:r>
              <w:rPr>
                <w:rFonts w:ascii="GHEA Grapalat" w:hAnsi="GHEA Grapalat" w:cs="Sylfaen"/>
                <w:lang w:val="hy-AM"/>
              </w:rPr>
              <w:t xml:space="preserve">ում </w:t>
            </w:r>
            <w:r w:rsidR="00D92B30">
              <w:rPr>
                <w:rFonts w:ascii="GHEA Grapalat" w:hAnsi="GHEA Grapalat" w:cs="Sylfaen"/>
                <w:lang w:val="hy-AM"/>
              </w:rPr>
              <w:t>մ</w:t>
            </w:r>
            <w:r w:rsidR="00A17E6F" w:rsidRPr="00A17E6F">
              <w:rPr>
                <w:rFonts w:ascii="GHEA Grapalat" w:hAnsi="GHEA Grapalat" w:cs="Sylfaen"/>
                <w:lang w:val="hy-AM"/>
              </w:rPr>
              <w:t>ոնիտորինգային կենտրոնի</w:t>
            </w:r>
            <w:r w:rsidR="00220F7D" w:rsidRPr="00220F7D">
              <w:rPr>
                <w:rFonts w:ascii="GHEA Grapalat" w:hAnsi="GHEA Grapalat" w:cs="Sylfaen"/>
                <w:lang w:val="hy-AM"/>
              </w:rPr>
              <w:t xml:space="preserve"> (ք.Երևան, Ծովակալ Իսակովի 10)</w:t>
            </w:r>
            <w:r w:rsidR="00A17E6F" w:rsidRPr="00A17E6F">
              <w:rPr>
                <w:rFonts w:ascii="GHEA Grapalat" w:hAnsi="GHEA Grapalat" w:cs="Sylfaen"/>
                <w:lang w:val="hy-AM"/>
              </w:rPr>
              <w:t xml:space="preserve"> համար</w:t>
            </w:r>
            <w:r>
              <w:rPr>
                <w:rFonts w:ascii="GHEA Grapalat" w:hAnsi="GHEA Grapalat" w:cs="Sylfaen"/>
                <w:lang w:val="hy-AM"/>
              </w:rPr>
              <w:t xml:space="preserve"> նշված պահանջը ՏՄԿ</w:t>
            </w:r>
            <w:r w:rsidR="00745FFA">
              <w:rPr>
                <w:rFonts w:ascii="GHEA Grapalat" w:hAnsi="GHEA Grapalat" w:cs="Sylfaen"/>
                <w:lang w:val="hy-AM"/>
              </w:rPr>
              <w:t>-</w:t>
            </w:r>
            <w:r>
              <w:rPr>
                <w:rFonts w:ascii="GHEA Grapalat" w:hAnsi="GHEA Grapalat" w:cs="Sylfaen"/>
                <w:lang w:val="hy-AM"/>
              </w:rPr>
              <w:t>ների կողմում պետք է տրամադրվի առանձ</w:t>
            </w:r>
            <w:r w:rsidR="005010AB">
              <w:rPr>
                <w:rFonts w:ascii="GHEA Grapalat" w:hAnsi="GHEA Grapalat" w:cs="Sylfaen"/>
                <w:lang w:val="hy-AM"/>
              </w:rPr>
              <w:t>ին պորտով</w:t>
            </w:r>
            <w:r w:rsidR="00745FFA">
              <w:rPr>
                <w:rFonts w:ascii="GHEA Grapalat" w:hAnsi="GHEA Grapalat" w:cs="Sylfaen"/>
                <w:lang w:val="hy-AM"/>
              </w:rPr>
              <w:t>,</w:t>
            </w:r>
            <w:r w:rsidR="005010AB">
              <w:rPr>
                <w:rFonts w:ascii="GHEA Grapalat" w:hAnsi="GHEA Grapalat" w:cs="Sylfaen"/>
                <w:lang w:val="hy-AM"/>
              </w:rPr>
              <w:t xml:space="preserve"> ըստ անհրաժեշտության։</w:t>
            </w:r>
          </w:p>
        </w:tc>
      </w:tr>
      <w:tr w:rsidR="00B23431" w:rsidRPr="00A6192F" w:rsidTr="000050FF">
        <w:trPr>
          <w:trHeight w:val="1790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Անհրաժեշտ սարքավորումների տրամադրում, տեղադրում, կարգաբերում և սպասարկում</w:t>
            </w:r>
          </w:p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Ապահովել ցանկացած կետում ցանկացած VLAN Id օգտագործման հնարավորությունը</w:t>
            </w:r>
          </w:p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Տարբեր կետերի խմբավորումը ըստ ծառայությունների «Leyer2» ենթացանցերի</w:t>
            </w:r>
          </w:p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Ապահովել համակցում  վերոնշյալ «Leyer2» խմբերի միջև</w:t>
            </w:r>
          </w:p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Ապահովել</w:t>
            </w:r>
            <w:r w:rsidRPr="00A6192F">
              <w:rPr>
                <w:rFonts w:ascii="GHEA Grapalat" w:hAnsi="GHEA Grapalat" w:cs="GHEA Grapalat"/>
                <w:sz w:val="20"/>
                <w:szCs w:val="20"/>
              </w:rPr>
              <w:t xml:space="preserve"> ցանկացած </w:t>
            </w:r>
            <w:r w:rsidRPr="00A6192F">
              <w:rPr>
                <w:rFonts w:ascii="GHEA Grapalat" w:hAnsi="GHEA Grapalat" w:cs="Sylfaen"/>
                <w:sz w:val="20"/>
                <w:szCs w:val="20"/>
              </w:rPr>
              <w:t>«Leyer2» պրոտոկոլների թափանցելիություն</w:t>
            </w:r>
            <w:r w:rsidRPr="00A6192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</w:rPr>
              <w:t>ցանկացած</w:t>
            </w:r>
            <w:r w:rsidRPr="00A6192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</w:rPr>
              <w:t>կետում</w:t>
            </w:r>
          </w:p>
        </w:tc>
      </w:tr>
      <w:tr w:rsidR="00B23431" w:rsidRPr="00A6192F" w:rsidTr="00422716">
        <w:trPr>
          <w:trHeight w:val="4490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31" w:rsidRPr="00A6192F" w:rsidRDefault="00B23431" w:rsidP="000050FF">
            <w:pPr>
              <w:widowControl w:val="0"/>
              <w:shd w:val="clear" w:color="auto" w:fill="FFFFFF" w:themeFill="background1"/>
              <w:spacing w:line="276" w:lineRule="auto"/>
              <w:ind w:left="-2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lastRenderedPageBreak/>
              <w:t>Լայնաշերտ ինտերնետ հասանելիության ծառայություն</w:t>
            </w:r>
          </w:p>
        </w:tc>
        <w:tc>
          <w:tcPr>
            <w:tcW w:w="1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Ինտերնետ կապի տրամադրում առնվազն 300mb/s արագությամբ, ինչպես նաև առնվազն 500 mb/s արագությամբ ՀՀ տարածքում գ</w:t>
            </w:r>
            <w:r w:rsidR="006B11A3" w:rsidRPr="00A6192F">
              <w:rPr>
                <w:rFonts w:ascii="GHEA Grapalat" w:hAnsi="GHEA Grapalat" w:cs="Sylfaen"/>
                <w:lang w:val="hy-AM"/>
              </w:rPr>
              <w:t>ործող .am տիրույթներում, ՀՀ ՊԵԿ</w:t>
            </w:r>
            <w:r w:rsidRPr="00A6192F">
              <w:rPr>
                <w:rFonts w:ascii="GHEA Grapalat" w:hAnsi="GHEA Grapalat" w:cs="Sylfaen"/>
                <w:lang w:val="hy-AM"/>
              </w:rPr>
              <w:t>–ի երկու ՏՄԿ-ներում (Տվյալների մշակման կենտրոններ) – ք.Երևան, Ահարոնյան 12/3 և ք.Դիլիջան, Պարզ լիճ 5։</w:t>
            </w: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Պահուստային ԿՄԾ-ն պետք է տրամադրի առնվազն 300mb/s արագությամբ, ինչպես նաև առնվազն 500 mb/s արագությամբ ՀՀ տարածքում գ</w:t>
            </w:r>
            <w:r w:rsidR="0019735E" w:rsidRPr="00A6192F">
              <w:rPr>
                <w:rFonts w:ascii="GHEA Grapalat" w:hAnsi="GHEA Grapalat" w:cs="Sylfaen"/>
                <w:lang w:val="hy-AM"/>
              </w:rPr>
              <w:t>ործող .am տիրույթներում, ՀՀ ՊԵԿ</w:t>
            </w:r>
            <w:r w:rsidRPr="00A6192F">
              <w:rPr>
                <w:rFonts w:ascii="GHEA Grapalat" w:hAnsi="GHEA Grapalat" w:cs="Sylfaen"/>
                <w:lang w:val="hy-AM"/>
              </w:rPr>
              <w:t>–ի երկու ՏՄԿ-ներում (Տվյալների մշակման կենտրոններ) – ք.Երևան, Ահարոնյան 12/3 և ք.Դիլիջան, Պարզ լիճ 5։</w:t>
            </w: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ԿԾՄ-ն պետք է տրամադրի 2</w:t>
            </w:r>
            <w:r w:rsidR="00324748" w:rsidRPr="00A6192F">
              <w:rPr>
                <w:rFonts w:ascii="GHEA Grapalat" w:hAnsi="GHEA Grapalat" w:cs="Sylfaen"/>
                <w:lang w:val="hy-AM"/>
              </w:rPr>
              <w:t>-</w:t>
            </w:r>
            <w:r w:rsidRPr="00A6192F">
              <w:rPr>
                <w:rFonts w:ascii="GHEA Grapalat" w:hAnsi="GHEA Grapalat" w:cs="Sylfaen"/>
                <w:lang w:val="hy-AM"/>
              </w:rPr>
              <w:t>ական x.x.x.x/26 և 2</w:t>
            </w:r>
            <w:r w:rsidR="00324748" w:rsidRPr="00A6192F">
              <w:rPr>
                <w:rFonts w:ascii="GHEA Grapalat" w:hAnsi="GHEA Grapalat" w:cs="Sylfaen"/>
                <w:lang w:val="hy-AM"/>
              </w:rPr>
              <w:t>-</w:t>
            </w:r>
            <w:r w:rsidRPr="00A6192F">
              <w:rPr>
                <w:rFonts w:ascii="GHEA Grapalat" w:hAnsi="GHEA Grapalat" w:cs="Sylfaen"/>
                <w:lang w:val="hy-AM"/>
              </w:rPr>
              <w:t>ական x.x.x.x/28 (real ip) հասցեների տիրույթ:</w:t>
            </w: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/>
                <w:lang w:val="hy-AM"/>
              </w:rPr>
            </w:pP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ԿԾՄ-ն պետք է հոգա ՀՀ ՊԵԿ–ին պատկանող 185․44․228․0/24 և 185․44․229․0/24 (real ip) հասցեների տիրույթին և 56974 ASN–ին վերաբերող սպասարկման ծախսերը RIPE–ում, ինչպես նաև RIPE–ին անդամակցության տարեկան ծախսը։</w:t>
            </w: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ԿԾՄ-ն և պահուստային ԿԾՄ-ն պետք է տրամադրեն BGP ծառայության հնարավորություն և հասանելիություն ՀՀ ՊԵԿ–ի երկու ՏՄԿ-ներում (Տվյալների մշակման կենտրոններ) – ք.Երևան, Ահարոնյան 12/3 և ք.Դիլիջան, Պարզ լիճ 5։</w:t>
            </w:r>
          </w:p>
        </w:tc>
      </w:tr>
      <w:tr w:rsidR="00B23431" w:rsidRPr="00A6192F" w:rsidTr="00422716">
        <w:trPr>
          <w:trHeight w:val="2168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0050FF">
            <w:pPr>
              <w:widowControl w:val="0"/>
              <w:shd w:val="clear" w:color="auto" w:fill="FFFFFF" w:themeFill="background1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Որակի պահանջներ</w:t>
            </w:r>
          </w:p>
        </w:tc>
        <w:tc>
          <w:tcPr>
            <w:tcW w:w="1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663798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Մեկ տարվա ընթացքում h</w:t>
            </w:r>
            <w:r w:rsidR="00B23431" w:rsidRPr="00A6192F">
              <w:rPr>
                <w:rFonts w:ascii="GHEA Grapalat" w:hAnsi="GHEA Grapalat" w:cs="Sylfaen"/>
                <w:sz w:val="20"/>
                <w:szCs w:val="20"/>
              </w:rPr>
              <w:t>ավելված 1,2,3 -ի որևէ կետում կապի խափանումների (բացակայությունների) քանակը չպետք է  գերազանցի 4-ը: Սույն դրույթի իմաստով խափանում է համարվում կապի բացակայությունը՝ յուրաքանչյուր խափանման դե</w:t>
            </w:r>
            <w:r w:rsidR="00BB751F" w:rsidRPr="00A6192F">
              <w:rPr>
                <w:rFonts w:ascii="GHEA Grapalat" w:hAnsi="GHEA Grapalat" w:cs="Sylfaen"/>
                <w:sz w:val="20"/>
                <w:szCs w:val="20"/>
              </w:rPr>
              <w:t>պքում 60 րոպեից ավելի ժամանակով,</w:t>
            </w:r>
          </w:p>
          <w:p w:rsidR="00BB751F" w:rsidRPr="00A6192F" w:rsidRDefault="00BB751F" w:rsidP="00A6192F">
            <w:pPr>
              <w:shd w:val="clear" w:color="auto" w:fill="FFFFFF" w:themeFill="background1"/>
              <w:ind w:left="211"/>
              <w:rPr>
                <w:rFonts w:ascii="GHEA Grapalat" w:hAnsi="GHEA Grapalat" w:cs="Sylfaen"/>
                <w:sz w:val="10"/>
                <w:szCs w:val="10"/>
              </w:rPr>
            </w:pPr>
          </w:p>
          <w:p w:rsidR="00B23431" w:rsidRPr="00A6192F" w:rsidRDefault="00663798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Մեկ տարվա ընթացքում h</w:t>
            </w:r>
            <w:r w:rsidR="00AD33E6" w:rsidRPr="00A6192F">
              <w:rPr>
                <w:rFonts w:ascii="GHEA Grapalat" w:hAnsi="GHEA Grapalat" w:cs="Sylfaen"/>
                <w:sz w:val="20"/>
                <w:szCs w:val="20"/>
              </w:rPr>
              <w:t xml:space="preserve">ավելված 4-ի որևէ կետում </w:t>
            </w:r>
            <w:r w:rsidR="00B23431" w:rsidRPr="00A6192F">
              <w:rPr>
                <w:rFonts w:ascii="GHEA Grapalat" w:hAnsi="GHEA Grapalat" w:cs="Sylfaen"/>
                <w:sz w:val="20"/>
                <w:szCs w:val="20"/>
              </w:rPr>
              <w:t>կապի խափանումների</w:t>
            </w:r>
            <w:r w:rsidR="00AD33E6" w:rsidRPr="00A6192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B23431" w:rsidRPr="00A6192F">
              <w:rPr>
                <w:rFonts w:ascii="GHEA Grapalat" w:hAnsi="GHEA Grapalat" w:cs="Sylfaen"/>
                <w:sz w:val="20"/>
                <w:szCs w:val="20"/>
              </w:rPr>
              <w:t>(բացակայությունների) քանակը չպետք է  գերազանցի 6-ը: Սույն դրույթի իմաստով խափանում է համարվում կապի բացակայությունը՝ յուրաքանչյուր խափանման դեպքում 120 րոպեից ավելի ժամանակով:</w:t>
            </w:r>
          </w:p>
        </w:tc>
      </w:tr>
      <w:tr w:rsidR="00B23431" w:rsidRPr="00A6192F" w:rsidTr="005B43A2">
        <w:trPr>
          <w:trHeight w:val="1411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Մեկ ամսվա ընթացքում հավելված 1,2,3 -ի որևէ կետում  կապի խափանումների</w:t>
            </w:r>
            <w:r w:rsidR="00C666CB" w:rsidRPr="00C666C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</w:rPr>
              <w:t>(բացակայությունների) ժամանակահատվածը չպետք է  գերազանցի  120 րոպեն, իսկ  հավելված 4-ի որևէ կետում՝ 240 րոպեն: Սույն դրույթի իմաստով կապի խափանման (բացակայության) ժամանակը հաշվարկվում է որպես մեկ ամսվա ընթացքում տվյալ կետում կապի բոլոր խափանումների (բացակայությունների) ժամանակահատվածների հանրագումար:</w:t>
            </w:r>
          </w:p>
        </w:tc>
      </w:tr>
    </w:tbl>
    <w:p w:rsidR="00B23431" w:rsidRPr="00A6192F" w:rsidRDefault="00B23431" w:rsidP="00A6192F">
      <w:pPr>
        <w:shd w:val="clear" w:color="auto" w:fill="FFFFFF" w:themeFill="background1"/>
        <w:jc w:val="both"/>
        <w:rPr>
          <w:rFonts w:ascii="GHEA Grapalat" w:hAnsi="GHEA Grapalat" w:cs="Sylfaen"/>
          <w:b/>
          <w:sz w:val="20"/>
          <w:szCs w:val="20"/>
        </w:rPr>
      </w:pPr>
    </w:p>
    <w:p w:rsidR="00B23431" w:rsidRPr="00A6192F" w:rsidRDefault="00B23431" w:rsidP="00A6192F">
      <w:pPr>
        <w:shd w:val="clear" w:color="auto" w:fill="FFFFFF" w:themeFill="background1"/>
        <w:jc w:val="both"/>
        <w:rPr>
          <w:rFonts w:ascii="GHEA Grapalat" w:hAnsi="GHEA Grapalat" w:cs="Sylfaen"/>
          <w:b/>
          <w:sz w:val="20"/>
          <w:szCs w:val="20"/>
        </w:rPr>
      </w:pPr>
    </w:p>
    <w:p w:rsidR="00B23431" w:rsidRPr="00A6192F" w:rsidRDefault="00B23431" w:rsidP="00A6192F">
      <w:pPr>
        <w:shd w:val="clear" w:color="auto" w:fill="FFFFFF" w:themeFill="background1"/>
        <w:ind w:left="540" w:hanging="180"/>
        <w:rPr>
          <w:rFonts w:ascii="GHEA Grapalat" w:hAnsi="GHEA Grapalat" w:cs="Sylfaen"/>
          <w:sz w:val="20"/>
          <w:szCs w:val="20"/>
        </w:rPr>
      </w:pPr>
      <w:r w:rsidRPr="00A6192F">
        <w:rPr>
          <w:rFonts w:ascii="GHEA Grapalat" w:hAnsi="GHEA Grapalat" w:cs="Sylfaen"/>
          <w:b/>
          <w:sz w:val="20"/>
          <w:szCs w:val="20"/>
        </w:rPr>
        <w:t xml:space="preserve">* </w:t>
      </w:r>
      <w:r w:rsidRPr="00A6192F">
        <w:rPr>
          <w:rFonts w:ascii="GHEA Grapalat" w:hAnsi="GHEA Grapalat" w:cs="Sylfaen"/>
          <w:sz w:val="20"/>
          <w:szCs w:val="20"/>
        </w:rPr>
        <w:t>Նշված հանգույցների միջև յուրաքանչյուր ԿԾՄ պետք է տրամադրի տեղեկատվական ցանց՝ չօգտագո</w:t>
      </w:r>
      <w:r w:rsidR="00733AAF" w:rsidRPr="00A6192F">
        <w:rPr>
          <w:rFonts w:ascii="GHEA Grapalat" w:hAnsi="GHEA Grapalat" w:cs="Sylfaen"/>
          <w:sz w:val="20"/>
          <w:szCs w:val="20"/>
        </w:rPr>
        <w:t>րծելով մյուս ԿԾՄ-ի տեղեկատվական</w:t>
      </w:r>
      <w:r w:rsidRPr="00A6192F">
        <w:rPr>
          <w:rFonts w:ascii="GHEA Grapalat" w:hAnsi="GHEA Grapalat" w:cs="Sylfaen"/>
          <w:sz w:val="20"/>
          <w:szCs w:val="20"/>
        </w:rPr>
        <w:t xml:space="preserve">ցանցը </w:t>
      </w:r>
      <w:r w:rsidRPr="00A6192F">
        <w:rPr>
          <w:rFonts w:ascii="GHEA Grapalat" w:hAnsi="GHEA Grapalat" w:cs="Sylfaen"/>
          <w:sz w:val="20"/>
          <w:szCs w:val="20"/>
          <w:lang w:val="fr-FR"/>
        </w:rPr>
        <w:t>(</w:t>
      </w:r>
      <w:r w:rsidRPr="00A6192F">
        <w:rPr>
          <w:rFonts w:ascii="GHEA Grapalat" w:hAnsi="GHEA Grapalat" w:cs="Sylfaen"/>
          <w:sz w:val="20"/>
          <w:szCs w:val="20"/>
        </w:rPr>
        <w:t>կապուղի, հանգույց և այլն</w:t>
      </w:r>
      <w:r w:rsidRPr="00A6192F">
        <w:rPr>
          <w:rFonts w:ascii="GHEA Grapalat" w:hAnsi="GHEA Grapalat" w:cs="Sylfaen"/>
          <w:sz w:val="20"/>
          <w:szCs w:val="20"/>
          <w:lang w:val="fr-FR"/>
        </w:rPr>
        <w:t>)</w:t>
      </w:r>
      <w:r w:rsidRPr="00A6192F">
        <w:rPr>
          <w:rFonts w:ascii="GHEA Grapalat" w:hAnsi="GHEA Grapalat" w:cs="Sylfaen"/>
          <w:sz w:val="20"/>
          <w:szCs w:val="20"/>
        </w:rPr>
        <w:t>:</w:t>
      </w:r>
    </w:p>
    <w:p w:rsidR="00B23431" w:rsidRDefault="00B23431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745FFA" w:rsidRDefault="00745FFA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D61897" w:rsidRDefault="00D61897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D61897" w:rsidRDefault="00D61897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</w:rPr>
      </w:pPr>
      <w:r w:rsidRPr="00A6192F">
        <w:rPr>
          <w:rFonts w:ascii="GHEA Grapalat" w:hAnsi="GHEA Grapalat" w:cs="GHEA Grapalat"/>
          <w:sz w:val="18"/>
          <w:szCs w:val="18"/>
          <w:lang w:val="hy-AM"/>
        </w:rPr>
        <w:lastRenderedPageBreak/>
        <w:t>Հավելված</w:t>
      </w:r>
      <w:r w:rsidRPr="00A6192F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0350" w:type="dxa"/>
        <w:tblInd w:w="3595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1980"/>
      </w:tblGrid>
      <w:tr w:rsidR="000050FF" w:rsidRPr="005A1150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Արագություն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5A1150" w:rsidTr="004365AC">
        <w:trPr>
          <w:trHeight w:val="7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Ահարոնյան 12/3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5A1150" w:rsidTr="004365AC">
        <w:trPr>
          <w:trHeight w:val="73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ք.Դիլիջան, Պարզ լիճ 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5A1150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0050FF" w:rsidRPr="005A1150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Pr="005A1150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  <w:r w:rsidRPr="005A1150">
        <w:rPr>
          <w:rFonts w:ascii="GHEA Grapalat" w:hAnsi="GHEA Grapalat" w:cs="GHEA Grapalat"/>
          <w:sz w:val="18"/>
          <w:szCs w:val="18"/>
          <w:lang w:val="hy-AM"/>
        </w:rPr>
        <w:t>Հավելված 2</w:t>
      </w:r>
    </w:p>
    <w:tbl>
      <w:tblPr>
        <w:tblW w:w="0" w:type="auto"/>
        <w:tblInd w:w="3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1980"/>
      </w:tblGrid>
      <w:tr w:rsidR="000050FF" w:rsidRPr="00A6192F" w:rsidTr="004365AC">
        <w:trPr>
          <w:trHeight w:val="9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5AC" w:rsidRPr="005A1150" w:rsidRDefault="000050FF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րական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կտրվածքով 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4365AC">
        <w:trPr>
          <w:trHeight w:val="7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Շիրակի մարզ, գյուղ Բավրա, Գյումրի-Նինոծմինդա մայրուղի 63/4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 Բագրատաշեն 19 փ. թիվ 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Լոռու մարզ, Սարչապետ համայնք, գ. Գոգավան, փող</w:t>
            </w:r>
            <w:r w:rsidR="00C666CB" w:rsidRPr="00C666CB">
              <w:rPr>
                <w:rFonts w:ascii="Cambria Math" w:hAnsi="Cambria Math" w:cs="Cambria Math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1,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թիվ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25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6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F41D1A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Սյունիքի մարզ, Մեղրի համայնք, գ.Կարճևան, Մայրուղի</w:t>
            </w:r>
            <w:r w:rsidR="00F41D1A" w:rsidRPr="00F41D1A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6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գ.Այրում, Երկաթուղային 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ք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Երևան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Մ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Խորենացու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3, 7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6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ք.Երևան, Ծովակալ Իսակովի 10  և  10/16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C666CB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ք.Երևան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, Ծովակալ Իսակովի 10</w:t>
            </w:r>
            <w:r w:rsid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(</w:t>
            </w:r>
            <w:r w:rsid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Մոնիտորինգային կենտրոն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Երևան – 42,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Զվարթնոց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օդանավակայան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Շիրակի մարզ Գյումրի համայնքի Թբիլիսյան խճուղի 2/14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0050FF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0050FF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</w:rPr>
      </w:pPr>
      <w:r w:rsidRPr="00A6192F">
        <w:rPr>
          <w:rFonts w:ascii="GHEA Grapalat" w:hAnsi="GHEA Grapalat" w:cs="GHEA Grapalat"/>
          <w:sz w:val="18"/>
          <w:szCs w:val="18"/>
          <w:lang w:val="hy-AM"/>
        </w:rPr>
        <w:t xml:space="preserve">Հավելված </w:t>
      </w:r>
      <w:r w:rsidRPr="00A6192F">
        <w:rPr>
          <w:rFonts w:ascii="GHEA Grapalat" w:hAnsi="GHEA Grapalat" w:cs="GHEA Grapalat"/>
          <w:sz w:val="18"/>
          <w:szCs w:val="18"/>
        </w:rPr>
        <w:t>3</w:t>
      </w:r>
    </w:p>
    <w:p w:rsidR="000050FF" w:rsidRPr="000050FF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6"/>
          <w:szCs w:val="6"/>
        </w:rPr>
      </w:pPr>
    </w:p>
    <w:tbl>
      <w:tblPr>
        <w:tblW w:w="10350" w:type="dxa"/>
        <w:tblInd w:w="3595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1980"/>
      </w:tblGrid>
      <w:tr w:rsidR="000050FF" w:rsidRPr="00A6192F" w:rsidTr="004365AC">
        <w:trPr>
          <w:trHeight w:val="70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Օրական կտրվածքով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4365AC">
        <w:trPr>
          <w:trHeight w:val="7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Կոմիտաս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ք.Երևան,Դեղատան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6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Անդրանիկի փող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6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Հյուսիսային փող.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0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Տիգրան Մեծ 1-ին նրբ.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6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Ս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Դավիթ 87 և 87ա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Շինարարների փ.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Մոլդովական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Մանթաշյան փ.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ք.Գյումրի, Հովսեփյան 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615F0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</w:t>
            </w:r>
            <w:r w:rsidRPr="00615F0C">
              <w:rPr>
                <w:rFonts w:ascii="GHEA Grapalat" w:hAnsi="GHEA Grapalat" w:cs="Sylfaen"/>
                <w:sz w:val="18"/>
                <w:szCs w:val="18"/>
              </w:rPr>
              <w:t>Արշակունյաց պողոտա 135 շենք, Էրեբունի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748A" w:rsidRDefault="000050FF" w:rsidP="004365AC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</w:tc>
      </w:tr>
    </w:tbl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  <w:r w:rsidRPr="00A6192F">
        <w:rPr>
          <w:rFonts w:ascii="GHEA Grapalat" w:hAnsi="GHEA Grapalat" w:cs="GHEA Grapalat"/>
        </w:rPr>
        <w:t xml:space="preserve">                                                                                                          </w:t>
      </w:r>
    </w:p>
    <w:p w:rsidR="005B43A2" w:rsidRPr="00A6192F" w:rsidRDefault="005B43A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  <w:r w:rsidRPr="00A6192F">
        <w:rPr>
          <w:rFonts w:ascii="GHEA Grapalat" w:hAnsi="GHEA Grapalat" w:cs="GHEA Grapalat"/>
          <w:sz w:val="18"/>
          <w:szCs w:val="18"/>
          <w:lang w:val="hy-AM"/>
        </w:rPr>
        <w:t>Հավելված 4</w:t>
      </w:r>
    </w:p>
    <w:tbl>
      <w:tblPr>
        <w:tblW w:w="10350" w:type="dxa"/>
        <w:tblInd w:w="3595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1980"/>
      </w:tblGrid>
      <w:tr w:rsidR="000050FF" w:rsidRPr="00A6192F" w:rsidTr="004365AC">
        <w:trPr>
          <w:trHeight w:val="84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F41D1A">
            <w:pPr>
              <w:pStyle w:val="Caption"/>
              <w:shd w:val="clear" w:color="auto" w:fill="FFFFFF" w:themeFill="background1"/>
              <w:spacing w:line="256" w:lineRule="auto"/>
              <w:ind w:left="-20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GHEA Grapalat"/>
                <w:i w:val="0"/>
                <w:sz w:val="20"/>
                <w:szCs w:val="20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A6192F">
              <w:rPr>
                <w:rFonts w:ascii="GHEA Grapalat" w:hAnsi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A6192F">
              <w:rPr>
                <w:rFonts w:ascii="GHEA Grapalat" w:hAnsi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Օրական կտրվածքով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 «Շիրակ»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Մոսկովյան 44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Սիսիան-Երևան մայրուղու 7-րդ կմ, Շաքե համայնք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Արագածոտնի մարզ, ք.Աշտարակ, Պռոշյան 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Արարատի մարզ, ք.Արտաշատ, Օգոստոսի 23, թիվ 83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4365AC">
        <w:trPr>
          <w:trHeight w:val="6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Գեղարքունիքի մարզ, ք.Գավառ, Հերոս քազաք Նովորոսիյսկի 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ք.Գորիս, Տաթևանցու 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Վայոց Ձորի մարզ, ք.Եղեգնաձոր, Նարեկացի 8/3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4365AC">
        <w:trPr>
          <w:trHeight w:val="71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ք.Էջմիածին, Նար-Դոսի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Arial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ք.Իջևան, Անկախության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1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ք.Կապան, Մինասյան փողոց 20ա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69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ք.Աբովյան, Բարեկամության հրապարակ-1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6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Կոտայքի մարզ, </w:t>
            </w:r>
            <w:r w:rsid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ք.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Հրազդան, Սպանդարյան փ 24/1-24/2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ք.Սևան, Սայաթ-Նովա 1/1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D61897">
        <w:trPr>
          <w:trHeight w:val="47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Վարդանանց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D61897">
        <w:trPr>
          <w:trHeight w:val="3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 Երևան, Սևանի 104/2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D61897">
        <w:trPr>
          <w:trHeight w:val="2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Արարատյան 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Մեծամոր համայնք, գ</w:t>
            </w:r>
            <w:r w:rsidRPr="00A6192F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Արմավիր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մայրուղի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A6192F" w:rsidRDefault="00EC6FE2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2052A7" w:rsidRPr="00AA4E16" w:rsidRDefault="002052A7" w:rsidP="00AA4E16">
      <w:pPr>
        <w:shd w:val="clear" w:color="auto" w:fill="FFFFFF" w:themeFill="background1"/>
        <w:ind w:firstLine="720"/>
        <w:jc w:val="right"/>
        <w:rPr>
          <w:rFonts w:ascii="GHEA Grapalat" w:hAnsi="GHEA Grapalat" w:cs="Sylfae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5"/>
        <w:gridCol w:w="3145"/>
      </w:tblGrid>
      <w:tr w:rsidR="002052A7" w:rsidTr="00D61897">
        <w:trPr>
          <w:trHeight w:val="132"/>
        </w:trPr>
        <w:tc>
          <w:tcPr>
            <w:tcW w:w="11695" w:type="dxa"/>
          </w:tcPr>
          <w:p w:rsidR="002052A7" w:rsidRPr="00D61897" w:rsidRDefault="002052A7" w:rsidP="002052A7">
            <w:pPr>
              <w:shd w:val="clear" w:color="auto" w:fill="FFFFFF" w:themeFill="background1"/>
              <w:ind w:firstLine="72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Ինտերնետ կապի տրամադրում առնվազն 300mb/s արագությամբ, ինչպես նաև առնվազն 500 mb/s արագությամբ ՀՀ տարածքում գործող .am տիրույթներում, ՀՀ ՊԵԿ–ի երկու ՏՄԿ-ներում (Տվյալների մշակման կենտրոններ) – ք.Երևան, Ահարոնյան 12/3 և ք.Դիլիջան, Պարզ լիճ 5։ </w:t>
            </w: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Պահուստային ԿՄԾ-ն պետք է տրամադրի առնվազն 300mb/s արագությամբ, ինչպես նաև առնվազն 500 mb/s արագությամբ ՀՀ տարածքում գործող .am տիրույթներում, ՀՀ ՊԵԿ–ի երկու ՏՄԿ-ներում (Տվյալների մշակման կենտրոններ) – ք.Երևան, Ահարոնյան 12/3 և ք.Դիլիջան, Պարզ լիճ 5։ </w:t>
            </w: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ԿԾՄ-ն պետք է տրամադրի 2-ական x.x.x.x/26 և 2-ական x.x.x.x/28 (real ip) հասցեների տիրույթ: </w:t>
            </w: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ԿԾՄ-ն պետք է հոգա ՀՀ ՊԵԿ–ին պատկանող 185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228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0/24 և 185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>229</w:t>
            </w:r>
            <w:r w:rsidRPr="00D61897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0/24 (real ip) հասցեների տիրույթին և 56974 ASN–ին վերաբերող սպասարկման ծախսերը RIPE–ում, ինչպես նաև RIPE–ին անդամակցության տարեկան ծախսը։ </w:t>
            </w:r>
          </w:p>
          <w:p w:rsidR="002052A7" w:rsidRPr="00D61897" w:rsidRDefault="002052A7" w:rsidP="002052A7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89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ԿԾՄ-ն և պահուստային ԿԾՄ-ն պետք է տրամադրեն BGP ծառայության հնարավորություն և հասանելիություն ՀՀ ՊԵԿ–ի երկու ՏՄԿ-ներում (Տվյալների մշակման կենտրոններ) – ք.Երևան, Ահարոնյան 12/3 և ք.Դիլիջան, Պարզ լիճ 5։ </w:t>
            </w:r>
          </w:p>
          <w:p w:rsidR="002052A7" w:rsidRPr="00D61897" w:rsidRDefault="002052A7" w:rsidP="002052A7">
            <w:pPr>
              <w:shd w:val="clear" w:color="auto" w:fill="FFFFFF" w:themeFill="background1"/>
              <w:ind w:firstLine="72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  <w:p w:rsidR="002052A7" w:rsidRPr="00D61897" w:rsidRDefault="002052A7" w:rsidP="00A619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3145" w:type="dxa"/>
          </w:tcPr>
          <w:p w:rsidR="002052A7" w:rsidRPr="00D61897" w:rsidRDefault="002052A7" w:rsidP="00A619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</w:tr>
    </w:tbl>
    <w:p w:rsidR="00C666CB" w:rsidRDefault="00C666CB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C666CB" w:rsidRDefault="00C666CB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AA4E16" w:rsidRDefault="00AA4E16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tbl>
      <w:tblPr>
        <w:tblW w:w="144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EC6FE2" w:rsidRPr="00A6192F" w:rsidTr="00D61897">
        <w:trPr>
          <w:trHeight w:val="441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A6192F" w:rsidRDefault="00EC6FE2" w:rsidP="00A6192F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A6192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  <w:lang w:val="es-ES"/>
              </w:rPr>
              <w:t>մատուցման</w:t>
            </w:r>
            <w:r w:rsidRPr="00A6192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</w:p>
        </w:tc>
      </w:tr>
      <w:tr w:rsidR="00EC6FE2" w:rsidRPr="005A1150" w:rsidTr="002052A7">
        <w:trPr>
          <w:trHeight w:val="1430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5A1150" w:rsidRDefault="00EC6FE2" w:rsidP="00A6192F">
            <w:pPr>
              <w:shd w:val="clear" w:color="auto" w:fill="FFFFFF" w:themeFill="background1"/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Ծառայությ</w:t>
            </w:r>
            <w:r w:rsidRPr="005A1150">
              <w:rPr>
                <w:rFonts w:ascii="GHEA Grapalat" w:hAnsi="GHEA Grapalat" w:cs="Sylfaen"/>
                <w:sz w:val="20"/>
                <w:szCs w:val="20"/>
              </w:rPr>
              <w:t>ունների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մատուցում</w:t>
            </w:r>
            <w:r w:rsidRPr="005A1150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իրականացվում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է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այդ նպատակով համապատասխան ֆինանսական միջոցների </w:t>
            </w:r>
          </w:p>
          <w:p w:rsidR="00EC6FE2" w:rsidRPr="005A1150" w:rsidRDefault="00EC6FE2" w:rsidP="00A6192F">
            <w:pPr>
              <w:shd w:val="clear" w:color="auto" w:fill="FFFFFF" w:themeFill="background1"/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առկայության դեպքում և կողմերի միջև համապատասխան համաձայնագրի կնքման հիման վրա, համաձայնագիրն </w:t>
            </w:r>
          </w:p>
          <w:p w:rsidR="00EC6FE2" w:rsidRPr="005A1150" w:rsidRDefault="00EC6FE2" w:rsidP="00A6192F">
            <w:pPr>
              <w:shd w:val="clear" w:color="auto" w:fill="FFFFFF" w:themeFill="background1"/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ուժի մեջ մտնելու օրվան հաջորդող օրվանից հաշված </w:t>
            </w:r>
            <w:r w:rsidRPr="005A1150">
              <w:rPr>
                <w:rFonts w:ascii="GHEA Grapalat" w:hAnsi="GHEA Grapalat"/>
                <w:sz w:val="20"/>
                <w:szCs w:val="20"/>
              </w:rPr>
              <w:t>առավելագույնը 36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>5</w:t>
            </w:r>
            <w:r w:rsidRPr="005A1150">
              <w:rPr>
                <w:rFonts w:ascii="GHEA Grapalat" w:hAnsi="GHEA Grapalat"/>
                <w:sz w:val="20"/>
                <w:szCs w:val="20"/>
              </w:rPr>
              <w:t xml:space="preserve"> օրացուցային օրվա ընթացում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>: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</w:p>
          <w:p w:rsidR="00EC6FE2" w:rsidRPr="005A1150" w:rsidRDefault="00EC6FE2" w:rsidP="00A6192F">
            <w:pPr>
              <w:shd w:val="clear" w:color="auto" w:fill="FFFFFF" w:themeFill="background1"/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Հրավերով նախատեսել դեկտեմբեր ամսվա համար կանխավճարի հատկացում՝ պայմանագրի ընդհանուր գումարի մինչև </w:t>
            </w:r>
            <w:r w:rsidRPr="005A1150">
              <w:rPr>
                <w:rFonts w:ascii="GHEA Grapalat" w:hAnsi="GHEA Grapalat" w:cs="Sylfaen"/>
                <w:sz w:val="20"/>
                <w:szCs w:val="20"/>
              </w:rPr>
              <w:t>10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% չափով։</w:t>
            </w:r>
          </w:p>
        </w:tc>
      </w:tr>
    </w:tbl>
    <w:p w:rsidR="00F41D1A" w:rsidRPr="005A1150" w:rsidRDefault="00F41D1A" w:rsidP="00F41D1A">
      <w:pPr>
        <w:shd w:val="clear" w:color="auto" w:fill="FFFFFF" w:themeFill="background1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D61897" w:rsidRDefault="00D61897" w:rsidP="00D61897">
      <w:pPr>
        <w:shd w:val="clear" w:color="auto" w:fill="FFFFFF" w:themeFill="background1"/>
        <w:rPr>
          <w:rFonts w:ascii="GHEA Grapalat" w:hAnsi="GHEA Grapalat" w:cs="Sylfaen"/>
          <w:b/>
          <w:i/>
          <w:sz w:val="20"/>
          <w:szCs w:val="20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 </w:t>
      </w:r>
      <w:r w:rsidR="00EC6FE2" w:rsidRPr="005A1150">
        <w:rPr>
          <w:rFonts w:ascii="GHEA Grapalat" w:hAnsi="GHEA Grapalat" w:cs="Sylfaen"/>
          <w:b/>
          <w:i/>
          <w:sz w:val="20"/>
          <w:szCs w:val="20"/>
        </w:rPr>
        <w:t>Հրավերով մասնակիցը պետք է ներկայացնի գն</w:t>
      </w:r>
      <w:r w:rsidR="000050FF" w:rsidRPr="005A1150">
        <w:rPr>
          <w:rFonts w:ascii="GHEA Grapalat" w:hAnsi="GHEA Grapalat" w:cs="Sylfaen"/>
          <w:b/>
          <w:i/>
          <w:sz w:val="20"/>
          <w:szCs w:val="20"/>
        </w:rPr>
        <w:t>ի բացվածք</w:t>
      </w:r>
      <w:r w:rsidR="00EC6FE2" w:rsidRPr="005A1150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="000050FF" w:rsidRPr="005A1150">
        <w:rPr>
          <w:rFonts w:ascii="GHEA Grapalat" w:hAnsi="GHEA Grapalat" w:cs="Sylfaen"/>
          <w:b/>
          <w:i/>
          <w:sz w:val="20"/>
          <w:szCs w:val="20"/>
        </w:rPr>
        <w:t xml:space="preserve">օրական </w:t>
      </w:r>
      <w:r w:rsidR="00EC6FE2" w:rsidRPr="005A1150">
        <w:rPr>
          <w:rFonts w:ascii="GHEA Grapalat" w:hAnsi="GHEA Grapalat" w:cs="Sylfaen"/>
          <w:b/>
          <w:i/>
          <w:sz w:val="20"/>
          <w:szCs w:val="20"/>
        </w:rPr>
        <w:t>կտրվածքով՝ հավելված 1, 2, 3</w:t>
      </w:r>
      <w:r w:rsidR="00EC6FE2" w:rsidRPr="00A6192F">
        <w:rPr>
          <w:rFonts w:ascii="GHEA Grapalat" w:hAnsi="GHEA Grapalat" w:cs="Sylfaen"/>
          <w:b/>
          <w:i/>
          <w:sz w:val="20"/>
          <w:szCs w:val="20"/>
        </w:rPr>
        <w:t xml:space="preserve"> և 4-ում նշված հասցեների համար:</w:t>
      </w:r>
    </w:p>
    <w:p w:rsidR="00EC6FE2" w:rsidRPr="00A6192F" w:rsidRDefault="00EC6FE2" w:rsidP="00D61897">
      <w:pPr>
        <w:shd w:val="clear" w:color="auto" w:fill="FFFFFF" w:themeFill="background1"/>
        <w:rPr>
          <w:rFonts w:ascii="GHEA Grapalat" w:hAnsi="GHEA Grapalat" w:cs="Sylfaen"/>
          <w:b/>
          <w:i/>
          <w:sz w:val="20"/>
          <w:szCs w:val="20"/>
        </w:rPr>
      </w:pPr>
      <w:r w:rsidRPr="00A6192F">
        <w:rPr>
          <w:rFonts w:ascii="GHEA Grapalat" w:hAnsi="GHEA Grapalat" w:cs="Sylfaen"/>
          <w:b/>
          <w:i/>
          <w:sz w:val="20"/>
          <w:szCs w:val="20"/>
        </w:rPr>
        <w:t xml:space="preserve"> </w:t>
      </w:r>
    </w:p>
    <w:p w:rsidR="00EC6FE2" w:rsidRPr="00A6192F" w:rsidRDefault="00EC6FE2" w:rsidP="00A6192F">
      <w:pPr>
        <w:numPr>
          <w:ilvl w:val="0"/>
          <w:numId w:val="9"/>
        </w:numPr>
        <w:shd w:val="clear" w:color="auto" w:fill="FFFFFF" w:themeFill="background1"/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r w:rsidRPr="00A6192F">
        <w:rPr>
          <w:rFonts w:ascii="GHEA Grapalat" w:hAnsi="GHEA Grapalat" w:cs="Sylfaen"/>
          <w:b/>
          <w:i/>
          <w:sz w:val="20"/>
          <w:szCs w:val="20"/>
        </w:rPr>
        <w:t>Գնման գործընթացը կազմակերպվում է «Գնումների մասին» ՀՀ օրենքի 15-րդ հոդվածի 6-րդ կետի համաձայն:</w:t>
      </w:r>
    </w:p>
    <w:p w:rsidR="00305EC9" w:rsidRDefault="00C93D05" w:rsidP="00305EC9">
      <w:pPr>
        <w:numPr>
          <w:ilvl w:val="0"/>
          <w:numId w:val="9"/>
        </w:numPr>
        <w:shd w:val="clear" w:color="auto" w:fill="FFFFFF" w:themeFill="background1"/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r>
        <w:rPr>
          <w:rFonts w:ascii="GHEA Grapalat" w:hAnsi="GHEA Grapalat" w:cs="Sylfaen"/>
          <w:b/>
          <w:i/>
          <w:sz w:val="20"/>
          <w:szCs w:val="20"/>
        </w:rPr>
        <w:t xml:space="preserve">Վճարումը </w:t>
      </w:r>
      <w:r w:rsidRPr="00C93D05">
        <w:rPr>
          <w:rFonts w:ascii="GHEA Grapalat" w:hAnsi="GHEA Grapalat" w:cs="Sylfaen"/>
          <w:b/>
          <w:i/>
          <w:sz w:val="20"/>
          <w:szCs w:val="20"/>
          <w:lang w:val="pt-BR"/>
        </w:rPr>
        <w:t>կատարվում</w:t>
      </w:r>
      <w:r>
        <w:rPr>
          <w:rFonts w:ascii="GHEA Grapalat" w:hAnsi="GHEA Grapalat" w:cs="Sylfaen"/>
          <w:b/>
          <w:i/>
          <w:sz w:val="20"/>
          <w:szCs w:val="20"/>
        </w:rPr>
        <w:t xml:space="preserve"> է փաստացի մատուցված ծառայությունների դիմաց։</w:t>
      </w:r>
    </w:p>
    <w:p w:rsidR="00F40284" w:rsidRDefault="00F40284" w:rsidP="00D61897">
      <w:pPr>
        <w:shd w:val="clear" w:color="auto" w:fill="FFFFFF" w:themeFill="background1"/>
        <w:spacing w:line="360" w:lineRule="auto"/>
        <w:rPr>
          <w:rFonts w:ascii="GHEA Grapalat" w:hAnsi="GHEA Grapalat" w:cs="Sylfaen"/>
          <w:b/>
          <w:i/>
          <w:sz w:val="20"/>
          <w:szCs w:val="20"/>
        </w:rPr>
      </w:pPr>
    </w:p>
    <w:sectPr w:rsidR="00F40284" w:rsidSect="007428D6">
      <w:type w:val="continuous"/>
      <w:pgSz w:w="16838" w:h="11906" w:orient="landscape" w:code="9"/>
      <w:pgMar w:top="720" w:right="998" w:bottom="540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7EF" w:rsidRDefault="00BA37EF" w:rsidP="00B23431">
      <w:r>
        <w:separator/>
      </w:r>
    </w:p>
  </w:endnote>
  <w:endnote w:type="continuationSeparator" w:id="0">
    <w:p w:rsidR="00BA37EF" w:rsidRDefault="00BA37EF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7EF" w:rsidRDefault="00BA37EF" w:rsidP="00B23431">
      <w:r>
        <w:separator/>
      </w:r>
    </w:p>
  </w:footnote>
  <w:footnote w:type="continuationSeparator" w:id="0">
    <w:p w:rsidR="00BA37EF" w:rsidRDefault="00BA37EF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050FF"/>
    <w:rsid w:val="000607F5"/>
    <w:rsid w:val="000E4AAB"/>
    <w:rsid w:val="001811EE"/>
    <w:rsid w:val="0019735E"/>
    <w:rsid w:val="001A0B5A"/>
    <w:rsid w:val="001D48BF"/>
    <w:rsid w:val="001F5AC6"/>
    <w:rsid w:val="002052A7"/>
    <w:rsid w:val="00211492"/>
    <w:rsid w:val="00220F7D"/>
    <w:rsid w:val="00226B49"/>
    <w:rsid w:val="00246E4D"/>
    <w:rsid w:val="00254A71"/>
    <w:rsid w:val="002B54EC"/>
    <w:rsid w:val="002C4DE6"/>
    <w:rsid w:val="00305EC9"/>
    <w:rsid w:val="003220F9"/>
    <w:rsid w:val="00322FC3"/>
    <w:rsid w:val="00324748"/>
    <w:rsid w:val="00352C14"/>
    <w:rsid w:val="003604C5"/>
    <w:rsid w:val="003C0A66"/>
    <w:rsid w:val="003C21E9"/>
    <w:rsid w:val="00422716"/>
    <w:rsid w:val="004365AC"/>
    <w:rsid w:val="004853F8"/>
    <w:rsid w:val="004B6753"/>
    <w:rsid w:val="004B6F38"/>
    <w:rsid w:val="005010AB"/>
    <w:rsid w:val="0050226B"/>
    <w:rsid w:val="00552306"/>
    <w:rsid w:val="005924C3"/>
    <w:rsid w:val="005A1150"/>
    <w:rsid w:val="005B43A2"/>
    <w:rsid w:val="005C0A15"/>
    <w:rsid w:val="00611ED6"/>
    <w:rsid w:val="00615F0C"/>
    <w:rsid w:val="006464B0"/>
    <w:rsid w:val="00663798"/>
    <w:rsid w:val="006720AC"/>
    <w:rsid w:val="006846B1"/>
    <w:rsid w:val="00692092"/>
    <w:rsid w:val="006B11A3"/>
    <w:rsid w:val="006B7BB3"/>
    <w:rsid w:val="006D5B1D"/>
    <w:rsid w:val="00733AAF"/>
    <w:rsid w:val="007428D6"/>
    <w:rsid w:val="00745FFA"/>
    <w:rsid w:val="007B64CD"/>
    <w:rsid w:val="007D0137"/>
    <w:rsid w:val="007E18E5"/>
    <w:rsid w:val="00832900"/>
    <w:rsid w:val="00836954"/>
    <w:rsid w:val="00843A6C"/>
    <w:rsid w:val="00851AAE"/>
    <w:rsid w:val="00852119"/>
    <w:rsid w:val="00855298"/>
    <w:rsid w:val="00860979"/>
    <w:rsid w:val="008B1BF4"/>
    <w:rsid w:val="008B45DE"/>
    <w:rsid w:val="008B72D6"/>
    <w:rsid w:val="008D0967"/>
    <w:rsid w:val="008D4B4F"/>
    <w:rsid w:val="008D50A0"/>
    <w:rsid w:val="008E3C2F"/>
    <w:rsid w:val="00936CB4"/>
    <w:rsid w:val="009A037E"/>
    <w:rsid w:val="009A0EF1"/>
    <w:rsid w:val="009F4D10"/>
    <w:rsid w:val="00A17E6F"/>
    <w:rsid w:val="00A24CF6"/>
    <w:rsid w:val="00A25775"/>
    <w:rsid w:val="00A26B0D"/>
    <w:rsid w:val="00A6192F"/>
    <w:rsid w:val="00A61EA7"/>
    <w:rsid w:val="00AA4E16"/>
    <w:rsid w:val="00AC00F3"/>
    <w:rsid w:val="00AD33E6"/>
    <w:rsid w:val="00B15330"/>
    <w:rsid w:val="00B23431"/>
    <w:rsid w:val="00B6748A"/>
    <w:rsid w:val="00B80352"/>
    <w:rsid w:val="00B920C9"/>
    <w:rsid w:val="00BA0A3A"/>
    <w:rsid w:val="00BA37EF"/>
    <w:rsid w:val="00BB751F"/>
    <w:rsid w:val="00C23B7F"/>
    <w:rsid w:val="00C34D59"/>
    <w:rsid w:val="00C3526F"/>
    <w:rsid w:val="00C62E7A"/>
    <w:rsid w:val="00C666CB"/>
    <w:rsid w:val="00C93D05"/>
    <w:rsid w:val="00CC10D1"/>
    <w:rsid w:val="00CD2D38"/>
    <w:rsid w:val="00CF7C92"/>
    <w:rsid w:val="00D07FCA"/>
    <w:rsid w:val="00D17EF5"/>
    <w:rsid w:val="00D33372"/>
    <w:rsid w:val="00D3661A"/>
    <w:rsid w:val="00D558F9"/>
    <w:rsid w:val="00D61897"/>
    <w:rsid w:val="00D92B30"/>
    <w:rsid w:val="00E13425"/>
    <w:rsid w:val="00E30C01"/>
    <w:rsid w:val="00E77DA9"/>
    <w:rsid w:val="00EC6FE2"/>
    <w:rsid w:val="00ED05D8"/>
    <w:rsid w:val="00EE4F59"/>
    <w:rsid w:val="00EF427A"/>
    <w:rsid w:val="00F064B9"/>
    <w:rsid w:val="00F273B2"/>
    <w:rsid w:val="00F40284"/>
    <w:rsid w:val="00F41D1A"/>
    <w:rsid w:val="00F501CB"/>
    <w:rsid w:val="00F511CC"/>
    <w:rsid w:val="00F75C89"/>
    <w:rsid w:val="00F84672"/>
    <w:rsid w:val="00F8772F"/>
    <w:rsid w:val="00FB5E1E"/>
    <w:rsid w:val="00FC0A71"/>
    <w:rsid w:val="00FC6233"/>
    <w:rsid w:val="00FD041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2D6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customStyle="1" w:styleId="Default">
    <w:name w:val="Default"/>
    <w:rsid w:val="00F41D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05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F15E4-BB3F-4C0C-90F7-8B713857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1511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10104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>https:/mul2-taxservice.gov.am/tasks/3874391/oneclick?token=277689375f272d8552d163577ab586dd</cp:keywords>
  <dc:description/>
  <cp:lastModifiedBy>Gurgen Ghazaryan</cp:lastModifiedBy>
  <cp:revision>3</cp:revision>
  <cp:lastPrinted>2025-12-29T12:53:00Z</cp:lastPrinted>
  <dcterms:created xsi:type="dcterms:W3CDTF">2025-12-30T05:50:00Z</dcterms:created>
  <dcterms:modified xsi:type="dcterms:W3CDTF">2025-12-30T07:56:00Z</dcterms:modified>
</cp:coreProperties>
</file>