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2D802D" w14:textId="2F24433D" w:rsidR="00A14E41" w:rsidRDefault="00A14E41" w:rsidP="000D2D7E">
      <w:pPr>
        <w:jc w:val="center"/>
        <w:rPr>
          <w:rFonts w:ascii="GHEA Grapalat" w:hAnsi="GHEA Grapalat" w:cs="Tahoma"/>
          <w:b/>
          <w:sz w:val="24"/>
          <w:szCs w:val="24"/>
          <w:lang w:val="fr-FR"/>
        </w:rPr>
      </w:pPr>
      <w:r w:rsidRPr="00A14E41">
        <w:rPr>
          <w:rFonts w:ascii="GHEA Grapalat" w:hAnsi="GHEA Grapalat" w:cs="Tahoma"/>
          <w:b/>
          <w:sz w:val="24"/>
          <w:szCs w:val="24"/>
          <w:lang w:val="fr-FR"/>
        </w:rPr>
        <w:t>ТЕХНИЧЕСКАЯ ХАРАКТЕРИСТИКА</w:t>
      </w:r>
    </w:p>
    <w:p w14:paraId="59B38DF2" w14:textId="77777777" w:rsidR="007F65F5" w:rsidRDefault="007F65F5" w:rsidP="000D2D7E">
      <w:pPr>
        <w:jc w:val="center"/>
        <w:rPr>
          <w:rFonts w:ascii="GHEA Grapalat" w:hAnsi="GHEA Grapalat" w:cs="Tahoma"/>
          <w:b/>
          <w:sz w:val="24"/>
          <w:szCs w:val="24"/>
          <w:lang w:val="fr-FR"/>
        </w:rPr>
      </w:pPr>
    </w:p>
    <w:p w14:paraId="7E32E112" w14:textId="62CC7BBB" w:rsidR="00A14E41" w:rsidRPr="00A14E41" w:rsidRDefault="007F65F5" w:rsidP="005526B2">
      <w:pPr>
        <w:spacing w:line="276" w:lineRule="auto"/>
        <w:jc w:val="center"/>
        <w:rPr>
          <w:rFonts w:ascii="GHEA Grapalat" w:hAnsi="GHEA Grapalat" w:cs="Tahoma"/>
          <w:b/>
          <w:sz w:val="22"/>
          <w:szCs w:val="22"/>
          <w:lang w:val="fr-FR"/>
        </w:rPr>
      </w:pPr>
      <w:r w:rsidRPr="00A14E41">
        <w:rPr>
          <w:rFonts w:ascii="GHEA Grapalat" w:hAnsi="GHEA Grapalat" w:cs="Sylfaen"/>
          <w:b/>
          <w:sz w:val="22"/>
          <w:szCs w:val="22"/>
          <w:lang w:val="hy-AM"/>
        </w:rPr>
        <w:t>Услуг</w:t>
      </w:r>
      <w:r>
        <w:rPr>
          <w:rFonts w:ascii="GHEA Grapalat" w:hAnsi="GHEA Grapalat" w:cs="Sylfaen"/>
          <w:b/>
          <w:sz w:val="22"/>
          <w:szCs w:val="22"/>
          <w:lang w:val="hy-AM"/>
        </w:rPr>
        <w:t>и</w:t>
      </w:r>
      <w:r w:rsidRPr="009B40B4">
        <w:rPr>
          <w:rFonts w:ascii="GHEA Grapalat" w:hAnsi="GHEA Grapalat" w:cs="Sylfaen"/>
          <w:b/>
          <w:sz w:val="22"/>
          <w:szCs w:val="22"/>
          <w:lang w:val="ru-RU"/>
        </w:rPr>
        <w:t xml:space="preserve"> передачи данных</w:t>
      </w:r>
      <w:r w:rsidRPr="00F07100">
        <w:rPr>
          <w:rFonts w:ascii="Calibri" w:hAnsi="Calibri" w:cs="Calibri"/>
          <w:lang w:val="ru-RU"/>
        </w:rPr>
        <w:t xml:space="preserve"> </w:t>
      </w:r>
      <w:r w:rsidRPr="009B40B4">
        <w:rPr>
          <w:rFonts w:ascii="GHEA Grapalat" w:hAnsi="GHEA Grapalat" w:cs="Sylfaen" w:hint="eastAsia"/>
          <w:b/>
          <w:sz w:val="22"/>
          <w:szCs w:val="22"/>
          <w:lang w:val="ru-RU"/>
        </w:rPr>
        <w:t>по</w:t>
      </w:r>
      <w:r w:rsidRPr="009B40B4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9B40B4">
        <w:rPr>
          <w:rFonts w:ascii="GHEA Grapalat" w:hAnsi="GHEA Grapalat" w:cs="Sylfaen" w:hint="eastAsia"/>
          <w:b/>
          <w:sz w:val="22"/>
          <w:szCs w:val="22"/>
          <w:lang w:val="ru-RU"/>
        </w:rPr>
        <w:t>проводной</w:t>
      </w:r>
      <w:r w:rsidRPr="009B40B4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9B40B4">
        <w:rPr>
          <w:rFonts w:ascii="GHEA Grapalat" w:hAnsi="GHEA Grapalat" w:cs="Sylfaen" w:hint="eastAsia"/>
          <w:b/>
          <w:sz w:val="22"/>
          <w:szCs w:val="22"/>
          <w:lang w:val="ru-RU"/>
        </w:rPr>
        <w:t>телекоммуникационной</w:t>
      </w:r>
      <w:r w:rsidRPr="009B40B4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9B40B4">
        <w:rPr>
          <w:rFonts w:ascii="GHEA Grapalat" w:hAnsi="GHEA Grapalat" w:cs="Sylfaen" w:hint="eastAsia"/>
          <w:b/>
          <w:sz w:val="22"/>
          <w:szCs w:val="22"/>
          <w:lang w:val="ru-RU"/>
        </w:rPr>
        <w:t>сети</w:t>
      </w:r>
    </w:p>
    <w:p w14:paraId="78AF40C6" w14:textId="3EA55AF6" w:rsidR="000D2D7E" w:rsidRPr="007F65F5" w:rsidRDefault="007F65F5" w:rsidP="005526B2">
      <w:pPr>
        <w:spacing w:line="276" w:lineRule="auto"/>
        <w:jc w:val="center"/>
        <w:outlineLvl w:val="0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(</w:t>
      </w:r>
      <w:r w:rsidR="000D2D7E" w:rsidRPr="00A14E41">
        <w:rPr>
          <w:rFonts w:ascii="GHEA Grapalat" w:hAnsi="GHEA Grapalat" w:cs="Sylfaen"/>
          <w:b/>
          <w:sz w:val="22"/>
          <w:szCs w:val="22"/>
          <w:lang w:val="hy-AM"/>
        </w:rPr>
        <w:t>Услуг</w:t>
      </w:r>
      <w:r>
        <w:rPr>
          <w:rFonts w:ascii="GHEA Grapalat" w:hAnsi="GHEA Grapalat" w:cs="Sylfaen"/>
          <w:b/>
          <w:sz w:val="22"/>
          <w:szCs w:val="22"/>
          <w:lang w:val="hy-AM"/>
        </w:rPr>
        <w:t>и</w:t>
      </w:r>
      <w:r w:rsidR="00A14E41" w:rsidRPr="00F07100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обслуживания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информационной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сети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передачи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данных</w:t>
      </w: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A14E41" w:rsidRPr="00A14E41">
        <w:rPr>
          <w:rFonts w:ascii="GHEA Grapalat" w:hAnsi="GHEA Grapalat" w:cs="Sylfaen"/>
          <w:b/>
          <w:sz w:val="22"/>
          <w:szCs w:val="22"/>
          <w:lang w:val="ru-RU"/>
        </w:rPr>
        <w:t>К</w:t>
      </w:r>
      <w:r>
        <w:rPr>
          <w:rFonts w:ascii="GHEA Grapalat" w:hAnsi="GHEA Grapalat" w:cs="Sylfaen"/>
          <w:b/>
          <w:sz w:val="22"/>
          <w:szCs w:val="22"/>
          <w:lang w:val="hy-AM"/>
        </w:rPr>
        <w:t xml:space="preserve">ГД </w:t>
      </w:r>
      <w:r w:rsidR="00A14E41" w:rsidRPr="00A14E41">
        <w:rPr>
          <w:rFonts w:ascii="GHEA Grapalat" w:hAnsi="GHEA Grapalat" w:cs="Sylfaen"/>
          <w:b/>
          <w:sz w:val="22"/>
          <w:szCs w:val="22"/>
          <w:lang w:val="ru-RU"/>
        </w:rPr>
        <w:t>РА</w:t>
      </w:r>
      <w:r>
        <w:rPr>
          <w:rFonts w:ascii="GHEA Grapalat" w:hAnsi="GHEA Grapalat" w:cs="Sylfaen"/>
          <w:b/>
          <w:sz w:val="22"/>
          <w:szCs w:val="22"/>
          <w:lang w:val="hy-AM"/>
        </w:rPr>
        <w:t>)</w:t>
      </w:r>
    </w:p>
    <w:p w14:paraId="369E84DB" w14:textId="77777777" w:rsidR="00A14E41" w:rsidRDefault="00A14E41" w:rsidP="00A14E41">
      <w:pPr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1D34475D" w14:textId="4D1ED709" w:rsidR="007F65F5" w:rsidRPr="006E438F" w:rsidRDefault="007F65F5" w:rsidP="007F65F5">
      <w:pPr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4A4DC9">
        <w:rPr>
          <w:rFonts w:ascii="GHEA Grapalat" w:hAnsi="GHEA Grapalat" w:cs="Sylfaen"/>
          <w:b/>
          <w:sz w:val="22"/>
          <w:szCs w:val="22"/>
          <w:lang w:val="pt-BR"/>
        </w:rPr>
        <w:t>CPV - 72411100/</w:t>
      </w:r>
      <w:r w:rsidR="00EE6BAF">
        <w:rPr>
          <w:rFonts w:ascii="GHEA Grapalat" w:hAnsi="GHEA Grapalat" w:cs="Sylfaen"/>
          <w:b/>
          <w:sz w:val="22"/>
          <w:szCs w:val="22"/>
          <w:lang w:val="pt-BR"/>
        </w:rPr>
        <w:t>510</w:t>
      </w:r>
    </w:p>
    <w:p w14:paraId="03856BC2" w14:textId="77777777" w:rsidR="007F65F5" w:rsidRDefault="000D2D7E" w:rsidP="00EE6BAF">
      <w:pPr>
        <w:spacing w:line="276" w:lineRule="auto"/>
        <w:ind w:firstLine="540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 xml:space="preserve">Информационная сеть передачи данных </w:t>
      </w:r>
      <w:r>
        <w:rPr>
          <w:rFonts w:ascii="GHEA Grapalat" w:hAnsi="GHEA Grapalat" w:cs="Tahoma"/>
          <w:color w:val="000000"/>
          <w:sz w:val="20"/>
          <w:lang w:val="ru-RU"/>
        </w:rPr>
        <w:t>КГД РА</w:t>
      </w:r>
      <w:r>
        <w:rPr>
          <w:rFonts w:ascii="GHEA Grapalat" w:hAnsi="GHEA Grapalat" w:cs="Tahoma"/>
          <w:color w:val="000000"/>
          <w:sz w:val="20"/>
          <w:lang w:val="fr-FR"/>
        </w:rPr>
        <w:t xml:space="preserve"> обеспечивает электронную связь между вышестоящим органом и его подразделениями.</w:t>
      </w:r>
    </w:p>
    <w:p w14:paraId="07DAFE02" w14:textId="7B587BAD" w:rsidR="007F65F5" w:rsidRDefault="006C52C3" w:rsidP="00EE6BAF">
      <w:pPr>
        <w:spacing w:line="276" w:lineRule="auto"/>
        <w:ind w:firstLine="540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>Сеть должна обеспечи</w:t>
      </w:r>
      <w:r w:rsidR="007F65F5">
        <w:rPr>
          <w:rFonts w:ascii="GHEA Grapalat" w:hAnsi="GHEA Grapalat" w:cs="Tahoma"/>
          <w:color w:val="000000"/>
          <w:sz w:val="20"/>
          <w:lang w:val="hy-AM"/>
        </w:rPr>
        <w:t>ва</w:t>
      </w:r>
      <w:r w:rsidR="000D2D7E">
        <w:rPr>
          <w:rFonts w:ascii="GHEA Grapalat" w:hAnsi="GHEA Grapalat" w:cs="Tahoma"/>
          <w:color w:val="000000"/>
          <w:sz w:val="20"/>
          <w:lang w:val="fr-FR"/>
        </w:rPr>
        <w:t>ть круглосуточный обмен информацией, в</w:t>
      </w:r>
      <w:r w:rsidR="00476937">
        <w:rPr>
          <w:rFonts w:ascii="GHEA Grapalat" w:hAnsi="GHEA Grapalat" w:cs="Tahoma"/>
          <w:color w:val="000000"/>
          <w:sz w:val="20"/>
          <w:lang w:val="fr-FR"/>
        </w:rPr>
        <w:t xml:space="preserve">ключяя </w:t>
      </w:r>
      <w:r w:rsidR="000D2D7E">
        <w:rPr>
          <w:rFonts w:ascii="GHEA Grapalat" w:hAnsi="GHEA Grapalat" w:cs="Tahoma"/>
          <w:color w:val="000000"/>
          <w:sz w:val="20"/>
          <w:lang w:val="fr-FR"/>
        </w:rPr>
        <w:t>нерабочие дни и часы.</w:t>
      </w:r>
      <w:r w:rsidR="00476937">
        <w:rPr>
          <w:rFonts w:ascii="GHEA Grapalat" w:hAnsi="GHEA Grapalat" w:cs="Tahoma"/>
          <w:color w:val="000000"/>
          <w:sz w:val="20"/>
          <w:lang w:val="fr-FR"/>
        </w:rPr>
        <w:t xml:space="preserve"> Сеть должна быть защищенной, закрытой</w:t>
      </w:r>
      <w:r w:rsidR="000D2D7E">
        <w:rPr>
          <w:rFonts w:ascii="GHEA Grapalat" w:hAnsi="GHEA Grapalat" w:cs="Tahoma"/>
          <w:color w:val="000000"/>
          <w:sz w:val="20"/>
          <w:lang w:val="fr-FR"/>
        </w:rPr>
        <w:t xml:space="preserve">  и не должна быть подключена к каким-либо другим компьютерным сетям.</w:t>
      </w:r>
    </w:p>
    <w:p w14:paraId="2D43293E" w14:textId="77777777" w:rsidR="007F65F5" w:rsidRDefault="000D2D7E" w:rsidP="00EE6BAF">
      <w:pPr>
        <w:spacing w:line="276" w:lineRule="auto"/>
        <w:ind w:firstLine="540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 xml:space="preserve">Исполнитель должен обеспечить скорость, безопасность и конфиденциальность передачи данных по сети. </w:t>
      </w:r>
    </w:p>
    <w:p w14:paraId="65516281" w14:textId="77777777" w:rsidR="007F65F5" w:rsidRDefault="000D2D7E" w:rsidP="00EE6BAF">
      <w:pPr>
        <w:spacing w:line="276" w:lineRule="auto"/>
        <w:ind w:firstLine="540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>Исполнитель также должен обеспечить круглосуточное обслуживание сети и техническую поддержку.</w:t>
      </w:r>
    </w:p>
    <w:p w14:paraId="1607065B" w14:textId="62D83E4F" w:rsidR="007F65F5" w:rsidRDefault="006C52C3" w:rsidP="00EE6BAF">
      <w:pPr>
        <w:spacing w:line="276" w:lineRule="auto"/>
        <w:ind w:firstLine="540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 xml:space="preserve">Исполнитель </w:t>
      </w:r>
      <w:r w:rsidR="000D2D7E">
        <w:rPr>
          <w:rFonts w:ascii="GHEA Grapalat" w:hAnsi="GHEA Grapalat" w:cs="Tahoma"/>
          <w:color w:val="000000"/>
          <w:sz w:val="20"/>
          <w:lang w:val="fr-FR"/>
        </w:rPr>
        <w:t>должен предоставить услуги по проектированию, строительству и техническому обслуживанию сети.</w:t>
      </w:r>
      <w:r w:rsidR="000D2D7E" w:rsidRPr="00EE6BAF">
        <w:rPr>
          <w:rFonts w:ascii="GHEA Grapalat" w:hAnsi="GHEA Grapalat" w:cs="Tahoma"/>
          <w:color w:val="000000"/>
          <w:sz w:val="20"/>
          <w:lang w:val="fr-FR"/>
        </w:rPr>
        <w:t xml:space="preserve"> </w:t>
      </w:r>
      <w:r>
        <w:rPr>
          <w:rFonts w:ascii="GHEA Grapalat" w:hAnsi="GHEA Grapalat" w:cs="Tahoma"/>
          <w:color w:val="000000"/>
          <w:sz w:val="20"/>
          <w:lang w:val="fr-FR"/>
        </w:rPr>
        <w:t>При проектировании сети и</w:t>
      </w:r>
      <w:r w:rsidR="000D2D7E" w:rsidRPr="00EE6BAF">
        <w:rPr>
          <w:rFonts w:ascii="GHEA Grapalat" w:hAnsi="GHEA Grapalat" w:cs="Tahoma"/>
          <w:color w:val="000000"/>
          <w:sz w:val="20"/>
          <w:lang w:val="fr-FR"/>
        </w:rPr>
        <w:t>сполнитель</w:t>
      </w:r>
      <w:r w:rsidR="000D2D7E">
        <w:rPr>
          <w:rFonts w:ascii="GHEA Grapalat" w:hAnsi="GHEA Grapalat" w:cs="Tahoma"/>
          <w:color w:val="000000"/>
          <w:sz w:val="20"/>
          <w:lang w:val="fr-FR"/>
        </w:rPr>
        <w:t xml:space="preserve"> должен использовать высокоскоростные, безопасные и современные технологии</w:t>
      </w:r>
      <w:r>
        <w:rPr>
          <w:rFonts w:ascii="GHEA Grapalat" w:hAnsi="GHEA Grapalat" w:cs="Tahoma"/>
          <w:color w:val="000000"/>
          <w:sz w:val="20"/>
          <w:lang w:val="fr-FR"/>
        </w:rPr>
        <w:t>, а также</w:t>
      </w:r>
      <w:r w:rsidR="000D2D7E">
        <w:rPr>
          <w:rFonts w:ascii="GHEA Grapalat" w:hAnsi="GHEA Grapalat" w:cs="Tahoma"/>
          <w:color w:val="000000"/>
          <w:sz w:val="20"/>
          <w:lang w:val="fr-FR"/>
        </w:rPr>
        <w:t xml:space="preserve"> согласовать </w:t>
      </w:r>
      <w:r>
        <w:rPr>
          <w:rFonts w:ascii="GHEA Grapalat" w:hAnsi="GHEA Grapalat" w:cs="Tahoma"/>
          <w:color w:val="000000"/>
          <w:sz w:val="20"/>
          <w:lang w:val="fr-FR"/>
        </w:rPr>
        <w:t xml:space="preserve">используемые технологии </w:t>
      </w:r>
      <w:r w:rsidR="00A219DF" w:rsidRPr="00A219DF">
        <w:rPr>
          <w:rFonts w:ascii="GHEA Grapalat" w:hAnsi="GHEA Grapalat" w:cs="Tahoma" w:hint="eastAsia"/>
          <w:color w:val="000000"/>
          <w:sz w:val="20"/>
          <w:lang w:val="fr-FR"/>
        </w:rPr>
        <w:t>с</w:t>
      </w:r>
      <w:r w:rsidR="00A219DF" w:rsidRPr="00A219DF">
        <w:rPr>
          <w:rFonts w:ascii="GHEA Grapalat" w:hAnsi="GHEA Grapalat" w:cs="Tahoma"/>
          <w:color w:val="000000"/>
          <w:sz w:val="20"/>
          <w:lang w:val="fr-FR"/>
        </w:rPr>
        <w:t xml:space="preserve"> </w:t>
      </w:r>
      <w:r w:rsidR="00A219DF" w:rsidRPr="00A219DF">
        <w:rPr>
          <w:rFonts w:ascii="GHEA Grapalat" w:hAnsi="GHEA Grapalat" w:cs="Tahoma" w:hint="eastAsia"/>
          <w:color w:val="000000"/>
          <w:sz w:val="20"/>
          <w:lang w:val="fr-FR"/>
        </w:rPr>
        <w:t>соответствующими</w:t>
      </w:r>
      <w:r w:rsidR="00A219DF" w:rsidRPr="00A219DF">
        <w:rPr>
          <w:rFonts w:ascii="GHEA Grapalat" w:hAnsi="GHEA Grapalat" w:cs="Tahoma"/>
          <w:color w:val="000000"/>
          <w:sz w:val="20"/>
          <w:lang w:val="fr-FR"/>
        </w:rPr>
        <w:t xml:space="preserve"> </w:t>
      </w:r>
      <w:r w:rsidR="00A219DF" w:rsidRPr="00A219DF">
        <w:rPr>
          <w:rFonts w:ascii="GHEA Grapalat" w:hAnsi="GHEA Grapalat" w:cs="Tahoma" w:hint="eastAsia"/>
          <w:color w:val="000000"/>
          <w:sz w:val="20"/>
          <w:lang w:val="fr-FR"/>
        </w:rPr>
        <w:t>сотрудникамии</w:t>
      </w:r>
      <w:r w:rsidR="00A219DF">
        <w:rPr>
          <w:rFonts w:ascii="GHEA Grapalat" w:hAnsi="GHEA Grapalat" w:cs="Tahoma"/>
          <w:color w:val="000000"/>
          <w:sz w:val="20"/>
          <w:lang w:val="hy-AM"/>
        </w:rPr>
        <w:t xml:space="preserve"> </w:t>
      </w:r>
      <w:r w:rsidR="00A219DF">
        <w:rPr>
          <w:rFonts w:ascii="GHEA Grapalat" w:hAnsi="GHEA Grapalat" w:cs="Tahoma"/>
          <w:color w:val="000000"/>
          <w:sz w:val="20"/>
          <w:lang w:val="ru-RU"/>
        </w:rPr>
        <w:t>КГД РА.</w:t>
      </w:r>
      <w:r w:rsidR="000D2D7E">
        <w:rPr>
          <w:rFonts w:ascii="GHEA Grapalat" w:hAnsi="GHEA Grapalat" w:cs="Tahoma"/>
          <w:color w:val="000000"/>
          <w:sz w:val="20"/>
          <w:lang w:val="fr-FR"/>
        </w:rPr>
        <w:t xml:space="preserve"> </w:t>
      </w:r>
    </w:p>
    <w:p w14:paraId="7A7B9092" w14:textId="24E07669" w:rsidR="00D73E31" w:rsidRDefault="000D2D7E" w:rsidP="00EE6BAF">
      <w:pPr>
        <w:spacing w:line="276" w:lineRule="auto"/>
        <w:ind w:firstLine="540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 xml:space="preserve">Исполинтель должен решить, какое внешнее оборудование и программное обеспечение </w:t>
      </w:r>
      <w:r w:rsidR="008D7CBB">
        <w:rPr>
          <w:rFonts w:ascii="GHEA Grapalat" w:hAnsi="GHEA Grapalat" w:cs="Tahoma"/>
          <w:color w:val="000000"/>
          <w:sz w:val="20"/>
          <w:lang w:val="fr-FR"/>
        </w:rPr>
        <w:t>будут необходимы</w:t>
      </w:r>
      <w:r>
        <w:rPr>
          <w:rFonts w:ascii="GHEA Grapalat" w:hAnsi="GHEA Grapalat" w:cs="Tahoma"/>
          <w:color w:val="000000"/>
          <w:sz w:val="20"/>
          <w:lang w:val="fr-FR"/>
        </w:rPr>
        <w:t xml:space="preserve"> для подключения или восстановления сети, </w:t>
      </w:r>
      <w:r w:rsidR="008D7CBB">
        <w:rPr>
          <w:rFonts w:ascii="GHEA Grapalat" w:hAnsi="GHEA Grapalat" w:cs="Tahoma"/>
          <w:color w:val="000000"/>
          <w:sz w:val="20"/>
          <w:lang w:val="fr-FR"/>
        </w:rPr>
        <w:t xml:space="preserve">а </w:t>
      </w:r>
      <w:r>
        <w:rPr>
          <w:rFonts w:ascii="GHEA Grapalat" w:hAnsi="GHEA Grapalat" w:cs="Tahoma"/>
          <w:color w:val="000000"/>
          <w:sz w:val="20"/>
          <w:lang w:val="fr-FR"/>
        </w:rPr>
        <w:t xml:space="preserve">также согласовать описание проекта с </w:t>
      </w:r>
      <w:r w:rsidR="005045C0" w:rsidRPr="005045C0">
        <w:rPr>
          <w:rFonts w:ascii="GHEA Grapalat" w:hAnsi="GHEA Grapalat" w:cs="Tahoma" w:hint="eastAsia"/>
          <w:color w:val="000000"/>
          <w:sz w:val="20"/>
          <w:lang w:val="fr-FR"/>
        </w:rPr>
        <w:t>соответствующи</w:t>
      </w:r>
      <w:r w:rsidR="005045C0">
        <w:rPr>
          <w:rFonts w:ascii="GHEA Grapalat" w:hAnsi="GHEA Grapalat" w:cs="Tahoma"/>
          <w:color w:val="000000"/>
          <w:sz w:val="20"/>
          <w:lang w:val="ru-RU"/>
        </w:rPr>
        <w:t xml:space="preserve">ми </w:t>
      </w:r>
      <w:r w:rsidR="005045C0" w:rsidRPr="005045C0">
        <w:rPr>
          <w:rFonts w:ascii="GHEA Grapalat" w:hAnsi="GHEA Grapalat" w:cs="Tahoma" w:hint="eastAsia"/>
          <w:color w:val="000000"/>
          <w:sz w:val="20"/>
          <w:lang w:val="fr-FR"/>
        </w:rPr>
        <w:t>сотрудник</w:t>
      </w:r>
      <w:r w:rsidR="005045C0">
        <w:rPr>
          <w:rFonts w:ascii="GHEA Grapalat" w:hAnsi="GHEA Grapalat" w:cs="Tahoma" w:hint="eastAsia"/>
          <w:color w:val="000000"/>
          <w:sz w:val="20"/>
          <w:lang w:val="fr-FR"/>
        </w:rPr>
        <w:t>ами</w:t>
      </w:r>
      <w:r w:rsidR="005045C0" w:rsidRPr="005045C0">
        <w:rPr>
          <w:rFonts w:ascii="GHEA Grapalat" w:hAnsi="GHEA Grapalat" w:cs="Tahoma" w:hint="eastAsia"/>
          <w:color w:val="000000"/>
          <w:sz w:val="20"/>
          <w:lang w:val="fr-FR"/>
        </w:rPr>
        <w:t>и</w:t>
      </w:r>
      <w:r w:rsidR="005045C0" w:rsidRPr="005045C0">
        <w:rPr>
          <w:rFonts w:ascii="GHEA Grapalat" w:hAnsi="GHEA Grapalat" w:cs="Tahoma"/>
          <w:color w:val="000000"/>
          <w:sz w:val="20"/>
          <w:lang w:val="fr-FR"/>
        </w:rPr>
        <w:t xml:space="preserve"> </w:t>
      </w:r>
      <w:r>
        <w:rPr>
          <w:rFonts w:ascii="GHEA Grapalat" w:hAnsi="GHEA Grapalat" w:cs="Tahoma"/>
          <w:color w:val="000000"/>
          <w:sz w:val="20"/>
          <w:lang w:val="fr-FR"/>
        </w:rPr>
        <w:t>КГД РА</w:t>
      </w:r>
      <w:r w:rsidR="008D7CBB">
        <w:rPr>
          <w:rFonts w:ascii="GHEA Grapalat" w:hAnsi="GHEA Grapalat" w:cs="Tahoma"/>
          <w:color w:val="000000"/>
          <w:sz w:val="20"/>
          <w:lang w:val="fr-FR"/>
        </w:rPr>
        <w:t>, при необходимости предоставляя обоснования и обеспечивая</w:t>
      </w:r>
      <w:r w:rsidR="00A66E7A">
        <w:rPr>
          <w:rFonts w:ascii="GHEA Grapalat" w:hAnsi="GHEA Grapalat" w:cs="Tahoma"/>
          <w:color w:val="000000"/>
          <w:sz w:val="20"/>
          <w:lang w:val="fr-FR"/>
        </w:rPr>
        <w:t xml:space="preserve"> реализацию проекта</w:t>
      </w:r>
      <w:r w:rsidRPr="00EE6BAF">
        <w:rPr>
          <w:rFonts w:ascii="GHEA Grapalat" w:hAnsi="GHEA Grapalat" w:cs="Tahoma"/>
          <w:color w:val="000000"/>
          <w:sz w:val="20"/>
          <w:lang w:val="fr-FR"/>
        </w:rPr>
        <w:t>.</w:t>
      </w:r>
    </w:p>
    <w:p w14:paraId="697E05AA" w14:textId="486B9EA1" w:rsidR="00D73E31" w:rsidRDefault="00D73E31" w:rsidP="00EE6BAF">
      <w:pPr>
        <w:spacing w:line="276" w:lineRule="auto"/>
        <w:ind w:firstLine="540"/>
        <w:jc w:val="both"/>
        <w:rPr>
          <w:rFonts w:ascii="GHEA Grapalat" w:hAnsi="GHEA Grapalat"/>
          <w:sz w:val="20"/>
          <w:szCs w:val="20"/>
          <w:lang w:val="ru-RU"/>
        </w:rPr>
      </w:pPr>
      <w:r w:rsidRPr="00EE6BAF">
        <w:rPr>
          <w:rFonts w:ascii="GHEA Grapalat" w:hAnsi="GHEA Grapalat" w:cs="Tahoma"/>
          <w:color w:val="000000"/>
          <w:sz w:val="20"/>
          <w:lang w:val="fr-FR"/>
        </w:rPr>
        <w:t>Исполнитель обязуется</w:t>
      </w:r>
      <w:r w:rsidRPr="00D73E31">
        <w:rPr>
          <w:rFonts w:ascii="GHEA Grapalat" w:hAnsi="GHEA Grapalat"/>
          <w:sz w:val="20"/>
          <w:szCs w:val="20"/>
          <w:lang w:val="ru-RU"/>
        </w:rPr>
        <w:t xml:space="preserve"> не разглашать информацию, ставшую доступной ему при оказании услуг. </w:t>
      </w:r>
      <w:r w:rsidR="00EE6BAF">
        <w:rPr>
          <w:rFonts w:ascii="GHEA Grapalat" w:hAnsi="GHEA Grapalat"/>
          <w:sz w:val="20"/>
          <w:szCs w:val="20"/>
          <w:lang w:val="ru-RU"/>
        </w:rPr>
        <w:t xml:space="preserve">По требованию Заказчика </w:t>
      </w:r>
      <w:r w:rsidRPr="006E438F">
        <w:rPr>
          <w:rFonts w:ascii="GHEA Grapalat" w:hAnsi="GHEA Grapalat"/>
          <w:sz w:val="20"/>
          <w:szCs w:val="20"/>
          <w:lang w:val="ru-RU"/>
        </w:rPr>
        <w:t xml:space="preserve">Исполнитель должен будет подписать </w:t>
      </w:r>
      <w:r w:rsidRPr="00D73E31">
        <w:rPr>
          <w:rFonts w:ascii="GHEA Grapalat" w:hAnsi="GHEA Grapalat"/>
          <w:sz w:val="20"/>
          <w:szCs w:val="20"/>
        </w:rPr>
        <w:t>NDA</w:t>
      </w:r>
      <w:r w:rsidRPr="006E438F">
        <w:rPr>
          <w:rFonts w:ascii="GHEA Grapalat" w:hAnsi="GHEA Grapalat"/>
          <w:sz w:val="20"/>
          <w:szCs w:val="20"/>
          <w:lang w:val="ru-RU"/>
        </w:rPr>
        <w:t>-</w:t>
      </w:r>
      <w:r w:rsidRPr="00D73E31">
        <w:rPr>
          <w:rFonts w:ascii="GHEA Grapalat" w:hAnsi="GHEA Grapalat"/>
          <w:sz w:val="20"/>
          <w:szCs w:val="20"/>
        </w:rPr>
        <w:t>Non</w:t>
      </w:r>
      <w:r w:rsidRPr="006E438F">
        <w:rPr>
          <w:rFonts w:ascii="GHEA Grapalat" w:hAnsi="GHEA Grapalat"/>
          <w:sz w:val="20"/>
          <w:szCs w:val="20"/>
          <w:lang w:val="ru-RU"/>
        </w:rPr>
        <w:t>-</w:t>
      </w:r>
      <w:r w:rsidRPr="00D73E31">
        <w:rPr>
          <w:rFonts w:ascii="GHEA Grapalat" w:hAnsi="GHEA Grapalat"/>
          <w:sz w:val="20"/>
          <w:szCs w:val="20"/>
        </w:rPr>
        <w:t>disclosure</w:t>
      </w:r>
      <w:r w:rsidRPr="006E438F">
        <w:rPr>
          <w:rFonts w:ascii="GHEA Grapalat" w:hAnsi="GHEA Grapalat"/>
          <w:sz w:val="20"/>
          <w:szCs w:val="20"/>
          <w:lang w:val="ru-RU"/>
        </w:rPr>
        <w:t xml:space="preserve"> </w:t>
      </w:r>
      <w:r w:rsidRPr="00D73E31">
        <w:rPr>
          <w:rFonts w:ascii="GHEA Grapalat" w:hAnsi="GHEA Grapalat"/>
          <w:sz w:val="20"/>
          <w:szCs w:val="20"/>
        </w:rPr>
        <w:t>agreement</w:t>
      </w:r>
      <w:r w:rsidRPr="006E438F">
        <w:rPr>
          <w:rFonts w:ascii="GHEA Grapalat" w:hAnsi="GHEA Grapalat"/>
          <w:sz w:val="20"/>
          <w:szCs w:val="20"/>
          <w:lang w:val="ru-RU"/>
        </w:rPr>
        <w:t>: соглашение о неразглашении (прилагается).</w:t>
      </w:r>
    </w:p>
    <w:p w14:paraId="63B167D1" w14:textId="77777777" w:rsidR="00E763B3" w:rsidRPr="00D73E31" w:rsidRDefault="00E763B3" w:rsidP="00EE6BAF">
      <w:pPr>
        <w:spacing w:line="276" w:lineRule="auto"/>
        <w:ind w:firstLine="540"/>
        <w:jc w:val="both"/>
        <w:rPr>
          <w:rFonts w:ascii="GHEA Grapalat" w:hAnsi="GHEA Grapalat" w:cs="Tahoma"/>
          <w:color w:val="000000"/>
          <w:sz w:val="20"/>
          <w:lang w:val="fr-FR"/>
        </w:rPr>
      </w:pPr>
    </w:p>
    <w:p w14:paraId="116CE817" w14:textId="65D89C84" w:rsidR="00733A15" w:rsidRPr="007F65F5" w:rsidRDefault="00733A15" w:rsidP="005526B2">
      <w:pPr>
        <w:spacing w:line="276" w:lineRule="auto"/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  <w:r w:rsidRPr="007F65F5">
        <w:rPr>
          <w:rFonts w:ascii="GHEA Grapalat" w:hAnsi="GHEA Grapalat" w:cs="Sylfaen"/>
          <w:b/>
          <w:sz w:val="22"/>
          <w:szCs w:val="22"/>
          <w:lang w:val="hy-AM"/>
        </w:rPr>
        <w:t>Услуг</w:t>
      </w:r>
      <w:r w:rsidR="00D11870">
        <w:rPr>
          <w:rFonts w:ascii="GHEA Grapalat" w:hAnsi="GHEA Grapalat" w:cs="Sylfaen"/>
          <w:b/>
          <w:sz w:val="22"/>
          <w:szCs w:val="22"/>
          <w:lang w:val="ru-RU"/>
        </w:rPr>
        <w:t>и</w:t>
      </w:r>
      <w:r w:rsidRPr="00F07100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передачи данных по проводной телекоммуникационной сети </w:t>
      </w:r>
    </w:p>
    <w:p w14:paraId="3AF83B49" w14:textId="6914BA06" w:rsidR="00733A15" w:rsidRPr="00F07100" w:rsidRDefault="00733A15" w:rsidP="00D37CB2">
      <w:pPr>
        <w:spacing w:line="276" w:lineRule="auto"/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  <w:r w:rsidRPr="00F07100">
        <w:rPr>
          <w:rFonts w:ascii="GHEA Grapalat" w:hAnsi="GHEA Grapalat" w:cs="Sylfaen"/>
          <w:b/>
          <w:sz w:val="22"/>
          <w:szCs w:val="22"/>
          <w:lang w:val="ru-RU"/>
        </w:rPr>
        <w:t xml:space="preserve"> (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Услуг</w:t>
      </w:r>
      <w:r w:rsidR="00D11870" w:rsidRPr="00D11870">
        <w:rPr>
          <w:rFonts w:ascii="GHEA Grapalat" w:hAnsi="GHEA Grapalat" w:cs="Sylfaen" w:hint="eastAsia"/>
          <w:b/>
          <w:sz w:val="22"/>
          <w:szCs w:val="22"/>
          <w:lang w:val="ru-RU"/>
        </w:rPr>
        <w:t>и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694AF8"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информационной</w:t>
      </w:r>
      <w:r w:rsidR="00694AF8"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694AF8"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сети</w:t>
      </w:r>
      <w:r w:rsidR="00694AF8"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694AF8"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передачи</w:t>
      </w:r>
      <w:r w:rsidR="00694AF8"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694AF8"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данных</w:t>
      </w:r>
      <w:r w:rsidR="00694AF8"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F07100">
        <w:rPr>
          <w:rFonts w:ascii="GHEA Grapalat" w:hAnsi="GHEA Grapalat" w:cs="Sylfaen"/>
          <w:b/>
          <w:sz w:val="22"/>
          <w:szCs w:val="22"/>
          <w:lang w:val="ru-RU"/>
        </w:rPr>
        <w:t xml:space="preserve">с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помощью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оптоволоконной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связи</w:t>
      </w:r>
      <w:r w:rsidRPr="00F07100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7077B222" w14:textId="77777777" w:rsidR="00733A15" w:rsidRDefault="00733A15" w:rsidP="00733A15">
      <w:pPr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</w:p>
    <w:p w14:paraId="3AF9A376" w14:textId="3160E9EC" w:rsidR="00733A15" w:rsidRPr="007F65F5" w:rsidRDefault="00733A15" w:rsidP="007F65F5">
      <w:pPr>
        <w:jc w:val="both"/>
        <w:rPr>
          <w:rFonts w:ascii="GHEA Grapalat" w:hAnsi="GHEA Grapalat" w:cs="Tahoma"/>
          <w:color w:val="000000"/>
          <w:sz w:val="20"/>
          <w:lang w:val="fr-FR"/>
        </w:rPr>
      </w:pP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Сервис должен быть предоставлен на уровне "OSI Layer 2", </w:t>
      </w:r>
      <w:r w:rsidR="00C85C02" w:rsidRPr="007F65F5">
        <w:rPr>
          <w:rFonts w:ascii="GHEA Grapalat" w:hAnsi="GHEA Grapalat" w:cs="Tahoma"/>
          <w:color w:val="000000"/>
          <w:sz w:val="20"/>
          <w:lang w:val="fr-FR"/>
        </w:rPr>
        <w:t>что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позволит КГД </w:t>
      </w:r>
      <w:r w:rsidR="00C85C02" w:rsidRPr="007F65F5">
        <w:rPr>
          <w:rFonts w:ascii="GHEA Grapalat" w:hAnsi="GHEA Grapalat" w:cs="Tahoma"/>
          <w:color w:val="000000"/>
          <w:sz w:val="20"/>
          <w:lang w:val="fr-FR"/>
        </w:rPr>
        <w:t xml:space="preserve">РА 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>создать современную</w:t>
      </w:r>
      <w:r w:rsidR="002E4B93" w:rsidRPr="007F65F5">
        <w:rPr>
          <w:rFonts w:ascii="GHEA Grapalat" w:hAnsi="GHEA Grapalat" w:cs="Tahoma"/>
          <w:color w:val="000000"/>
          <w:sz w:val="20"/>
          <w:lang w:val="fr-FR"/>
        </w:rPr>
        <w:t xml:space="preserve"> частную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виртуальную сеть </w:t>
      </w:r>
      <w:r w:rsidR="002E4B93" w:rsidRPr="007F65F5">
        <w:rPr>
          <w:rFonts w:ascii="GHEA Grapalat" w:hAnsi="GHEA Grapalat" w:cs="Tahoma"/>
          <w:color w:val="000000"/>
          <w:sz w:val="20"/>
          <w:lang w:val="fr-FR"/>
        </w:rPr>
        <w:t>электронного управления, которая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будет полностью отделен</w:t>
      </w:r>
      <w:r w:rsidR="002E4B93" w:rsidRPr="007F65F5">
        <w:rPr>
          <w:rFonts w:ascii="GHEA Grapalat" w:hAnsi="GHEA Grapalat" w:cs="Tahoma"/>
          <w:color w:val="000000"/>
          <w:sz w:val="20"/>
          <w:lang w:val="fr-FR"/>
        </w:rPr>
        <w:t>а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от внешнего мира и защищен</w:t>
      </w:r>
      <w:r w:rsidR="002E4B93" w:rsidRPr="007F65F5">
        <w:rPr>
          <w:rFonts w:ascii="GHEA Grapalat" w:hAnsi="GHEA Grapalat" w:cs="Tahoma"/>
          <w:color w:val="000000"/>
          <w:sz w:val="20"/>
          <w:lang w:val="fr-FR"/>
        </w:rPr>
        <w:t>а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</w:t>
      </w:r>
      <w:r w:rsidR="002E4B93" w:rsidRPr="007F65F5">
        <w:rPr>
          <w:rFonts w:ascii="GHEA Grapalat" w:hAnsi="GHEA Grapalat" w:cs="Tahoma"/>
          <w:color w:val="000000"/>
          <w:sz w:val="20"/>
          <w:lang w:val="fr-FR"/>
        </w:rPr>
        <w:t>от внешних входов или вторжений,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будучи вложенным исключительно во внутреннюю сетевую инфраструктуру КГД РА.</w:t>
      </w:r>
    </w:p>
    <w:p w14:paraId="4B7EC64A" w14:textId="2BB90AD0" w:rsidR="00D37CB2" w:rsidRDefault="00D37CB2" w:rsidP="00733A15">
      <w:pPr>
        <w:jc w:val="center"/>
        <w:rPr>
          <w:rFonts w:ascii="GHEA Grapalat" w:hAnsi="GHEA Grapalat" w:cs="Sylfaen"/>
          <w:b/>
          <w:sz w:val="10"/>
          <w:szCs w:val="10"/>
          <w:lang w:val="hy-AM"/>
        </w:rPr>
      </w:pPr>
    </w:p>
    <w:p w14:paraId="74E08DC6" w14:textId="65ABD851" w:rsidR="00D37CB2" w:rsidRDefault="00D37CB2" w:rsidP="00733A15">
      <w:pPr>
        <w:jc w:val="center"/>
        <w:rPr>
          <w:rFonts w:ascii="GHEA Grapalat" w:hAnsi="GHEA Grapalat" w:cs="Sylfaen"/>
          <w:b/>
          <w:sz w:val="10"/>
          <w:szCs w:val="10"/>
          <w:lang w:val="hy-AM"/>
        </w:rPr>
      </w:pPr>
    </w:p>
    <w:p w14:paraId="0C969124" w14:textId="77777777" w:rsidR="00D37CB2" w:rsidRPr="005526B2" w:rsidRDefault="00D37CB2" w:rsidP="00733A15">
      <w:pPr>
        <w:jc w:val="center"/>
        <w:rPr>
          <w:rFonts w:ascii="GHEA Grapalat" w:hAnsi="GHEA Grapalat" w:cs="Sylfaen"/>
          <w:b/>
          <w:sz w:val="10"/>
          <w:szCs w:val="10"/>
          <w:lang w:val="hy-AM"/>
        </w:rPr>
      </w:pPr>
    </w:p>
    <w:p w14:paraId="325D7BBE" w14:textId="18298861" w:rsidR="00733A15" w:rsidRPr="007F65F5" w:rsidRDefault="00733A15" w:rsidP="00D37CB2">
      <w:pPr>
        <w:spacing w:line="276" w:lineRule="auto"/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  <w:r w:rsidRPr="00472C09">
        <w:rPr>
          <w:rFonts w:ascii="GHEA Grapalat" w:hAnsi="GHEA Grapalat" w:cs="Sylfaen"/>
          <w:b/>
          <w:sz w:val="22"/>
          <w:szCs w:val="22"/>
          <w:lang w:val="ru-RU"/>
        </w:rPr>
        <w:t>Технически</w:t>
      </w:r>
      <w:r w:rsidR="00694AF8" w:rsidRPr="00472C09">
        <w:rPr>
          <w:rFonts w:ascii="GHEA Grapalat" w:hAnsi="GHEA Grapalat" w:cs="Sylfaen"/>
          <w:b/>
          <w:sz w:val="22"/>
          <w:szCs w:val="22"/>
          <w:lang w:val="ru-RU"/>
        </w:rPr>
        <w:t>я</w:t>
      </w:r>
      <w:r w:rsidRPr="00472C09">
        <w:rPr>
          <w:rFonts w:ascii="GHEA Grapalat" w:hAnsi="GHEA Grapalat" w:cs="Sylfaen"/>
          <w:b/>
          <w:sz w:val="22"/>
          <w:szCs w:val="22"/>
          <w:lang w:val="ru-RU"/>
        </w:rPr>
        <w:t xml:space="preserve"> характеристик</w:t>
      </w:r>
      <w:r w:rsidR="00694AF8" w:rsidRPr="00472C09">
        <w:rPr>
          <w:rFonts w:ascii="GHEA Grapalat" w:hAnsi="GHEA Grapalat" w:cs="Sylfaen"/>
          <w:b/>
          <w:sz w:val="22"/>
          <w:szCs w:val="22"/>
          <w:lang w:val="ru-RU"/>
        </w:rPr>
        <w:t>а</w:t>
      </w:r>
      <w:r w:rsidRPr="00472C09">
        <w:rPr>
          <w:rFonts w:ascii="GHEA Grapalat" w:hAnsi="GHEA Grapalat" w:cs="Sylfaen"/>
          <w:b/>
          <w:sz w:val="22"/>
          <w:szCs w:val="22"/>
          <w:lang w:val="ru-RU"/>
        </w:rPr>
        <w:t xml:space="preserve"> информационной сети передачи данных</w:t>
      </w: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2060"/>
      </w:tblGrid>
      <w:tr w:rsidR="00ED2DB0" w:rsidRPr="00ED2DB0" w14:paraId="00DFA733" w14:textId="77777777" w:rsidTr="005526B2">
        <w:trPr>
          <w:trHeight w:val="737"/>
        </w:trPr>
        <w:tc>
          <w:tcPr>
            <w:tcW w:w="2340" w:type="dxa"/>
            <w:vAlign w:val="center"/>
            <w:hideMark/>
          </w:tcPr>
          <w:p w14:paraId="1939D69C" w14:textId="195BA654" w:rsidR="00ED2DB0" w:rsidRPr="00ED2DB0" w:rsidRDefault="00ED2DB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ED2DB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Наименование</w:t>
            </w:r>
          </w:p>
        </w:tc>
        <w:tc>
          <w:tcPr>
            <w:tcW w:w="12060" w:type="dxa"/>
            <w:vAlign w:val="center"/>
            <w:hideMark/>
          </w:tcPr>
          <w:p w14:paraId="5AEAE853" w14:textId="24705245" w:rsidR="00ED2DB0" w:rsidRPr="00ED2DB0" w:rsidRDefault="00ED2DB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ED2DB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Описание</w:t>
            </w:r>
          </w:p>
        </w:tc>
      </w:tr>
      <w:tr w:rsidR="00ED2DB0" w:rsidRPr="00A96AFA" w14:paraId="3C7689D4" w14:textId="77777777" w:rsidTr="006E438F">
        <w:trPr>
          <w:cantSplit/>
          <w:trHeight w:val="1007"/>
        </w:trPr>
        <w:tc>
          <w:tcPr>
            <w:tcW w:w="2340" w:type="dxa"/>
            <w:vMerge w:val="restart"/>
            <w:vAlign w:val="center"/>
          </w:tcPr>
          <w:p w14:paraId="1F1E0A59" w14:textId="77777777" w:rsidR="00ED2DB0" w:rsidRPr="00ED2DB0" w:rsidRDefault="00ED2DB0" w:rsidP="000B2204">
            <w:pPr>
              <w:widowControl w:val="0"/>
              <w:spacing w:line="276" w:lineRule="auto"/>
              <w:ind w:left="-18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Отдельный канал</w:t>
            </w:r>
          </w:p>
          <w:p w14:paraId="5E7FC25C" w14:textId="77777777" w:rsidR="00ED2DB0" w:rsidRPr="00ED2DB0" w:rsidRDefault="00ED2DB0" w:rsidP="000B2204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12060" w:type="dxa"/>
            <w:vAlign w:val="center"/>
          </w:tcPr>
          <w:p w14:paraId="2EDF02AE" w14:textId="53E9CFFF" w:rsidR="00ED2DB0" w:rsidRPr="00ED2DB0" w:rsidRDefault="00ED2DB0" w:rsidP="005526B2">
            <w:pPr>
              <w:pStyle w:val="HTMLPreformatted"/>
              <w:spacing w:line="256" w:lineRule="auto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ru-RU"/>
              </w:rPr>
              <w:t>Обеспиче</w:t>
            </w:r>
            <w:r w:rsidRPr="00ED2DB0">
              <w:rPr>
                <w:rFonts w:ascii="GHEA Grapalat" w:hAnsi="GHEA Grapalat" w:cs="Sylfaen"/>
                <w:lang w:val="ru-RU"/>
              </w:rPr>
              <w:t>н</w:t>
            </w:r>
            <w:r w:rsidRPr="00F07100">
              <w:rPr>
                <w:rFonts w:ascii="GHEA Grapalat" w:hAnsi="GHEA Grapalat" w:cs="Sylfaen"/>
                <w:lang w:val="ru-RU"/>
              </w:rPr>
              <w:t>и</w:t>
            </w:r>
            <w:r w:rsidRPr="00ED2DB0">
              <w:rPr>
                <w:rFonts w:ascii="GHEA Grapalat" w:hAnsi="GHEA Grapalat" w:cs="Sylfaen"/>
                <w:lang w:val="ru-RU"/>
              </w:rPr>
              <w:t>е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2 отдельных оптоволоконных каналов и </w:t>
            </w:r>
            <w:r w:rsidRPr="00ED2DB0">
              <w:rPr>
                <w:rFonts w:ascii="GHEA Grapalat" w:hAnsi="GHEA Grapalat" w:cs="Sylfaen"/>
                <w:lang w:val="ru-RU"/>
              </w:rPr>
              <w:t>сетевых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ru-RU"/>
              </w:rPr>
              <w:t>рефералов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ru-RU"/>
              </w:rPr>
              <w:t>от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2 независимых поставщиков услуг связи</w:t>
            </w:r>
            <w:r w:rsidR="005B7788" w:rsidRPr="00F07100">
              <w:rPr>
                <w:rFonts w:ascii="GHEA Grapalat" w:hAnsi="GHEA Grapalat" w:cs="Sylfaen"/>
                <w:lang w:val="ru-RU"/>
              </w:rPr>
              <w:t xml:space="preserve"> (далее:</w:t>
            </w:r>
            <w:r w:rsidR="00751D51">
              <w:rPr>
                <w:rFonts w:ascii="GHEA Grapalat" w:hAnsi="GHEA Grapalat" w:cs="Sylfaen"/>
                <w:lang w:val="ru-RU"/>
              </w:rPr>
              <w:t xml:space="preserve"> </w:t>
            </w:r>
            <w:r w:rsidR="005B7788" w:rsidRPr="00F07100">
              <w:rPr>
                <w:rFonts w:ascii="GHEA Grapalat" w:hAnsi="GHEA Grapalat" w:cs="Sylfaen"/>
                <w:lang w:val="ru-RU"/>
              </w:rPr>
              <w:t>ПУС)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>из г. Ереван Ааронян 12/3 (основной узел)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, </w:t>
            </w:r>
            <w:r w:rsidRPr="00ED2DB0">
              <w:rPr>
                <w:rFonts w:ascii="GHEA Grapalat" w:hAnsi="GHEA Grapalat" w:cs="Sylfaen"/>
                <w:lang w:val="hy-AM"/>
              </w:rPr>
              <w:t>в г. Д</w:t>
            </w:r>
            <w:r>
              <w:rPr>
                <w:rFonts w:ascii="GHEA Grapalat" w:hAnsi="GHEA Grapalat" w:cs="Sylfaen"/>
                <w:lang w:val="hy-AM"/>
              </w:rPr>
              <w:t xml:space="preserve">илиджан Парз лич </w:t>
            </w:r>
            <w:r w:rsidR="00C54AB2">
              <w:rPr>
                <w:rFonts w:ascii="GHEA Grapalat" w:hAnsi="GHEA Grapalat" w:cs="Sylfaen"/>
                <w:lang w:val="ru-RU"/>
              </w:rPr>
              <w:t>5</w:t>
            </w:r>
            <w:r>
              <w:rPr>
                <w:rFonts w:ascii="GHEA Grapalat" w:hAnsi="GHEA Grapalat" w:cs="Sylfaen"/>
                <w:lang w:val="hy-AM"/>
              </w:rPr>
              <w:t xml:space="preserve"> (резервный у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зел)  </w:t>
            </w:r>
            <w:r w:rsidRPr="00F07100">
              <w:rPr>
                <w:rFonts w:ascii="GHEA Grapalat" w:hAnsi="GHEA Grapalat" w:cs="Sylfaen"/>
                <w:lang w:val="ru-RU"/>
              </w:rPr>
              <w:t>как минимум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на скор</w:t>
            </w:r>
            <w:r w:rsidR="000B2204">
              <w:rPr>
                <w:rFonts w:ascii="GHEA Grapalat" w:hAnsi="GHEA Grapalat" w:cs="Sylfaen"/>
                <w:lang w:val="hy-AM"/>
              </w:rPr>
              <w:t>ости, указанной в приложении 1.</w:t>
            </w:r>
            <w:r w:rsidRPr="00ED2DB0">
              <w:rPr>
                <w:rFonts w:ascii="GHEA Grapalat" w:hAnsi="GHEA Grapalat" w:cs="Sylfaen"/>
                <w:lang w:val="hy-AM"/>
              </w:rPr>
              <w:t>*</w:t>
            </w:r>
          </w:p>
        </w:tc>
      </w:tr>
      <w:tr w:rsidR="00ED2DB0" w:rsidRPr="00A96AFA" w14:paraId="4180D167" w14:textId="77777777" w:rsidTr="006E438F">
        <w:trPr>
          <w:cantSplit/>
          <w:trHeight w:val="710"/>
        </w:trPr>
        <w:tc>
          <w:tcPr>
            <w:tcW w:w="2340" w:type="dxa"/>
            <w:vMerge/>
            <w:vAlign w:val="center"/>
            <w:hideMark/>
          </w:tcPr>
          <w:p w14:paraId="2A9261D5" w14:textId="77777777" w:rsidR="00ED2DB0" w:rsidRPr="00ED2DB0" w:rsidRDefault="00ED2DB0" w:rsidP="000B2204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12060" w:type="dxa"/>
            <w:vAlign w:val="center"/>
            <w:hideMark/>
          </w:tcPr>
          <w:p w14:paraId="7C7577C6" w14:textId="5EC8B411" w:rsidR="00ED2DB0" w:rsidRPr="00ED2DB0" w:rsidRDefault="00ED2DB0" w:rsidP="00094EC4">
            <w:pPr>
              <w:pStyle w:val="HTMLPreformatted"/>
              <w:spacing w:line="256" w:lineRule="auto"/>
              <w:rPr>
                <w:lang w:val="pt-BR"/>
              </w:rPr>
            </w:pPr>
            <w:r w:rsidRPr="00ED2DB0">
              <w:rPr>
                <w:rFonts w:ascii="GHEA Grapalat" w:hAnsi="GHEA Grapalat" w:cs="Sylfaen"/>
                <w:lang w:val="ru-RU"/>
              </w:rPr>
              <w:t>Обеспичине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2 отдельных оптоволоконных каналов и </w:t>
            </w:r>
            <w:r w:rsidRPr="00ED2DB0">
              <w:rPr>
                <w:rFonts w:ascii="GHEA Grapalat" w:hAnsi="GHEA Grapalat" w:cs="Sylfaen"/>
                <w:lang w:val="ru-RU"/>
              </w:rPr>
              <w:t>сетевых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ru-RU"/>
              </w:rPr>
              <w:t>рефералов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ru-RU"/>
              </w:rPr>
              <w:t>от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2 независимых поставщиков услуг </w:t>
            </w:r>
            <w:r w:rsidR="002727CC">
              <w:rPr>
                <w:rFonts w:ascii="GHEA Grapalat" w:hAnsi="GHEA Grapalat" w:cs="Sylfaen"/>
                <w:lang w:val="ru-RU"/>
              </w:rPr>
              <w:t>(</w:t>
            </w:r>
            <w:r w:rsidR="002727CC" w:rsidRPr="00F07100">
              <w:rPr>
                <w:rFonts w:ascii="GHEA Grapalat" w:hAnsi="GHEA Grapalat" w:cs="Sylfaen"/>
                <w:lang w:val="ru-RU"/>
              </w:rPr>
              <w:t>ПУС)</w:t>
            </w:r>
            <w:r w:rsidR="002727CC" w:rsidRPr="00ED2DB0">
              <w:rPr>
                <w:rFonts w:ascii="GHEA Grapalat" w:hAnsi="GHEA Grapalat" w:cs="Sylfaen"/>
                <w:lang w:val="ru-RU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связи между основным узлом и </w:t>
            </w:r>
            <w:r w:rsidRPr="00F07100">
              <w:rPr>
                <w:rFonts w:ascii="GHEA Grapalat" w:hAnsi="GHEA Grapalat" w:cs="Sylfaen"/>
                <w:lang w:val="ru-RU"/>
              </w:rPr>
              <w:t>пунктами</w:t>
            </w:r>
            <w:r>
              <w:rPr>
                <w:rFonts w:ascii="GHEA Grapalat" w:hAnsi="GHEA Grapalat" w:cs="Sylfaen"/>
                <w:lang w:val="hy-AM"/>
              </w:rPr>
              <w:t xml:space="preserve"> П</w:t>
            </w:r>
            <w:r w:rsidRPr="00ED2DB0">
              <w:rPr>
                <w:rFonts w:ascii="GHEA Grapalat" w:hAnsi="GHEA Grapalat" w:cs="Sylfaen"/>
                <w:lang w:val="hy-AM"/>
              </w:rPr>
              <w:t>риложени</w:t>
            </w:r>
            <w:r w:rsidR="007F65F5">
              <w:rPr>
                <w:rFonts w:ascii="GHEA Grapalat" w:hAnsi="GHEA Grapalat" w:cs="Sylfaen"/>
                <w:lang w:val="hy-AM"/>
              </w:rPr>
              <w:t>й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2</w:t>
            </w:r>
            <w:r w:rsidR="007F65F5">
              <w:rPr>
                <w:rFonts w:ascii="GHEA Grapalat" w:hAnsi="GHEA Grapalat" w:cs="Sylfaen"/>
                <w:lang w:val="hy-AM"/>
              </w:rPr>
              <w:t>,3 и 4</w:t>
            </w:r>
            <w:r w:rsidR="000B2204">
              <w:rPr>
                <w:rFonts w:ascii="GHEA Grapalat" w:hAnsi="GHEA Grapalat" w:cs="Sylfaen"/>
                <w:lang w:val="hy-AM"/>
              </w:rPr>
              <w:t>.</w:t>
            </w:r>
            <w:r w:rsidRPr="00ED2DB0">
              <w:rPr>
                <w:rFonts w:ascii="GHEA Grapalat" w:hAnsi="GHEA Grapalat" w:cs="Sylfaen"/>
                <w:lang w:val="hy-AM"/>
              </w:rPr>
              <w:t>*</w:t>
            </w:r>
          </w:p>
        </w:tc>
      </w:tr>
      <w:tr w:rsidR="00ED2DB0" w:rsidRPr="00A96AFA" w14:paraId="1D1DDE5B" w14:textId="77777777" w:rsidTr="006E438F">
        <w:trPr>
          <w:cantSplit/>
          <w:trHeight w:val="710"/>
        </w:trPr>
        <w:tc>
          <w:tcPr>
            <w:tcW w:w="2340" w:type="dxa"/>
            <w:vMerge/>
            <w:vAlign w:val="center"/>
            <w:hideMark/>
          </w:tcPr>
          <w:p w14:paraId="05EE3A9B" w14:textId="77777777" w:rsidR="00ED2DB0" w:rsidRPr="00ED2DB0" w:rsidRDefault="00ED2DB0" w:rsidP="000B2204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12060" w:type="dxa"/>
            <w:vAlign w:val="center"/>
            <w:hideMark/>
          </w:tcPr>
          <w:p w14:paraId="1F4B0C26" w14:textId="0ECA4E4B" w:rsidR="00ED2DB0" w:rsidRPr="005526B2" w:rsidRDefault="00ED2DB0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ED2DB0">
              <w:rPr>
                <w:rFonts w:ascii="GHEA Grapalat" w:hAnsi="GHEA Grapalat" w:cs="Sylfaen"/>
                <w:lang w:val="ru-RU"/>
              </w:rPr>
              <w:t>Обеспичине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2 отдельных оптоволоконных каналов и </w:t>
            </w:r>
            <w:r w:rsidRPr="00ED2DB0">
              <w:rPr>
                <w:rFonts w:ascii="GHEA Grapalat" w:hAnsi="GHEA Grapalat" w:cs="Sylfaen"/>
                <w:lang w:val="ru-RU"/>
              </w:rPr>
              <w:t>сетевых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ru-RU"/>
              </w:rPr>
              <w:t>рефералов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между основным узлом и </w:t>
            </w:r>
            <w:r w:rsidRPr="00F07100">
              <w:rPr>
                <w:rFonts w:ascii="GHEA Grapalat" w:hAnsi="GHEA Grapalat" w:cs="Sylfaen"/>
                <w:lang w:val="ru-RU"/>
              </w:rPr>
              <w:t>пунктами</w:t>
            </w:r>
            <w:r>
              <w:rPr>
                <w:rFonts w:ascii="GHEA Grapalat" w:hAnsi="GHEA Grapalat" w:cs="Sylfaen"/>
                <w:lang w:val="hy-AM"/>
              </w:rPr>
              <w:t xml:space="preserve"> П</w:t>
            </w:r>
            <w:r w:rsidR="00C02B75">
              <w:rPr>
                <w:rFonts w:ascii="GHEA Grapalat" w:hAnsi="GHEA Grapalat" w:cs="Sylfaen"/>
                <w:lang w:val="hy-AM"/>
              </w:rPr>
              <w:t>риложений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</w:t>
            </w:r>
            <w:r w:rsidR="000B2204">
              <w:rPr>
                <w:rFonts w:ascii="GHEA Grapalat" w:hAnsi="GHEA Grapalat" w:cs="Sylfaen"/>
                <w:lang w:val="ru-RU"/>
              </w:rPr>
              <w:t>3 и 4.</w:t>
            </w:r>
          </w:p>
        </w:tc>
      </w:tr>
      <w:tr w:rsidR="00ED2DB0" w:rsidRPr="00ED2DB0" w14:paraId="77297DA5" w14:textId="77777777" w:rsidTr="006E438F">
        <w:trPr>
          <w:cantSplit/>
          <w:trHeight w:val="710"/>
        </w:trPr>
        <w:tc>
          <w:tcPr>
            <w:tcW w:w="2340" w:type="dxa"/>
            <w:vMerge w:val="restart"/>
            <w:vAlign w:val="center"/>
          </w:tcPr>
          <w:p w14:paraId="1DE806A7" w14:textId="77777777" w:rsidR="00ED2DB0" w:rsidRPr="00ED2DB0" w:rsidRDefault="00ED2DB0" w:rsidP="000B2204">
            <w:pPr>
              <w:widowControl w:val="0"/>
              <w:spacing w:line="276" w:lineRule="auto"/>
              <w:ind w:left="-108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Правила и условия</w:t>
            </w:r>
          </w:p>
          <w:p w14:paraId="6953F3FB" w14:textId="77777777" w:rsidR="00ED2DB0" w:rsidRPr="00ED2DB0" w:rsidRDefault="00ED2DB0" w:rsidP="000B2204">
            <w:pPr>
              <w:widowControl w:val="0"/>
              <w:spacing w:line="276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060" w:type="dxa"/>
            <w:vAlign w:val="center"/>
            <w:hideMark/>
          </w:tcPr>
          <w:p w14:paraId="54C3D0AE" w14:textId="07A2974E" w:rsidR="00ED2DB0" w:rsidRPr="00ED2DB0" w:rsidRDefault="00ED2DB0" w:rsidP="005526B2">
            <w:pPr>
              <w:pStyle w:val="HTMLPreformatted"/>
              <w:spacing w:line="256" w:lineRule="auto"/>
            </w:pPr>
            <w:r w:rsidRPr="00ED2DB0">
              <w:rPr>
                <w:rFonts w:ascii="GHEA Grapalat" w:eastAsia="GHEA Grapalat" w:hAnsi="GHEA Grapalat" w:cs="GHEA Grapalat"/>
                <w:lang w:val="hy-AM"/>
              </w:rPr>
              <w:t>“</w:t>
            </w:r>
            <w:r w:rsidR="005526B2">
              <w:rPr>
                <w:rFonts w:ascii="GHEA Grapalat" w:hAnsi="GHEA Grapalat" w:cs="Sylfaen"/>
              </w:rPr>
              <w:t>R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outing with multiple redundancy paths and resiliency” </w:t>
            </w:r>
            <w:r w:rsidRPr="00ED2DB0">
              <w:rPr>
                <w:rFonts w:ascii="GHEA Grapalat" w:hAnsi="GHEA Grapalat" w:cs="Sylfaen"/>
                <w:lang w:val="ru-RU"/>
              </w:rPr>
              <w:t>между</w:t>
            </w:r>
            <w:r w:rsidRPr="00F07100">
              <w:rPr>
                <w:rFonts w:ascii="GHEA Grapalat" w:hAnsi="GHEA Grapalat" w:cs="Sylfaen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>базовым</w:t>
            </w:r>
            <w:r w:rsidRPr="00ED2DB0">
              <w:rPr>
                <w:rFonts w:ascii="GHEA Grapalat" w:hAnsi="GHEA Grapalat" w:cs="Sylfaen"/>
              </w:rPr>
              <w:t>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, резервными узлами </w:t>
            </w:r>
            <w:r w:rsidRPr="00ED2DB0">
              <w:rPr>
                <w:rFonts w:ascii="GHEA Grapalat" w:hAnsi="GHEA Grapalat" w:cs="Sylfaen"/>
                <w:lang w:val="ru-RU"/>
              </w:rPr>
              <w:t>и</w:t>
            </w:r>
            <w:r w:rsidRPr="00F07100">
              <w:rPr>
                <w:rFonts w:ascii="GHEA Grapalat" w:hAnsi="GHEA Grapalat" w:cs="Sylfaen"/>
              </w:rPr>
              <w:t xml:space="preserve"> </w:t>
            </w:r>
            <w:r w:rsidR="00C02B75">
              <w:rPr>
                <w:rFonts w:ascii="GHEA Grapalat" w:hAnsi="GHEA Grapalat" w:cs="Sylfaen"/>
              </w:rPr>
              <w:t>пунктами</w:t>
            </w:r>
            <w:r w:rsidRPr="00ED2DB0">
              <w:rPr>
                <w:rFonts w:ascii="GHEA Grapalat" w:hAnsi="GHEA Grapalat" w:cs="Sylfaen"/>
              </w:rPr>
              <w:t xml:space="preserve"> </w:t>
            </w:r>
            <w:r w:rsidR="00C02B75">
              <w:rPr>
                <w:rFonts w:ascii="GHEA Grapalat" w:hAnsi="GHEA Grapalat" w:cs="Sylfaen"/>
                <w:lang w:val="hy-AM"/>
              </w:rPr>
              <w:t>Приложений</w:t>
            </w:r>
            <w:r w:rsidR="00C02B75" w:rsidRPr="00ED2DB0">
              <w:rPr>
                <w:rFonts w:ascii="GHEA Grapalat" w:hAnsi="GHEA Grapalat" w:cs="Sylfaen"/>
              </w:rPr>
              <w:t xml:space="preserve"> </w:t>
            </w:r>
            <w:r w:rsidRPr="00ED2DB0">
              <w:rPr>
                <w:rFonts w:ascii="GHEA Grapalat" w:hAnsi="GHEA Grapalat" w:cs="Sylfaen"/>
              </w:rPr>
              <w:t>2,3,4.</w:t>
            </w:r>
          </w:p>
        </w:tc>
      </w:tr>
      <w:tr w:rsidR="00ED2DB0" w:rsidRPr="00A96AFA" w14:paraId="0C37300C" w14:textId="77777777" w:rsidTr="006E438F">
        <w:trPr>
          <w:cantSplit/>
          <w:trHeight w:val="1430"/>
        </w:trPr>
        <w:tc>
          <w:tcPr>
            <w:tcW w:w="2340" w:type="dxa"/>
            <w:vMerge/>
            <w:vAlign w:val="center"/>
            <w:hideMark/>
          </w:tcPr>
          <w:p w14:paraId="0DC62C5D" w14:textId="77777777" w:rsidR="00ED2DB0" w:rsidRPr="00ED2DB0" w:rsidRDefault="00ED2DB0" w:rsidP="000B2204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60" w:type="dxa"/>
            <w:vAlign w:val="center"/>
            <w:hideMark/>
          </w:tcPr>
          <w:p w14:paraId="06A0A45C" w14:textId="5ECCFAA0" w:rsidR="00ED2DB0" w:rsidRDefault="00ED2DB0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hy-AM"/>
              </w:rPr>
            </w:pPr>
            <w:r w:rsidRPr="00ED2DB0">
              <w:rPr>
                <w:rFonts w:ascii="GHEA Grapalat" w:hAnsi="GHEA Grapalat" w:cs="Sylfaen"/>
                <w:lang w:val="ru-RU"/>
              </w:rPr>
              <w:t>П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оставщик услуг связи 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должен </w:t>
            </w:r>
            <w:r w:rsidR="00FA6386">
              <w:rPr>
                <w:rFonts w:ascii="GHEA Grapalat" w:hAnsi="GHEA Grapalat" w:cs="Sylfaen"/>
                <w:lang w:val="hy-AM"/>
              </w:rPr>
              <w:t xml:space="preserve">обеспечить </w:t>
            </w:r>
            <w:r w:rsidRPr="00ED2DB0">
              <w:rPr>
                <w:rFonts w:ascii="GHEA Grapalat" w:hAnsi="GHEA Grapalat" w:cs="Sylfaen"/>
                <w:lang w:val="hy-AM"/>
              </w:rPr>
              <w:t>двунаправленн</w:t>
            </w:r>
            <w:r w:rsidR="00FA6386" w:rsidRPr="00F07100">
              <w:rPr>
                <w:rFonts w:ascii="GHEA Grapalat" w:hAnsi="GHEA Grapalat" w:cs="Sylfaen"/>
                <w:lang w:val="ru-RU"/>
              </w:rPr>
              <w:t>ую</w:t>
            </w:r>
            <w:r w:rsidR="00FA6386">
              <w:rPr>
                <w:rFonts w:ascii="GHEA Grapalat" w:hAnsi="GHEA Grapalat" w:cs="Sylfaen"/>
                <w:lang w:val="hy-AM"/>
              </w:rPr>
              <w:t xml:space="preserve"> (симметричную) передачу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данных</w:t>
            </w:r>
            <w:r w:rsidR="00FA6386" w:rsidRPr="00ED2DB0">
              <w:rPr>
                <w:rFonts w:ascii="GHEA Grapalat" w:hAnsi="GHEA Grapalat" w:cs="Sylfaen"/>
                <w:lang w:val="hy-AM"/>
              </w:rPr>
              <w:t xml:space="preserve"> в любой точке</w:t>
            </w:r>
            <w:r w:rsidR="00FA6386" w:rsidRPr="00F07100">
              <w:rPr>
                <w:rFonts w:ascii="GHEA Grapalat" w:hAnsi="GHEA Grapalat" w:cs="Sylfaen"/>
                <w:lang w:val="ru-RU"/>
              </w:rPr>
              <w:t xml:space="preserve"> 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</w:t>
            </w:r>
            <w:r w:rsidR="00FA6386" w:rsidRPr="00F07100">
              <w:rPr>
                <w:rFonts w:ascii="GHEA Grapalat" w:hAnsi="GHEA Grapalat" w:cs="Sylfaen"/>
                <w:lang w:val="ru-RU"/>
              </w:rPr>
              <w:t>как минимум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на с</w:t>
            </w:r>
            <w:r w:rsidR="00FA6386">
              <w:rPr>
                <w:rFonts w:ascii="GHEA Grapalat" w:hAnsi="GHEA Grapalat" w:cs="Sylfaen"/>
                <w:lang w:val="hy-AM"/>
              </w:rPr>
              <w:t>коростях, указанных в Приложениях 2,3 и 4.</w:t>
            </w:r>
          </w:p>
          <w:p w14:paraId="78B7BCBD" w14:textId="77777777" w:rsidR="00B1073D" w:rsidRPr="00B1073D" w:rsidRDefault="00B1073D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sz w:val="10"/>
                <w:szCs w:val="10"/>
                <w:lang w:val="ru-RU"/>
              </w:rPr>
            </w:pPr>
          </w:p>
          <w:p w14:paraId="62321997" w14:textId="3BD09F16" w:rsidR="00ED2DB0" w:rsidRPr="00B1073D" w:rsidRDefault="00FA6386" w:rsidP="005526B2">
            <w:pPr>
              <w:pStyle w:val="HTMLPreformatted"/>
              <w:spacing w:line="256" w:lineRule="auto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Предоставить отдельны</w:t>
            </w:r>
            <w:r w:rsidR="005526B2">
              <w:rPr>
                <w:rFonts w:ascii="GHEA Grapalat" w:hAnsi="GHEA Grapalat" w:cs="Sylfaen"/>
              </w:rPr>
              <w:t>e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Pr="00ED2DB0">
              <w:rPr>
                <w:rFonts w:ascii="GHEA Grapalat" w:hAnsi="GHEA Grapalat" w:cs="Sylfaen"/>
              </w:rPr>
              <w:t>VLAN</w:t>
            </w:r>
            <w:r w:rsidR="005526B2" w:rsidRPr="005526B2">
              <w:rPr>
                <w:rFonts w:ascii="GHEA Grapalat" w:hAnsi="GHEA Grapalat" w:cs="Sylfaen"/>
                <w:lang w:val="ru-RU"/>
              </w:rPr>
              <w:t>-</w:t>
            </w:r>
            <w:r w:rsidR="005526B2">
              <w:rPr>
                <w:rFonts w:ascii="GHEA Grapalat" w:hAnsi="GHEA Grapalat" w:cs="Sylfaen"/>
                <w:lang w:val="ru-RU"/>
              </w:rPr>
              <w:t>ы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для </w:t>
            </w:r>
            <w:r>
              <w:rPr>
                <w:rFonts w:ascii="GHEA Grapalat" w:hAnsi="GHEA Grapalat" w:cs="Sylfaen"/>
                <w:lang w:val="hy-AM"/>
              </w:rPr>
              <w:t>телефонной связи</w:t>
            </w:r>
            <w:r w:rsidR="005526B2">
              <w:rPr>
                <w:rFonts w:ascii="GHEA Grapalat" w:hAnsi="GHEA Grapalat" w:cs="Sylfaen"/>
                <w:lang w:val="hy-AM"/>
              </w:rPr>
              <w:t xml:space="preserve"> и </w:t>
            </w:r>
            <w:r w:rsidR="005526B2" w:rsidRPr="005526B2">
              <w:rPr>
                <w:rFonts w:ascii="GHEA Grapalat" w:hAnsi="GHEA Grapalat" w:cs="Sylfaen" w:hint="eastAsia"/>
                <w:lang w:val="hy-AM"/>
              </w:rPr>
              <w:t>систем</w:t>
            </w:r>
            <w:r w:rsidR="005526B2" w:rsidRPr="005526B2">
              <w:rPr>
                <w:rFonts w:ascii="GHEA Grapalat" w:hAnsi="GHEA Grapalat" w:cs="Sylfaen" w:hint="eastAsia"/>
                <w:lang w:val="ru-RU"/>
              </w:rPr>
              <w:t>ы</w:t>
            </w:r>
            <w:r w:rsidR="005526B2" w:rsidRPr="005526B2">
              <w:rPr>
                <w:rFonts w:ascii="GHEA Grapalat" w:hAnsi="GHEA Grapalat" w:cs="Sylfaen"/>
                <w:lang w:val="hy-AM"/>
              </w:rPr>
              <w:t xml:space="preserve"> </w:t>
            </w:r>
            <w:r w:rsidR="005526B2" w:rsidRPr="005526B2">
              <w:rPr>
                <w:rFonts w:ascii="GHEA Grapalat" w:hAnsi="GHEA Grapalat" w:cs="Sylfaen" w:hint="eastAsia"/>
                <w:lang w:val="hy-AM"/>
              </w:rPr>
              <w:t>видеонаблюдения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="005526B2">
              <w:rPr>
                <w:rFonts w:ascii="GHEA Grapalat" w:hAnsi="GHEA Grapalat" w:cs="Sylfaen"/>
                <w:lang w:val="ru-RU"/>
              </w:rPr>
              <w:t xml:space="preserve">по </w:t>
            </w:r>
            <w:r>
              <w:rPr>
                <w:rFonts w:ascii="GHEA Grapalat" w:hAnsi="GHEA Grapalat" w:cs="Sylfaen"/>
                <w:lang w:val="hy-AM"/>
              </w:rPr>
              <w:t xml:space="preserve">адресам, указанным в Приложениях 1,2,3 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и </w:t>
            </w:r>
            <w:r w:rsidR="00ED2DB0" w:rsidRPr="00ED2DB0">
              <w:rPr>
                <w:rFonts w:ascii="GHEA Grapalat" w:hAnsi="GHEA Grapalat" w:cs="Sylfaen"/>
                <w:lang w:val="hy-AM"/>
              </w:rPr>
              <w:t>4</w:t>
            </w:r>
            <w:r w:rsidR="00ED2DB0" w:rsidRPr="00B1073D">
              <w:rPr>
                <w:rFonts w:ascii="GHEA Grapalat" w:hAnsi="GHEA Grapalat" w:cs="Sylfaen"/>
                <w:lang w:val="hy-AM"/>
              </w:rPr>
              <w:t>.</w:t>
            </w:r>
          </w:p>
          <w:p w14:paraId="4D73F5B8" w14:textId="77777777" w:rsidR="00B1073D" w:rsidRPr="00B1073D" w:rsidRDefault="00B1073D" w:rsidP="005526B2">
            <w:pPr>
              <w:pStyle w:val="HTMLPreformatted"/>
              <w:spacing w:line="256" w:lineRule="auto"/>
              <w:rPr>
                <w:rFonts w:ascii="GHEA Grapalat" w:hAnsi="GHEA Grapalat" w:cs="Sylfaen"/>
                <w:sz w:val="10"/>
                <w:szCs w:val="10"/>
                <w:lang w:val="hy-AM"/>
              </w:rPr>
            </w:pPr>
          </w:p>
          <w:p w14:paraId="5BCE1637" w14:textId="01AB8CDE" w:rsidR="00B1073D" w:rsidRPr="00ED2DB0" w:rsidRDefault="00B1073D" w:rsidP="005526B2">
            <w:pPr>
              <w:pStyle w:val="HTMLPreformatted"/>
              <w:spacing w:line="256" w:lineRule="auto"/>
              <w:rPr>
                <w:lang w:val="hy-AM"/>
              </w:rPr>
            </w:pPr>
            <w:r w:rsidRPr="00B1073D">
              <w:rPr>
                <w:rFonts w:ascii="GHEA Grapalat" w:hAnsi="GHEA Grapalat"/>
                <w:lang w:val="hy-AM"/>
              </w:rPr>
              <w:t xml:space="preserve">Требование, указанное в Приложении 2 для центра мониторинга (г. Ереван, ул. Цовакала Исакова 10), должно быть обеспечено на стороне </w:t>
            </w:r>
            <w:r w:rsidR="00F9438D" w:rsidRPr="00F07100">
              <w:rPr>
                <w:rFonts w:ascii="GHEA Grapalat" w:hAnsi="GHEA Grapalat" w:cs="Sylfaen"/>
                <w:lang w:val="ru-RU"/>
              </w:rPr>
              <w:t>ЦОД</w:t>
            </w:r>
            <w:r w:rsidRPr="00B1073D">
              <w:rPr>
                <w:rFonts w:ascii="GHEA Grapalat" w:hAnsi="GHEA Grapalat"/>
                <w:lang w:val="hy-AM"/>
              </w:rPr>
              <w:t xml:space="preserve"> отдельным портом</w:t>
            </w:r>
            <w:r w:rsidR="00F9438D" w:rsidRPr="00F9438D">
              <w:rPr>
                <w:rFonts w:ascii="GHEA Grapalat" w:hAnsi="GHEA Grapalat"/>
                <w:lang w:val="ru-RU"/>
              </w:rPr>
              <w:t>,</w:t>
            </w:r>
            <w:r w:rsidRPr="00B1073D">
              <w:rPr>
                <w:rFonts w:ascii="GHEA Grapalat" w:hAnsi="GHEA Grapalat"/>
                <w:lang w:val="hy-AM"/>
              </w:rPr>
              <w:t xml:space="preserve"> по мере необходимости.</w:t>
            </w:r>
          </w:p>
        </w:tc>
      </w:tr>
      <w:tr w:rsidR="00ED2DB0" w:rsidRPr="00A96AFA" w14:paraId="6D692AEF" w14:textId="77777777" w:rsidTr="006E438F">
        <w:trPr>
          <w:cantSplit/>
          <w:trHeight w:val="1520"/>
        </w:trPr>
        <w:tc>
          <w:tcPr>
            <w:tcW w:w="2340" w:type="dxa"/>
            <w:vMerge/>
            <w:vAlign w:val="center"/>
            <w:hideMark/>
          </w:tcPr>
          <w:p w14:paraId="3C3AFDB3" w14:textId="77777777" w:rsidR="00ED2DB0" w:rsidRPr="00F07100" w:rsidRDefault="00ED2DB0" w:rsidP="000B2204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060" w:type="dxa"/>
            <w:vAlign w:val="center"/>
            <w:hideMark/>
          </w:tcPr>
          <w:p w14:paraId="1EC15E15" w14:textId="77777777" w:rsidR="005526B2" w:rsidRPr="005526B2" w:rsidRDefault="005526B2" w:rsidP="005526B2">
            <w:pPr>
              <w:spacing w:line="256" w:lineRule="auto"/>
              <w:ind w:left="360"/>
              <w:rPr>
                <w:rFonts w:ascii="GHEA Grapalat" w:hAnsi="GHEA Grapalat" w:cs="Sylfaen"/>
                <w:sz w:val="10"/>
                <w:szCs w:val="10"/>
                <w:lang w:val="ru-RU"/>
              </w:rPr>
            </w:pPr>
          </w:p>
          <w:p w14:paraId="3E237E7D" w14:textId="3839DC33" w:rsidR="00ED2DB0" w:rsidRPr="00ED2DB0" w:rsidRDefault="00ED2DB0" w:rsidP="006E438F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Предоставление, установка, наладка и обслуживание необходимого оборудования</w:t>
            </w:r>
            <w:r w:rsidR="009D281C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</w:p>
          <w:p w14:paraId="72B85FAB" w14:textId="2A63E8AC" w:rsidR="00ED2DB0" w:rsidRPr="00ED2DB0" w:rsidRDefault="00ED2DB0" w:rsidP="006E438F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Обеспечить возможность использования любого </w:t>
            </w:r>
            <w:r w:rsidR="009D281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VLAN </w:t>
            </w:r>
            <w:r w:rsidR="009D281C">
              <w:rPr>
                <w:rFonts w:ascii="GHEA Grapalat" w:hAnsi="GHEA Grapalat" w:cs="Sylfaen"/>
                <w:sz w:val="20"/>
                <w:szCs w:val="20"/>
              </w:rPr>
              <w:t>Id</w:t>
            </w:r>
            <w:r w:rsidR="009D281C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9D281C">
              <w:rPr>
                <w:rFonts w:ascii="GHEA Grapalat" w:hAnsi="GHEA Grapalat" w:cs="Sylfaen"/>
                <w:sz w:val="20"/>
                <w:szCs w:val="20"/>
                <w:lang w:val="ru-RU"/>
              </w:rPr>
              <w:t>в любой точк</w:t>
            </w: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е</w:t>
            </w:r>
            <w:r w:rsidR="009D281C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</w:p>
          <w:p w14:paraId="263B104B" w14:textId="18162162" w:rsidR="00ED2DB0" w:rsidRPr="00ED2DB0" w:rsidRDefault="00ED2DB0" w:rsidP="006E438F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Группировка ра</w:t>
            </w:r>
            <w:r w:rsidR="00AF0167">
              <w:rPr>
                <w:rFonts w:ascii="GHEA Grapalat" w:hAnsi="GHEA Grapalat" w:cs="Sylfaen"/>
                <w:sz w:val="20"/>
                <w:szCs w:val="20"/>
                <w:lang w:val="ru-RU"/>
              </w:rPr>
              <w:t>зличных точек по услугам подсет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ей</w:t>
            </w: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“</w:t>
            </w: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Leyer2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”.</w:t>
            </w:r>
          </w:p>
          <w:p w14:paraId="136A5FB0" w14:textId="12DB52A6" w:rsidR="00ED2DB0" w:rsidRPr="00ED2DB0" w:rsidRDefault="00AF0167" w:rsidP="006E438F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F0167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Обеспечить</w:t>
            </w:r>
            <w:r w:rsidRPr="00AF01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F0167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координацию</w:t>
            </w:r>
            <w:r w:rsidRPr="00AF01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F0167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между</w:t>
            </w:r>
            <w:r w:rsidRPr="00AF01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F0167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вышеуказанными</w:t>
            </w:r>
            <w:r w:rsidRPr="00AF01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F0167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группами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“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Leyer2</w:t>
            </w:r>
            <w:r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”.</w:t>
            </w:r>
          </w:p>
          <w:p w14:paraId="2C522896" w14:textId="7B42FF07" w:rsidR="00ED2DB0" w:rsidRDefault="00ED2DB0" w:rsidP="006E438F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Обеспечить прозрачность любых протоколов 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“</w:t>
            </w:r>
            <w:r w:rsidR="00AF0167">
              <w:rPr>
                <w:rFonts w:ascii="GHEA Grapalat" w:hAnsi="GHEA Grapalat" w:cs="Sylfaen"/>
                <w:sz w:val="20"/>
                <w:szCs w:val="20"/>
                <w:lang w:val="ru-RU"/>
              </w:rPr>
              <w:t>Leyer2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”</w:t>
            </w:r>
            <w:r w:rsidR="00AF016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в любой точк</w:t>
            </w:r>
            <w:r w:rsidR="00AF0167"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е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</w:p>
          <w:p w14:paraId="72E59A9B" w14:textId="5FBE89CB" w:rsidR="005526B2" w:rsidRPr="00D37CB2" w:rsidRDefault="005526B2" w:rsidP="00D37CB2">
            <w:pPr>
              <w:spacing w:line="256" w:lineRule="auto"/>
              <w:rPr>
                <w:rFonts w:ascii="GHEA Grapalat" w:hAnsi="GHEA Grapalat" w:cs="Sylfaen"/>
                <w:sz w:val="10"/>
                <w:szCs w:val="10"/>
                <w:lang w:val="ru-RU"/>
              </w:rPr>
            </w:pPr>
          </w:p>
        </w:tc>
      </w:tr>
      <w:tr w:rsidR="00ED2DB0" w:rsidRPr="00A96AFA" w14:paraId="76E54A13" w14:textId="77777777" w:rsidTr="006E438F">
        <w:trPr>
          <w:trHeight w:val="3950"/>
        </w:trPr>
        <w:tc>
          <w:tcPr>
            <w:tcW w:w="2340" w:type="dxa"/>
            <w:vAlign w:val="center"/>
            <w:hideMark/>
          </w:tcPr>
          <w:p w14:paraId="76A11220" w14:textId="0B8D0ABE" w:rsidR="00ED2DB0" w:rsidRPr="00A87858" w:rsidRDefault="00ED2DB0" w:rsidP="000B2204">
            <w:pPr>
              <w:widowControl w:val="0"/>
              <w:spacing w:line="276" w:lineRule="auto"/>
              <w:ind w:left="-18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Услуга </w:t>
            </w:r>
            <w:r w:rsidR="00A87858"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доступа </w:t>
            </w: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широкополосного </w:t>
            </w:r>
            <w:r w:rsid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нтернет</w:t>
            </w:r>
            <w:r w:rsidR="00A87858">
              <w:rPr>
                <w:rFonts w:ascii="GHEA Grapalat" w:hAnsi="GHEA Grapalat" w:cs="Sylfaen"/>
                <w:sz w:val="20"/>
                <w:szCs w:val="20"/>
              </w:rPr>
              <w:t>а</w:t>
            </w:r>
          </w:p>
        </w:tc>
        <w:tc>
          <w:tcPr>
            <w:tcW w:w="12060" w:type="dxa"/>
            <w:vAlign w:val="center"/>
          </w:tcPr>
          <w:p w14:paraId="1C4146D8" w14:textId="06FE039F" w:rsidR="00ED2DB0" w:rsidRDefault="00ED2DB0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ED2DB0">
              <w:rPr>
                <w:rFonts w:ascii="GHEA Grapalat" w:hAnsi="GHEA Grapalat" w:cs="Sylfaen"/>
                <w:lang w:val="ru-RU"/>
              </w:rPr>
              <w:t>Обеспечение основного интернет-соединени</w:t>
            </w:r>
            <w:r w:rsidR="00A87858">
              <w:rPr>
                <w:rFonts w:ascii="GHEA Grapalat" w:hAnsi="GHEA Grapalat" w:cs="Sylfaen"/>
                <w:lang w:val="ru-RU"/>
              </w:rPr>
              <w:t>я со скоростью не менее 300 Мб</w:t>
            </w:r>
            <w:r w:rsidRPr="00ED2DB0">
              <w:rPr>
                <w:rFonts w:ascii="GHEA Grapalat" w:hAnsi="GHEA Grapalat" w:cs="Sylfaen"/>
                <w:lang w:val="ru-RU"/>
              </w:rPr>
              <w:t>/с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, </w:t>
            </w:r>
            <w:r w:rsidR="00A87858" w:rsidRPr="00F07100">
              <w:rPr>
                <w:rFonts w:ascii="GHEA Grapalat" w:hAnsi="GHEA Grapalat" w:cs="Sylfaen"/>
                <w:lang w:val="ru-RU"/>
              </w:rPr>
              <w:t xml:space="preserve">и как минимум </w:t>
            </w:r>
            <w:r w:rsidR="00A87858" w:rsidRPr="00ED2DB0">
              <w:rPr>
                <w:rFonts w:ascii="GHEA Grapalat" w:hAnsi="GHEA Grapalat" w:cs="Sylfaen"/>
                <w:lang w:val="ru-RU"/>
              </w:rPr>
              <w:t>500 Мбит/с</w:t>
            </w:r>
            <w:r w:rsidR="00A87858" w:rsidRPr="00F07100">
              <w:rPr>
                <w:rFonts w:ascii="GHEA Grapalat" w:hAnsi="GHEA Grapalat" w:cs="Sylfaen"/>
                <w:lang w:val="ru-RU"/>
              </w:rPr>
              <w:t xml:space="preserve"> </w:t>
            </w:r>
            <w:r w:rsidR="00A87858">
              <w:rPr>
                <w:rFonts w:ascii="GHEA Grapalat" w:hAnsi="GHEA Grapalat" w:cs="Sylfaen"/>
                <w:lang w:val="ru-RU"/>
              </w:rPr>
              <w:t xml:space="preserve">в </w:t>
            </w:r>
            <w:r w:rsidRPr="00ED2DB0">
              <w:rPr>
                <w:rFonts w:ascii="GHEA Grapalat" w:hAnsi="GHEA Grapalat" w:cs="Sylfaen"/>
                <w:lang w:val="ru-RU"/>
              </w:rPr>
              <w:t>доменах .</w:t>
            </w:r>
            <w:r w:rsidRPr="00ED2DB0">
              <w:rPr>
                <w:rFonts w:ascii="GHEA Grapalat" w:hAnsi="GHEA Grapalat" w:cs="Sylfaen"/>
              </w:rPr>
              <w:t>am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, </w:t>
            </w:r>
          </w:p>
          <w:p w14:paraId="58422510" w14:textId="601581A2" w:rsidR="00A87858" w:rsidRPr="00F07100" w:rsidRDefault="00A87858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>в ЦОД (ц</w:t>
            </w:r>
            <w:r w:rsidRPr="00A87858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ED2DB0">
              <w:rPr>
                <w:rFonts w:ascii="GHEA Grapalat" w:hAnsi="GHEA Grapalat" w:cs="Sylfaen"/>
                <w:lang w:val="hy-AM"/>
              </w:rPr>
              <w:t>г. Ереван</w:t>
            </w:r>
            <w:r w:rsidRPr="00F07100">
              <w:rPr>
                <w:rFonts w:ascii="GHEA Grapalat" w:hAnsi="GHEA Grapalat" w:cs="Sylfaen"/>
                <w:lang w:val="ru-RU"/>
              </w:rPr>
              <w:t>,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F07100">
              <w:rPr>
                <w:rFonts w:ascii="GHEA Grapalat" w:hAnsi="GHEA Grapalat" w:cs="Sylfaen"/>
                <w:lang w:val="ru-RU"/>
              </w:rPr>
              <w:t>а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12/3</w:t>
            </w:r>
            <w:r>
              <w:rPr>
                <w:rFonts w:ascii="GHEA Grapalat" w:hAnsi="GHEA Grapalat" w:cs="Sylfaen"/>
                <w:lang w:val="ru-RU"/>
              </w:rPr>
              <w:t xml:space="preserve"> 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г. Д</w:t>
            </w:r>
            <w:r>
              <w:rPr>
                <w:rFonts w:ascii="GHEA Grapalat" w:hAnsi="GHEA Grapalat" w:cs="Sylfaen"/>
                <w:lang w:val="hy-AM"/>
              </w:rPr>
              <w:t xml:space="preserve">илиджан Парз лич </w:t>
            </w:r>
            <w:r w:rsidRPr="00F07100">
              <w:rPr>
                <w:rFonts w:ascii="GHEA Grapalat" w:hAnsi="GHEA Grapalat" w:cs="Sylfaen"/>
                <w:lang w:val="ru-RU"/>
              </w:rPr>
              <w:t>5.</w:t>
            </w:r>
          </w:p>
          <w:p w14:paraId="7FDD0D65" w14:textId="77777777" w:rsidR="00ED2DB0" w:rsidRPr="00F07100" w:rsidRDefault="00ED2DB0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</w:p>
          <w:p w14:paraId="5E57E901" w14:textId="2B5AEC7D" w:rsidR="002F1665" w:rsidRPr="00F07100" w:rsidRDefault="002F1665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 xml:space="preserve">Резервный ПУС должен </w:t>
            </w:r>
            <w:r w:rsidR="002727CC">
              <w:rPr>
                <w:rFonts w:ascii="GHEA Grapalat" w:hAnsi="GHEA Grapalat" w:cs="Sylfaen"/>
                <w:lang w:val="ru-RU"/>
              </w:rPr>
              <w:t>о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беспечить минимальную скорость </w:t>
            </w:r>
            <w:r w:rsidR="00C54AB2">
              <w:rPr>
                <w:rFonts w:ascii="GHEA Grapalat" w:hAnsi="GHEA Grapalat" w:cs="Sylfaen"/>
                <w:lang w:val="ru-RU"/>
              </w:rPr>
              <w:t>3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00 Мб/с, а также минимальную скорость </w:t>
            </w:r>
            <w:r w:rsidR="00C54AB2">
              <w:rPr>
                <w:rFonts w:ascii="GHEA Grapalat" w:hAnsi="GHEA Grapalat" w:cs="Sylfaen"/>
                <w:lang w:val="ru-RU"/>
              </w:rPr>
              <w:t>5</w:t>
            </w:r>
            <w:r w:rsidRPr="00F07100">
              <w:rPr>
                <w:rFonts w:ascii="GHEA Grapalat" w:hAnsi="GHEA Grapalat" w:cs="Sylfaen"/>
                <w:lang w:val="ru-RU"/>
              </w:rPr>
              <w:t>00 Мб/с</w:t>
            </w:r>
            <w:r w:rsidRPr="00651F7B">
              <w:rPr>
                <w:rFonts w:ascii="GHEA Grapalat" w:hAnsi="GHEA Grapalat" w:cs="Sylfaen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 xml:space="preserve">в </w:t>
            </w:r>
            <w:r w:rsidRPr="00ED2DB0">
              <w:rPr>
                <w:rFonts w:ascii="GHEA Grapalat" w:hAnsi="GHEA Grapalat" w:cs="Sylfaen"/>
                <w:lang w:val="ru-RU"/>
              </w:rPr>
              <w:t>доменах .</w:t>
            </w:r>
            <w:r w:rsidRPr="00ED2DB0">
              <w:rPr>
                <w:rFonts w:ascii="GHEA Grapalat" w:hAnsi="GHEA Grapalat" w:cs="Sylfaen"/>
              </w:rPr>
              <w:t>am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, </w:t>
            </w:r>
            <w:r w:rsidRPr="00F07100">
              <w:rPr>
                <w:rFonts w:ascii="GHEA Grapalat" w:hAnsi="GHEA Grapalat" w:cs="Sylfaen"/>
                <w:lang w:val="ru-RU"/>
              </w:rPr>
              <w:t>в ЦОД (ц</w:t>
            </w:r>
            <w:r w:rsidRPr="00A87858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ED2DB0">
              <w:rPr>
                <w:rFonts w:ascii="GHEA Grapalat" w:hAnsi="GHEA Grapalat" w:cs="Sylfaen"/>
                <w:lang w:val="hy-AM"/>
              </w:rPr>
              <w:t>г. Ереван</w:t>
            </w:r>
            <w:r w:rsidRPr="00F07100">
              <w:rPr>
                <w:rFonts w:ascii="GHEA Grapalat" w:hAnsi="GHEA Grapalat" w:cs="Sylfaen"/>
                <w:lang w:val="ru-RU"/>
              </w:rPr>
              <w:t>,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F07100">
              <w:rPr>
                <w:rFonts w:ascii="GHEA Grapalat" w:hAnsi="GHEA Grapalat" w:cs="Sylfaen"/>
                <w:lang w:val="ru-RU"/>
              </w:rPr>
              <w:t>а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12/3</w:t>
            </w:r>
            <w:r>
              <w:rPr>
                <w:rFonts w:ascii="GHEA Grapalat" w:hAnsi="GHEA Grapalat" w:cs="Sylfaen"/>
                <w:lang w:val="ru-RU"/>
              </w:rPr>
              <w:t xml:space="preserve"> 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г. Д</w:t>
            </w:r>
            <w:r>
              <w:rPr>
                <w:rFonts w:ascii="GHEA Grapalat" w:hAnsi="GHEA Grapalat" w:cs="Sylfaen"/>
                <w:lang w:val="hy-AM"/>
              </w:rPr>
              <w:t xml:space="preserve">илиджан Парз лич </w:t>
            </w:r>
            <w:r w:rsidRPr="00F07100">
              <w:rPr>
                <w:rFonts w:ascii="GHEA Grapalat" w:hAnsi="GHEA Grapalat" w:cs="Sylfaen"/>
                <w:lang w:val="ru-RU"/>
              </w:rPr>
              <w:t>5.</w:t>
            </w:r>
          </w:p>
          <w:p w14:paraId="6D92BB61" w14:textId="77777777" w:rsidR="002F1665" w:rsidRDefault="002F1665" w:rsidP="005E796D">
            <w:pPr>
              <w:pStyle w:val="HTMLPreformatted"/>
              <w:rPr>
                <w:rFonts w:ascii="GHEA Grapalat" w:hAnsi="GHEA Grapalat" w:cs="Sylfaen"/>
                <w:lang w:val="hy-AM"/>
              </w:rPr>
            </w:pPr>
          </w:p>
          <w:p w14:paraId="312B6749" w14:textId="5B65B4EB" w:rsidR="002F1665" w:rsidRDefault="002F1665" w:rsidP="005E796D">
            <w:pPr>
              <w:pStyle w:val="HTMLPreformatted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 xml:space="preserve">ПУС должен обеспечить двоичный диапазон адресов  </w:t>
            </w:r>
            <w:r w:rsidRPr="00BF4638">
              <w:rPr>
                <w:rFonts w:ascii="GHEA Grapalat" w:hAnsi="GHEA Grapalat" w:cs="Sylfaen"/>
                <w:lang w:val="hy-AM"/>
              </w:rPr>
              <w:t>x.x.x.x/26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 </w:t>
            </w:r>
            <w:r>
              <w:rPr>
                <w:rFonts w:ascii="GHEA Grapalat" w:hAnsi="GHEA Grapalat" w:cs="Sylfaen"/>
              </w:rPr>
              <w:t>ի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 </w:t>
            </w:r>
            <w:r w:rsidRPr="00BF4638">
              <w:rPr>
                <w:rFonts w:ascii="GHEA Grapalat" w:hAnsi="GHEA Grapalat" w:cs="Sylfaen"/>
                <w:lang w:val="hy-AM"/>
              </w:rPr>
              <w:t>x.x.x.x/28 (real ip)</w:t>
            </w:r>
            <w:r w:rsidRPr="00F07100">
              <w:rPr>
                <w:rFonts w:ascii="GHEA Grapalat" w:hAnsi="GHEA Grapalat" w:cs="Sylfaen"/>
                <w:lang w:val="ru-RU"/>
              </w:rPr>
              <w:t>.</w:t>
            </w:r>
          </w:p>
          <w:p w14:paraId="67DA883D" w14:textId="45A98971" w:rsidR="00C54AB2" w:rsidRDefault="00C54AB2" w:rsidP="005E796D">
            <w:pPr>
              <w:pStyle w:val="HTMLPreformatted"/>
              <w:rPr>
                <w:rFonts w:ascii="GHEA Grapalat" w:hAnsi="GHEA Grapalat" w:cs="Sylfaen"/>
                <w:lang w:val="ru-RU"/>
              </w:rPr>
            </w:pPr>
          </w:p>
          <w:p w14:paraId="26A626A7" w14:textId="1DF8C30E" w:rsidR="002F1665" w:rsidRPr="00F07100" w:rsidRDefault="00C54AB2" w:rsidP="00C54AB2">
            <w:pPr>
              <w:pStyle w:val="HTMLPreformatted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>ПУС должен обеспечить</w:t>
            </w:r>
            <w:r>
              <w:rPr>
                <w:rFonts w:ascii="GHEA Grapalat" w:hAnsi="GHEA Grapalat" w:cs="Sylfaen"/>
                <w:lang w:val="ru-RU"/>
              </w:rPr>
              <w:t xml:space="preserve"> расходы диапазонa 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адресов </w:t>
            </w:r>
            <w:r>
              <w:rPr>
                <w:rFonts w:ascii="GHEA Grapalat" w:hAnsi="GHEA Grapalat" w:cs="Sylfaen"/>
                <w:lang w:val="ru-RU"/>
              </w:rPr>
              <w:t xml:space="preserve">КГД РА </w:t>
            </w:r>
            <w:r w:rsidRPr="00C54AB2">
              <w:rPr>
                <w:rFonts w:ascii="GHEA Grapalat" w:hAnsi="GHEA Grapalat" w:cs="Sylfaen"/>
                <w:lang w:val="ru-RU"/>
              </w:rPr>
              <w:t>185</w:t>
            </w:r>
            <w:r w:rsidRPr="00C54AB2">
              <w:rPr>
                <w:rFonts w:ascii="Cambria Math" w:hAnsi="Cambria Math" w:cs="Cambria Math"/>
                <w:lang w:val="ru-RU"/>
              </w:rPr>
              <w:t>․</w:t>
            </w:r>
            <w:r w:rsidRPr="00C54AB2">
              <w:rPr>
                <w:rFonts w:ascii="GHEA Grapalat" w:hAnsi="GHEA Grapalat" w:cs="Sylfaen"/>
                <w:lang w:val="ru-RU"/>
              </w:rPr>
              <w:t>44</w:t>
            </w:r>
            <w:r w:rsidRPr="00C54AB2">
              <w:rPr>
                <w:rFonts w:ascii="Cambria Math" w:hAnsi="Cambria Math" w:cs="Cambria Math"/>
                <w:lang w:val="ru-RU"/>
              </w:rPr>
              <w:t>․</w:t>
            </w:r>
            <w:r w:rsidRPr="00C54AB2">
              <w:rPr>
                <w:rFonts w:ascii="GHEA Grapalat" w:hAnsi="GHEA Grapalat" w:cs="Sylfaen"/>
                <w:lang w:val="ru-RU"/>
              </w:rPr>
              <w:t>228</w:t>
            </w:r>
            <w:r w:rsidRPr="00C54AB2">
              <w:rPr>
                <w:rFonts w:ascii="Cambria Math" w:hAnsi="Cambria Math" w:cs="Cambria Math"/>
                <w:lang w:val="ru-RU"/>
              </w:rPr>
              <w:t>․</w:t>
            </w:r>
            <w:r w:rsidRPr="00C54AB2">
              <w:rPr>
                <w:rFonts w:ascii="GHEA Grapalat" w:hAnsi="GHEA Grapalat" w:cs="Sylfaen"/>
                <w:lang w:val="ru-RU"/>
              </w:rPr>
              <w:t>0/24 и 185</w:t>
            </w:r>
            <w:r w:rsidRPr="00C54AB2">
              <w:rPr>
                <w:rFonts w:ascii="Cambria Math" w:hAnsi="Cambria Math" w:cs="Cambria Math"/>
                <w:lang w:val="ru-RU"/>
              </w:rPr>
              <w:t>․</w:t>
            </w:r>
            <w:r w:rsidRPr="00C54AB2">
              <w:rPr>
                <w:rFonts w:ascii="GHEA Grapalat" w:hAnsi="GHEA Grapalat" w:cs="Sylfaen"/>
                <w:lang w:val="ru-RU"/>
              </w:rPr>
              <w:t>44</w:t>
            </w:r>
            <w:r w:rsidRPr="00C54AB2">
              <w:rPr>
                <w:rFonts w:ascii="Cambria Math" w:hAnsi="Cambria Math" w:cs="Cambria Math"/>
                <w:lang w:val="ru-RU"/>
              </w:rPr>
              <w:t>․</w:t>
            </w:r>
            <w:r w:rsidRPr="00C54AB2">
              <w:rPr>
                <w:rFonts w:ascii="GHEA Grapalat" w:hAnsi="GHEA Grapalat" w:cs="Sylfaen"/>
                <w:lang w:val="ru-RU"/>
              </w:rPr>
              <w:t>229</w:t>
            </w:r>
            <w:r w:rsidRPr="00C54AB2">
              <w:rPr>
                <w:rFonts w:ascii="Cambria Math" w:hAnsi="Cambria Math" w:cs="Cambria Math"/>
                <w:lang w:val="ru-RU"/>
              </w:rPr>
              <w:t>․</w:t>
            </w:r>
            <w:r w:rsidRPr="00C54AB2">
              <w:rPr>
                <w:rFonts w:ascii="GHEA Grapalat" w:hAnsi="GHEA Grapalat" w:cs="Sylfaen"/>
                <w:lang w:val="ru-RU"/>
              </w:rPr>
              <w:t xml:space="preserve">0/24 (real ip), </w:t>
            </w:r>
            <w:r>
              <w:rPr>
                <w:rFonts w:ascii="GHEA Grapalat" w:hAnsi="GHEA Grapalat" w:cs="Sylfaen"/>
                <w:lang w:val="ru-RU"/>
              </w:rPr>
              <w:t>расходы</w:t>
            </w:r>
            <w:r w:rsidRPr="00C54AB2">
              <w:rPr>
                <w:rFonts w:ascii="GHEA Grapalat" w:hAnsi="GHEA Grapalat" w:cs="Sylfaen"/>
                <w:lang w:val="ru-RU"/>
              </w:rPr>
              <w:t xml:space="preserve"> </w:t>
            </w:r>
            <w:r w:rsidRPr="00C54AB2">
              <w:rPr>
                <w:rFonts w:ascii="GHEA Grapalat" w:hAnsi="GHEA Grapalat" w:cs="Sylfaen" w:hint="eastAsia"/>
                <w:lang w:val="ru-RU"/>
              </w:rPr>
              <w:t>на</w:t>
            </w:r>
            <w:r w:rsidRPr="00C54AB2">
              <w:rPr>
                <w:rFonts w:ascii="GHEA Grapalat" w:hAnsi="GHEA Grapalat" w:cs="Sylfaen"/>
                <w:lang w:val="ru-RU"/>
              </w:rPr>
              <w:t xml:space="preserve"> </w:t>
            </w:r>
            <w:r w:rsidRPr="00C54AB2">
              <w:rPr>
                <w:rFonts w:ascii="GHEA Grapalat" w:hAnsi="GHEA Grapalat" w:cs="Sylfaen" w:hint="eastAsia"/>
                <w:lang w:val="ru-RU"/>
              </w:rPr>
              <w:t>услуг</w:t>
            </w:r>
            <w:r w:rsidRPr="00C54AB2">
              <w:rPr>
                <w:rFonts w:ascii="GHEA Grapalat" w:hAnsi="GHEA Grapalat" w:cs="Sylfaen"/>
                <w:lang w:val="ru-RU"/>
              </w:rPr>
              <w:t xml:space="preserve"> </w:t>
            </w:r>
            <w:r w:rsidRPr="00C54AB2">
              <w:rPr>
                <w:rFonts w:ascii="GHEA Grapalat" w:hAnsi="GHEA Grapalat" w:cs="Sylfaen" w:hint="eastAsia"/>
                <w:lang w:val="ru-RU"/>
              </w:rPr>
              <w:t xml:space="preserve">обслуживания касательно </w:t>
            </w:r>
            <w:r w:rsidRPr="00C54AB2">
              <w:rPr>
                <w:rFonts w:ascii="GHEA Grapalat" w:hAnsi="GHEA Grapalat" w:cs="Sylfaen"/>
                <w:lang w:val="ru-RU"/>
              </w:rPr>
              <w:t xml:space="preserve">56974 ASN в RIPE, а также </w:t>
            </w:r>
            <w:r w:rsidRPr="00C54AB2">
              <w:rPr>
                <w:rFonts w:ascii="GHEA Grapalat" w:hAnsi="GHEA Grapalat" w:cs="Sylfaen" w:hint="eastAsia"/>
                <w:lang w:val="ru-RU"/>
              </w:rPr>
              <w:t>ежегодные</w:t>
            </w:r>
            <w:r w:rsidRPr="00C54AB2">
              <w:rPr>
                <w:rFonts w:ascii="GHEA Grapalat" w:hAnsi="GHEA Grapalat" w:cs="Sylfaen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расходы</w:t>
            </w:r>
            <w:r w:rsidRPr="00C54AB2">
              <w:rPr>
                <w:rFonts w:ascii="GHEA Grapalat" w:hAnsi="GHEA Grapalat" w:cs="Sylfaen"/>
                <w:lang w:val="ru-RU"/>
              </w:rPr>
              <w:t xml:space="preserve"> RIPE.</w:t>
            </w:r>
            <w:r>
              <w:rPr>
                <w:rFonts w:ascii="GHEA Grapalat" w:hAnsi="GHEA Grapalat"/>
                <w:lang w:val="hy-AM"/>
              </w:rPr>
              <w:br/>
            </w:r>
          </w:p>
          <w:p w14:paraId="47AA9A11" w14:textId="3B493D12" w:rsidR="002F1665" w:rsidRPr="00F07100" w:rsidRDefault="002F1665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 xml:space="preserve">ПУС и резевный ПУС должны обепечить услугу </w:t>
            </w:r>
            <w:r w:rsidRPr="00BF4638">
              <w:rPr>
                <w:rFonts w:ascii="GHEA Grapalat" w:hAnsi="GHEA Grapalat" w:cs="Sylfaen"/>
                <w:lang w:val="hy-AM"/>
              </w:rPr>
              <w:t>BGP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 и доступ в двух ЦОД (ц</w:t>
            </w:r>
            <w:r w:rsidRPr="00A87858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ED2DB0">
              <w:rPr>
                <w:rFonts w:ascii="GHEA Grapalat" w:hAnsi="GHEA Grapalat" w:cs="Sylfaen"/>
                <w:lang w:val="hy-AM"/>
              </w:rPr>
              <w:t>г. Ереван</w:t>
            </w:r>
            <w:r w:rsidRPr="00F07100">
              <w:rPr>
                <w:rFonts w:ascii="GHEA Grapalat" w:hAnsi="GHEA Grapalat" w:cs="Sylfaen"/>
                <w:lang w:val="ru-RU"/>
              </w:rPr>
              <w:t>,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F07100">
              <w:rPr>
                <w:rFonts w:ascii="GHEA Grapalat" w:hAnsi="GHEA Grapalat" w:cs="Sylfaen"/>
                <w:lang w:val="ru-RU"/>
              </w:rPr>
              <w:t>а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12/3</w:t>
            </w:r>
            <w:r>
              <w:rPr>
                <w:rFonts w:ascii="GHEA Grapalat" w:hAnsi="GHEA Grapalat" w:cs="Sylfaen"/>
                <w:lang w:val="ru-RU"/>
              </w:rPr>
              <w:t xml:space="preserve"> 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г. Д</w:t>
            </w:r>
            <w:r>
              <w:rPr>
                <w:rFonts w:ascii="GHEA Grapalat" w:hAnsi="GHEA Grapalat" w:cs="Sylfaen"/>
                <w:lang w:val="hy-AM"/>
              </w:rPr>
              <w:t xml:space="preserve">илиджан Парз лич </w:t>
            </w:r>
            <w:r w:rsidRPr="00F07100">
              <w:rPr>
                <w:rFonts w:ascii="GHEA Grapalat" w:hAnsi="GHEA Grapalat" w:cs="Sylfaen"/>
                <w:lang w:val="ru-RU"/>
              </w:rPr>
              <w:t>5.</w:t>
            </w:r>
          </w:p>
        </w:tc>
      </w:tr>
      <w:tr w:rsidR="00ED2DB0" w:rsidRPr="00A96AFA" w14:paraId="09D61E48" w14:textId="77777777" w:rsidTr="00751D51">
        <w:trPr>
          <w:cantSplit/>
          <w:trHeight w:val="1700"/>
        </w:trPr>
        <w:tc>
          <w:tcPr>
            <w:tcW w:w="2340" w:type="dxa"/>
            <w:vMerge w:val="restart"/>
            <w:vAlign w:val="center"/>
          </w:tcPr>
          <w:p w14:paraId="21B4AC5A" w14:textId="3CE1C954" w:rsidR="00ED2DB0" w:rsidRPr="00ED2DB0" w:rsidRDefault="001E5C41" w:rsidP="000B2204">
            <w:pPr>
              <w:widowControl w:val="0"/>
              <w:spacing w:line="276" w:lineRule="auto"/>
              <w:ind w:left="-18"/>
              <w:jc w:val="center"/>
              <w:rPr>
                <w:sz w:val="20"/>
                <w:szCs w:val="20"/>
              </w:rPr>
            </w:pPr>
            <w:r w:rsidRPr="001E5C4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lastRenderedPageBreak/>
              <w:t>Требуемое</w:t>
            </w:r>
            <w:r w:rsidRPr="001E5C4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1E5C4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качество</w:t>
            </w:r>
          </w:p>
        </w:tc>
        <w:tc>
          <w:tcPr>
            <w:tcW w:w="12060" w:type="dxa"/>
            <w:vAlign w:val="center"/>
          </w:tcPr>
          <w:p w14:paraId="18BCC41D" w14:textId="05BD79D4" w:rsidR="00ED2DB0" w:rsidRDefault="00751D51" w:rsidP="00751D51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В течение года</w:t>
            </w:r>
            <w:r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</w:t>
            </w:r>
            <w:r w:rsidR="00ED2DB0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оличество сбоев </w:t>
            </w:r>
            <w:r w:rsidR="001E5C41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>связи в любой точке в Приложениаях</w:t>
            </w:r>
            <w:r w:rsidR="00ED2DB0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1,2,3</w:t>
            </w:r>
            <w:r w:rsidR="001E5C41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ED2DB0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не должно превышать 4. </w:t>
            </w:r>
            <w:r w:rsidR="005526B2" w:rsidRPr="00751D51">
              <w:rPr>
                <w:rFonts w:ascii="GHEA Grapalat" w:hAnsi="GHEA Grapalat" w:cs="Sylfaen"/>
                <w:sz w:val="6"/>
                <w:szCs w:val="6"/>
                <w:lang w:val="ru-RU"/>
              </w:rPr>
              <w:t xml:space="preserve"> </w:t>
            </w:r>
            <w:r w:rsidR="001E5C4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 </w:t>
            </w:r>
            <w:r w:rsidR="001E5C41" w:rsidRPr="00751D51">
              <w:rPr>
                <w:rFonts w:ascii="GHEA Grapalat" w:hAnsi="GHEA Grapalat" w:cs="Sylfaen"/>
                <w:sz w:val="20"/>
                <w:szCs w:val="20"/>
                <w:lang w:val="hy-AM"/>
              </w:rPr>
              <w:t>данном</w:t>
            </w:r>
            <w:r w:rsidR="001E5C4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случа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е</w:t>
            </w:r>
            <w:r w:rsidR="001E5C4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сбоем считается отсуствие связи (с </w:t>
            </w:r>
            <w:r w:rsidR="00ED2DB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продолжительностью более 60 минут</w:t>
            </w:r>
            <w:r w:rsidR="001E5C4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при каждом сбое).</w:t>
            </w:r>
          </w:p>
          <w:p w14:paraId="575E4DA7" w14:textId="77777777" w:rsidR="00751D51" w:rsidRPr="00751D51" w:rsidRDefault="00751D51" w:rsidP="00751D51">
            <w:pPr>
              <w:spacing w:line="256" w:lineRule="auto"/>
              <w:ind w:left="256"/>
              <w:rPr>
                <w:rFonts w:ascii="GHEA Grapalat" w:hAnsi="GHEA Grapalat" w:cs="Sylfaen"/>
                <w:sz w:val="10"/>
                <w:szCs w:val="10"/>
                <w:lang w:val="ru-RU"/>
              </w:rPr>
            </w:pPr>
          </w:p>
          <w:p w14:paraId="186F888C" w14:textId="1ACE710E" w:rsidR="000B2204" w:rsidRPr="009A07AB" w:rsidRDefault="00751D51" w:rsidP="00751D51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В течение года</w:t>
            </w: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</w:t>
            </w:r>
            <w:r w:rsidR="00ED2DB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оличество сбоев связи в любой точке в Приложении </w:t>
            </w:r>
            <w:r w:rsidR="001E5C4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4 не должно превышать 6</w:t>
            </w:r>
            <w:r w:rsidR="00ED2DB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="00ED2DB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br/>
            </w:r>
            <w:r w:rsidR="001E5C41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>В данном случаи сбоем считается отсуствие связи (с продолжительностью более 120 минут при каждом сбое).</w:t>
            </w:r>
          </w:p>
        </w:tc>
      </w:tr>
      <w:tr w:rsidR="00ED2DB0" w:rsidRPr="00A96AFA" w14:paraId="0F7531E5" w14:textId="77777777" w:rsidTr="00751D51">
        <w:trPr>
          <w:cantSplit/>
          <w:trHeight w:val="1250"/>
        </w:trPr>
        <w:tc>
          <w:tcPr>
            <w:tcW w:w="2340" w:type="dxa"/>
            <w:vMerge/>
            <w:vAlign w:val="center"/>
            <w:hideMark/>
          </w:tcPr>
          <w:p w14:paraId="76546534" w14:textId="77777777" w:rsidR="00ED2DB0" w:rsidRPr="00F07100" w:rsidRDefault="00ED2DB0">
            <w:pPr>
              <w:spacing w:line="256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2060" w:type="dxa"/>
            <w:vAlign w:val="center"/>
            <w:hideMark/>
          </w:tcPr>
          <w:p w14:paraId="174A10DA" w14:textId="3F26EB2E" w:rsidR="00ED2DB0" w:rsidRPr="00ED2DB0" w:rsidRDefault="00ED2DB0" w:rsidP="00751D51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lang w:val="ru-RU"/>
              </w:rPr>
            </w:pP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 течение месяца </w:t>
            </w:r>
            <w:r w:rsidR="001E288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количество сбоев </w:t>
            </w:r>
            <w:r w:rsidR="0030368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(или 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отсутствия</w:t>
            </w:r>
            <w:r w:rsidR="0030368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 </w:t>
            </w:r>
            <w:r w:rsidR="001E288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связи</w:t>
            </w:r>
            <w:r w:rsidR="0030368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1E288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 любой точке 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Приложений</w:t>
            </w:r>
            <w:r w:rsidR="001E288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1,2,3 не должно превышать </w:t>
            </w:r>
            <w:r w:rsidR="0030368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120 минут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="001E288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24BFC" w:rsidRPr="00751D5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а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24BFC" w:rsidRPr="00751D5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в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24BFC" w:rsidRPr="00751D5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любой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точке </w:t>
            </w:r>
            <w:r w:rsidR="00D24BFC" w:rsidRPr="00751D5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Приложения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4 – 240 </w:t>
            </w:r>
            <w:r w:rsidR="00D24BFC" w:rsidRPr="00751D5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минут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  <w:r w:rsid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В данном случа</w:t>
            </w:r>
            <w:r w:rsid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е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время 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сбоев (или отсутствия) связи считается месечная </w:t>
            </w: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сумма всех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сбоев 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(или отсутствия) связи в данном адресе.</w:t>
            </w:r>
          </w:p>
        </w:tc>
      </w:tr>
    </w:tbl>
    <w:p w14:paraId="0BD6AE07" w14:textId="77777777" w:rsidR="00DD7E85" w:rsidRDefault="00DD7E85" w:rsidP="00DD7E85">
      <w:pPr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p w14:paraId="3ECE03FB" w14:textId="662927D4" w:rsidR="00DD7E85" w:rsidRPr="00751D51" w:rsidRDefault="00DD7E85" w:rsidP="00751D51">
      <w:pPr>
        <w:ind w:left="360" w:right="360" w:hanging="180"/>
        <w:rPr>
          <w:rFonts w:ascii="GHEA Grapalat" w:hAnsi="GHEA Grapalat" w:cs="Sylfaen"/>
          <w:sz w:val="20"/>
          <w:szCs w:val="20"/>
          <w:lang w:val="ru-RU"/>
        </w:rPr>
      </w:pPr>
      <w:r w:rsidRPr="00325900">
        <w:rPr>
          <w:rFonts w:ascii="GHEA Grapalat" w:hAnsi="GHEA Grapalat" w:cs="Sylfaen"/>
          <w:b/>
          <w:sz w:val="20"/>
          <w:szCs w:val="20"/>
          <w:lang w:val="hy-AM"/>
        </w:rPr>
        <w:t xml:space="preserve">* </w:t>
      </w:r>
      <w:r w:rsidRPr="00325900">
        <w:rPr>
          <w:rFonts w:ascii="GHEA Grapalat" w:hAnsi="GHEA Grapalat" w:cs="Sylfaen"/>
          <w:sz w:val="20"/>
          <w:szCs w:val="20"/>
          <w:lang w:val="hy-AM"/>
        </w:rPr>
        <w:t>Каждый поставщик услуг связи должен предоставлять информационную сеть между этими узлами</w:t>
      </w:r>
      <w:r w:rsidRPr="00F07100">
        <w:rPr>
          <w:rFonts w:ascii="GHEA Grapalat" w:hAnsi="GHEA Grapalat" w:cs="Sylfaen"/>
          <w:sz w:val="20"/>
          <w:szCs w:val="20"/>
          <w:lang w:val="ru-RU"/>
        </w:rPr>
        <w:t xml:space="preserve"> не</w:t>
      </w:r>
      <w:r w:rsidRPr="00325900">
        <w:rPr>
          <w:rFonts w:ascii="GHEA Grapalat" w:hAnsi="GHEA Grapalat" w:cs="Sylfaen"/>
          <w:sz w:val="20"/>
          <w:szCs w:val="20"/>
          <w:lang w:val="hy-AM"/>
        </w:rPr>
        <w:t xml:space="preserve"> используя </w:t>
      </w:r>
      <w:r w:rsidRPr="00325900">
        <w:rPr>
          <w:rFonts w:ascii="GHEA Grapalat" w:hAnsi="GHEA Grapalat" w:cs="Sylfaen"/>
          <w:sz w:val="20"/>
          <w:szCs w:val="20"/>
          <w:lang w:val="ru-RU"/>
        </w:rPr>
        <w:t>информационную сеть</w:t>
      </w:r>
      <w:r w:rsidRPr="00F07100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325900">
        <w:rPr>
          <w:rFonts w:ascii="GHEA Grapalat" w:hAnsi="GHEA Grapalat" w:cs="Sylfaen"/>
          <w:sz w:val="20"/>
          <w:szCs w:val="20"/>
          <w:lang w:val="hy-AM"/>
        </w:rPr>
        <w:t xml:space="preserve">(канал, </w:t>
      </w:r>
      <w:r w:rsidRPr="00325900">
        <w:rPr>
          <w:rFonts w:ascii="GHEA Grapalat" w:hAnsi="GHEA Grapalat" w:cs="Sylfaen"/>
          <w:sz w:val="20"/>
          <w:szCs w:val="20"/>
          <w:lang w:val="ru-RU"/>
        </w:rPr>
        <w:t>узел</w:t>
      </w:r>
      <w:r w:rsidRPr="0032590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37CB2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325900">
        <w:rPr>
          <w:rFonts w:ascii="GHEA Grapalat" w:hAnsi="GHEA Grapalat" w:cs="Sylfaen"/>
          <w:sz w:val="20"/>
          <w:szCs w:val="20"/>
          <w:lang w:val="hy-AM"/>
        </w:rPr>
        <w:t xml:space="preserve">и т. д.) другого </w:t>
      </w:r>
      <w:r w:rsidRPr="00F07100">
        <w:rPr>
          <w:rFonts w:ascii="GHEA Grapalat" w:hAnsi="GHEA Grapalat" w:cs="Sylfaen"/>
          <w:sz w:val="20"/>
          <w:szCs w:val="20"/>
          <w:lang w:val="ru-RU"/>
        </w:rPr>
        <w:t>ПУС</w:t>
      </w:r>
      <w:r w:rsidRPr="00325900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29A92DFE" w14:textId="69F3E1FF" w:rsidR="000D2D7E" w:rsidRDefault="000D2D7E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4C31D33F" w14:textId="3EA05276" w:rsidR="00C7226F" w:rsidRDefault="00C7226F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27883DE1" w14:textId="30BA9F61" w:rsidR="006E438F" w:rsidRDefault="006E438F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29B4FDCB" w14:textId="77777777" w:rsidR="001D13B8" w:rsidRDefault="001D13B8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68A3986A" w14:textId="11B5F38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i w:val="0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1</w:t>
      </w:r>
    </w:p>
    <w:tbl>
      <w:tblPr>
        <w:tblW w:w="11250" w:type="dxa"/>
        <w:tblInd w:w="2605" w:type="dxa"/>
        <w:tblLayout w:type="fixed"/>
        <w:tblLook w:val="04A0" w:firstRow="1" w:lastRow="0" w:firstColumn="1" w:lastColumn="0" w:noHBand="0" w:noVBand="1"/>
      </w:tblPr>
      <w:tblGrid>
        <w:gridCol w:w="540"/>
        <w:gridCol w:w="6678"/>
        <w:gridCol w:w="1886"/>
        <w:gridCol w:w="2146"/>
      </w:tblGrid>
      <w:tr w:rsidR="00F9438D" w:rsidRPr="00A96AFA" w14:paraId="4323A5B5" w14:textId="12661A0B" w:rsidTr="00F9438D">
        <w:trPr>
          <w:trHeight w:val="64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1AF8EA" w14:textId="027063C1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N</w:t>
            </w: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CC241E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25716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1DA28" w14:textId="3D4FCBC1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br/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F9438D" w:rsidRPr="00F9438D" w14:paraId="2F3AE073" w14:textId="4C1B1948" w:rsidTr="00F9438D">
        <w:trPr>
          <w:trHeight w:val="53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98EBDE" w14:textId="77777777" w:rsidR="00F9438D" w:rsidRPr="00F9438D" w:rsidRDefault="00F9438D" w:rsidP="003E2DE9">
            <w:pPr>
              <w:numPr>
                <w:ilvl w:val="0"/>
                <w:numId w:val="41"/>
              </w:numPr>
              <w:suppressAutoHyphens/>
              <w:snapToGrid w:val="0"/>
              <w:spacing w:line="256" w:lineRule="auto"/>
              <w:ind w:hanging="82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9D8FB3" w14:textId="77777777" w:rsidR="00F9438D" w:rsidRPr="00F9438D" w:rsidRDefault="00F9438D" w:rsidP="003E2DE9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Ереван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ул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Агароняна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12/3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E76A8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5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Gb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/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s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5B699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F9438D" w:rsidRPr="00F9438D" w14:paraId="4DCD4A7D" w14:textId="5E5AE472" w:rsidTr="00F9438D">
        <w:trPr>
          <w:trHeight w:val="5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C17851" w14:textId="77777777" w:rsidR="00F9438D" w:rsidRPr="00F9438D" w:rsidRDefault="00F9438D" w:rsidP="003E2DE9">
            <w:pPr>
              <w:numPr>
                <w:ilvl w:val="0"/>
                <w:numId w:val="41"/>
              </w:numPr>
              <w:suppressAutoHyphens/>
              <w:snapToGrid w:val="0"/>
              <w:spacing w:line="256" w:lineRule="auto"/>
              <w:ind w:hanging="82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317B6B" w14:textId="77777777" w:rsidR="00F9438D" w:rsidRPr="00A903A7" w:rsidRDefault="00F9438D" w:rsidP="003E2DE9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Тавушскa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я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 г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Дилиджан, ул. Парз Лич 5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86FFF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5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Gb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/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s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D396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57AF6C1F" w14:textId="3ED4D67F" w:rsidR="006E438F" w:rsidRPr="00F9438D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06359950" w14:textId="77777777" w:rsidR="00F2536E" w:rsidRPr="00F9438D" w:rsidRDefault="00F2536E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7A8C714B" w14:textId="7777777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F9438D">
        <w:rPr>
          <w:rFonts w:ascii="GHEA Grapalat" w:hAnsi="GHEA Grapalat"/>
          <w:sz w:val="18"/>
          <w:szCs w:val="18"/>
          <w:lang w:val="ru-RU"/>
        </w:rPr>
        <w:t xml:space="preserve"> 2</w:t>
      </w:r>
    </w:p>
    <w:tbl>
      <w:tblPr>
        <w:tblW w:w="0" w:type="auto"/>
        <w:tblInd w:w="2605" w:type="dxa"/>
        <w:tblLayout w:type="fixed"/>
        <w:tblLook w:val="04A0" w:firstRow="1" w:lastRow="0" w:firstColumn="1" w:lastColumn="0" w:noHBand="0" w:noVBand="1"/>
      </w:tblPr>
      <w:tblGrid>
        <w:gridCol w:w="546"/>
        <w:gridCol w:w="6728"/>
        <w:gridCol w:w="1816"/>
        <w:gridCol w:w="2160"/>
      </w:tblGrid>
      <w:tr w:rsidR="00F9438D" w:rsidRPr="00A96AFA" w14:paraId="7158F1F9" w14:textId="1E085EF8" w:rsidTr="00F9438D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E33EC2" w14:textId="6725710B" w:rsidR="00F9438D" w:rsidRPr="00F9438D" w:rsidRDefault="00F9438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</w:t>
            </w: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EB83B3" w14:textId="77777777" w:rsidR="00F9438D" w:rsidRPr="00A903A7" w:rsidRDefault="00F9438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8412C" w14:textId="77777777" w:rsidR="00F9438D" w:rsidRPr="00A903A7" w:rsidRDefault="00F9438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E93B" w14:textId="77777777" w:rsid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</w:p>
          <w:p w14:paraId="42301BB2" w14:textId="39FE809C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2F1348" w:rsidRPr="00A903A7" w14:paraId="0145B2BD" w14:textId="4AA36011" w:rsidTr="00F9438D">
        <w:trPr>
          <w:trHeight w:val="451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47D81C" w14:textId="77777777" w:rsidR="002F1348" w:rsidRPr="00A903A7" w:rsidRDefault="002F1348" w:rsidP="002F1348">
            <w:pPr>
              <w:pStyle w:val="ListParagraph"/>
              <w:numPr>
                <w:ilvl w:val="0"/>
                <w:numId w:val="48"/>
              </w:numPr>
              <w:suppressAutoHyphens/>
              <w:snapToGrid w:val="0"/>
              <w:spacing w:after="0"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3AB7B6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Ширакская область, село Бавра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69F9A" w14:textId="104F4A9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554C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38082D9A" w14:textId="133A3EBF" w:rsidTr="00F9438D">
        <w:trPr>
          <w:trHeight w:val="46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E69D54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2E80D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Тавушская 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село Баграташен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1E843" w14:textId="74D471F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DBDC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376DE44" w14:textId="765062C8" w:rsidTr="00F9438D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CA4FED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690EE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Лорийская облать,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село Гогаван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DFC5A" w14:textId="4486F1F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8706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4D586B83" w14:textId="344AA81A" w:rsidTr="00F9438D">
        <w:trPr>
          <w:trHeight w:val="471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399AD0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F4FBAD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Сюникская область,Карчеванское шоссе 4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7D4B7" w14:textId="7C532EC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CCC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6D7D4A83" w14:textId="71FEE3BF" w:rsidTr="00F9438D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216452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126E90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Тавушскa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я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село Айрум,ул Еркатугаина 20,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85CCE" w14:textId="4D72EDA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365AC">
              <w:rPr>
                <w:rFonts w:ascii="GHEA Grapalat" w:hAnsi="GHEA Grapalat" w:cs="Calibri"/>
                <w:color w:val="000000"/>
                <w:sz w:val="18"/>
                <w:szCs w:val="18"/>
              </w:rPr>
              <w:t>500Mb/s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1C35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02F2FE1F" w14:textId="336B06FB" w:rsidTr="00F9438D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A07135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23F490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ул.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М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Хоренаци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3, 7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и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7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а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A3153" w14:textId="7054E9A0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89F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0A56FDA" w14:textId="5274F78A" w:rsidTr="00F9438D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0B8AE2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DBCC9B" w14:textId="7657BA80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ул. Адмирала Исакова 10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 и 10/6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5323E" w14:textId="2AB3B4F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3A0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2F1348" w14:paraId="57507124" w14:textId="77777777" w:rsidTr="00F9438D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79E35D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144D49" w14:textId="34845F9B" w:rsidR="002F1348" w:rsidRPr="00A903A7" w:rsidRDefault="002F1348" w:rsidP="002F1348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ул. Адмирала Исакова 10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(Ц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ентр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мониторинг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a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5D5F0" w14:textId="5A7BC6BF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5205" w14:textId="77777777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2F1348" w:rsidRPr="00A903A7" w14:paraId="4D0F2B74" w14:textId="50450B85" w:rsidTr="00F9438D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C0FDA7" w14:textId="77777777" w:rsidR="002F1348" w:rsidRPr="002F1348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CFA219" w14:textId="053542FE" w:rsidR="002F1348" w:rsidRPr="00F9438D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Аэропорт г.</w:t>
            </w:r>
            <w:r w:rsidRPr="00F9438D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Еревана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Звартноц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42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A55EC" w14:textId="4919BAF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BE78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46BE84B2" w14:textId="06B2AA35" w:rsidTr="00F9438D">
        <w:trPr>
          <w:trHeight w:val="46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02F07C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D09BBD" w14:textId="7D0B75F5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Ширакская область,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Тбилисянское шоссе, 2/14 муниципалитета Гюмри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38192" w14:textId="316FFD23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877F7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14:paraId="15F58585" w14:textId="51473700" w:rsidR="006E438F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1522FB0B" w14:textId="77777777" w:rsidR="00363C95" w:rsidRDefault="00363C95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0CB0C717" w14:textId="7A058B2B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3</w:t>
      </w:r>
    </w:p>
    <w:tbl>
      <w:tblPr>
        <w:tblW w:w="11250" w:type="dxa"/>
        <w:tblInd w:w="2605" w:type="dxa"/>
        <w:tblLayout w:type="fixed"/>
        <w:tblLook w:val="04A0" w:firstRow="1" w:lastRow="0" w:firstColumn="1" w:lastColumn="0" w:noHBand="0" w:noVBand="1"/>
      </w:tblPr>
      <w:tblGrid>
        <w:gridCol w:w="545"/>
        <w:gridCol w:w="6745"/>
        <w:gridCol w:w="1800"/>
        <w:gridCol w:w="2160"/>
      </w:tblGrid>
      <w:tr w:rsidR="00F9438D" w:rsidRPr="00A96AFA" w14:paraId="47EE2877" w14:textId="64FFB9BA" w:rsidTr="00F9438D">
        <w:trPr>
          <w:trHeight w:val="48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02E442" w14:textId="5D2CBBFE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FB85D5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9E54A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8042" w14:textId="77777777" w:rsid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</w:p>
          <w:p w14:paraId="41850CC1" w14:textId="5AF833EC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2F1348" w:rsidRPr="00A903A7" w14:paraId="697AFCF1" w14:textId="28472F71" w:rsidTr="00F9438D">
        <w:trPr>
          <w:trHeight w:val="41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933C3E" w14:textId="77777777" w:rsidR="002F1348" w:rsidRPr="00F9438D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7AD64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г.Ереван, ул. Комитаса 35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B9E76" w14:textId="4E2597D8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C809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483BDB94" w14:textId="1C4DCDC6" w:rsidTr="00F9438D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468EDB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E33136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ул. Дегатуна 3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3D3AA" w14:textId="762ACB7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200Mb/s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E9DC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AA329FE" w14:textId="62A7A152" w:rsidTr="00F9438D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6386CC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370544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 Андраника 37/1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1F4A4" w14:textId="7E8CBA4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Gb/s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9F2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35FE3F2E" w14:textId="04B994C0" w:rsidTr="00F9438D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8EDD33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C8C4F8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ул. Северная 6 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936F6" w14:textId="19E31A6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4278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25ABBB6E" w14:textId="45DEE2B0" w:rsidTr="00F9438D">
        <w:trPr>
          <w:trHeight w:val="46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CA89F2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1AF8A1" w14:textId="5E18E301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Тиграна Меца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1-ий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переулок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1321A" w14:textId="6298F299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65C3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59A74478" w14:textId="546BABED" w:rsidTr="00F9438D">
        <w:trPr>
          <w:trHeight w:val="471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423657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2B771B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Сасунци Давида 87 и 87а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515EF" w14:textId="2D6B5F9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84E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5F49C290" w14:textId="05898728" w:rsidTr="00F9438D">
        <w:trPr>
          <w:trHeight w:val="426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FA96D9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79C1D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Строителей 3/1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E7274" w14:textId="24A43B4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2ADB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473E8FC" w14:textId="4F9F61C8" w:rsidTr="00F9438D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B9FE8F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676B2D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у.л Молдованская 41/3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74BCE" w14:textId="19E8167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0BC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9300D65" w14:textId="620A9346" w:rsidTr="00F9438D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BE12DF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E6AA4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Манташяна. 55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F91FA" w14:textId="48B5E1B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CC0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646E605C" w14:textId="616116F1" w:rsidTr="00F9438D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7EB2FC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A5387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г.Гюмри, ул.  Овсепяна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46C5F" w14:textId="4F79C859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FDE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2F1348" w14:paraId="5CFE2F2B" w14:textId="77777777" w:rsidTr="00F9438D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178D53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9572F5" w14:textId="06584407" w:rsidR="002F1348" w:rsidRPr="002F1348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Ереван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проспект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Аршакуняца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135,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аэропорт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Эребуни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7F79F" w14:textId="0E07E01E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4365AC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367B4" w14:textId="77777777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2FF21BF0" w14:textId="47BAC970" w:rsidR="00E244DD" w:rsidRPr="002F1348" w:rsidRDefault="006E438F" w:rsidP="006E438F">
      <w:pPr>
        <w:pStyle w:val="Caption"/>
        <w:rPr>
          <w:rFonts w:ascii="GHEA Grapalat" w:hAnsi="GHEA Grapalat" w:cs="GHEA Grapalat"/>
          <w:sz w:val="18"/>
          <w:szCs w:val="18"/>
          <w:lang w:val="ru-RU"/>
        </w:rPr>
      </w:pPr>
      <w:r w:rsidRPr="002F1348">
        <w:rPr>
          <w:rFonts w:ascii="GHEA Grapalat" w:hAnsi="GHEA Grapalat" w:cs="GHEA Grapalat"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</w:t>
      </w:r>
    </w:p>
    <w:p w14:paraId="7D97BD46" w14:textId="7777777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lastRenderedPageBreak/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4</w:t>
      </w:r>
    </w:p>
    <w:tbl>
      <w:tblPr>
        <w:tblW w:w="11250" w:type="dxa"/>
        <w:tblInd w:w="2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6710"/>
        <w:gridCol w:w="1841"/>
        <w:gridCol w:w="2160"/>
      </w:tblGrid>
      <w:tr w:rsidR="00F9438D" w:rsidRPr="00A96AFA" w14:paraId="06A6FBA1" w14:textId="112C95BD" w:rsidTr="00F9438D">
        <w:trPr>
          <w:trHeight w:val="416"/>
        </w:trPr>
        <w:tc>
          <w:tcPr>
            <w:tcW w:w="539" w:type="dxa"/>
            <w:vAlign w:val="center"/>
            <w:hideMark/>
          </w:tcPr>
          <w:p w14:paraId="11D729FB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No</w:t>
            </w:r>
          </w:p>
        </w:tc>
        <w:tc>
          <w:tcPr>
            <w:tcW w:w="6710" w:type="dxa"/>
            <w:vAlign w:val="center"/>
            <w:hideMark/>
          </w:tcPr>
          <w:p w14:paraId="06724FAA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1841" w:type="dxa"/>
            <w:vAlign w:val="center"/>
            <w:hideMark/>
          </w:tcPr>
          <w:p w14:paraId="6A66D930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2160" w:type="dxa"/>
          </w:tcPr>
          <w:p w14:paraId="24457E2F" w14:textId="77777777" w:rsid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</w:p>
          <w:p w14:paraId="76791D78" w14:textId="1906A093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2F1348" w:rsidRPr="00A903A7" w14:paraId="7A810B58" w14:textId="1F6C6C12" w:rsidTr="00F9438D">
        <w:trPr>
          <w:trHeight w:val="474"/>
        </w:trPr>
        <w:tc>
          <w:tcPr>
            <w:tcW w:w="539" w:type="dxa"/>
            <w:vAlign w:val="center"/>
          </w:tcPr>
          <w:p w14:paraId="4F100643" w14:textId="77777777" w:rsidR="002F1348" w:rsidRPr="00F9438D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  <w:hideMark/>
          </w:tcPr>
          <w:p w14:paraId="34CD09B7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Ширакская область, аэропорт «Ширак» </w:t>
            </w:r>
          </w:p>
        </w:tc>
        <w:tc>
          <w:tcPr>
            <w:tcW w:w="1841" w:type="dxa"/>
            <w:vAlign w:val="center"/>
            <w:hideMark/>
          </w:tcPr>
          <w:p w14:paraId="38FA6EFF" w14:textId="0BA275C4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Mb/s</w:t>
            </w:r>
          </w:p>
        </w:tc>
        <w:tc>
          <w:tcPr>
            <w:tcW w:w="2160" w:type="dxa"/>
          </w:tcPr>
          <w:p w14:paraId="1D7AC289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26A2C754" w14:textId="0985CD00" w:rsidTr="00F9438D">
        <w:trPr>
          <w:trHeight w:val="425"/>
        </w:trPr>
        <w:tc>
          <w:tcPr>
            <w:tcW w:w="539" w:type="dxa"/>
            <w:vAlign w:val="center"/>
          </w:tcPr>
          <w:p w14:paraId="439D1F96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7DD197A1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г.Ванадзор, Московская 44</w:t>
            </w:r>
          </w:p>
        </w:tc>
        <w:tc>
          <w:tcPr>
            <w:tcW w:w="1841" w:type="dxa"/>
            <w:vAlign w:val="center"/>
            <w:hideMark/>
          </w:tcPr>
          <w:p w14:paraId="6CB2E908" w14:textId="141062A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6D163A8F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849DF1C" w14:textId="08D17DAF" w:rsidTr="00F9438D">
        <w:trPr>
          <w:trHeight w:val="491"/>
        </w:trPr>
        <w:tc>
          <w:tcPr>
            <w:tcW w:w="539" w:type="dxa"/>
            <w:vAlign w:val="center"/>
          </w:tcPr>
          <w:p w14:paraId="4DC598E3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30871F3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Сюникская область, село Шаке</w:t>
            </w:r>
          </w:p>
        </w:tc>
        <w:tc>
          <w:tcPr>
            <w:tcW w:w="1841" w:type="dxa"/>
            <w:vAlign w:val="center"/>
            <w:hideMark/>
          </w:tcPr>
          <w:p w14:paraId="4AC5909E" w14:textId="0244AA0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67CF4E4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04EE852" w14:textId="16FA0FD9" w:rsidTr="00F9438D">
        <w:trPr>
          <w:trHeight w:val="491"/>
        </w:trPr>
        <w:tc>
          <w:tcPr>
            <w:tcW w:w="539" w:type="dxa"/>
            <w:vAlign w:val="center"/>
          </w:tcPr>
          <w:p w14:paraId="6500E340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E1B034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г.Аштарак,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ул.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Прошяна 29</w:t>
            </w:r>
          </w:p>
        </w:tc>
        <w:tc>
          <w:tcPr>
            <w:tcW w:w="1841" w:type="dxa"/>
            <w:vAlign w:val="center"/>
            <w:hideMark/>
          </w:tcPr>
          <w:p w14:paraId="1D59FD16" w14:textId="748315F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123EB174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3E06B1EE" w14:textId="0A2A7CC5" w:rsidTr="00F9438D">
        <w:trPr>
          <w:trHeight w:val="480"/>
        </w:trPr>
        <w:tc>
          <w:tcPr>
            <w:tcW w:w="539" w:type="dxa"/>
            <w:vAlign w:val="center"/>
          </w:tcPr>
          <w:p w14:paraId="0E335587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264D74F" w14:textId="78AC3AFA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A07AB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г.Арташат,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ул. Августа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23, 83</w:t>
            </w:r>
          </w:p>
        </w:tc>
        <w:tc>
          <w:tcPr>
            <w:tcW w:w="1841" w:type="dxa"/>
            <w:vAlign w:val="center"/>
            <w:hideMark/>
          </w:tcPr>
          <w:p w14:paraId="51A4E58A" w14:textId="4F831879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1B014BF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CCE6C4B" w14:textId="1BCAFCC6" w:rsidTr="00F9438D">
        <w:trPr>
          <w:trHeight w:val="491"/>
        </w:trPr>
        <w:tc>
          <w:tcPr>
            <w:tcW w:w="539" w:type="dxa"/>
            <w:vAlign w:val="center"/>
          </w:tcPr>
          <w:p w14:paraId="21E4C64A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  <w:hideMark/>
          </w:tcPr>
          <w:p w14:paraId="6097BBA7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г.Гавар, ул. Города героя Новорисийская 4</w:t>
            </w:r>
          </w:p>
        </w:tc>
        <w:tc>
          <w:tcPr>
            <w:tcW w:w="1841" w:type="dxa"/>
            <w:vAlign w:val="center"/>
            <w:hideMark/>
          </w:tcPr>
          <w:p w14:paraId="3806ED67" w14:textId="2D7F88D8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554FEF73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FCBD007" w14:textId="76A1FF77" w:rsidTr="00F9438D">
        <w:trPr>
          <w:trHeight w:val="491"/>
        </w:trPr>
        <w:tc>
          <w:tcPr>
            <w:tcW w:w="539" w:type="dxa"/>
            <w:vAlign w:val="center"/>
          </w:tcPr>
          <w:p w14:paraId="161D7E52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0483DA0C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Г.Горис, ул. Татеванцу 9</w:t>
            </w:r>
          </w:p>
        </w:tc>
        <w:tc>
          <w:tcPr>
            <w:tcW w:w="1841" w:type="dxa"/>
            <w:vAlign w:val="center"/>
            <w:hideMark/>
          </w:tcPr>
          <w:p w14:paraId="5150B20F" w14:textId="05CDB180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3FD27FA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65088D7" w14:textId="0976FFA9" w:rsidTr="00F9438D">
        <w:trPr>
          <w:trHeight w:val="494"/>
        </w:trPr>
        <w:tc>
          <w:tcPr>
            <w:tcW w:w="539" w:type="dxa"/>
            <w:vAlign w:val="center"/>
          </w:tcPr>
          <w:p w14:paraId="68F86991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1CF6D564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г.Егегнадзор, ул. Нарекаци 8/3</w:t>
            </w:r>
          </w:p>
        </w:tc>
        <w:tc>
          <w:tcPr>
            <w:tcW w:w="1841" w:type="dxa"/>
            <w:vAlign w:val="center"/>
            <w:hideMark/>
          </w:tcPr>
          <w:p w14:paraId="44651E84" w14:textId="2B3474AA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353AA467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62619FBE" w14:textId="25C1CB20" w:rsidTr="00F9438D">
        <w:trPr>
          <w:trHeight w:val="480"/>
        </w:trPr>
        <w:tc>
          <w:tcPr>
            <w:tcW w:w="539" w:type="dxa"/>
            <w:vAlign w:val="center"/>
          </w:tcPr>
          <w:p w14:paraId="0A9E869C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7E9ED4BA" w14:textId="77777777" w:rsidR="002F1348" w:rsidRPr="009A07AB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г.Эчмиадзин, ул. Нардоса 11</w:t>
            </w:r>
          </w:p>
        </w:tc>
        <w:tc>
          <w:tcPr>
            <w:tcW w:w="1841" w:type="dxa"/>
            <w:vAlign w:val="center"/>
            <w:hideMark/>
          </w:tcPr>
          <w:p w14:paraId="2E53DD68" w14:textId="593245E4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169A5DF3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62CB2FF" w14:textId="3B12E627" w:rsidTr="00F9438D">
        <w:trPr>
          <w:trHeight w:val="458"/>
        </w:trPr>
        <w:tc>
          <w:tcPr>
            <w:tcW w:w="539" w:type="dxa"/>
            <w:vAlign w:val="center"/>
          </w:tcPr>
          <w:p w14:paraId="563A285E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102B9104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г.Иджеван, ул.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Свободы</w:t>
            </w:r>
            <w:r w:rsidRPr="00A903A7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841" w:type="dxa"/>
            <w:vAlign w:val="center"/>
            <w:hideMark/>
          </w:tcPr>
          <w:p w14:paraId="72670B62" w14:textId="1A01E758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5F144CD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0AA5BDA3" w14:textId="28D3E849" w:rsidTr="00F9438D">
        <w:trPr>
          <w:trHeight w:val="429"/>
        </w:trPr>
        <w:tc>
          <w:tcPr>
            <w:tcW w:w="539" w:type="dxa"/>
            <w:vAlign w:val="center"/>
          </w:tcPr>
          <w:p w14:paraId="2BDBDF58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  <w:hideMark/>
          </w:tcPr>
          <w:p w14:paraId="2D13EC71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г.Капан, ул. Минасяна 20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А</w:t>
            </w:r>
          </w:p>
        </w:tc>
        <w:tc>
          <w:tcPr>
            <w:tcW w:w="1841" w:type="dxa"/>
            <w:vAlign w:val="center"/>
            <w:hideMark/>
          </w:tcPr>
          <w:p w14:paraId="70626ABD" w14:textId="76AB43C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648303BF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490385F0" w14:textId="11339E51" w:rsidTr="00F9438D">
        <w:trPr>
          <w:trHeight w:val="429"/>
        </w:trPr>
        <w:tc>
          <w:tcPr>
            <w:tcW w:w="539" w:type="dxa"/>
            <w:vAlign w:val="center"/>
          </w:tcPr>
          <w:p w14:paraId="1368DC20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38D17D29" w14:textId="1A3AEB3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г.Абовяна, площадь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Барекамутюна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1841" w:type="dxa"/>
            <w:vAlign w:val="center"/>
            <w:hideMark/>
          </w:tcPr>
          <w:p w14:paraId="57BB56F3" w14:textId="1A54095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044D3A6F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A568303" w14:textId="21C75FDC" w:rsidTr="00F9438D">
        <w:trPr>
          <w:trHeight w:val="494"/>
        </w:trPr>
        <w:tc>
          <w:tcPr>
            <w:tcW w:w="539" w:type="dxa"/>
            <w:vAlign w:val="center"/>
          </w:tcPr>
          <w:p w14:paraId="273623FA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30EF4D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г.Раздан 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ул.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Спандаряна 24/1-24/2</w:t>
            </w:r>
          </w:p>
        </w:tc>
        <w:tc>
          <w:tcPr>
            <w:tcW w:w="1841" w:type="dxa"/>
            <w:vAlign w:val="center"/>
            <w:hideMark/>
          </w:tcPr>
          <w:p w14:paraId="4FD43087" w14:textId="53379F4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78B542D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07F8B0FC" w14:textId="5CD28D6B" w:rsidTr="00F9438D">
        <w:trPr>
          <w:trHeight w:val="444"/>
        </w:trPr>
        <w:tc>
          <w:tcPr>
            <w:tcW w:w="539" w:type="dxa"/>
            <w:vAlign w:val="center"/>
          </w:tcPr>
          <w:p w14:paraId="03ECC703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2D9B650E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г.Севан, ул. Саят Нова-1/1</w:t>
            </w:r>
          </w:p>
        </w:tc>
        <w:tc>
          <w:tcPr>
            <w:tcW w:w="1841" w:type="dxa"/>
            <w:vAlign w:val="center"/>
            <w:hideMark/>
          </w:tcPr>
          <w:p w14:paraId="3D808EF2" w14:textId="17CC022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1488353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E12959D" w14:textId="486D3AD1" w:rsidTr="00F9438D">
        <w:trPr>
          <w:trHeight w:val="491"/>
        </w:trPr>
        <w:tc>
          <w:tcPr>
            <w:tcW w:w="539" w:type="dxa"/>
            <w:vAlign w:val="center"/>
          </w:tcPr>
          <w:p w14:paraId="6AAA6991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26A0DE75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Ванадзор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ул. Вардананц 11</w:t>
            </w:r>
          </w:p>
        </w:tc>
        <w:tc>
          <w:tcPr>
            <w:tcW w:w="1841" w:type="dxa"/>
            <w:vAlign w:val="center"/>
            <w:hideMark/>
          </w:tcPr>
          <w:p w14:paraId="0482EEDF" w14:textId="59B009C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21764F9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0CA7249" w14:textId="52D87B18" w:rsidTr="00F9438D">
        <w:trPr>
          <w:trHeight w:val="491"/>
        </w:trPr>
        <w:tc>
          <w:tcPr>
            <w:tcW w:w="539" w:type="dxa"/>
            <w:vAlign w:val="center"/>
          </w:tcPr>
          <w:p w14:paraId="1A026F25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A6EA060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Севана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104/2</w:t>
            </w:r>
          </w:p>
        </w:tc>
        <w:tc>
          <w:tcPr>
            <w:tcW w:w="1841" w:type="dxa"/>
            <w:vAlign w:val="center"/>
            <w:hideMark/>
          </w:tcPr>
          <w:p w14:paraId="310B7D16" w14:textId="61876120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6748A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2160" w:type="dxa"/>
          </w:tcPr>
          <w:p w14:paraId="55F731B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44EA1601" w14:textId="073C20B1" w:rsidTr="00F9438D">
        <w:trPr>
          <w:trHeight w:val="491"/>
        </w:trPr>
        <w:tc>
          <w:tcPr>
            <w:tcW w:w="539" w:type="dxa"/>
            <w:vAlign w:val="center"/>
          </w:tcPr>
          <w:p w14:paraId="118F2454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</w:tcPr>
          <w:p w14:paraId="3B715AC5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Араратяна 90</w:t>
            </w:r>
          </w:p>
        </w:tc>
        <w:tc>
          <w:tcPr>
            <w:tcW w:w="1841" w:type="dxa"/>
            <w:vAlign w:val="center"/>
          </w:tcPr>
          <w:p w14:paraId="06B41083" w14:textId="7709FD13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28BED189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26BD4F69" w14:textId="3B794731" w:rsidTr="00F9438D">
        <w:trPr>
          <w:trHeight w:val="491"/>
        </w:trPr>
        <w:tc>
          <w:tcPr>
            <w:tcW w:w="539" w:type="dxa"/>
            <w:vAlign w:val="center"/>
          </w:tcPr>
          <w:p w14:paraId="635B08D7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</w:tcPr>
          <w:p w14:paraId="366F1033" w14:textId="3C745800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село Маргара, автомагистраль Армавир-Маргара, дом 12</w:t>
            </w:r>
          </w:p>
        </w:tc>
        <w:tc>
          <w:tcPr>
            <w:tcW w:w="1841" w:type="dxa"/>
            <w:vAlign w:val="center"/>
          </w:tcPr>
          <w:p w14:paraId="5DCD442D" w14:textId="64FF683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36ACF526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</w:tbl>
    <w:p w14:paraId="5D1705A1" w14:textId="1F9F2E7C" w:rsidR="00C7226F" w:rsidRDefault="00C7226F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38C7032B" w14:textId="45D16455" w:rsidR="00A903A7" w:rsidRDefault="00A903A7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208C02A1" w14:textId="22AD46D7" w:rsidR="00201200" w:rsidRPr="0011432E" w:rsidRDefault="00201200" w:rsidP="00BA21FD">
      <w:pPr>
        <w:ind w:left="270"/>
        <w:jc w:val="right"/>
        <w:rPr>
          <w:rFonts w:ascii="GHEA Grapalat" w:hAnsi="GHEA Grapalat" w:cs="Sylfaen"/>
          <w:sz w:val="20"/>
          <w:szCs w:val="22"/>
          <w:highlight w:val="green"/>
          <w:lang w:val="ru-RU"/>
        </w:rPr>
      </w:pPr>
    </w:p>
    <w:tbl>
      <w:tblPr>
        <w:tblStyle w:val="TableGrid"/>
        <w:tblW w:w="0" w:type="auto"/>
        <w:tblInd w:w="270" w:type="dxa"/>
        <w:tblLook w:val="04A0" w:firstRow="1" w:lastRow="0" w:firstColumn="1" w:lastColumn="0" w:noHBand="0" w:noVBand="1"/>
      </w:tblPr>
      <w:tblGrid>
        <w:gridCol w:w="12145"/>
        <w:gridCol w:w="2695"/>
      </w:tblGrid>
      <w:tr w:rsidR="00201200" w:rsidRPr="00A96AFA" w14:paraId="2C86490C" w14:textId="77777777" w:rsidTr="00201200">
        <w:tc>
          <w:tcPr>
            <w:tcW w:w="12145" w:type="dxa"/>
            <w:vAlign w:val="center"/>
          </w:tcPr>
          <w:p w14:paraId="09A0307B" w14:textId="77777777" w:rsidR="00201200" w:rsidRPr="00A96AFA" w:rsidRDefault="00201200" w:rsidP="00201200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A96AFA">
              <w:rPr>
                <w:rFonts w:ascii="GHEA Grapalat" w:hAnsi="GHEA Grapalat" w:cs="Sylfaen"/>
                <w:lang w:val="ru-RU"/>
              </w:rPr>
              <w:t>Обеспечение основного интернет-соединения со скоростью не менее 300 Мб/с</w:t>
            </w:r>
            <w:r w:rsidRPr="00A96AFA">
              <w:rPr>
                <w:rFonts w:ascii="GHEA Grapalat" w:hAnsi="GHEA Grapalat" w:cs="Sylfaen"/>
                <w:lang w:val="hy-AM"/>
              </w:rPr>
              <w:t xml:space="preserve">, </w:t>
            </w:r>
            <w:r w:rsidRPr="00A96AFA">
              <w:rPr>
                <w:rFonts w:ascii="GHEA Grapalat" w:hAnsi="GHEA Grapalat" w:cs="Sylfaen"/>
                <w:lang w:val="ru-RU"/>
              </w:rPr>
              <w:t>и как минимум 500 Мбит/с в доменах .</w:t>
            </w:r>
            <w:r w:rsidRPr="00A96AFA">
              <w:rPr>
                <w:rFonts w:ascii="GHEA Grapalat" w:hAnsi="GHEA Grapalat" w:cs="Sylfaen"/>
              </w:rPr>
              <w:t>am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, </w:t>
            </w:r>
          </w:p>
          <w:p w14:paraId="61709DFF" w14:textId="77777777" w:rsidR="00201200" w:rsidRPr="00A96AFA" w:rsidRDefault="00201200" w:rsidP="00201200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A96AFA">
              <w:rPr>
                <w:rFonts w:ascii="GHEA Grapalat" w:hAnsi="GHEA Grapalat" w:cs="Sylfaen"/>
                <w:lang w:val="ru-RU"/>
              </w:rPr>
              <w:lastRenderedPageBreak/>
              <w:t>в ЦОД (ц</w:t>
            </w:r>
            <w:r w:rsidRPr="00A96AFA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</w:t>
            </w:r>
            <w:r w:rsidRPr="00A96AFA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</w:t>
            </w:r>
            <w:r w:rsidRPr="00A96AFA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A96AFA">
              <w:rPr>
                <w:rFonts w:ascii="GHEA Grapalat" w:hAnsi="GHEA Grapalat" w:cs="Sylfaen"/>
                <w:lang w:val="hy-AM"/>
              </w:rPr>
              <w:t>г. Ереван</w:t>
            </w:r>
            <w:r w:rsidRPr="00A96AFA">
              <w:rPr>
                <w:rFonts w:ascii="GHEA Grapalat" w:hAnsi="GHEA Grapalat" w:cs="Sylfaen"/>
                <w:lang w:val="ru-RU"/>
              </w:rPr>
              <w:t>,</w:t>
            </w:r>
            <w:r w:rsidRPr="00A96AFA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A96AFA">
              <w:rPr>
                <w:rFonts w:ascii="GHEA Grapalat" w:hAnsi="GHEA Grapalat" w:cs="Sylfaen"/>
                <w:lang w:val="ru-RU"/>
              </w:rPr>
              <w:t>а</w:t>
            </w:r>
            <w:r w:rsidRPr="00A96AFA">
              <w:rPr>
                <w:rFonts w:ascii="GHEA Grapalat" w:hAnsi="GHEA Grapalat" w:cs="Sylfaen"/>
                <w:lang w:val="hy-AM"/>
              </w:rPr>
              <w:t xml:space="preserve"> 12/3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и</w:t>
            </w:r>
            <w:r w:rsidRPr="00A96AFA">
              <w:rPr>
                <w:rFonts w:ascii="GHEA Grapalat" w:hAnsi="GHEA Grapalat" w:cs="Sylfaen"/>
                <w:lang w:val="hy-AM"/>
              </w:rPr>
              <w:t xml:space="preserve"> г. Дилиджан Парз лич </w:t>
            </w:r>
            <w:r w:rsidRPr="00A96AFA">
              <w:rPr>
                <w:rFonts w:ascii="GHEA Grapalat" w:hAnsi="GHEA Grapalat" w:cs="Sylfaen"/>
                <w:lang w:val="ru-RU"/>
              </w:rPr>
              <w:t>5.</w:t>
            </w:r>
          </w:p>
          <w:p w14:paraId="386A2C22" w14:textId="77777777" w:rsidR="00201200" w:rsidRPr="00A96AFA" w:rsidRDefault="00201200" w:rsidP="00201200">
            <w:pPr>
              <w:pStyle w:val="HTMLPreformatted"/>
              <w:spacing w:line="256" w:lineRule="auto"/>
              <w:rPr>
                <w:rFonts w:ascii="GHEA Grapalat" w:hAnsi="GHEA Grapalat" w:cs="Sylfaen"/>
                <w:sz w:val="10"/>
                <w:szCs w:val="10"/>
                <w:lang w:val="ru-RU"/>
              </w:rPr>
            </w:pPr>
          </w:p>
          <w:p w14:paraId="5C2BEECA" w14:textId="77777777" w:rsidR="00201200" w:rsidRPr="00A96AFA" w:rsidRDefault="00201200" w:rsidP="00201200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A96AFA">
              <w:rPr>
                <w:rFonts w:ascii="GHEA Grapalat" w:hAnsi="GHEA Grapalat" w:cs="Sylfaen"/>
                <w:lang w:val="ru-RU"/>
              </w:rPr>
              <w:t>Резервный ПУС должен обеспечить минимальную скорость 300 Мб/с, а также минимальную скорость 500 Мб/с в доменах .</w:t>
            </w:r>
            <w:r w:rsidRPr="00A96AFA">
              <w:rPr>
                <w:rFonts w:ascii="GHEA Grapalat" w:hAnsi="GHEA Grapalat" w:cs="Sylfaen"/>
              </w:rPr>
              <w:t>am</w:t>
            </w:r>
            <w:r w:rsidRPr="00A96AFA">
              <w:rPr>
                <w:rFonts w:ascii="GHEA Grapalat" w:hAnsi="GHEA Grapalat" w:cs="Sylfaen"/>
                <w:lang w:val="ru-RU"/>
              </w:rPr>
              <w:t>, в ЦОД (ц</w:t>
            </w:r>
            <w:r w:rsidRPr="00A96AFA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</w:t>
            </w:r>
            <w:r w:rsidRPr="00A96AFA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</w:t>
            </w:r>
            <w:r w:rsidRPr="00A96AFA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A96AFA">
              <w:rPr>
                <w:rFonts w:ascii="GHEA Grapalat" w:hAnsi="GHEA Grapalat" w:cs="Sylfaen"/>
                <w:lang w:val="hy-AM"/>
              </w:rPr>
              <w:t>г. Ереван</w:t>
            </w:r>
            <w:r w:rsidRPr="00A96AFA">
              <w:rPr>
                <w:rFonts w:ascii="GHEA Grapalat" w:hAnsi="GHEA Grapalat" w:cs="Sylfaen"/>
                <w:lang w:val="ru-RU"/>
              </w:rPr>
              <w:t>,</w:t>
            </w:r>
            <w:r w:rsidRPr="00A96AFA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A96AFA">
              <w:rPr>
                <w:rFonts w:ascii="GHEA Grapalat" w:hAnsi="GHEA Grapalat" w:cs="Sylfaen"/>
                <w:lang w:val="ru-RU"/>
              </w:rPr>
              <w:t>а</w:t>
            </w:r>
            <w:r w:rsidRPr="00A96AFA">
              <w:rPr>
                <w:rFonts w:ascii="GHEA Grapalat" w:hAnsi="GHEA Grapalat" w:cs="Sylfaen"/>
                <w:lang w:val="hy-AM"/>
              </w:rPr>
              <w:t xml:space="preserve"> 12/3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и</w:t>
            </w:r>
            <w:r w:rsidRPr="00A96AFA">
              <w:rPr>
                <w:rFonts w:ascii="GHEA Grapalat" w:hAnsi="GHEA Grapalat" w:cs="Sylfaen"/>
                <w:lang w:val="hy-AM"/>
              </w:rPr>
              <w:t xml:space="preserve"> г. Дилиджан Парз лич </w:t>
            </w:r>
            <w:r w:rsidRPr="00A96AFA">
              <w:rPr>
                <w:rFonts w:ascii="GHEA Grapalat" w:hAnsi="GHEA Grapalat" w:cs="Sylfaen"/>
                <w:lang w:val="ru-RU"/>
              </w:rPr>
              <w:t>5.</w:t>
            </w:r>
          </w:p>
          <w:p w14:paraId="1C749E71" w14:textId="77777777" w:rsidR="00201200" w:rsidRPr="00A96AFA" w:rsidRDefault="00201200" w:rsidP="00201200">
            <w:pPr>
              <w:pStyle w:val="HTMLPreformatted"/>
              <w:rPr>
                <w:rFonts w:ascii="GHEA Grapalat" w:hAnsi="GHEA Grapalat" w:cs="Sylfaen"/>
                <w:sz w:val="10"/>
                <w:szCs w:val="10"/>
                <w:lang w:val="hy-AM"/>
              </w:rPr>
            </w:pPr>
          </w:p>
          <w:p w14:paraId="40EF0D79" w14:textId="77777777" w:rsidR="00201200" w:rsidRPr="00A96AFA" w:rsidRDefault="00201200" w:rsidP="00201200">
            <w:pPr>
              <w:pStyle w:val="HTMLPreformatted"/>
              <w:rPr>
                <w:rFonts w:ascii="GHEA Grapalat" w:hAnsi="GHEA Grapalat" w:cs="Sylfaen"/>
                <w:lang w:val="ru-RU"/>
              </w:rPr>
            </w:pPr>
            <w:r w:rsidRPr="00A96AFA">
              <w:rPr>
                <w:rFonts w:ascii="GHEA Grapalat" w:hAnsi="GHEA Grapalat" w:cs="Sylfaen"/>
                <w:lang w:val="ru-RU"/>
              </w:rPr>
              <w:t xml:space="preserve">ПУС должен обеспечить двоичный диапазон адресов  </w:t>
            </w:r>
            <w:r w:rsidRPr="00A96AFA">
              <w:rPr>
                <w:rFonts w:ascii="GHEA Grapalat" w:hAnsi="GHEA Grapalat" w:cs="Sylfaen"/>
                <w:lang w:val="hy-AM"/>
              </w:rPr>
              <w:t>x.x.x.x/26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</w:t>
            </w:r>
            <w:r w:rsidRPr="00A96AFA">
              <w:rPr>
                <w:rFonts w:ascii="GHEA Grapalat" w:hAnsi="GHEA Grapalat" w:cs="Sylfaen"/>
              </w:rPr>
              <w:t>ի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</w:t>
            </w:r>
            <w:r w:rsidRPr="00A96AFA">
              <w:rPr>
                <w:rFonts w:ascii="GHEA Grapalat" w:hAnsi="GHEA Grapalat" w:cs="Sylfaen"/>
                <w:lang w:val="hy-AM"/>
              </w:rPr>
              <w:t>x.x.x.x/28 (real ip)</w:t>
            </w:r>
            <w:r w:rsidRPr="00A96AFA">
              <w:rPr>
                <w:rFonts w:ascii="GHEA Grapalat" w:hAnsi="GHEA Grapalat" w:cs="Sylfaen"/>
                <w:lang w:val="ru-RU"/>
              </w:rPr>
              <w:t>.</w:t>
            </w:r>
          </w:p>
          <w:p w14:paraId="2DE4AC2E" w14:textId="77777777" w:rsidR="00201200" w:rsidRPr="00A96AFA" w:rsidRDefault="00201200" w:rsidP="00201200">
            <w:pPr>
              <w:pStyle w:val="HTMLPreformatted"/>
              <w:rPr>
                <w:rFonts w:ascii="GHEA Grapalat" w:hAnsi="GHEA Grapalat" w:cs="Sylfaen"/>
                <w:sz w:val="10"/>
                <w:szCs w:val="10"/>
                <w:lang w:val="ru-RU"/>
              </w:rPr>
            </w:pPr>
          </w:p>
          <w:p w14:paraId="38AE36A8" w14:textId="77777777" w:rsidR="00201200" w:rsidRPr="00A96AFA" w:rsidRDefault="00201200" w:rsidP="00201200">
            <w:pPr>
              <w:pStyle w:val="HTMLPreformatted"/>
              <w:spacing w:line="256" w:lineRule="auto"/>
              <w:rPr>
                <w:rFonts w:ascii="GHEA Grapalat" w:hAnsi="GHEA Grapalat" w:cs="Sylfaen"/>
                <w:sz w:val="10"/>
                <w:szCs w:val="10"/>
                <w:lang w:val="ru-RU"/>
              </w:rPr>
            </w:pPr>
            <w:r w:rsidRPr="00A96AFA">
              <w:rPr>
                <w:rFonts w:ascii="GHEA Grapalat" w:hAnsi="GHEA Grapalat" w:cs="Sylfaen"/>
                <w:lang w:val="ru-RU"/>
              </w:rPr>
              <w:t>ПУС должен обеспечить расходы диапазонa адресов КГД РА 185</w:t>
            </w:r>
            <w:r w:rsidRPr="00A96AFA">
              <w:rPr>
                <w:rFonts w:ascii="Cambria Math" w:hAnsi="Cambria Math" w:cs="Cambria Math"/>
                <w:lang w:val="ru-RU"/>
              </w:rPr>
              <w:t>․</w:t>
            </w:r>
            <w:r w:rsidRPr="00A96AFA">
              <w:rPr>
                <w:rFonts w:ascii="GHEA Grapalat" w:hAnsi="GHEA Grapalat" w:cs="Sylfaen"/>
                <w:lang w:val="ru-RU"/>
              </w:rPr>
              <w:t>44</w:t>
            </w:r>
            <w:r w:rsidRPr="00A96AFA">
              <w:rPr>
                <w:rFonts w:ascii="Cambria Math" w:hAnsi="Cambria Math" w:cs="Cambria Math"/>
                <w:lang w:val="ru-RU"/>
              </w:rPr>
              <w:t>․</w:t>
            </w:r>
            <w:r w:rsidRPr="00A96AFA">
              <w:rPr>
                <w:rFonts w:ascii="GHEA Grapalat" w:hAnsi="GHEA Grapalat" w:cs="Sylfaen"/>
                <w:lang w:val="ru-RU"/>
              </w:rPr>
              <w:t>228</w:t>
            </w:r>
            <w:r w:rsidRPr="00A96AFA">
              <w:rPr>
                <w:rFonts w:ascii="Cambria Math" w:hAnsi="Cambria Math" w:cs="Cambria Math"/>
                <w:lang w:val="ru-RU"/>
              </w:rPr>
              <w:t>․</w:t>
            </w:r>
            <w:r w:rsidRPr="00A96AFA">
              <w:rPr>
                <w:rFonts w:ascii="GHEA Grapalat" w:hAnsi="GHEA Grapalat" w:cs="Sylfaen"/>
                <w:lang w:val="ru-RU"/>
              </w:rPr>
              <w:t>0/24 и 185</w:t>
            </w:r>
            <w:r w:rsidRPr="00A96AFA">
              <w:rPr>
                <w:rFonts w:ascii="Cambria Math" w:hAnsi="Cambria Math" w:cs="Cambria Math"/>
                <w:lang w:val="ru-RU"/>
              </w:rPr>
              <w:t>․</w:t>
            </w:r>
            <w:r w:rsidRPr="00A96AFA">
              <w:rPr>
                <w:rFonts w:ascii="GHEA Grapalat" w:hAnsi="GHEA Grapalat" w:cs="Sylfaen"/>
                <w:lang w:val="ru-RU"/>
              </w:rPr>
              <w:t>44</w:t>
            </w:r>
            <w:r w:rsidRPr="00A96AFA">
              <w:rPr>
                <w:rFonts w:ascii="Cambria Math" w:hAnsi="Cambria Math" w:cs="Cambria Math"/>
                <w:lang w:val="ru-RU"/>
              </w:rPr>
              <w:t>․</w:t>
            </w:r>
            <w:r w:rsidRPr="00A96AFA">
              <w:rPr>
                <w:rFonts w:ascii="GHEA Grapalat" w:hAnsi="GHEA Grapalat" w:cs="Sylfaen"/>
                <w:lang w:val="ru-RU"/>
              </w:rPr>
              <w:t>229</w:t>
            </w:r>
            <w:r w:rsidRPr="00A96AFA">
              <w:rPr>
                <w:rFonts w:ascii="Cambria Math" w:hAnsi="Cambria Math" w:cs="Cambria Math"/>
                <w:lang w:val="ru-RU"/>
              </w:rPr>
              <w:t>․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0/24 (real ip), расходы </w:t>
            </w:r>
            <w:r w:rsidRPr="00A96AFA">
              <w:rPr>
                <w:rFonts w:ascii="GHEA Grapalat" w:hAnsi="GHEA Grapalat" w:cs="Sylfaen" w:hint="eastAsia"/>
                <w:lang w:val="ru-RU"/>
              </w:rPr>
              <w:t>на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</w:t>
            </w:r>
            <w:r w:rsidRPr="00A96AFA">
              <w:rPr>
                <w:rFonts w:ascii="GHEA Grapalat" w:hAnsi="GHEA Grapalat" w:cs="Sylfaen" w:hint="eastAsia"/>
                <w:lang w:val="ru-RU"/>
              </w:rPr>
              <w:t>услуг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</w:t>
            </w:r>
            <w:r w:rsidRPr="00A96AFA">
              <w:rPr>
                <w:rFonts w:ascii="GHEA Grapalat" w:hAnsi="GHEA Grapalat" w:cs="Sylfaen" w:hint="eastAsia"/>
                <w:lang w:val="ru-RU"/>
              </w:rPr>
              <w:t xml:space="preserve">обслуживания касательно 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56974 ASN в RIPE, а также </w:t>
            </w:r>
            <w:r w:rsidRPr="00A96AFA">
              <w:rPr>
                <w:rFonts w:ascii="GHEA Grapalat" w:hAnsi="GHEA Grapalat" w:cs="Sylfaen" w:hint="eastAsia"/>
                <w:lang w:val="ru-RU"/>
              </w:rPr>
              <w:t>ежегодные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расходы RIPE.</w:t>
            </w:r>
            <w:r w:rsidRPr="00A96AFA">
              <w:rPr>
                <w:rFonts w:ascii="GHEA Grapalat" w:hAnsi="GHEA Grapalat"/>
                <w:lang w:val="hy-AM"/>
              </w:rPr>
              <w:br/>
            </w:r>
          </w:p>
          <w:p w14:paraId="3D00790E" w14:textId="0E738B9F" w:rsidR="00201200" w:rsidRDefault="00201200" w:rsidP="00201200">
            <w:pPr>
              <w:pStyle w:val="HTMLPreformatted"/>
              <w:spacing w:line="256" w:lineRule="auto"/>
              <w:rPr>
                <w:rFonts w:ascii="GHEA Grapalat" w:hAnsi="GHEA Grapalat" w:cs="Sylfaen"/>
                <w:szCs w:val="22"/>
                <w:lang w:val="ru-RU"/>
              </w:rPr>
            </w:pPr>
            <w:r w:rsidRPr="00A96AFA">
              <w:rPr>
                <w:rFonts w:ascii="GHEA Grapalat" w:hAnsi="GHEA Grapalat" w:cs="Sylfaen"/>
                <w:lang w:val="ru-RU"/>
              </w:rPr>
              <w:t>ПУС и резевный ПУС должны обепечить услугу BGP и доступ в двух ЦОД (ц</w:t>
            </w:r>
            <w:r w:rsidRPr="00A96AFA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</w:t>
            </w:r>
            <w:r w:rsidRPr="00A96AFA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</w:t>
            </w:r>
            <w:r w:rsidRPr="00A96AFA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A96AFA">
              <w:rPr>
                <w:rFonts w:ascii="GHEA Grapalat" w:hAnsi="GHEA Grapalat" w:cs="Sylfaen"/>
                <w:lang w:val="ru-RU"/>
              </w:rPr>
              <w:t>) КГД РА - г. Ереван, Аароняна 12/3 и г. Дилиджан Парз лич 5.</w:t>
            </w:r>
          </w:p>
        </w:tc>
        <w:tc>
          <w:tcPr>
            <w:tcW w:w="2695" w:type="dxa"/>
          </w:tcPr>
          <w:p w14:paraId="5630E321" w14:textId="77777777" w:rsidR="00201200" w:rsidRDefault="00201200" w:rsidP="00201200">
            <w:pPr>
              <w:rPr>
                <w:rFonts w:ascii="GHEA Grapalat" w:hAnsi="GHEA Grapalat" w:cs="Sylfaen"/>
                <w:sz w:val="20"/>
                <w:szCs w:val="22"/>
                <w:lang w:val="ru-RU"/>
              </w:rPr>
            </w:pPr>
          </w:p>
        </w:tc>
      </w:tr>
    </w:tbl>
    <w:p w14:paraId="5B48AC00" w14:textId="77777777" w:rsidR="00201200" w:rsidRDefault="00201200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38B34CE9" w14:textId="79FD3590" w:rsidR="00A903A7" w:rsidRDefault="00A903A7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01FCC6AF" w14:textId="77777777" w:rsidR="00201200" w:rsidRDefault="00201200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tbl>
      <w:tblPr>
        <w:tblW w:w="1440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0"/>
      </w:tblGrid>
      <w:tr w:rsidR="00617DF7" w14:paraId="520D2FC1" w14:textId="77777777" w:rsidTr="00D37CB2">
        <w:trPr>
          <w:trHeight w:val="773"/>
        </w:trPr>
        <w:tc>
          <w:tcPr>
            <w:tcW w:w="1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2A50" w14:textId="0DE48A64" w:rsidR="00617DF7" w:rsidRPr="005526B2" w:rsidRDefault="00617DF7" w:rsidP="00617DF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94EC4">
              <w:rPr>
                <w:rFonts w:ascii="GHEA Grapalat" w:hAnsi="GHEA Grapalat" w:cs="Sylfaen"/>
                <w:sz w:val="20"/>
                <w:szCs w:val="20"/>
                <w:lang w:val="ru-RU"/>
              </w:rPr>
              <w:t>Срок предостовлени</w:t>
            </w:r>
            <w:r w:rsidRPr="005526B2">
              <w:rPr>
                <w:rFonts w:ascii="GHEA Grapalat" w:hAnsi="GHEA Grapalat" w:cs="Sylfaen"/>
                <w:sz w:val="20"/>
                <w:szCs w:val="20"/>
                <w:lang w:val="ru-RU"/>
              </w:rPr>
              <w:t>я услуг</w:t>
            </w:r>
          </w:p>
        </w:tc>
      </w:tr>
      <w:tr w:rsidR="00617DF7" w:rsidRPr="00A96AFA" w14:paraId="66BCCDE5" w14:textId="77777777" w:rsidTr="00D37CB2">
        <w:trPr>
          <w:trHeight w:val="1205"/>
        </w:trPr>
        <w:tc>
          <w:tcPr>
            <w:tcW w:w="1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D698" w14:textId="77777777" w:rsidR="005526B2" w:rsidRDefault="000B2204" w:rsidP="005526B2">
            <w:pPr>
              <w:spacing w:line="256" w:lineRule="auto"/>
              <w:ind w:left="176" w:hanging="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Услуги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предоставлются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при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наличии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соответствующих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финансовых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средств</w:t>
            </w:r>
            <w:r w:rsidR="005526B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и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на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основе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соответствующего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соглашения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заключенного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7CB62818" w14:textId="732D0A37" w:rsidR="005526B2" w:rsidRDefault="000B2204" w:rsidP="005526B2">
            <w:pPr>
              <w:spacing w:line="256" w:lineRule="auto"/>
              <w:ind w:left="176" w:hanging="13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между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сторонами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в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течен</w:t>
            </w:r>
            <w:r w:rsidR="005526B2" w:rsidRPr="005526B2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ие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5526B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максимум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36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календарных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дней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считая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со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следующего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дня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вступления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соглашения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в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силу</w:t>
            </w:r>
            <w:r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  <w:r w:rsidR="005526B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14:paraId="5EEDE025" w14:textId="61625A4C" w:rsidR="00617DF7" w:rsidRPr="005526B2" w:rsidRDefault="005526B2" w:rsidP="00C7226F">
            <w:pPr>
              <w:spacing w:line="256" w:lineRule="auto"/>
              <w:ind w:left="176" w:hanging="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Предусматривается предоплата за декабрь - до </w:t>
            </w:r>
            <w:r w:rsidR="00C7226F">
              <w:rPr>
                <w:rFonts w:ascii="GHEA Grapalat" w:hAnsi="GHEA Grapalat" w:cs="Calibri"/>
                <w:sz w:val="20"/>
                <w:szCs w:val="20"/>
                <w:lang w:val="ru-RU"/>
              </w:rPr>
              <w:t>10</w:t>
            </w: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% от общей суммы контракта.</w:t>
            </w:r>
          </w:p>
        </w:tc>
      </w:tr>
    </w:tbl>
    <w:p w14:paraId="33FDD0F9" w14:textId="77777777" w:rsidR="0067305E" w:rsidRDefault="0067305E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7E6CAC1F" w14:textId="5225D3C1" w:rsidR="000330F1" w:rsidRPr="00E763B3" w:rsidRDefault="00C54AB2" w:rsidP="00A96AFA">
      <w:pPr>
        <w:rPr>
          <w:rFonts w:ascii="GHEA Grapalat" w:hAnsi="GHEA Grapalat" w:cs="Sylfaen"/>
          <w:b/>
          <w:i/>
          <w:sz w:val="30"/>
          <w:szCs w:val="3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ru-RU"/>
        </w:rPr>
        <w:t xml:space="preserve">    </w:t>
      </w:r>
    </w:p>
    <w:p w14:paraId="6C5F75EE" w14:textId="4B72F985" w:rsidR="000330F1" w:rsidRPr="00C54AB2" w:rsidRDefault="000330F1" w:rsidP="00C7226F">
      <w:pPr>
        <w:pStyle w:val="ListParagraph"/>
        <w:numPr>
          <w:ilvl w:val="0"/>
          <w:numId w:val="37"/>
        </w:numPr>
        <w:spacing w:line="360" w:lineRule="auto"/>
        <w:ind w:left="709" w:hanging="270"/>
        <w:outlineLvl w:val="0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54AB2">
        <w:rPr>
          <w:rFonts w:ascii="GHEA Grapalat" w:hAnsi="GHEA Grapalat" w:cs="Sylfaen"/>
          <w:b/>
          <w:i/>
          <w:sz w:val="20"/>
          <w:szCs w:val="20"/>
          <w:lang w:val="hy-AM"/>
        </w:rPr>
        <w:t>Участник должен представить месячный прайс-лист для адресов, указанных в Приложениях 1, 2, 3 и 4.</w:t>
      </w:r>
    </w:p>
    <w:p w14:paraId="4AE08719" w14:textId="77777777" w:rsidR="00617DF7" w:rsidRPr="002F1348" w:rsidRDefault="00617DF7" w:rsidP="00C7226F">
      <w:pPr>
        <w:pStyle w:val="ListParagraph"/>
        <w:numPr>
          <w:ilvl w:val="0"/>
          <w:numId w:val="37"/>
        </w:numPr>
        <w:spacing w:line="360" w:lineRule="auto"/>
        <w:ind w:left="709" w:hanging="270"/>
        <w:outlineLvl w:val="0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54AB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Процесс закупок </w:t>
      </w:r>
      <w:r w:rsidRPr="002F1348">
        <w:rPr>
          <w:rFonts w:ascii="GHEA Grapalat" w:hAnsi="GHEA Grapalat" w:cs="Sylfaen"/>
          <w:b/>
          <w:i/>
          <w:sz w:val="20"/>
          <w:szCs w:val="20"/>
          <w:lang w:val="hy-AM"/>
        </w:rPr>
        <w:t>организован в соответствии со статьей 15 пункта 6 Закона РА о закупках.</w:t>
      </w:r>
    </w:p>
    <w:p w14:paraId="04622677" w14:textId="0DC04AD6" w:rsidR="002F1348" w:rsidRPr="002F1348" w:rsidRDefault="002F1348" w:rsidP="002F1348">
      <w:pPr>
        <w:pStyle w:val="ListParagraph"/>
        <w:numPr>
          <w:ilvl w:val="0"/>
          <w:numId w:val="37"/>
        </w:numPr>
        <w:spacing w:line="360" w:lineRule="auto"/>
        <w:ind w:left="709" w:hanging="270"/>
        <w:outlineLvl w:val="0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F1348">
        <w:rPr>
          <w:rFonts w:ascii="GHEA Grapalat" w:hAnsi="GHEA Grapalat" w:cs="Sylfaen"/>
          <w:b/>
          <w:i/>
          <w:sz w:val="20"/>
          <w:szCs w:val="20"/>
          <w:lang w:val="hy-AM"/>
        </w:rPr>
        <w:t>Оплата производится за фактически оказанные услуги.</w:t>
      </w:r>
    </w:p>
    <w:p w14:paraId="5A4DF010" w14:textId="77777777" w:rsidR="00735A78" w:rsidRDefault="00735A78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5FAA2D75" w14:textId="595ED44E" w:rsidR="00735A78" w:rsidRDefault="00735A78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58D313A4" w14:textId="117A36C2" w:rsidR="001D13B8" w:rsidRPr="00DB4B78" w:rsidRDefault="001D13B8" w:rsidP="001D13B8">
      <w:pPr>
        <w:spacing w:line="276" w:lineRule="auto"/>
        <w:ind w:left="270"/>
        <w:rPr>
          <w:rFonts w:ascii="GHEA Grapalat" w:hAnsi="GHEA Grapalat" w:cs="Sylfaen"/>
          <w:sz w:val="20"/>
          <w:szCs w:val="22"/>
          <w:lang w:val="ru-RU"/>
        </w:rPr>
      </w:pPr>
      <w:r>
        <w:rPr>
          <w:rFonts w:ascii="GHEA Grapalat" w:hAnsi="GHEA Grapalat" w:cs="Sylfaen"/>
          <w:sz w:val="20"/>
          <w:szCs w:val="20"/>
          <w:lang w:val="ru-RU"/>
        </w:rPr>
        <w:t xml:space="preserve">    </w:t>
      </w:r>
      <w:r w:rsidRPr="00DB4B78">
        <w:rPr>
          <w:rFonts w:ascii="GHEA Grapalat" w:hAnsi="GHEA Grapalat" w:cs="Sylfaen"/>
          <w:sz w:val="20"/>
          <w:szCs w:val="20"/>
          <w:lang w:val="ru-RU"/>
        </w:rPr>
        <w:t xml:space="preserve">     </w:t>
      </w:r>
      <w:bookmarkStart w:id="0" w:name="_GoBack"/>
      <w:bookmarkEnd w:id="0"/>
    </w:p>
    <w:sectPr w:rsidR="001D13B8" w:rsidRPr="00DB4B78" w:rsidSect="00A903A7">
      <w:pgSz w:w="16839" w:h="11907" w:orient="landscape" w:code="9"/>
      <w:pgMar w:top="630" w:right="909" w:bottom="540" w:left="81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ABE8" w14:textId="77777777" w:rsidR="00E7351E" w:rsidRDefault="00E7351E" w:rsidP="00125B84">
      <w:r>
        <w:separator/>
      </w:r>
    </w:p>
  </w:endnote>
  <w:endnote w:type="continuationSeparator" w:id="0">
    <w:p w14:paraId="61F96A7B" w14:textId="77777777" w:rsidR="00E7351E" w:rsidRDefault="00E7351E" w:rsidP="0012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ohit Devanagari">
    <w:altName w:val="Times New Roman"/>
    <w:charset w:val="01"/>
    <w:family w:val="auto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BBC5F" w14:textId="77777777" w:rsidR="00E7351E" w:rsidRDefault="00E7351E" w:rsidP="00125B84">
      <w:r>
        <w:separator/>
      </w:r>
    </w:p>
  </w:footnote>
  <w:footnote w:type="continuationSeparator" w:id="0">
    <w:p w14:paraId="736FE46A" w14:textId="77777777" w:rsidR="00E7351E" w:rsidRDefault="00E7351E" w:rsidP="0012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80"/>
        </w:tabs>
        <w:ind w:left="900" w:hanging="360"/>
      </w:pPr>
    </w:lvl>
  </w:abstractNum>
  <w:abstractNum w:abstractNumId="1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6"/>
    <w:multiLevelType w:val="singleLevel"/>
    <w:tmpl w:val="FA34688E"/>
    <w:lvl w:ilvl="0">
      <w:numFmt w:val="bullet"/>
      <w:lvlText w:val="•"/>
      <w:lvlJc w:val="left"/>
      <w:pPr>
        <w:ind w:left="360" w:hanging="360"/>
      </w:pPr>
      <w:rPr>
        <w:rFonts w:ascii="GHEA Grapalat" w:eastAsia="Times New Roman" w:hAnsi="GHEA Grapalat" w:cs="Sylfaen" w:hint="default"/>
        <w:sz w:val="20"/>
        <w:szCs w:val="20"/>
        <w:lang w:val="hy-AM"/>
      </w:rPr>
    </w:lvl>
  </w:abstractNum>
  <w:abstractNum w:abstractNumId="4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4A544B"/>
    <w:multiLevelType w:val="hybridMultilevel"/>
    <w:tmpl w:val="962C9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2204EB"/>
    <w:multiLevelType w:val="hybridMultilevel"/>
    <w:tmpl w:val="9738B8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2F5FD9"/>
    <w:multiLevelType w:val="hybridMultilevel"/>
    <w:tmpl w:val="A5DA1E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669085A"/>
    <w:multiLevelType w:val="hybridMultilevel"/>
    <w:tmpl w:val="7B0CEDB6"/>
    <w:lvl w:ilvl="0" w:tplc="E87A124C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98E4D6E"/>
    <w:multiLevelType w:val="hybridMultilevel"/>
    <w:tmpl w:val="4E9AD7AA"/>
    <w:lvl w:ilvl="0" w:tplc="5282B1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E6B5BBE"/>
    <w:multiLevelType w:val="hybridMultilevel"/>
    <w:tmpl w:val="99061764"/>
    <w:lvl w:ilvl="0" w:tplc="0409000B">
      <w:start w:val="1"/>
      <w:numFmt w:val="bullet"/>
      <w:lvlText w:val=""/>
      <w:lvlJc w:val="left"/>
      <w:pPr>
        <w:ind w:left="22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11">
    <w:nsid w:val="0F9A4685"/>
    <w:multiLevelType w:val="hybridMultilevel"/>
    <w:tmpl w:val="D826C0EC"/>
    <w:lvl w:ilvl="0" w:tplc="00000005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90052F"/>
    <w:multiLevelType w:val="hybridMultilevel"/>
    <w:tmpl w:val="273C9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422269"/>
    <w:multiLevelType w:val="hybridMultilevel"/>
    <w:tmpl w:val="BD1ED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A200D6"/>
    <w:multiLevelType w:val="hybridMultilevel"/>
    <w:tmpl w:val="05804886"/>
    <w:lvl w:ilvl="0" w:tplc="040A000F">
      <w:start w:val="1"/>
      <w:numFmt w:val="decimal"/>
      <w:lvlText w:val="%1."/>
      <w:lvlJc w:val="left"/>
      <w:pPr>
        <w:ind w:left="1170" w:hanging="360"/>
      </w:pPr>
    </w:lvl>
    <w:lvl w:ilvl="1" w:tplc="040A0019" w:tentative="1">
      <w:start w:val="1"/>
      <w:numFmt w:val="lowerLetter"/>
      <w:lvlText w:val="%2."/>
      <w:lvlJc w:val="left"/>
      <w:pPr>
        <w:ind w:left="1890" w:hanging="360"/>
      </w:pPr>
    </w:lvl>
    <w:lvl w:ilvl="2" w:tplc="040A001B" w:tentative="1">
      <w:start w:val="1"/>
      <w:numFmt w:val="lowerRoman"/>
      <w:lvlText w:val="%3."/>
      <w:lvlJc w:val="right"/>
      <w:pPr>
        <w:ind w:left="2610" w:hanging="180"/>
      </w:pPr>
    </w:lvl>
    <w:lvl w:ilvl="3" w:tplc="040A000F" w:tentative="1">
      <w:start w:val="1"/>
      <w:numFmt w:val="decimal"/>
      <w:lvlText w:val="%4."/>
      <w:lvlJc w:val="left"/>
      <w:pPr>
        <w:ind w:left="3330" w:hanging="360"/>
      </w:pPr>
    </w:lvl>
    <w:lvl w:ilvl="4" w:tplc="040A0019" w:tentative="1">
      <w:start w:val="1"/>
      <w:numFmt w:val="lowerLetter"/>
      <w:lvlText w:val="%5."/>
      <w:lvlJc w:val="left"/>
      <w:pPr>
        <w:ind w:left="4050" w:hanging="360"/>
      </w:pPr>
    </w:lvl>
    <w:lvl w:ilvl="5" w:tplc="040A001B" w:tentative="1">
      <w:start w:val="1"/>
      <w:numFmt w:val="lowerRoman"/>
      <w:lvlText w:val="%6."/>
      <w:lvlJc w:val="right"/>
      <w:pPr>
        <w:ind w:left="4770" w:hanging="180"/>
      </w:pPr>
    </w:lvl>
    <w:lvl w:ilvl="6" w:tplc="040A000F" w:tentative="1">
      <w:start w:val="1"/>
      <w:numFmt w:val="decimal"/>
      <w:lvlText w:val="%7."/>
      <w:lvlJc w:val="left"/>
      <w:pPr>
        <w:ind w:left="5490" w:hanging="360"/>
      </w:pPr>
    </w:lvl>
    <w:lvl w:ilvl="7" w:tplc="040A0019" w:tentative="1">
      <w:start w:val="1"/>
      <w:numFmt w:val="lowerLetter"/>
      <w:lvlText w:val="%8."/>
      <w:lvlJc w:val="left"/>
      <w:pPr>
        <w:ind w:left="6210" w:hanging="360"/>
      </w:pPr>
    </w:lvl>
    <w:lvl w:ilvl="8" w:tplc="040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195D419F"/>
    <w:multiLevelType w:val="hybridMultilevel"/>
    <w:tmpl w:val="D714CFC0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6C2731"/>
    <w:multiLevelType w:val="hybridMultilevel"/>
    <w:tmpl w:val="65E2EB38"/>
    <w:lvl w:ilvl="0" w:tplc="DCC8A1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6110BAD"/>
    <w:multiLevelType w:val="hybridMultilevel"/>
    <w:tmpl w:val="23D03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DF2075"/>
    <w:multiLevelType w:val="hybridMultilevel"/>
    <w:tmpl w:val="C226B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895CCB"/>
    <w:multiLevelType w:val="hybridMultilevel"/>
    <w:tmpl w:val="C1161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6F7F92"/>
    <w:multiLevelType w:val="hybridMultilevel"/>
    <w:tmpl w:val="AB4AA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6F000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>
    <w:nsid w:val="3DA35BE1"/>
    <w:multiLevelType w:val="hybridMultilevel"/>
    <w:tmpl w:val="66347762"/>
    <w:lvl w:ilvl="0" w:tplc="759A1434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E893EEA"/>
    <w:multiLevelType w:val="hybridMultilevel"/>
    <w:tmpl w:val="A0183E26"/>
    <w:lvl w:ilvl="0" w:tplc="29C268C8">
      <w:numFmt w:val="bullet"/>
      <w:lvlText w:val="•"/>
      <w:lvlJc w:val="left"/>
      <w:pPr>
        <w:ind w:left="1080" w:hanging="360"/>
      </w:pPr>
      <w:rPr>
        <w:rFonts w:ascii="GHEA Grapalat" w:eastAsia="Calibri" w:hAnsi="GHEA Grapalat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0EA1CD9"/>
    <w:multiLevelType w:val="hybridMultilevel"/>
    <w:tmpl w:val="CDD6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6B724A"/>
    <w:multiLevelType w:val="hybridMultilevel"/>
    <w:tmpl w:val="A46C5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035927"/>
    <w:multiLevelType w:val="hybridMultilevel"/>
    <w:tmpl w:val="01B83FB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>
    <w:nsid w:val="4C226E0D"/>
    <w:multiLevelType w:val="hybridMultilevel"/>
    <w:tmpl w:val="7B1C6BF6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FD24B0"/>
    <w:multiLevelType w:val="hybridMultilevel"/>
    <w:tmpl w:val="B154750E"/>
    <w:lvl w:ilvl="0" w:tplc="C46E5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EC24BF"/>
    <w:multiLevelType w:val="hybridMultilevel"/>
    <w:tmpl w:val="EF842D72"/>
    <w:lvl w:ilvl="0" w:tplc="040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0">
    <w:nsid w:val="561E7321"/>
    <w:multiLevelType w:val="hybridMultilevel"/>
    <w:tmpl w:val="B98806FA"/>
    <w:lvl w:ilvl="0" w:tplc="3D287194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7C44E29"/>
    <w:multiLevelType w:val="hybridMultilevel"/>
    <w:tmpl w:val="9A203EA2"/>
    <w:lvl w:ilvl="0" w:tplc="5C28F53C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2">
    <w:nsid w:val="58602E64"/>
    <w:multiLevelType w:val="hybridMultilevel"/>
    <w:tmpl w:val="FAB0B5F4"/>
    <w:lvl w:ilvl="0" w:tplc="5AB4FD2A">
      <w:numFmt w:val="bullet"/>
      <w:lvlText w:val="-"/>
      <w:lvlJc w:val="left"/>
      <w:pPr>
        <w:ind w:left="720" w:hanging="360"/>
      </w:pPr>
      <w:rPr>
        <w:rFonts w:ascii="Sylfaen" w:eastAsia="Arial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E61815"/>
    <w:multiLevelType w:val="hybridMultilevel"/>
    <w:tmpl w:val="22B26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60551E"/>
    <w:multiLevelType w:val="hybridMultilevel"/>
    <w:tmpl w:val="C5EEC0AC"/>
    <w:lvl w:ilvl="0" w:tplc="DCC8A15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924BE2"/>
    <w:multiLevelType w:val="hybridMultilevel"/>
    <w:tmpl w:val="DE5C285E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8C6490"/>
    <w:multiLevelType w:val="hybridMultilevel"/>
    <w:tmpl w:val="597C40F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66B85D6C"/>
    <w:multiLevelType w:val="hybridMultilevel"/>
    <w:tmpl w:val="6B24E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800485"/>
    <w:multiLevelType w:val="hybridMultilevel"/>
    <w:tmpl w:val="4552F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27157F"/>
    <w:multiLevelType w:val="hybridMultilevel"/>
    <w:tmpl w:val="C90ED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374C16"/>
    <w:multiLevelType w:val="hybridMultilevel"/>
    <w:tmpl w:val="49186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0876DC"/>
    <w:multiLevelType w:val="hybridMultilevel"/>
    <w:tmpl w:val="4306AD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5A21D5B"/>
    <w:multiLevelType w:val="hybridMultilevel"/>
    <w:tmpl w:val="DB5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AB559C"/>
    <w:multiLevelType w:val="hybridMultilevel"/>
    <w:tmpl w:val="274E27D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5">
    <w:nsid w:val="7B525B90"/>
    <w:multiLevelType w:val="hybridMultilevel"/>
    <w:tmpl w:val="CDA0EFB0"/>
    <w:lvl w:ilvl="0" w:tplc="DCC8A15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CC276AB"/>
    <w:multiLevelType w:val="hybridMultilevel"/>
    <w:tmpl w:val="AA4CD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22"/>
  </w:num>
  <w:num w:numId="5">
    <w:abstractNumId w:val="8"/>
  </w:num>
  <w:num w:numId="6">
    <w:abstractNumId w:val="38"/>
  </w:num>
  <w:num w:numId="7">
    <w:abstractNumId w:val="24"/>
  </w:num>
  <w:num w:numId="8">
    <w:abstractNumId w:val="39"/>
  </w:num>
  <w:num w:numId="9">
    <w:abstractNumId w:val="29"/>
  </w:num>
  <w:num w:numId="10">
    <w:abstractNumId w:val="42"/>
  </w:num>
  <w:num w:numId="11">
    <w:abstractNumId w:val="16"/>
  </w:num>
  <w:num w:numId="12">
    <w:abstractNumId w:val="21"/>
  </w:num>
  <w:num w:numId="13">
    <w:abstractNumId w:val="6"/>
  </w:num>
  <w:num w:numId="14">
    <w:abstractNumId w:val="35"/>
  </w:num>
  <w:num w:numId="15">
    <w:abstractNumId w:val="45"/>
  </w:num>
  <w:num w:numId="16">
    <w:abstractNumId w:val="27"/>
  </w:num>
  <w:num w:numId="17">
    <w:abstractNumId w:val="10"/>
  </w:num>
  <w:num w:numId="18">
    <w:abstractNumId w:val="19"/>
  </w:num>
  <w:num w:numId="19">
    <w:abstractNumId w:val="12"/>
  </w:num>
  <w:num w:numId="20">
    <w:abstractNumId w:val="43"/>
  </w:num>
  <w:num w:numId="21">
    <w:abstractNumId w:val="20"/>
  </w:num>
  <w:num w:numId="22">
    <w:abstractNumId w:val="25"/>
  </w:num>
  <w:num w:numId="23">
    <w:abstractNumId w:val="32"/>
  </w:num>
  <w:num w:numId="24">
    <w:abstractNumId w:val="13"/>
  </w:num>
  <w:num w:numId="25">
    <w:abstractNumId w:val="14"/>
  </w:num>
  <w:num w:numId="26">
    <w:abstractNumId w:val="9"/>
  </w:num>
  <w:num w:numId="27">
    <w:abstractNumId w:val="28"/>
  </w:num>
  <w:num w:numId="28">
    <w:abstractNumId w:val="30"/>
  </w:num>
  <w:num w:numId="29">
    <w:abstractNumId w:val="15"/>
  </w:num>
  <w:num w:numId="30">
    <w:abstractNumId w:val="17"/>
  </w:num>
  <w:num w:numId="31">
    <w:abstractNumId w:val="41"/>
  </w:num>
  <w:num w:numId="32">
    <w:abstractNumId w:val="47"/>
  </w:num>
  <w:num w:numId="33">
    <w:abstractNumId w:val="18"/>
  </w:num>
  <w:num w:numId="34">
    <w:abstractNumId w:val="36"/>
  </w:num>
  <w:num w:numId="35">
    <w:abstractNumId w:val="26"/>
  </w:num>
  <w:num w:numId="36">
    <w:abstractNumId w:val="40"/>
  </w:num>
  <w:num w:numId="37">
    <w:abstractNumId w:val="7"/>
  </w:num>
  <w:num w:numId="38">
    <w:abstractNumId w:val="3"/>
  </w:num>
  <w:num w:numId="39">
    <w:abstractNumId w:val="11"/>
  </w:num>
  <w:num w:numId="40">
    <w:abstractNumId w:val="5"/>
  </w:num>
  <w:num w:numId="41">
    <w:abstractNumId w:val="0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4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33"/>
  </w:num>
  <w:num w:numId="46">
    <w:abstractNumId w:val="23"/>
  </w:num>
  <w:num w:numId="47">
    <w:abstractNumId w:val="44"/>
  </w:num>
  <w:num w:numId="48">
    <w:abstractNumId w:val="37"/>
  </w:num>
  <w:num w:numId="49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63D"/>
    <w:rsid w:val="00000718"/>
    <w:rsid w:val="00000836"/>
    <w:rsid w:val="000008A1"/>
    <w:rsid w:val="00000B96"/>
    <w:rsid w:val="00000F57"/>
    <w:rsid w:val="00001046"/>
    <w:rsid w:val="000015B1"/>
    <w:rsid w:val="00001894"/>
    <w:rsid w:val="00001A6F"/>
    <w:rsid w:val="00001B60"/>
    <w:rsid w:val="0000250E"/>
    <w:rsid w:val="0000255B"/>
    <w:rsid w:val="00002790"/>
    <w:rsid w:val="00002B05"/>
    <w:rsid w:val="00003161"/>
    <w:rsid w:val="000036C6"/>
    <w:rsid w:val="00003CBB"/>
    <w:rsid w:val="00004353"/>
    <w:rsid w:val="00004620"/>
    <w:rsid w:val="000046A2"/>
    <w:rsid w:val="00004853"/>
    <w:rsid w:val="000050B6"/>
    <w:rsid w:val="000051C7"/>
    <w:rsid w:val="000054F2"/>
    <w:rsid w:val="00005688"/>
    <w:rsid w:val="00005F04"/>
    <w:rsid w:val="00005F2B"/>
    <w:rsid w:val="000065C9"/>
    <w:rsid w:val="00006894"/>
    <w:rsid w:val="000071E9"/>
    <w:rsid w:val="000072E8"/>
    <w:rsid w:val="000079E3"/>
    <w:rsid w:val="00007E54"/>
    <w:rsid w:val="00007FE6"/>
    <w:rsid w:val="0001007E"/>
    <w:rsid w:val="00010208"/>
    <w:rsid w:val="000103B8"/>
    <w:rsid w:val="000105CB"/>
    <w:rsid w:val="00010626"/>
    <w:rsid w:val="000114D8"/>
    <w:rsid w:val="000119EE"/>
    <w:rsid w:val="000119F6"/>
    <w:rsid w:val="00011E0E"/>
    <w:rsid w:val="000123AC"/>
    <w:rsid w:val="00012407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20C"/>
    <w:rsid w:val="00015223"/>
    <w:rsid w:val="00015480"/>
    <w:rsid w:val="000154D1"/>
    <w:rsid w:val="000155D5"/>
    <w:rsid w:val="00015895"/>
    <w:rsid w:val="00015946"/>
    <w:rsid w:val="00016128"/>
    <w:rsid w:val="000166AA"/>
    <w:rsid w:val="000169B3"/>
    <w:rsid w:val="00016AA9"/>
    <w:rsid w:val="0001713E"/>
    <w:rsid w:val="00017571"/>
    <w:rsid w:val="000200DD"/>
    <w:rsid w:val="000202C0"/>
    <w:rsid w:val="00020672"/>
    <w:rsid w:val="00020932"/>
    <w:rsid w:val="00020CA1"/>
    <w:rsid w:val="00020EAE"/>
    <w:rsid w:val="00021E63"/>
    <w:rsid w:val="00021ED9"/>
    <w:rsid w:val="00022430"/>
    <w:rsid w:val="00022694"/>
    <w:rsid w:val="00023015"/>
    <w:rsid w:val="000236A5"/>
    <w:rsid w:val="00023BD5"/>
    <w:rsid w:val="00024384"/>
    <w:rsid w:val="0002441D"/>
    <w:rsid w:val="00025D68"/>
    <w:rsid w:val="0002652A"/>
    <w:rsid w:val="0002652B"/>
    <w:rsid w:val="00026832"/>
    <w:rsid w:val="000270AF"/>
    <w:rsid w:val="000270C1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F6E"/>
    <w:rsid w:val="00032FFC"/>
    <w:rsid w:val="000330F1"/>
    <w:rsid w:val="00033E7A"/>
    <w:rsid w:val="00034303"/>
    <w:rsid w:val="000344F5"/>
    <w:rsid w:val="000345F8"/>
    <w:rsid w:val="00034B75"/>
    <w:rsid w:val="000352EC"/>
    <w:rsid w:val="00035627"/>
    <w:rsid w:val="00035DF2"/>
    <w:rsid w:val="00035F04"/>
    <w:rsid w:val="00036615"/>
    <w:rsid w:val="0003751F"/>
    <w:rsid w:val="00037577"/>
    <w:rsid w:val="00037684"/>
    <w:rsid w:val="000377C5"/>
    <w:rsid w:val="00037948"/>
    <w:rsid w:val="00037EDB"/>
    <w:rsid w:val="00040308"/>
    <w:rsid w:val="00040861"/>
    <w:rsid w:val="00040975"/>
    <w:rsid w:val="00040A81"/>
    <w:rsid w:val="00040A8F"/>
    <w:rsid w:val="00040B18"/>
    <w:rsid w:val="000411C6"/>
    <w:rsid w:val="0004150E"/>
    <w:rsid w:val="0004184C"/>
    <w:rsid w:val="0004196C"/>
    <w:rsid w:val="0004250C"/>
    <w:rsid w:val="000427C7"/>
    <w:rsid w:val="0004296C"/>
    <w:rsid w:val="000431B9"/>
    <w:rsid w:val="00043B99"/>
    <w:rsid w:val="00044114"/>
    <w:rsid w:val="00044408"/>
    <w:rsid w:val="000444C2"/>
    <w:rsid w:val="00044557"/>
    <w:rsid w:val="00044E5D"/>
    <w:rsid w:val="000458AA"/>
    <w:rsid w:val="00045F0D"/>
    <w:rsid w:val="00045F7A"/>
    <w:rsid w:val="00046533"/>
    <w:rsid w:val="00046D6A"/>
    <w:rsid w:val="000472AB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08B"/>
    <w:rsid w:val="000512A6"/>
    <w:rsid w:val="00051493"/>
    <w:rsid w:val="00051C2F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330"/>
    <w:rsid w:val="00055476"/>
    <w:rsid w:val="00055B44"/>
    <w:rsid w:val="00055E4B"/>
    <w:rsid w:val="0005627C"/>
    <w:rsid w:val="0005671F"/>
    <w:rsid w:val="00057690"/>
    <w:rsid w:val="00057D80"/>
    <w:rsid w:val="00057DA6"/>
    <w:rsid w:val="000604D5"/>
    <w:rsid w:val="0006059B"/>
    <w:rsid w:val="000605AB"/>
    <w:rsid w:val="00060F0F"/>
    <w:rsid w:val="000614CE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B17"/>
    <w:rsid w:val="00063E79"/>
    <w:rsid w:val="0006467F"/>
    <w:rsid w:val="000648AB"/>
    <w:rsid w:val="000648B1"/>
    <w:rsid w:val="000649F1"/>
    <w:rsid w:val="00064C8A"/>
    <w:rsid w:val="00064D32"/>
    <w:rsid w:val="00064D8F"/>
    <w:rsid w:val="000652BA"/>
    <w:rsid w:val="00065315"/>
    <w:rsid w:val="0006623D"/>
    <w:rsid w:val="00066B87"/>
    <w:rsid w:val="00066D50"/>
    <w:rsid w:val="000674A8"/>
    <w:rsid w:val="00067933"/>
    <w:rsid w:val="000679B1"/>
    <w:rsid w:val="00067B75"/>
    <w:rsid w:val="0007000F"/>
    <w:rsid w:val="000700CB"/>
    <w:rsid w:val="00070225"/>
    <w:rsid w:val="000708E7"/>
    <w:rsid w:val="00070E54"/>
    <w:rsid w:val="00070EE3"/>
    <w:rsid w:val="00070FD9"/>
    <w:rsid w:val="00071297"/>
    <w:rsid w:val="000718D4"/>
    <w:rsid w:val="00071D59"/>
    <w:rsid w:val="00072A20"/>
    <w:rsid w:val="00073072"/>
    <w:rsid w:val="000737A8"/>
    <w:rsid w:val="00073997"/>
    <w:rsid w:val="000740F4"/>
    <w:rsid w:val="0007525D"/>
    <w:rsid w:val="000756A0"/>
    <w:rsid w:val="00075853"/>
    <w:rsid w:val="00075865"/>
    <w:rsid w:val="00075C71"/>
    <w:rsid w:val="00075D87"/>
    <w:rsid w:val="0007675D"/>
    <w:rsid w:val="00076AF6"/>
    <w:rsid w:val="00076C1F"/>
    <w:rsid w:val="0007768E"/>
    <w:rsid w:val="0007793B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2D36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50F2"/>
    <w:rsid w:val="000851BF"/>
    <w:rsid w:val="00085F4C"/>
    <w:rsid w:val="0008626C"/>
    <w:rsid w:val="000862E9"/>
    <w:rsid w:val="00086486"/>
    <w:rsid w:val="0008651D"/>
    <w:rsid w:val="00086A32"/>
    <w:rsid w:val="00086AA1"/>
    <w:rsid w:val="000900E0"/>
    <w:rsid w:val="00090435"/>
    <w:rsid w:val="00090DD1"/>
    <w:rsid w:val="000910F0"/>
    <w:rsid w:val="0009148D"/>
    <w:rsid w:val="00091D49"/>
    <w:rsid w:val="00093CF9"/>
    <w:rsid w:val="00093E51"/>
    <w:rsid w:val="00093FAE"/>
    <w:rsid w:val="00094130"/>
    <w:rsid w:val="0009435B"/>
    <w:rsid w:val="000943B4"/>
    <w:rsid w:val="00094EC4"/>
    <w:rsid w:val="00094EDC"/>
    <w:rsid w:val="00094FA3"/>
    <w:rsid w:val="000953C6"/>
    <w:rsid w:val="00095D25"/>
    <w:rsid w:val="00095E9B"/>
    <w:rsid w:val="0009600A"/>
    <w:rsid w:val="0009602C"/>
    <w:rsid w:val="0009641A"/>
    <w:rsid w:val="0009662D"/>
    <w:rsid w:val="000966DA"/>
    <w:rsid w:val="0009690F"/>
    <w:rsid w:val="00096C4A"/>
    <w:rsid w:val="00096F37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FD9"/>
    <w:rsid w:val="000A1563"/>
    <w:rsid w:val="000A2151"/>
    <w:rsid w:val="000A229A"/>
    <w:rsid w:val="000A2514"/>
    <w:rsid w:val="000A2A18"/>
    <w:rsid w:val="000A2C47"/>
    <w:rsid w:val="000A30CF"/>
    <w:rsid w:val="000A31AA"/>
    <w:rsid w:val="000A31E8"/>
    <w:rsid w:val="000A32D5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12C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0E3"/>
    <w:rsid w:val="000B2204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81"/>
    <w:rsid w:val="000B5EAA"/>
    <w:rsid w:val="000B5F14"/>
    <w:rsid w:val="000B642E"/>
    <w:rsid w:val="000B6B1C"/>
    <w:rsid w:val="000B70B9"/>
    <w:rsid w:val="000C044B"/>
    <w:rsid w:val="000C057F"/>
    <w:rsid w:val="000C0622"/>
    <w:rsid w:val="000C085D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F5D"/>
    <w:rsid w:val="000C3FA4"/>
    <w:rsid w:val="000C45A3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30D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2D7E"/>
    <w:rsid w:val="000D32C9"/>
    <w:rsid w:val="000D33B2"/>
    <w:rsid w:val="000D3754"/>
    <w:rsid w:val="000D38E5"/>
    <w:rsid w:val="000D3D9D"/>
    <w:rsid w:val="000D45AD"/>
    <w:rsid w:val="000D4D5C"/>
    <w:rsid w:val="000D4E16"/>
    <w:rsid w:val="000D5446"/>
    <w:rsid w:val="000D5E9D"/>
    <w:rsid w:val="000D6057"/>
    <w:rsid w:val="000D62AD"/>
    <w:rsid w:val="000D6393"/>
    <w:rsid w:val="000D6428"/>
    <w:rsid w:val="000D6853"/>
    <w:rsid w:val="000D6B3E"/>
    <w:rsid w:val="000D73D4"/>
    <w:rsid w:val="000D78A7"/>
    <w:rsid w:val="000D7DEC"/>
    <w:rsid w:val="000E053D"/>
    <w:rsid w:val="000E05D6"/>
    <w:rsid w:val="000E0698"/>
    <w:rsid w:val="000E08AB"/>
    <w:rsid w:val="000E0E3E"/>
    <w:rsid w:val="000E0EB6"/>
    <w:rsid w:val="000E11C0"/>
    <w:rsid w:val="000E162D"/>
    <w:rsid w:val="000E19B5"/>
    <w:rsid w:val="000E1AF4"/>
    <w:rsid w:val="000E1C54"/>
    <w:rsid w:val="000E2259"/>
    <w:rsid w:val="000E2AF5"/>
    <w:rsid w:val="000E3105"/>
    <w:rsid w:val="000E31F0"/>
    <w:rsid w:val="000E34BD"/>
    <w:rsid w:val="000E35E3"/>
    <w:rsid w:val="000E3691"/>
    <w:rsid w:val="000E3EE3"/>
    <w:rsid w:val="000E3EF0"/>
    <w:rsid w:val="000E40D5"/>
    <w:rsid w:val="000E441A"/>
    <w:rsid w:val="000E4426"/>
    <w:rsid w:val="000E484E"/>
    <w:rsid w:val="000E4934"/>
    <w:rsid w:val="000E4F0B"/>
    <w:rsid w:val="000E4FD3"/>
    <w:rsid w:val="000E5962"/>
    <w:rsid w:val="000E5B39"/>
    <w:rsid w:val="000E5E9E"/>
    <w:rsid w:val="000E5F1A"/>
    <w:rsid w:val="000E6780"/>
    <w:rsid w:val="000E6901"/>
    <w:rsid w:val="000E6A22"/>
    <w:rsid w:val="000E6D9E"/>
    <w:rsid w:val="000E72FD"/>
    <w:rsid w:val="000E7363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3C2"/>
    <w:rsid w:val="000F3614"/>
    <w:rsid w:val="000F3778"/>
    <w:rsid w:val="000F37EC"/>
    <w:rsid w:val="000F38A2"/>
    <w:rsid w:val="000F38E4"/>
    <w:rsid w:val="000F3CA1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0F7C4A"/>
    <w:rsid w:val="0010087C"/>
    <w:rsid w:val="00100BD2"/>
    <w:rsid w:val="00100DD2"/>
    <w:rsid w:val="001010D0"/>
    <w:rsid w:val="00101158"/>
    <w:rsid w:val="00101292"/>
    <w:rsid w:val="00101338"/>
    <w:rsid w:val="0010141C"/>
    <w:rsid w:val="00101799"/>
    <w:rsid w:val="00102098"/>
    <w:rsid w:val="001020F4"/>
    <w:rsid w:val="001021D4"/>
    <w:rsid w:val="001035A8"/>
    <w:rsid w:val="0010397C"/>
    <w:rsid w:val="00103A4B"/>
    <w:rsid w:val="00103E1D"/>
    <w:rsid w:val="001042A1"/>
    <w:rsid w:val="0010483F"/>
    <w:rsid w:val="001050C3"/>
    <w:rsid w:val="0010536E"/>
    <w:rsid w:val="00105EE3"/>
    <w:rsid w:val="00106588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3445"/>
    <w:rsid w:val="001134F1"/>
    <w:rsid w:val="00114019"/>
    <w:rsid w:val="0011419A"/>
    <w:rsid w:val="0011432E"/>
    <w:rsid w:val="001143C3"/>
    <w:rsid w:val="0011469E"/>
    <w:rsid w:val="001148C0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637"/>
    <w:rsid w:val="001169DE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B7C"/>
    <w:rsid w:val="00121CEE"/>
    <w:rsid w:val="00121D24"/>
    <w:rsid w:val="00122787"/>
    <w:rsid w:val="001227FF"/>
    <w:rsid w:val="00123443"/>
    <w:rsid w:val="00123517"/>
    <w:rsid w:val="00123627"/>
    <w:rsid w:val="00123B42"/>
    <w:rsid w:val="00123CCA"/>
    <w:rsid w:val="0012435D"/>
    <w:rsid w:val="0012476F"/>
    <w:rsid w:val="00124DF6"/>
    <w:rsid w:val="00124E6D"/>
    <w:rsid w:val="001250E9"/>
    <w:rsid w:val="0012530C"/>
    <w:rsid w:val="001257B0"/>
    <w:rsid w:val="00125B84"/>
    <w:rsid w:val="001272F9"/>
    <w:rsid w:val="0012732A"/>
    <w:rsid w:val="00127373"/>
    <w:rsid w:val="001277BB"/>
    <w:rsid w:val="001306A8"/>
    <w:rsid w:val="00130819"/>
    <w:rsid w:val="001311A7"/>
    <w:rsid w:val="001317F5"/>
    <w:rsid w:val="00131947"/>
    <w:rsid w:val="001321E5"/>
    <w:rsid w:val="001324A5"/>
    <w:rsid w:val="00133076"/>
    <w:rsid w:val="001331DB"/>
    <w:rsid w:val="0013357D"/>
    <w:rsid w:val="001338D8"/>
    <w:rsid w:val="00133DF8"/>
    <w:rsid w:val="001340FA"/>
    <w:rsid w:val="00134400"/>
    <w:rsid w:val="00134A96"/>
    <w:rsid w:val="00135045"/>
    <w:rsid w:val="0013564B"/>
    <w:rsid w:val="001356C2"/>
    <w:rsid w:val="00135DAC"/>
    <w:rsid w:val="00135DBE"/>
    <w:rsid w:val="00135E0E"/>
    <w:rsid w:val="001362D8"/>
    <w:rsid w:val="001362E3"/>
    <w:rsid w:val="00136555"/>
    <w:rsid w:val="0013661C"/>
    <w:rsid w:val="00136A1F"/>
    <w:rsid w:val="00137672"/>
    <w:rsid w:val="001377C9"/>
    <w:rsid w:val="0013780D"/>
    <w:rsid w:val="001378D6"/>
    <w:rsid w:val="00137AFD"/>
    <w:rsid w:val="00137B07"/>
    <w:rsid w:val="0014042E"/>
    <w:rsid w:val="00140770"/>
    <w:rsid w:val="00140878"/>
    <w:rsid w:val="00140A37"/>
    <w:rsid w:val="00140B28"/>
    <w:rsid w:val="00140D8D"/>
    <w:rsid w:val="001411A9"/>
    <w:rsid w:val="00141A61"/>
    <w:rsid w:val="00141E57"/>
    <w:rsid w:val="00141EDE"/>
    <w:rsid w:val="001425A6"/>
    <w:rsid w:val="00142820"/>
    <w:rsid w:val="00142BC8"/>
    <w:rsid w:val="00142CC1"/>
    <w:rsid w:val="00142D71"/>
    <w:rsid w:val="00142FEF"/>
    <w:rsid w:val="0014306F"/>
    <w:rsid w:val="0014374C"/>
    <w:rsid w:val="0014393D"/>
    <w:rsid w:val="00143950"/>
    <w:rsid w:val="00143B39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262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0E6C"/>
    <w:rsid w:val="001513BF"/>
    <w:rsid w:val="001515B9"/>
    <w:rsid w:val="00151B25"/>
    <w:rsid w:val="00151B37"/>
    <w:rsid w:val="00152158"/>
    <w:rsid w:val="00152870"/>
    <w:rsid w:val="00152D87"/>
    <w:rsid w:val="00152FB2"/>
    <w:rsid w:val="00153555"/>
    <w:rsid w:val="00154B29"/>
    <w:rsid w:val="00154D5F"/>
    <w:rsid w:val="00155087"/>
    <w:rsid w:val="001559EE"/>
    <w:rsid w:val="001560A7"/>
    <w:rsid w:val="001565BE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643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DC8"/>
    <w:rsid w:val="001654B2"/>
    <w:rsid w:val="00165846"/>
    <w:rsid w:val="00165E47"/>
    <w:rsid w:val="001668F3"/>
    <w:rsid w:val="00166976"/>
    <w:rsid w:val="001669D5"/>
    <w:rsid w:val="00166B4B"/>
    <w:rsid w:val="00166CE5"/>
    <w:rsid w:val="001674BF"/>
    <w:rsid w:val="001678AD"/>
    <w:rsid w:val="00167C8A"/>
    <w:rsid w:val="00170408"/>
    <w:rsid w:val="001705D9"/>
    <w:rsid w:val="001706C6"/>
    <w:rsid w:val="001714BB"/>
    <w:rsid w:val="0017210F"/>
    <w:rsid w:val="00172367"/>
    <w:rsid w:val="00172967"/>
    <w:rsid w:val="00172FB2"/>
    <w:rsid w:val="0017323F"/>
    <w:rsid w:val="0017337C"/>
    <w:rsid w:val="0017346B"/>
    <w:rsid w:val="00173E38"/>
    <w:rsid w:val="00173FA2"/>
    <w:rsid w:val="00174170"/>
    <w:rsid w:val="001741A3"/>
    <w:rsid w:val="00174361"/>
    <w:rsid w:val="00174428"/>
    <w:rsid w:val="00174709"/>
    <w:rsid w:val="00175F92"/>
    <w:rsid w:val="001760A3"/>
    <w:rsid w:val="001762FF"/>
    <w:rsid w:val="00176383"/>
    <w:rsid w:val="00176412"/>
    <w:rsid w:val="00176478"/>
    <w:rsid w:val="00176817"/>
    <w:rsid w:val="00176A12"/>
    <w:rsid w:val="00176BB6"/>
    <w:rsid w:val="001772BE"/>
    <w:rsid w:val="001773C8"/>
    <w:rsid w:val="00177F9E"/>
    <w:rsid w:val="00180EEE"/>
    <w:rsid w:val="001811EC"/>
    <w:rsid w:val="001812ED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532D"/>
    <w:rsid w:val="00186200"/>
    <w:rsid w:val="0018652F"/>
    <w:rsid w:val="00186797"/>
    <w:rsid w:val="0018685B"/>
    <w:rsid w:val="00186AEE"/>
    <w:rsid w:val="00186C1E"/>
    <w:rsid w:val="00186F21"/>
    <w:rsid w:val="001871AA"/>
    <w:rsid w:val="001875BE"/>
    <w:rsid w:val="00187C5B"/>
    <w:rsid w:val="00187CCC"/>
    <w:rsid w:val="00187E22"/>
    <w:rsid w:val="0019015F"/>
    <w:rsid w:val="0019043A"/>
    <w:rsid w:val="00190495"/>
    <w:rsid w:val="0019115F"/>
    <w:rsid w:val="001912A7"/>
    <w:rsid w:val="00191AEE"/>
    <w:rsid w:val="00191F8F"/>
    <w:rsid w:val="00192495"/>
    <w:rsid w:val="001927F8"/>
    <w:rsid w:val="00193529"/>
    <w:rsid w:val="00193872"/>
    <w:rsid w:val="00193938"/>
    <w:rsid w:val="00193A8C"/>
    <w:rsid w:val="001948D1"/>
    <w:rsid w:val="0019493B"/>
    <w:rsid w:val="00194AB6"/>
    <w:rsid w:val="00194ADD"/>
    <w:rsid w:val="00194B57"/>
    <w:rsid w:val="00194B8A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1048"/>
    <w:rsid w:val="001A11AC"/>
    <w:rsid w:val="001A12A2"/>
    <w:rsid w:val="001A1776"/>
    <w:rsid w:val="001A1B07"/>
    <w:rsid w:val="001A1E48"/>
    <w:rsid w:val="001A20D6"/>
    <w:rsid w:val="001A224C"/>
    <w:rsid w:val="001A2601"/>
    <w:rsid w:val="001A2674"/>
    <w:rsid w:val="001A321F"/>
    <w:rsid w:val="001A327C"/>
    <w:rsid w:val="001A3EA2"/>
    <w:rsid w:val="001A4180"/>
    <w:rsid w:val="001A462E"/>
    <w:rsid w:val="001A463F"/>
    <w:rsid w:val="001A491E"/>
    <w:rsid w:val="001A49EB"/>
    <w:rsid w:val="001A4B3F"/>
    <w:rsid w:val="001A4C17"/>
    <w:rsid w:val="001A4D13"/>
    <w:rsid w:val="001A4E1C"/>
    <w:rsid w:val="001A5BE8"/>
    <w:rsid w:val="001A5CF6"/>
    <w:rsid w:val="001A5F27"/>
    <w:rsid w:val="001A608E"/>
    <w:rsid w:val="001A6240"/>
    <w:rsid w:val="001A629A"/>
    <w:rsid w:val="001A6349"/>
    <w:rsid w:val="001A66E3"/>
    <w:rsid w:val="001A6794"/>
    <w:rsid w:val="001A6A7C"/>
    <w:rsid w:val="001A6B22"/>
    <w:rsid w:val="001A6B4A"/>
    <w:rsid w:val="001A6E90"/>
    <w:rsid w:val="001A7198"/>
    <w:rsid w:val="001A73D9"/>
    <w:rsid w:val="001A78B5"/>
    <w:rsid w:val="001A7ABF"/>
    <w:rsid w:val="001B0432"/>
    <w:rsid w:val="001B06E5"/>
    <w:rsid w:val="001B07B1"/>
    <w:rsid w:val="001B09CF"/>
    <w:rsid w:val="001B0F00"/>
    <w:rsid w:val="001B111C"/>
    <w:rsid w:val="001B1465"/>
    <w:rsid w:val="001B1BA8"/>
    <w:rsid w:val="001B1F8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29E"/>
    <w:rsid w:val="001B536D"/>
    <w:rsid w:val="001B59D4"/>
    <w:rsid w:val="001B5E43"/>
    <w:rsid w:val="001B6700"/>
    <w:rsid w:val="001B6B2D"/>
    <w:rsid w:val="001B6C49"/>
    <w:rsid w:val="001B6D38"/>
    <w:rsid w:val="001B6D51"/>
    <w:rsid w:val="001B723C"/>
    <w:rsid w:val="001B7263"/>
    <w:rsid w:val="001B73DE"/>
    <w:rsid w:val="001B7AE0"/>
    <w:rsid w:val="001B7BB6"/>
    <w:rsid w:val="001B7EAD"/>
    <w:rsid w:val="001C0262"/>
    <w:rsid w:val="001C04A1"/>
    <w:rsid w:val="001C0E69"/>
    <w:rsid w:val="001C0F13"/>
    <w:rsid w:val="001C10EE"/>
    <w:rsid w:val="001C16A9"/>
    <w:rsid w:val="001C171E"/>
    <w:rsid w:val="001C1959"/>
    <w:rsid w:val="001C1DDE"/>
    <w:rsid w:val="001C1DF7"/>
    <w:rsid w:val="001C2B3F"/>
    <w:rsid w:val="001C3487"/>
    <w:rsid w:val="001C361B"/>
    <w:rsid w:val="001C384E"/>
    <w:rsid w:val="001C38E3"/>
    <w:rsid w:val="001C39FF"/>
    <w:rsid w:val="001C3A38"/>
    <w:rsid w:val="001C3AD5"/>
    <w:rsid w:val="001C3C86"/>
    <w:rsid w:val="001C3EB6"/>
    <w:rsid w:val="001C4995"/>
    <w:rsid w:val="001C4BEE"/>
    <w:rsid w:val="001C51E1"/>
    <w:rsid w:val="001C530F"/>
    <w:rsid w:val="001C56F2"/>
    <w:rsid w:val="001C5BAF"/>
    <w:rsid w:val="001C5C9A"/>
    <w:rsid w:val="001C5E95"/>
    <w:rsid w:val="001C5EBC"/>
    <w:rsid w:val="001C608E"/>
    <w:rsid w:val="001C60DD"/>
    <w:rsid w:val="001C6201"/>
    <w:rsid w:val="001C6288"/>
    <w:rsid w:val="001C68A8"/>
    <w:rsid w:val="001C6AB4"/>
    <w:rsid w:val="001C7337"/>
    <w:rsid w:val="001C7825"/>
    <w:rsid w:val="001C7ABC"/>
    <w:rsid w:val="001D00B6"/>
    <w:rsid w:val="001D0165"/>
    <w:rsid w:val="001D04D5"/>
    <w:rsid w:val="001D063A"/>
    <w:rsid w:val="001D07C5"/>
    <w:rsid w:val="001D09DE"/>
    <w:rsid w:val="001D0B4A"/>
    <w:rsid w:val="001D0E29"/>
    <w:rsid w:val="001D107C"/>
    <w:rsid w:val="001D11CD"/>
    <w:rsid w:val="001D13B8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7D"/>
    <w:rsid w:val="001D3897"/>
    <w:rsid w:val="001D39CE"/>
    <w:rsid w:val="001D3DB4"/>
    <w:rsid w:val="001D3E00"/>
    <w:rsid w:val="001D3E4D"/>
    <w:rsid w:val="001D3FD8"/>
    <w:rsid w:val="001D4299"/>
    <w:rsid w:val="001D443D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A82"/>
    <w:rsid w:val="001D6A9E"/>
    <w:rsid w:val="001D6C71"/>
    <w:rsid w:val="001D70FD"/>
    <w:rsid w:val="001D737D"/>
    <w:rsid w:val="001D777B"/>
    <w:rsid w:val="001D7AF2"/>
    <w:rsid w:val="001E02C9"/>
    <w:rsid w:val="001E0301"/>
    <w:rsid w:val="001E07B5"/>
    <w:rsid w:val="001E1CE3"/>
    <w:rsid w:val="001E2224"/>
    <w:rsid w:val="001E223C"/>
    <w:rsid w:val="001E22E2"/>
    <w:rsid w:val="001E24C7"/>
    <w:rsid w:val="001E2653"/>
    <w:rsid w:val="001E2880"/>
    <w:rsid w:val="001E2B3B"/>
    <w:rsid w:val="001E2D17"/>
    <w:rsid w:val="001E3BC3"/>
    <w:rsid w:val="001E3D12"/>
    <w:rsid w:val="001E40CF"/>
    <w:rsid w:val="001E419E"/>
    <w:rsid w:val="001E49BC"/>
    <w:rsid w:val="001E4CBF"/>
    <w:rsid w:val="001E4EFF"/>
    <w:rsid w:val="001E5539"/>
    <w:rsid w:val="001E5C41"/>
    <w:rsid w:val="001E5E07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B7D"/>
    <w:rsid w:val="001F0D46"/>
    <w:rsid w:val="001F147B"/>
    <w:rsid w:val="001F14FB"/>
    <w:rsid w:val="001F171C"/>
    <w:rsid w:val="001F2636"/>
    <w:rsid w:val="001F266F"/>
    <w:rsid w:val="001F296E"/>
    <w:rsid w:val="001F2D92"/>
    <w:rsid w:val="001F2DC2"/>
    <w:rsid w:val="001F3167"/>
    <w:rsid w:val="001F3590"/>
    <w:rsid w:val="001F3765"/>
    <w:rsid w:val="001F3C90"/>
    <w:rsid w:val="001F3E8B"/>
    <w:rsid w:val="001F44EC"/>
    <w:rsid w:val="001F4610"/>
    <w:rsid w:val="001F4DE5"/>
    <w:rsid w:val="001F5135"/>
    <w:rsid w:val="001F5182"/>
    <w:rsid w:val="001F5193"/>
    <w:rsid w:val="001F531B"/>
    <w:rsid w:val="001F5AB1"/>
    <w:rsid w:val="001F5F6D"/>
    <w:rsid w:val="001F6779"/>
    <w:rsid w:val="001F68DD"/>
    <w:rsid w:val="001F69D4"/>
    <w:rsid w:val="001F6F13"/>
    <w:rsid w:val="001F71E3"/>
    <w:rsid w:val="001F7519"/>
    <w:rsid w:val="001F75AD"/>
    <w:rsid w:val="001F7AA4"/>
    <w:rsid w:val="001F7D06"/>
    <w:rsid w:val="00200363"/>
    <w:rsid w:val="00200900"/>
    <w:rsid w:val="00200A40"/>
    <w:rsid w:val="00201200"/>
    <w:rsid w:val="00201258"/>
    <w:rsid w:val="002012B6"/>
    <w:rsid w:val="00201E4D"/>
    <w:rsid w:val="0020244C"/>
    <w:rsid w:val="00202502"/>
    <w:rsid w:val="00202595"/>
    <w:rsid w:val="002028F7"/>
    <w:rsid w:val="00202B07"/>
    <w:rsid w:val="002033B3"/>
    <w:rsid w:val="002035C4"/>
    <w:rsid w:val="00203705"/>
    <w:rsid w:val="00203AF0"/>
    <w:rsid w:val="002042F6"/>
    <w:rsid w:val="0020436A"/>
    <w:rsid w:val="002044AF"/>
    <w:rsid w:val="0020479B"/>
    <w:rsid w:val="00204805"/>
    <w:rsid w:val="002048CF"/>
    <w:rsid w:val="0020498C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56B"/>
    <w:rsid w:val="00207FE6"/>
    <w:rsid w:val="002103BC"/>
    <w:rsid w:val="00210F5C"/>
    <w:rsid w:val="00211560"/>
    <w:rsid w:val="0021158C"/>
    <w:rsid w:val="00212145"/>
    <w:rsid w:val="002122C7"/>
    <w:rsid w:val="002124B7"/>
    <w:rsid w:val="002125AF"/>
    <w:rsid w:val="00212A44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953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829"/>
    <w:rsid w:val="00220BAC"/>
    <w:rsid w:val="00220C1A"/>
    <w:rsid w:val="002210EC"/>
    <w:rsid w:val="0022117A"/>
    <w:rsid w:val="0022137A"/>
    <w:rsid w:val="002214DB"/>
    <w:rsid w:val="00221851"/>
    <w:rsid w:val="00221A4A"/>
    <w:rsid w:val="0022236D"/>
    <w:rsid w:val="00222736"/>
    <w:rsid w:val="00222851"/>
    <w:rsid w:val="00222ADE"/>
    <w:rsid w:val="002235B2"/>
    <w:rsid w:val="002237E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C8E"/>
    <w:rsid w:val="00227CC2"/>
    <w:rsid w:val="00227DFE"/>
    <w:rsid w:val="00227F32"/>
    <w:rsid w:val="0023001A"/>
    <w:rsid w:val="00230094"/>
    <w:rsid w:val="002300E5"/>
    <w:rsid w:val="00230977"/>
    <w:rsid w:val="00230B33"/>
    <w:rsid w:val="0023104C"/>
    <w:rsid w:val="002312E3"/>
    <w:rsid w:val="00231565"/>
    <w:rsid w:val="00231662"/>
    <w:rsid w:val="00231875"/>
    <w:rsid w:val="0023190C"/>
    <w:rsid w:val="00231CBB"/>
    <w:rsid w:val="002321EA"/>
    <w:rsid w:val="00232352"/>
    <w:rsid w:val="002324CB"/>
    <w:rsid w:val="00232DD7"/>
    <w:rsid w:val="00233A6D"/>
    <w:rsid w:val="00233DBF"/>
    <w:rsid w:val="00234AD9"/>
    <w:rsid w:val="002352DB"/>
    <w:rsid w:val="002356F3"/>
    <w:rsid w:val="00235A40"/>
    <w:rsid w:val="00235E6A"/>
    <w:rsid w:val="002365E4"/>
    <w:rsid w:val="002367BE"/>
    <w:rsid w:val="002367F0"/>
    <w:rsid w:val="00236890"/>
    <w:rsid w:val="00236EA0"/>
    <w:rsid w:val="002371C3"/>
    <w:rsid w:val="002374CA"/>
    <w:rsid w:val="00237705"/>
    <w:rsid w:val="00237C31"/>
    <w:rsid w:val="00237F79"/>
    <w:rsid w:val="00237FC2"/>
    <w:rsid w:val="00240517"/>
    <w:rsid w:val="002406B2"/>
    <w:rsid w:val="00240CB9"/>
    <w:rsid w:val="00241200"/>
    <w:rsid w:val="00241946"/>
    <w:rsid w:val="00241ADC"/>
    <w:rsid w:val="0024227E"/>
    <w:rsid w:val="00242306"/>
    <w:rsid w:val="00242539"/>
    <w:rsid w:val="00242627"/>
    <w:rsid w:val="00242665"/>
    <w:rsid w:val="00242BD6"/>
    <w:rsid w:val="00243161"/>
    <w:rsid w:val="00243519"/>
    <w:rsid w:val="00243846"/>
    <w:rsid w:val="00244017"/>
    <w:rsid w:val="002442C2"/>
    <w:rsid w:val="0024460F"/>
    <w:rsid w:val="002448F8"/>
    <w:rsid w:val="00244D09"/>
    <w:rsid w:val="00244D45"/>
    <w:rsid w:val="00245324"/>
    <w:rsid w:val="0024587E"/>
    <w:rsid w:val="002459DC"/>
    <w:rsid w:val="00245A6B"/>
    <w:rsid w:val="00245C3D"/>
    <w:rsid w:val="00245E50"/>
    <w:rsid w:val="00245E90"/>
    <w:rsid w:val="00246465"/>
    <w:rsid w:val="0024660C"/>
    <w:rsid w:val="00246DE0"/>
    <w:rsid w:val="00246F41"/>
    <w:rsid w:val="00246F93"/>
    <w:rsid w:val="002473E2"/>
    <w:rsid w:val="00247562"/>
    <w:rsid w:val="002476D3"/>
    <w:rsid w:val="00247C8C"/>
    <w:rsid w:val="0025030E"/>
    <w:rsid w:val="002508AC"/>
    <w:rsid w:val="002512AC"/>
    <w:rsid w:val="00251C18"/>
    <w:rsid w:val="00251C26"/>
    <w:rsid w:val="0025205C"/>
    <w:rsid w:val="00252161"/>
    <w:rsid w:val="0025225D"/>
    <w:rsid w:val="0025232B"/>
    <w:rsid w:val="00252E4A"/>
    <w:rsid w:val="00252F79"/>
    <w:rsid w:val="002534FC"/>
    <w:rsid w:val="0025380E"/>
    <w:rsid w:val="0025409E"/>
    <w:rsid w:val="002544B8"/>
    <w:rsid w:val="00254D9F"/>
    <w:rsid w:val="0025504B"/>
    <w:rsid w:val="00255219"/>
    <w:rsid w:val="002553DF"/>
    <w:rsid w:val="00255409"/>
    <w:rsid w:val="00256312"/>
    <w:rsid w:val="00256617"/>
    <w:rsid w:val="0025686E"/>
    <w:rsid w:val="002569B3"/>
    <w:rsid w:val="00257181"/>
    <w:rsid w:val="00257364"/>
    <w:rsid w:val="002576C5"/>
    <w:rsid w:val="002579FF"/>
    <w:rsid w:val="00257A7B"/>
    <w:rsid w:val="00257E2B"/>
    <w:rsid w:val="002608D3"/>
    <w:rsid w:val="00260931"/>
    <w:rsid w:val="00260A8A"/>
    <w:rsid w:val="00260CB2"/>
    <w:rsid w:val="002611A0"/>
    <w:rsid w:val="00261327"/>
    <w:rsid w:val="0026185D"/>
    <w:rsid w:val="00261F22"/>
    <w:rsid w:val="0026225D"/>
    <w:rsid w:val="002628D7"/>
    <w:rsid w:val="00262A57"/>
    <w:rsid w:val="00262C2B"/>
    <w:rsid w:val="00262E26"/>
    <w:rsid w:val="00262FE3"/>
    <w:rsid w:val="002632E8"/>
    <w:rsid w:val="0026350D"/>
    <w:rsid w:val="00263B13"/>
    <w:rsid w:val="002641F2"/>
    <w:rsid w:val="00264784"/>
    <w:rsid w:val="0026541F"/>
    <w:rsid w:val="002654C2"/>
    <w:rsid w:val="002656A0"/>
    <w:rsid w:val="002658B7"/>
    <w:rsid w:val="00265A93"/>
    <w:rsid w:val="00265BDA"/>
    <w:rsid w:val="00266276"/>
    <w:rsid w:val="00266303"/>
    <w:rsid w:val="0026638C"/>
    <w:rsid w:val="002666C3"/>
    <w:rsid w:val="00266972"/>
    <w:rsid w:val="002670CF"/>
    <w:rsid w:val="002674FA"/>
    <w:rsid w:val="002677BB"/>
    <w:rsid w:val="002677E5"/>
    <w:rsid w:val="00267CE5"/>
    <w:rsid w:val="00267E1A"/>
    <w:rsid w:val="00267E81"/>
    <w:rsid w:val="0027057F"/>
    <w:rsid w:val="0027075F"/>
    <w:rsid w:val="00270B56"/>
    <w:rsid w:val="00271108"/>
    <w:rsid w:val="002714C7"/>
    <w:rsid w:val="00271C7B"/>
    <w:rsid w:val="00271D52"/>
    <w:rsid w:val="00271EDF"/>
    <w:rsid w:val="00271FD4"/>
    <w:rsid w:val="002725B5"/>
    <w:rsid w:val="002727CC"/>
    <w:rsid w:val="002729CB"/>
    <w:rsid w:val="00272A4E"/>
    <w:rsid w:val="00272BC4"/>
    <w:rsid w:val="00272D17"/>
    <w:rsid w:val="00272F50"/>
    <w:rsid w:val="002730A4"/>
    <w:rsid w:val="002731E8"/>
    <w:rsid w:val="0027385F"/>
    <w:rsid w:val="00273B6E"/>
    <w:rsid w:val="00273F07"/>
    <w:rsid w:val="00274071"/>
    <w:rsid w:val="0027476F"/>
    <w:rsid w:val="002751B9"/>
    <w:rsid w:val="00275578"/>
    <w:rsid w:val="0027567B"/>
    <w:rsid w:val="00275BC0"/>
    <w:rsid w:val="002760F0"/>
    <w:rsid w:val="00276958"/>
    <w:rsid w:val="00276B70"/>
    <w:rsid w:val="00276E36"/>
    <w:rsid w:val="00276FEB"/>
    <w:rsid w:val="0027703A"/>
    <w:rsid w:val="0027721F"/>
    <w:rsid w:val="002772F2"/>
    <w:rsid w:val="00277521"/>
    <w:rsid w:val="002775EF"/>
    <w:rsid w:val="002778C3"/>
    <w:rsid w:val="00277AF1"/>
    <w:rsid w:val="00277DA6"/>
    <w:rsid w:val="00277FEF"/>
    <w:rsid w:val="00280224"/>
    <w:rsid w:val="00280426"/>
    <w:rsid w:val="00280592"/>
    <w:rsid w:val="002807A0"/>
    <w:rsid w:val="00280979"/>
    <w:rsid w:val="002811D8"/>
    <w:rsid w:val="002817E2"/>
    <w:rsid w:val="002817F5"/>
    <w:rsid w:val="002819CA"/>
    <w:rsid w:val="00281ABB"/>
    <w:rsid w:val="00281C80"/>
    <w:rsid w:val="002823A5"/>
    <w:rsid w:val="00282F6A"/>
    <w:rsid w:val="0028302E"/>
    <w:rsid w:val="0028327C"/>
    <w:rsid w:val="00283390"/>
    <w:rsid w:val="0028339F"/>
    <w:rsid w:val="0028358D"/>
    <w:rsid w:val="002836A8"/>
    <w:rsid w:val="002839D5"/>
    <w:rsid w:val="0028442E"/>
    <w:rsid w:val="002846A5"/>
    <w:rsid w:val="00284A67"/>
    <w:rsid w:val="00285498"/>
    <w:rsid w:val="00285555"/>
    <w:rsid w:val="00285590"/>
    <w:rsid w:val="002868A8"/>
    <w:rsid w:val="002869AA"/>
    <w:rsid w:val="00286C07"/>
    <w:rsid w:val="00286D71"/>
    <w:rsid w:val="00287191"/>
    <w:rsid w:val="0028790D"/>
    <w:rsid w:val="002879FF"/>
    <w:rsid w:val="00287A8F"/>
    <w:rsid w:val="00287B88"/>
    <w:rsid w:val="00287DCE"/>
    <w:rsid w:val="00290080"/>
    <w:rsid w:val="00290475"/>
    <w:rsid w:val="00290639"/>
    <w:rsid w:val="0029098C"/>
    <w:rsid w:val="00290DC5"/>
    <w:rsid w:val="00290F38"/>
    <w:rsid w:val="00291110"/>
    <w:rsid w:val="002918AB"/>
    <w:rsid w:val="00291955"/>
    <w:rsid w:val="002922C0"/>
    <w:rsid w:val="002928A9"/>
    <w:rsid w:val="00292CDB"/>
    <w:rsid w:val="00292D0C"/>
    <w:rsid w:val="00292FC8"/>
    <w:rsid w:val="00293053"/>
    <w:rsid w:val="00293390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66A"/>
    <w:rsid w:val="00295A2D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A"/>
    <w:rsid w:val="002977B5"/>
    <w:rsid w:val="002978A6"/>
    <w:rsid w:val="00297932"/>
    <w:rsid w:val="00297AAF"/>
    <w:rsid w:val="00297F03"/>
    <w:rsid w:val="00297FD9"/>
    <w:rsid w:val="002A07B8"/>
    <w:rsid w:val="002A07C8"/>
    <w:rsid w:val="002A10CD"/>
    <w:rsid w:val="002A1274"/>
    <w:rsid w:val="002A129F"/>
    <w:rsid w:val="002A155E"/>
    <w:rsid w:val="002A1871"/>
    <w:rsid w:val="002A1C12"/>
    <w:rsid w:val="002A27D2"/>
    <w:rsid w:val="002A28CC"/>
    <w:rsid w:val="002A29EB"/>
    <w:rsid w:val="002A2AA5"/>
    <w:rsid w:val="002A3189"/>
    <w:rsid w:val="002A3D13"/>
    <w:rsid w:val="002A42F2"/>
    <w:rsid w:val="002A4526"/>
    <w:rsid w:val="002A4568"/>
    <w:rsid w:val="002A4A58"/>
    <w:rsid w:val="002A4B73"/>
    <w:rsid w:val="002A4F67"/>
    <w:rsid w:val="002A529E"/>
    <w:rsid w:val="002A58E6"/>
    <w:rsid w:val="002A5EBE"/>
    <w:rsid w:val="002A6314"/>
    <w:rsid w:val="002A68D6"/>
    <w:rsid w:val="002A6A46"/>
    <w:rsid w:val="002A6AD4"/>
    <w:rsid w:val="002A6DEE"/>
    <w:rsid w:val="002A6E12"/>
    <w:rsid w:val="002A705B"/>
    <w:rsid w:val="002A70A0"/>
    <w:rsid w:val="002A75E7"/>
    <w:rsid w:val="002A784C"/>
    <w:rsid w:val="002A78AF"/>
    <w:rsid w:val="002A7A0C"/>
    <w:rsid w:val="002B03C3"/>
    <w:rsid w:val="002B0408"/>
    <w:rsid w:val="002B081E"/>
    <w:rsid w:val="002B0CA2"/>
    <w:rsid w:val="002B10ED"/>
    <w:rsid w:val="002B1219"/>
    <w:rsid w:val="002B124E"/>
    <w:rsid w:val="002B1748"/>
    <w:rsid w:val="002B1813"/>
    <w:rsid w:val="002B188B"/>
    <w:rsid w:val="002B1F39"/>
    <w:rsid w:val="002B2A8C"/>
    <w:rsid w:val="002B2FE2"/>
    <w:rsid w:val="002B3181"/>
    <w:rsid w:val="002B3FD6"/>
    <w:rsid w:val="002B42A6"/>
    <w:rsid w:val="002B453F"/>
    <w:rsid w:val="002B4AD9"/>
    <w:rsid w:val="002B4B99"/>
    <w:rsid w:val="002B4BF7"/>
    <w:rsid w:val="002B4F0B"/>
    <w:rsid w:val="002B51C5"/>
    <w:rsid w:val="002B5411"/>
    <w:rsid w:val="002B544B"/>
    <w:rsid w:val="002B5822"/>
    <w:rsid w:val="002B5DD1"/>
    <w:rsid w:val="002B5F73"/>
    <w:rsid w:val="002B6327"/>
    <w:rsid w:val="002B6842"/>
    <w:rsid w:val="002B6AF9"/>
    <w:rsid w:val="002B6B76"/>
    <w:rsid w:val="002B715D"/>
    <w:rsid w:val="002B7215"/>
    <w:rsid w:val="002C005B"/>
    <w:rsid w:val="002C00BC"/>
    <w:rsid w:val="002C04A7"/>
    <w:rsid w:val="002C070E"/>
    <w:rsid w:val="002C0D7D"/>
    <w:rsid w:val="002C12FA"/>
    <w:rsid w:val="002C211D"/>
    <w:rsid w:val="002C266A"/>
    <w:rsid w:val="002C2AEF"/>
    <w:rsid w:val="002C2B2D"/>
    <w:rsid w:val="002C2BEE"/>
    <w:rsid w:val="002C2EE7"/>
    <w:rsid w:val="002C330D"/>
    <w:rsid w:val="002C3475"/>
    <w:rsid w:val="002C3CFD"/>
    <w:rsid w:val="002C3D12"/>
    <w:rsid w:val="002C4596"/>
    <w:rsid w:val="002C4B64"/>
    <w:rsid w:val="002C4BA6"/>
    <w:rsid w:val="002C4E93"/>
    <w:rsid w:val="002C4EBD"/>
    <w:rsid w:val="002C4F9E"/>
    <w:rsid w:val="002C6BA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69F"/>
    <w:rsid w:val="002D307A"/>
    <w:rsid w:val="002D309F"/>
    <w:rsid w:val="002D3A0C"/>
    <w:rsid w:val="002D3B69"/>
    <w:rsid w:val="002D3BF6"/>
    <w:rsid w:val="002D3C02"/>
    <w:rsid w:val="002D3DA6"/>
    <w:rsid w:val="002D3DDF"/>
    <w:rsid w:val="002D4326"/>
    <w:rsid w:val="002D4642"/>
    <w:rsid w:val="002D4654"/>
    <w:rsid w:val="002D48BF"/>
    <w:rsid w:val="002D4B51"/>
    <w:rsid w:val="002D4BA9"/>
    <w:rsid w:val="002D4CB8"/>
    <w:rsid w:val="002D4CF1"/>
    <w:rsid w:val="002D4DA6"/>
    <w:rsid w:val="002D4E07"/>
    <w:rsid w:val="002D516A"/>
    <w:rsid w:val="002D52D3"/>
    <w:rsid w:val="002D570F"/>
    <w:rsid w:val="002D5849"/>
    <w:rsid w:val="002D5C4B"/>
    <w:rsid w:val="002D5FC3"/>
    <w:rsid w:val="002D5FF8"/>
    <w:rsid w:val="002D6626"/>
    <w:rsid w:val="002D6B74"/>
    <w:rsid w:val="002D6E9C"/>
    <w:rsid w:val="002D7E75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FC7"/>
    <w:rsid w:val="002E3406"/>
    <w:rsid w:val="002E3A06"/>
    <w:rsid w:val="002E410F"/>
    <w:rsid w:val="002E4461"/>
    <w:rsid w:val="002E44A2"/>
    <w:rsid w:val="002E4624"/>
    <w:rsid w:val="002E4B51"/>
    <w:rsid w:val="002E4B93"/>
    <w:rsid w:val="002E501D"/>
    <w:rsid w:val="002E508E"/>
    <w:rsid w:val="002E57A5"/>
    <w:rsid w:val="002E5A05"/>
    <w:rsid w:val="002E5C75"/>
    <w:rsid w:val="002E5F8A"/>
    <w:rsid w:val="002E5FB5"/>
    <w:rsid w:val="002E6441"/>
    <w:rsid w:val="002E648B"/>
    <w:rsid w:val="002E6756"/>
    <w:rsid w:val="002E6AC6"/>
    <w:rsid w:val="002E7004"/>
    <w:rsid w:val="002E7252"/>
    <w:rsid w:val="002E75A4"/>
    <w:rsid w:val="002E7621"/>
    <w:rsid w:val="002E7792"/>
    <w:rsid w:val="002F0260"/>
    <w:rsid w:val="002F078B"/>
    <w:rsid w:val="002F0D97"/>
    <w:rsid w:val="002F1348"/>
    <w:rsid w:val="002F140B"/>
    <w:rsid w:val="002F1665"/>
    <w:rsid w:val="002F1D34"/>
    <w:rsid w:val="002F21D6"/>
    <w:rsid w:val="002F2561"/>
    <w:rsid w:val="002F325C"/>
    <w:rsid w:val="002F37E8"/>
    <w:rsid w:val="002F3CCC"/>
    <w:rsid w:val="002F412C"/>
    <w:rsid w:val="002F413D"/>
    <w:rsid w:val="002F4A5C"/>
    <w:rsid w:val="002F5D09"/>
    <w:rsid w:val="002F5DA3"/>
    <w:rsid w:val="002F5F42"/>
    <w:rsid w:val="002F6025"/>
    <w:rsid w:val="002F62CB"/>
    <w:rsid w:val="002F6C5C"/>
    <w:rsid w:val="002F7221"/>
    <w:rsid w:val="002F72E6"/>
    <w:rsid w:val="002F731D"/>
    <w:rsid w:val="002F745D"/>
    <w:rsid w:val="002F7A04"/>
    <w:rsid w:val="002F7BFE"/>
    <w:rsid w:val="0030030F"/>
    <w:rsid w:val="003006E6"/>
    <w:rsid w:val="003006F6"/>
    <w:rsid w:val="00300AD5"/>
    <w:rsid w:val="00300CED"/>
    <w:rsid w:val="0030126D"/>
    <w:rsid w:val="00301355"/>
    <w:rsid w:val="003015C6"/>
    <w:rsid w:val="00301835"/>
    <w:rsid w:val="00301AD8"/>
    <w:rsid w:val="00301C08"/>
    <w:rsid w:val="00301D4A"/>
    <w:rsid w:val="00301E0D"/>
    <w:rsid w:val="00301EA9"/>
    <w:rsid w:val="00302026"/>
    <w:rsid w:val="003028AD"/>
    <w:rsid w:val="00302B50"/>
    <w:rsid w:val="00303349"/>
    <w:rsid w:val="00303681"/>
    <w:rsid w:val="003036DA"/>
    <w:rsid w:val="00304071"/>
    <w:rsid w:val="003041B7"/>
    <w:rsid w:val="0030444B"/>
    <w:rsid w:val="0030457B"/>
    <w:rsid w:val="00304642"/>
    <w:rsid w:val="00304912"/>
    <w:rsid w:val="00304B9C"/>
    <w:rsid w:val="00304EEC"/>
    <w:rsid w:val="00305153"/>
    <w:rsid w:val="003051A6"/>
    <w:rsid w:val="00305407"/>
    <w:rsid w:val="00305C31"/>
    <w:rsid w:val="00305EFA"/>
    <w:rsid w:val="003065F2"/>
    <w:rsid w:val="003067E4"/>
    <w:rsid w:val="00306BAF"/>
    <w:rsid w:val="00306CBD"/>
    <w:rsid w:val="00306D6C"/>
    <w:rsid w:val="00306D88"/>
    <w:rsid w:val="00306DA8"/>
    <w:rsid w:val="00307485"/>
    <w:rsid w:val="0030787C"/>
    <w:rsid w:val="003078CD"/>
    <w:rsid w:val="0031003B"/>
    <w:rsid w:val="00310275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4BD"/>
    <w:rsid w:val="0031355D"/>
    <w:rsid w:val="0031360B"/>
    <w:rsid w:val="00313640"/>
    <w:rsid w:val="00313C51"/>
    <w:rsid w:val="003140E8"/>
    <w:rsid w:val="003146FA"/>
    <w:rsid w:val="00314C89"/>
    <w:rsid w:val="00314E4B"/>
    <w:rsid w:val="00315DFC"/>
    <w:rsid w:val="00315FEC"/>
    <w:rsid w:val="003160C0"/>
    <w:rsid w:val="00316422"/>
    <w:rsid w:val="003168E9"/>
    <w:rsid w:val="00316B21"/>
    <w:rsid w:val="00317326"/>
    <w:rsid w:val="00317F17"/>
    <w:rsid w:val="00320118"/>
    <w:rsid w:val="003207B6"/>
    <w:rsid w:val="003209A7"/>
    <w:rsid w:val="00320A35"/>
    <w:rsid w:val="003214BD"/>
    <w:rsid w:val="0032215E"/>
    <w:rsid w:val="0032275D"/>
    <w:rsid w:val="003227BA"/>
    <w:rsid w:val="00323071"/>
    <w:rsid w:val="0032374C"/>
    <w:rsid w:val="00323EEF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0"/>
    <w:rsid w:val="00325908"/>
    <w:rsid w:val="00325920"/>
    <w:rsid w:val="00325E05"/>
    <w:rsid w:val="00325EE8"/>
    <w:rsid w:val="0032671A"/>
    <w:rsid w:val="00326759"/>
    <w:rsid w:val="00326B82"/>
    <w:rsid w:val="00327090"/>
    <w:rsid w:val="0032719B"/>
    <w:rsid w:val="003279A8"/>
    <w:rsid w:val="00327CCE"/>
    <w:rsid w:val="0033003A"/>
    <w:rsid w:val="003305FE"/>
    <w:rsid w:val="00331116"/>
    <w:rsid w:val="0033116F"/>
    <w:rsid w:val="0033156B"/>
    <w:rsid w:val="00331661"/>
    <w:rsid w:val="003319B9"/>
    <w:rsid w:val="00331C45"/>
    <w:rsid w:val="00331FA0"/>
    <w:rsid w:val="00332107"/>
    <w:rsid w:val="00332123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084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4023C"/>
    <w:rsid w:val="00340A42"/>
    <w:rsid w:val="00340B71"/>
    <w:rsid w:val="00340D5D"/>
    <w:rsid w:val="00341C65"/>
    <w:rsid w:val="00342775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4E2F"/>
    <w:rsid w:val="0034504B"/>
    <w:rsid w:val="003451CD"/>
    <w:rsid w:val="003457F1"/>
    <w:rsid w:val="00345B71"/>
    <w:rsid w:val="00345D8A"/>
    <w:rsid w:val="00346151"/>
    <w:rsid w:val="0034622C"/>
    <w:rsid w:val="00346383"/>
    <w:rsid w:val="003463DB"/>
    <w:rsid w:val="00346B2F"/>
    <w:rsid w:val="00346CFA"/>
    <w:rsid w:val="00346DE3"/>
    <w:rsid w:val="003470DA"/>
    <w:rsid w:val="003472E5"/>
    <w:rsid w:val="0034745B"/>
    <w:rsid w:val="00347552"/>
    <w:rsid w:val="00350154"/>
    <w:rsid w:val="00350431"/>
    <w:rsid w:val="00350516"/>
    <w:rsid w:val="00350EF1"/>
    <w:rsid w:val="00351100"/>
    <w:rsid w:val="003513C1"/>
    <w:rsid w:val="00351508"/>
    <w:rsid w:val="0035157F"/>
    <w:rsid w:val="0035204F"/>
    <w:rsid w:val="003526E3"/>
    <w:rsid w:val="00352A49"/>
    <w:rsid w:val="00352B53"/>
    <w:rsid w:val="00352BC2"/>
    <w:rsid w:val="00352C84"/>
    <w:rsid w:val="00352D7F"/>
    <w:rsid w:val="00353495"/>
    <w:rsid w:val="0035419F"/>
    <w:rsid w:val="003544DA"/>
    <w:rsid w:val="003545A9"/>
    <w:rsid w:val="003548A7"/>
    <w:rsid w:val="003555D6"/>
    <w:rsid w:val="00355936"/>
    <w:rsid w:val="00355D38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B76"/>
    <w:rsid w:val="00356F54"/>
    <w:rsid w:val="00356FAC"/>
    <w:rsid w:val="0035703A"/>
    <w:rsid w:val="00357476"/>
    <w:rsid w:val="003575C2"/>
    <w:rsid w:val="003579DF"/>
    <w:rsid w:val="003600F3"/>
    <w:rsid w:val="003603D0"/>
    <w:rsid w:val="00360877"/>
    <w:rsid w:val="00360B0B"/>
    <w:rsid w:val="00360C13"/>
    <w:rsid w:val="00361037"/>
    <w:rsid w:val="00361091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3C95"/>
    <w:rsid w:val="00363FFD"/>
    <w:rsid w:val="00364551"/>
    <w:rsid w:val="00364C6C"/>
    <w:rsid w:val="00364F68"/>
    <w:rsid w:val="003650DC"/>
    <w:rsid w:val="00365ACC"/>
    <w:rsid w:val="00365B0A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802"/>
    <w:rsid w:val="00367C99"/>
    <w:rsid w:val="00367E5C"/>
    <w:rsid w:val="00367ECD"/>
    <w:rsid w:val="00370130"/>
    <w:rsid w:val="00370297"/>
    <w:rsid w:val="003702D8"/>
    <w:rsid w:val="00370482"/>
    <w:rsid w:val="0037050B"/>
    <w:rsid w:val="00370C2A"/>
    <w:rsid w:val="003710FE"/>
    <w:rsid w:val="00371265"/>
    <w:rsid w:val="0037173B"/>
    <w:rsid w:val="00371B75"/>
    <w:rsid w:val="00371C24"/>
    <w:rsid w:val="00371E97"/>
    <w:rsid w:val="00371EFD"/>
    <w:rsid w:val="00372048"/>
    <w:rsid w:val="00372F7A"/>
    <w:rsid w:val="00373530"/>
    <w:rsid w:val="003735EE"/>
    <w:rsid w:val="00373B93"/>
    <w:rsid w:val="00373D69"/>
    <w:rsid w:val="00373EFB"/>
    <w:rsid w:val="00374248"/>
    <w:rsid w:val="0037458D"/>
    <w:rsid w:val="0037471F"/>
    <w:rsid w:val="0037473C"/>
    <w:rsid w:val="00374CB3"/>
    <w:rsid w:val="00374E60"/>
    <w:rsid w:val="00374F22"/>
    <w:rsid w:val="003750BF"/>
    <w:rsid w:val="00375D27"/>
    <w:rsid w:val="00375F02"/>
    <w:rsid w:val="0037622A"/>
    <w:rsid w:val="00376AD6"/>
    <w:rsid w:val="00376D4B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665"/>
    <w:rsid w:val="00381B95"/>
    <w:rsid w:val="003820A4"/>
    <w:rsid w:val="0038277F"/>
    <w:rsid w:val="00382969"/>
    <w:rsid w:val="00382BEF"/>
    <w:rsid w:val="00382E17"/>
    <w:rsid w:val="00383943"/>
    <w:rsid w:val="00383D18"/>
    <w:rsid w:val="0038482D"/>
    <w:rsid w:val="00384AEA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3C1"/>
    <w:rsid w:val="0038742D"/>
    <w:rsid w:val="00387755"/>
    <w:rsid w:val="003877D1"/>
    <w:rsid w:val="003878D1"/>
    <w:rsid w:val="00387B60"/>
    <w:rsid w:val="00387C2F"/>
    <w:rsid w:val="00387F19"/>
    <w:rsid w:val="00387F2B"/>
    <w:rsid w:val="00387F8F"/>
    <w:rsid w:val="00390A82"/>
    <w:rsid w:val="00390B1A"/>
    <w:rsid w:val="00391949"/>
    <w:rsid w:val="00391CB1"/>
    <w:rsid w:val="00391DB3"/>
    <w:rsid w:val="00392230"/>
    <w:rsid w:val="00392338"/>
    <w:rsid w:val="0039296C"/>
    <w:rsid w:val="00392AE1"/>
    <w:rsid w:val="00392AEE"/>
    <w:rsid w:val="003931DA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AA"/>
    <w:rsid w:val="003957FF"/>
    <w:rsid w:val="00395F99"/>
    <w:rsid w:val="00396190"/>
    <w:rsid w:val="003961C7"/>
    <w:rsid w:val="00396808"/>
    <w:rsid w:val="00396842"/>
    <w:rsid w:val="00396879"/>
    <w:rsid w:val="00396A58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0F47"/>
    <w:rsid w:val="003A159A"/>
    <w:rsid w:val="003A1FEF"/>
    <w:rsid w:val="003A20E0"/>
    <w:rsid w:val="003A2107"/>
    <w:rsid w:val="003A21AE"/>
    <w:rsid w:val="003A29C0"/>
    <w:rsid w:val="003A31FD"/>
    <w:rsid w:val="003A325F"/>
    <w:rsid w:val="003A37D7"/>
    <w:rsid w:val="003A3983"/>
    <w:rsid w:val="003A3CED"/>
    <w:rsid w:val="003A3F67"/>
    <w:rsid w:val="003A4050"/>
    <w:rsid w:val="003A43F6"/>
    <w:rsid w:val="003A4667"/>
    <w:rsid w:val="003A4B0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70EC"/>
    <w:rsid w:val="003A73A9"/>
    <w:rsid w:val="003B023A"/>
    <w:rsid w:val="003B0283"/>
    <w:rsid w:val="003B04DB"/>
    <w:rsid w:val="003B0836"/>
    <w:rsid w:val="003B0A7D"/>
    <w:rsid w:val="003B0B5B"/>
    <w:rsid w:val="003B0D73"/>
    <w:rsid w:val="003B0F15"/>
    <w:rsid w:val="003B0FD8"/>
    <w:rsid w:val="003B12CE"/>
    <w:rsid w:val="003B143B"/>
    <w:rsid w:val="003B152A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C0"/>
    <w:rsid w:val="003B34F1"/>
    <w:rsid w:val="003B36E7"/>
    <w:rsid w:val="003B39E5"/>
    <w:rsid w:val="003B4043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6AF9"/>
    <w:rsid w:val="003B72B5"/>
    <w:rsid w:val="003B77F9"/>
    <w:rsid w:val="003B7CA3"/>
    <w:rsid w:val="003C0596"/>
    <w:rsid w:val="003C0A30"/>
    <w:rsid w:val="003C0AE0"/>
    <w:rsid w:val="003C1093"/>
    <w:rsid w:val="003C10B8"/>
    <w:rsid w:val="003C13CB"/>
    <w:rsid w:val="003C14EF"/>
    <w:rsid w:val="003C1CC1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50E0"/>
    <w:rsid w:val="003C5ABA"/>
    <w:rsid w:val="003C5EFB"/>
    <w:rsid w:val="003C606E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4E2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5FA"/>
    <w:rsid w:val="003D376E"/>
    <w:rsid w:val="003D3A4E"/>
    <w:rsid w:val="003D3CBD"/>
    <w:rsid w:val="003D40DA"/>
    <w:rsid w:val="003D4416"/>
    <w:rsid w:val="003D481E"/>
    <w:rsid w:val="003D49C6"/>
    <w:rsid w:val="003D4C57"/>
    <w:rsid w:val="003D4E23"/>
    <w:rsid w:val="003D4EBD"/>
    <w:rsid w:val="003D4F5A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A6A"/>
    <w:rsid w:val="003D7E73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4228"/>
    <w:rsid w:val="003E495E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F00AD"/>
    <w:rsid w:val="003F00FA"/>
    <w:rsid w:val="003F083D"/>
    <w:rsid w:val="003F086E"/>
    <w:rsid w:val="003F09E5"/>
    <w:rsid w:val="003F0D3F"/>
    <w:rsid w:val="003F0EBE"/>
    <w:rsid w:val="003F1173"/>
    <w:rsid w:val="003F117E"/>
    <w:rsid w:val="003F173F"/>
    <w:rsid w:val="003F18F5"/>
    <w:rsid w:val="003F1A1E"/>
    <w:rsid w:val="003F1B32"/>
    <w:rsid w:val="003F1C10"/>
    <w:rsid w:val="003F1F46"/>
    <w:rsid w:val="003F26D3"/>
    <w:rsid w:val="003F2F17"/>
    <w:rsid w:val="003F3009"/>
    <w:rsid w:val="003F3173"/>
    <w:rsid w:val="003F3D9B"/>
    <w:rsid w:val="003F4134"/>
    <w:rsid w:val="003F419D"/>
    <w:rsid w:val="003F4317"/>
    <w:rsid w:val="003F47B5"/>
    <w:rsid w:val="003F5366"/>
    <w:rsid w:val="003F536A"/>
    <w:rsid w:val="003F53F7"/>
    <w:rsid w:val="003F6920"/>
    <w:rsid w:val="003F6B2E"/>
    <w:rsid w:val="0040010C"/>
    <w:rsid w:val="0040051F"/>
    <w:rsid w:val="0040053C"/>
    <w:rsid w:val="00400D99"/>
    <w:rsid w:val="00401192"/>
    <w:rsid w:val="0040129C"/>
    <w:rsid w:val="00401508"/>
    <w:rsid w:val="0040162C"/>
    <w:rsid w:val="00402AE6"/>
    <w:rsid w:val="00402E51"/>
    <w:rsid w:val="00403AD5"/>
    <w:rsid w:val="00403AE6"/>
    <w:rsid w:val="00403D50"/>
    <w:rsid w:val="00403D65"/>
    <w:rsid w:val="00403D96"/>
    <w:rsid w:val="00403F8F"/>
    <w:rsid w:val="004043FE"/>
    <w:rsid w:val="004044D4"/>
    <w:rsid w:val="0040454C"/>
    <w:rsid w:val="004047AF"/>
    <w:rsid w:val="004049A9"/>
    <w:rsid w:val="00404E05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27F"/>
    <w:rsid w:val="00407665"/>
    <w:rsid w:val="00407A23"/>
    <w:rsid w:val="00407AFC"/>
    <w:rsid w:val="00410391"/>
    <w:rsid w:val="0041045B"/>
    <w:rsid w:val="00410CCD"/>
    <w:rsid w:val="00410E69"/>
    <w:rsid w:val="0041128F"/>
    <w:rsid w:val="00411395"/>
    <w:rsid w:val="00411C83"/>
    <w:rsid w:val="00411E05"/>
    <w:rsid w:val="00411FCD"/>
    <w:rsid w:val="0041280B"/>
    <w:rsid w:val="00412912"/>
    <w:rsid w:val="00412A01"/>
    <w:rsid w:val="00412D78"/>
    <w:rsid w:val="00412DB8"/>
    <w:rsid w:val="00412FCB"/>
    <w:rsid w:val="00413B1D"/>
    <w:rsid w:val="00413D75"/>
    <w:rsid w:val="00413EBA"/>
    <w:rsid w:val="00414BF1"/>
    <w:rsid w:val="00414C61"/>
    <w:rsid w:val="00414D04"/>
    <w:rsid w:val="00415339"/>
    <w:rsid w:val="004156FB"/>
    <w:rsid w:val="004157C5"/>
    <w:rsid w:val="004157FB"/>
    <w:rsid w:val="00415899"/>
    <w:rsid w:val="00415FAE"/>
    <w:rsid w:val="00416B9E"/>
    <w:rsid w:val="00416BED"/>
    <w:rsid w:val="00417295"/>
    <w:rsid w:val="004178AE"/>
    <w:rsid w:val="00420CA0"/>
    <w:rsid w:val="00421563"/>
    <w:rsid w:val="00421696"/>
    <w:rsid w:val="00421774"/>
    <w:rsid w:val="00421810"/>
    <w:rsid w:val="004219C4"/>
    <w:rsid w:val="00421B48"/>
    <w:rsid w:val="004220E7"/>
    <w:rsid w:val="00422318"/>
    <w:rsid w:val="00422643"/>
    <w:rsid w:val="00422871"/>
    <w:rsid w:val="004228F2"/>
    <w:rsid w:val="004233E4"/>
    <w:rsid w:val="004236E5"/>
    <w:rsid w:val="004236E6"/>
    <w:rsid w:val="00423AAB"/>
    <w:rsid w:val="00423B1D"/>
    <w:rsid w:val="00423FC3"/>
    <w:rsid w:val="004242F2"/>
    <w:rsid w:val="00424ACF"/>
    <w:rsid w:val="00424CD0"/>
    <w:rsid w:val="00424D7F"/>
    <w:rsid w:val="0042556F"/>
    <w:rsid w:val="00425774"/>
    <w:rsid w:val="00425887"/>
    <w:rsid w:val="00425CDF"/>
    <w:rsid w:val="00427215"/>
    <w:rsid w:val="0042784C"/>
    <w:rsid w:val="004279B8"/>
    <w:rsid w:val="004279CA"/>
    <w:rsid w:val="00427C3C"/>
    <w:rsid w:val="00427CD2"/>
    <w:rsid w:val="00430126"/>
    <w:rsid w:val="00430D7C"/>
    <w:rsid w:val="00431328"/>
    <w:rsid w:val="00431873"/>
    <w:rsid w:val="00431FC4"/>
    <w:rsid w:val="00432350"/>
    <w:rsid w:val="00432790"/>
    <w:rsid w:val="00432DEC"/>
    <w:rsid w:val="00432E22"/>
    <w:rsid w:val="00432FE0"/>
    <w:rsid w:val="00433154"/>
    <w:rsid w:val="004334AC"/>
    <w:rsid w:val="00433518"/>
    <w:rsid w:val="004336B9"/>
    <w:rsid w:val="004336E5"/>
    <w:rsid w:val="004338AF"/>
    <w:rsid w:val="00433BFA"/>
    <w:rsid w:val="00433E6D"/>
    <w:rsid w:val="00433F57"/>
    <w:rsid w:val="004342C1"/>
    <w:rsid w:val="004349B1"/>
    <w:rsid w:val="0043514A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48"/>
    <w:rsid w:val="00437A0E"/>
    <w:rsid w:val="00437AE1"/>
    <w:rsid w:val="00437D77"/>
    <w:rsid w:val="0044007C"/>
    <w:rsid w:val="00440680"/>
    <w:rsid w:val="00440713"/>
    <w:rsid w:val="00440B62"/>
    <w:rsid w:val="00440DDF"/>
    <w:rsid w:val="00440ED9"/>
    <w:rsid w:val="0044122B"/>
    <w:rsid w:val="00442359"/>
    <w:rsid w:val="00442407"/>
    <w:rsid w:val="004429B8"/>
    <w:rsid w:val="00442B66"/>
    <w:rsid w:val="00442D3E"/>
    <w:rsid w:val="00444202"/>
    <w:rsid w:val="0044441D"/>
    <w:rsid w:val="0044478F"/>
    <w:rsid w:val="00444A93"/>
    <w:rsid w:val="00444B9E"/>
    <w:rsid w:val="00444D81"/>
    <w:rsid w:val="00444E6F"/>
    <w:rsid w:val="00444EBA"/>
    <w:rsid w:val="004450F2"/>
    <w:rsid w:val="00445E65"/>
    <w:rsid w:val="00446297"/>
    <w:rsid w:val="0044635C"/>
    <w:rsid w:val="0044653F"/>
    <w:rsid w:val="004466B9"/>
    <w:rsid w:val="00446DCF"/>
    <w:rsid w:val="00446E72"/>
    <w:rsid w:val="00446FBB"/>
    <w:rsid w:val="004471A8"/>
    <w:rsid w:val="004472B6"/>
    <w:rsid w:val="004476D8"/>
    <w:rsid w:val="00450341"/>
    <w:rsid w:val="00450364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2F1A"/>
    <w:rsid w:val="0045317A"/>
    <w:rsid w:val="0045323A"/>
    <w:rsid w:val="00453402"/>
    <w:rsid w:val="00453404"/>
    <w:rsid w:val="0045385F"/>
    <w:rsid w:val="00453987"/>
    <w:rsid w:val="00453CA2"/>
    <w:rsid w:val="00454317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AF1"/>
    <w:rsid w:val="00457CCC"/>
    <w:rsid w:val="004605A7"/>
    <w:rsid w:val="00460681"/>
    <w:rsid w:val="00460AFB"/>
    <w:rsid w:val="00461236"/>
    <w:rsid w:val="004614A2"/>
    <w:rsid w:val="00461928"/>
    <w:rsid w:val="00461A32"/>
    <w:rsid w:val="00461A6D"/>
    <w:rsid w:val="00461AC5"/>
    <w:rsid w:val="00461F54"/>
    <w:rsid w:val="004622FE"/>
    <w:rsid w:val="00462EB0"/>
    <w:rsid w:val="004630F4"/>
    <w:rsid w:val="0046310B"/>
    <w:rsid w:val="004639F3"/>
    <w:rsid w:val="00463FEF"/>
    <w:rsid w:val="004643A8"/>
    <w:rsid w:val="004643CE"/>
    <w:rsid w:val="00464684"/>
    <w:rsid w:val="00464A98"/>
    <w:rsid w:val="00464BCA"/>
    <w:rsid w:val="004659BF"/>
    <w:rsid w:val="00465D20"/>
    <w:rsid w:val="0046605D"/>
    <w:rsid w:val="0046633F"/>
    <w:rsid w:val="00466540"/>
    <w:rsid w:val="004666AB"/>
    <w:rsid w:val="004667DA"/>
    <w:rsid w:val="00466BCC"/>
    <w:rsid w:val="00466C51"/>
    <w:rsid w:val="00466DC3"/>
    <w:rsid w:val="0046767F"/>
    <w:rsid w:val="00467867"/>
    <w:rsid w:val="00467B96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3CC"/>
    <w:rsid w:val="0047182E"/>
    <w:rsid w:val="00471E47"/>
    <w:rsid w:val="004727B6"/>
    <w:rsid w:val="00472808"/>
    <w:rsid w:val="004729DF"/>
    <w:rsid w:val="00472C09"/>
    <w:rsid w:val="00472D2E"/>
    <w:rsid w:val="00473013"/>
    <w:rsid w:val="0047306C"/>
    <w:rsid w:val="004734FC"/>
    <w:rsid w:val="004737CC"/>
    <w:rsid w:val="00473AA1"/>
    <w:rsid w:val="00473C95"/>
    <w:rsid w:val="0047433E"/>
    <w:rsid w:val="004743AB"/>
    <w:rsid w:val="00474BD8"/>
    <w:rsid w:val="0047508B"/>
    <w:rsid w:val="0047523C"/>
    <w:rsid w:val="004752CC"/>
    <w:rsid w:val="004754AF"/>
    <w:rsid w:val="0047581A"/>
    <w:rsid w:val="00475952"/>
    <w:rsid w:val="00475A14"/>
    <w:rsid w:val="00475B56"/>
    <w:rsid w:val="00475D93"/>
    <w:rsid w:val="004760BB"/>
    <w:rsid w:val="004761B7"/>
    <w:rsid w:val="004761CD"/>
    <w:rsid w:val="00476937"/>
    <w:rsid w:val="00476939"/>
    <w:rsid w:val="00476A01"/>
    <w:rsid w:val="00476A12"/>
    <w:rsid w:val="00476BA3"/>
    <w:rsid w:val="00476DA0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1485"/>
    <w:rsid w:val="004814F6"/>
    <w:rsid w:val="00481A20"/>
    <w:rsid w:val="00481DF8"/>
    <w:rsid w:val="00481EDD"/>
    <w:rsid w:val="00481F22"/>
    <w:rsid w:val="00482AD8"/>
    <w:rsid w:val="00483129"/>
    <w:rsid w:val="0048315E"/>
    <w:rsid w:val="00483393"/>
    <w:rsid w:val="004838DE"/>
    <w:rsid w:val="004846CC"/>
    <w:rsid w:val="00484743"/>
    <w:rsid w:val="004848E5"/>
    <w:rsid w:val="00484B2C"/>
    <w:rsid w:val="00484BC6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DF"/>
    <w:rsid w:val="00490912"/>
    <w:rsid w:val="004909F1"/>
    <w:rsid w:val="00490E53"/>
    <w:rsid w:val="004910E1"/>
    <w:rsid w:val="0049128B"/>
    <w:rsid w:val="004914CA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2EF"/>
    <w:rsid w:val="00493CCF"/>
    <w:rsid w:val="00493EEF"/>
    <w:rsid w:val="00494214"/>
    <w:rsid w:val="004948EE"/>
    <w:rsid w:val="00495165"/>
    <w:rsid w:val="004955C9"/>
    <w:rsid w:val="004960A4"/>
    <w:rsid w:val="00496228"/>
    <w:rsid w:val="0049624F"/>
    <w:rsid w:val="00496398"/>
    <w:rsid w:val="004965EF"/>
    <w:rsid w:val="00496624"/>
    <w:rsid w:val="00497086"/>
    <w:rsid w:val="004971E7"/>
    <w:rsid w:val="004971F9"/>
    <w:rsid w:val="00497531"/>
    <w:rsid w:val="004975D1"/>
    <w:rsid w:val="0049764B"/>
    <w:rsid w:val="004A0DC2"/>
    <w:rsid w:val="004A105F"/>
    <w:rsid w:val="004A1147"/>
    <w:rsid w:val="004A1475"/>
    <w:rsid w:val="004A1959"/>
    <w:rsid w:val="004A1B78"/>
    <w:rsid w:val="004A1C8A"/>
    <w:rsid w:val="004A204C"/>
    <w:rsid w:val="004A24C5"/>
    <w:rsid w:val="004A2DC1"/>
    <w:rsid w:val="004A2F18"/>
    <w:rsid w:val="004A308C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50EE"/>
    <w:rsid w:val="004A548B"/>
    <w:rsid w:val="004A553A"/>
    <w:rsid w:val="004A57E4"/>
    <w:rsid w:val="004A57F0"/>
    <w:rsid w:val="004A5A3A"/>
    <w:rsid w:val="004A5BBF"/>
    <w:rsid w:val="004A5CAB"/>
    <w:rsid w:val="004A6106"/>
    <w:rsid w:val="004A61A1"/>
    <w:rsid w:val="004A675F"/>
    <w:rsid w:val="004A6800"/>
    <w:rsid w:val="004A76DC"/>
    <w:rsid w:val="004A7862"/>
    <w:rsid w:val="004A7AB5"/>
    <w:rsid w:val="004A7DE5"/>
    <w:rsid w:val="004A7E87"/>
    <w:rsid w:val="004A7F89"/>
    <w:rsid w:val="004B0899"/>
    <w:rsid w:val="004B091F"/>
    <w:rsid w:val="004B0B9D"/>
    <w:rsid w:val="004B0C6D"/>
    <w:rsid w:val="004B0CEE"/>
    <w:rsid w:val="004B11C3"/>
    <w:rsid w:val="004B1268"/>
    <w:rsid w:val="004B154E"/>
    <w:rsid w:val="004B1937"/>
    <w:rsid w:val="004B1FDA"/>
    <w:rsid w:val="004B30AC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CA"/>
    <w:rsid w:val="004B678A"/>
    <w:rsid w:val="004B6889"/>
    <w:rsid w:val="004B6BD3"/>
    <w:rsid w:val="004B7581"/>
    <w:rsid w:val="004B7A17"/>
    <w:rsid w:val="004C0189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4F2"/>
    <w:rsid w:val="004C2565"/>
    <w:rsid w:val="004C2A1D"/>
    <w:rsid w:val="004C3918"/>
    <w:rsid w:val="004C3989"/>
    <w:rsid w:val="004C3998"/>
    <w:rsid w:val="004C3A74"/>
    <w:rsid w:val="004C3D9F"/>
    <w:rsid w:val="004C4162"/>
    <w:rsid w:val="004C4217"/>
    <w:rsid w:val="004C450D"/>
    <w:rsid w:val="004C4F3E"/>
    <w:rsid w:val="004C5A1F"/>
    <w:rsid w:val="004C60DA"/>
    <w:rsid w:val="004C691A"/>
    <w:rsid w:val="004C69B4"/>
    <w:rsid w:val="004C6AEA"/>
    <w:rsid w:val="004C6EEA"/>
    <w:rsid w:val="004C6F14"/>
    <w:rsid w:val="004C7057"/>
    <w:rsid w:val="004C7226"/>
    <w:rsid w:val="004C738A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2231"/>
    <w:rsid w:val="004D237D"/>
    <w:rsid w:val="004D2744"/>
    <w:rsid w:val="004D2D7D"/>
    <w:rsid w:val="004D2E4A"/>
    <w:rsid w:val="004D2F94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EE5"/>
    <w:rsid w:val="004D700E"/>
    <w:rsid w:val="004D76F4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CF"/>
    <w:rsid w:val="004E1B92"/>
    <w:rsid w:val="004E2279"/>
    <w:rsid w:val="004E2600"/>
    <w:rsid w:val="004E2C04"/>
    <w:rsid w:val="004E2CB9"/>
    <w:rsid w:val="004E2DA7"/>
    <w:rsid w:val="004E2E6D"/>
    <w:rsid w:val="004E33D4"/>
    <w:rsid w:val="004E347E"/>
    <w:rsid w:val="004E374A"/>
    <w:rsid w:val="004E3811"/>
    <w:rsid w:val="004E38B3"/>
    <w:rsid w:val="004E38F4"/>
    <w:rsid w:val="004E3CCD"/>
    <w:rsid w:val="004E44DE"/>
    <w:rsid w:val="004E47ED"/>
    <w:rsid w:val="004E483F"/>
    <w:rsid w:val="004E49A8"/>
    <w:rsid w:val="004E5071"/>
    <w:rsid w:val="004E53EA"/>
    <w:rsid w:val="004E5757"/>
    <w:rsid w:val="004E57C0"/>
    <w:rsid w:val="004E5AE6"/>
    <w:rsid w:val="004E635A"/>
    <w:rsid w:val="004E650D"/>
    <w:rsid w:val="004E68A3"/>
    <w:rsid w:val="004E6EC2"/>
    <w:rsid w:val="004E6FE4"/>
    <w:rsid w:val="004E70CE"/>
    <w:rsid w:val="004E76A8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132"/>
    <w:rsid w:val="004F2577"/>
    <w:rsid w:val="004F3599"/>
    <w:rsid w:val="004F3EEF"/>
    <w:rsid w:val="004F4188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3B9"/>
    <w:rsid w:val="005020EB"/>
    <w:rsid w:val="0050224C"/>
    <w:rsid w:val="00502AC4"/>
    <w:rsid w:val="005030EA"/>
    <w:rsid w:val="005031EB"/>
    <w:rsid w:val="00503637"/>
    <w:rsid w:val="005045C0"/>
    <w:rsid w:val="00504859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873"/>
    <w:rsid w:val="005078DA"/>
    <w:rsid w:val="00507B7F"/>
    <w:rsid w:val="00507CD7"/>
    <w:rsid w:val="00507F30"/>
    <w:rsid w:val="00510348"/>
    <w:rsid w:val="005109E0"/>
    <w:rsid w:val="00510EDA"/>
    <w:rsid w:val="005113B3"/>
    <w:rsid w:val="0051146D"/>
    <w:rsid w:val="0051193F"/>
    <w:rsid w:val="00511B98"/>
    <w:rsid w:val="00512212"/>
    <w:rsid w:val="0051229D"/>
    <w:rsid w:val="005122C6"/>
    <w:rsid w:val="005124CB"/>
    <w:rsid w:val="00512850"/>
    <w:rsid w:val="00512900"/>
    <w:rsid w:val="00512F92"/>
    <w:rsid w:val="005131B1"/>
    <w:rsid w:val="00513231"/>
    <w:rsid w:val="00513269"/>
    <w:rsid w:val="005132DA"/>
    <w:rsid w:val="00513311"/>
    <w:rsid w:val="00513CCD"/>
    <w:rsid w:val="00513EA7"/>
    <w:rsid w:val="00513EDC"/>
    <w:rsid w:val="00514444"/>
    <w:rsid w:val="00514504"/>
    <w:rsid w:val="00514629"/>
    <w:rsid w:val="00514B63"/>
    <w:rsid w:val="00514DBA"/>
    <w:rsid w:val="00514F40"/>
    <w:rsid w:val="00514F99"/>
    <w:rsid w:val="00514FAC"/>
    <w:rsid w:val="0051500D"/>
    <w:rsid w:val="00515320"/>
    <w:rsid w:val="00515778"/>
    <w:rsid w:val="005157B9"/>
    <w:rsid w:val="00515AA9"/>
    <w:rsid w:val="00515AC9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0B00"/>
    <w:rsid w:val="00521931"/>
    <w:rsid w:val="00521FA3"/>
    <w:rsid w:val="00521FE0"/>
    <w:rsid w:val="005223D8"/>
    <w:rsid w:val="005224B7"/>
    <w:rsid w:val="00523659"/>
    <w:rsid w:val="00523664"/>
    <w:rsid w:val="0052371B"/>
    <w:rsid w:val="00523AF0"/>
    <w:rsid w:val="00523C88"/>
    <w:rsid w:val="00523DA3"/>
    <w:rsid w:val="0052459B"/>
    <w:rsid w:val="005247EB"/>
    <w:rsid w:val="00524DBC"/>
    <w:rsid w:val="00524E24"/>
    <w:rsid w:val="00525533"/>
    <w:rsid w:val="0052575D"/>
    <w:rsid w:val="00525870"/>
    <w:rsid w:val="00525E9A"/>
    <w:rsid w:val="005261AD"/>
    <w:rsid w:val="005265BE"/>
    <w:rsid w:val="005266E7"/>
    <w:rsid w:val="005267A3"/>
    <w:rsid w:val="005268B0"/>
    <w:rsid w:val="00526BBE"/>
    <w:rsid w:val="00526D2E"/>
    <w:rsid w:val="00527283"/>
    <w:rsid w:val="00527501"/>
    <w:rsid w:val="0052781D"/>
    <w:rsid w:val="0052792A"/>
    <w:rsid w:val="00527B56"/>
    <w:rsid w:val="00527D55"/>
    <w:rsid w:val="00527DBD"/>
    <w:rsid w:val="00527E1A"/>
    <w:rsid w:val="0053011A"/>
    <w:rsid w:val="005302EE"/>
    <w:rsid w:val="00530592"/>
    <w:rsid w:val="00530EA0"/>
    <w:rsid w:val="00531071"/>
    <w:rsid w:val="0053169D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4FE"/>
    <w:rsid w:val="005335E0"/>
    <w:rsid w:val="00533870"/>
    <w:rsid w:val="00533ED7"/>
    <w:rsid w:val="005340C8"/>
    <w:rsid w:val="005345E0"/>
    <w:rsid w:val="005346B9"/>
    <w:rsid w:val="00534707"/>
    <w:rsid w:val="00534B01"/>
    <w:rsid w:val="00534CB2"/>
    <w:rsid w:val="0053513F"/>
    <w:rsid w:val="00535ACE"/>
    <w:rsid w:val="00535C5B"/>
    <w:rsid w:val="00536395"/>
    <w:rsid w:val="005363FE"/>
    <w:rsid w:val="005367E1"/>
    <w:rsid w:val="00536A31"/>
    <w:rsid w:val="00536C73"/>
    <w:rsid w:val="00537F92"/>
    <w:rsid w:val="005401DA"/>
    <w:rsid w:val="00540316"/>
    <w:rsid w:val="00540806"/>
    <w:rsid w:val="00540F0F"/>
    <w:rsid w:val="00540F16"/>
    <w:rsid w:val="00540FC6"/>
    <w:rsid w:val="00540FEE"/>
    <w:rsid w:val="005411F0"/>
    <w:rsid w:val="00541234"/>
    <w:rsid w:val="00541382"/>
    <w:rsid w:val="00541728"/>
    <w:rsid w:val="00541A84"/>
    <w:rsid w:val="00541AA1"/>
    <w:rsid w:val="00541AB4"/>
    <w:rsid w:val="00541C4C"/>
    <w:rsid w:val="00542191"/>
    <w:rsid w:val="00542347"/>
    <w:rsid w:val="00542434"/>
    <w:rsid w:val="00542601"/>
    <w:rsid w:val="0054270D"/>
    <w:rsid w:val="00542B7A"/>
    <w:rsid w:val="00543006"/>
    <w:rsid w:val="0054323C"/>
    <w:rsid w:val="0054373F"/>
    <w:rsid w:val="00543C7A"/>
    <w:rsid w:val="0054408F"/>
    <w:rsid w:val="00544276"/>
    <w:rsid w:val="00544D72"/>
    <w:rsid w:val="00544DAB"/>
    <w:rsid w:val="005450FD"/>
    <w:rsid w:val="005451C1"/>
    <w:rsid w:val="005452D5"/>
    <w:rsid w:val="00545831"/>
    <w:rsid w:val="00545D73"/>
    <w:rsid w:val="00546ACC"/>
    <w:rsid w:val="0054721D"/>
    <w:rsid w:val="00547371"/>
    <w:rsid w:val="00547455"/>
    <w:rsid w:val="00547A6D"/>
    <w:rsid w:val="00547D07"/>
    <w:rsid w:val="0055069E"/>
    <w:rsid w:val="00550ED3"/>
    <w:rsid w:val="005513F1"/>
    <w:rsid w:val="00551DD7"/>
    <w:rsid w:val="00551EDC"/>
    <w:rsid w:val="00552088"/>
    <w:rsid w:val="005521E9"/>
    <w:rsid w:val="00552252"/>
    <w:rsid w:val="005523F1"/>
    <w:rsid w:val="005526B2"/>
    <w:rsid w:val="00552935"/>
    <w:rsid w:val="00552D65"/>
    <w:rsid w:val="005530BC"/>
    <w:rsid w:val="00553108"/>
    <w:rsid w:val="0055359D"/>
    <w:rsid w:val="00553DD9"/>
    <w:rsid w:val="0055404C"/>
    <w:rsid w:val="005544AF"/>
    <w:rsid w:val="00554633"/>
    <w:rsid w:val="00554C46"/>
    <w:rsid w:val="00555092"/>
    <w:rsid w:val="0055533C"/>
    <w:rsid w:val="00555380"/>
    <w:rsid w:val="00555408"/>
    <w:rsid w:val="0055557B"/>
    <w:rsid w:val="005556B4"/>
    <w:rsid w:val="005557D4"/>
    <w:rsid w:val="0055583F"/>
    <w:rsid w:val="00555941"/>
    <w:rsid w:val="00555D2F"/>
    <w:rsid w:val="00555DE7"/>
    <w:rsid w:val="005564BE"/>
    <w:rsid w:val="00556E2E"/>
    <w:rsid w:val="00556F78"/>
    <w:rsid w:val="005570EF"/>
    <w:rsid w:val="0055712B"/>
    <w:rsid w:val="00557664"/>
    <w:rsid w:val="005578CD"/>
    <w:rsid w:val="00557A0F"/>
    <w:rsid w:val="00557AFD"/>
    <w:rsid w:val="00557C77"/>
    <w:rsid w:val="00557CD7"/>
    <w:rsid w:val="005604C6"/>
    <w:rsid w:val="00560A02"/>
    <w:rsid w:val="00560ADF"/>
    <w:rsid w:val="00560D33"/>
    <w:rsid w:val="00560D81"/>
    <w:rsid w:val="00561108"/>
    <w:rsid w:val="00561439"/>
    <w:rsid w:val="005619CC"/>
    <w:rsid w:val="00561A06"/>
    <w:rsid w:val="00561A90"/>
    <w:rsid w:val="00562B19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6DE"/>
    <w:rsid w:val="005662E0"/>
    <w:rsid w:val="0056689D"/>
    <w:rsid w:val="005668C4"/>
    <w:rsid w:val="00566928"/>
    <w:rsid w:val="00567123"/>
    <w:rsid w:val="0056717A"/>
    <w:rsid w:val="0056762F"/>
    <w:rsid w:val="00567A1F"/>
    <w:rsid w:val="00570797"/>
    <w:rsid w:val="00570B41"/>
    <w:rsid w:val="00570FB3"/>
    <w:rsid w:val="005713AC"/>
    <w:rsid w:val="00571F86"/>
    <w:rsid w:val="0057238A"/>
    <w:rsid w:val="0057264A"/>
    <w:rsid w:val="005726A1"/>
    <w:rsid w:val="0057286D"/>
    <w:rsid w:val="00572BEB"/>
    <w:rsid w:val="005731E1"/>
    <w:rsid w:val="00573D12"/>
    <w:rsid w:val="00573D8C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81C"/>
    <w:rsid w:val="00577915"/>
    <w:rsid w:val="00577A1D"/>
    <w:rsid w:val="00577ACF"/>
    <w:rsid w:val="00577B29"/>
    <w:rsid w:val="005804CF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D59"/>
    <w:rsid w:val="00582E14"/>
    <w:rsid w:val="00583129"/>
    <w:rsid w:val="0058315D"/>
    <w:rsid w:val="0058389A"/>
    <w:rsid w:val="005840A0"/>
    <w:rsid w:val="005841EC"/>
    <w:rsid w:val="00584259"/>
    <w:rsid w:val="0058460E"/>
    <w:rsid w:val="005852F6"/>
    <w:rsid w:val="00585448"/>
    <w:rsid w:val="00585834"/>
    <w:rsid w:val="0058584F"/>
    <w:rsid w:val="005859C3"/>
    <w:rsid w:val="00585B16"/>
    <w:rsid w:val="00585C51"/>
    <w:rsid w:val="005866EC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9C3"/>
    <w:rsid w:val="005929CE"/>
    <w:rsid w:val="00592B68"/>
    <w:rsid w:val="00593138"/>
    <w:rsid w:val="0059330C"/>
    <w:rsid w:val="00593693"/>
    <w:rsid w:val="005939BD"/>
    <w:rsid w:val="005939C5"/>
    <w:rsid w:val="00593F4E"/>
    <w:rsid w:val="005940E4"/>
    <w:rsid w:val="005944BD"/>
    <w:rsid w:val="0059470D"/>
    <w:rsid w:val="00594B32"/>
    <w:rsid w:val="00595115"/>
    <w:rsid w:val="005953CC"/>
    <w:rsid w:val="005953D4"/>
    <w:rsid w:val="00595A3B"/>
    <w:rsid w:val="00595AD9"/>
    <w:rsid w:val="005960ED"/>
    <w:rsid w:val="0059624B"/>
    <w:rsid w:val="0059691F"/>
    <w:rsid w:val="0059696A"/>
    <w:rsid w:val="00596EBB"/>
    <w:rsid w:val="005974A9"/>
    <w:rsid w:val="005975D0"/>
    <w:rsid w:val="005975F5"/>
    <w:rsid w:val="00597680"/>
    <w:rsid w:val="005977FD"/>
    <w:rsid w:val="00597A2F"/>
    <w:rsid w:val="00597DE5"/>
    <w:rsid w:val="005A0460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839"/>
    <w:rsid w:val="005A2858"/>
    <w:rsid w:val="005A304C"/>
    <w:rsid w:val="005A3090"/>
    <w:rsid w:val="005A3356"/>
    <w:rsid w:val="005A3487"/>
    <w:rsid w:val="005A3851"/>
    <w:rsid w:val="005A38A1"/>
    <w:rsid w:val="005A3A98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8BA"/>
    <w:rsid w:val="005A6891"/>
    <w:rsid w:val="005A69B2"/>
    <w:rsid w:val="005A6E68"/>
    <w:rsid w:val="005A77A6"/>
    <w:rsid w:val="005A77FE"/>
    <w:rsid w:val="005A7BAB"/>
    <w:rsid w:val="005B02E8"/>
    <w:rsid w:val="005B036E"/>
    <w:rsid w:val="005B0388"/>
    <w:rsid w:val="005B0989"/>
    <w:rsid w:val="005B0A01"/>
    <w:rsid w:val="005B0C6E"/>
    <w:rsid w:val="005B0CD8"/>
    <w:rsid w:val="005B0FEB"/>
    <w:rsid w:val="005B13E1"/>
    <w:rsid w:val="005B17AB"/>
    <w:rsid w:val="005B1910"/>
    <w:rsid w:val="005B24B4"/>
    <w:rsid w:val="005B2580"/>
    <w:rsid w:val="005B25EF"/>
    <w:rsid w:val="005B2737"/>
    <w:rsid w:val="005B2795"/>
    <w:rsid w:val="005B29E1"/>
    <w:rsid w:val="005B2C7E"/>
    <w:rsid w:val="005B2E92"/>
    <w:rsid w:val="005B3F29"/>
    <w:rsid w:val="005B4397"/>
    <w:rsid w:val="005B4DFA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788"/>
    <w:rsid w:val="005B786D"/>
    <w:rsid w:val="005B78C8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304D"/>
    <w:rsid w:val="005C3783"/>
    <w:rsid w:val="005C3E21"/>
    <w:rsid w:val="005C3EA3"/>
    <w:rsid w:val="005C4222"/>
    <w:rsid w:val="005C43CE"/>
    <w:rsid w:val="005C44C4"/>
    <w:rsid w:val="005C4543"/>
    <w:rsid w:val="005C45E4"/>
    <w:rsid w:val="005C472D"/>
    <w:rsid w:val="005C4745"/>
    <w:rsid w:val="005C4DA4"/>
    <w:rsid w:val="005C522A"/>
    <w:rsid w:val="005C5633"/>
    <w:rsid w:val="005C58AA"/>
    <w:rsid w:val="005C61BC"/>
    <w:rsid w:val="005C62BC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230"/>
    <w:rsid w:val="005D19E9"/>
    <w:rsid w:val="005D1ACF"/>
    <w:rsid w:val="005D1C06"/>
    <w:rsid w:val="005D2331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1AE"/>
    <w:rsid w:val="005D54B8"/>
    <w:rsid w:val="005D55BD"/>
    <w:rsid w:val="005D6890"/>
    <w:rsid w:val="005D6A62"/>
    <w:rsid w:val="005D6B9C"/>
    <w:rsid w:val="005D76B4"/>
    <w:rsid w:val="005D792E"/>
    <w:rsid w:val="005D7E37"/>
    <w:rsid w:val="005E06DC"/>
    <w:rsid w:val="005E0BA7"/>
    <w:rsid w:val="005E0C66"/>
    <w:rsid w:val="005E108F"/>
    <w:rsid w:val="005E1134"/>
    <w:rsid w:val="005E13EE"/>
    <w:rsid w:val="005E1A8C"/>
    <w:rsid w:val="005E1D67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B25"/>
    <w:rsid w:val="005E6D09"/>
    <w:rsid w:val="005E709C"/>
    <w:rsid w:val="005E7874"/>
    <w:rsid w:val="005E7890"/>
    <w:rsid w:val="005E796D"/>
    <w:rsid w:val="005E7EE6"/>
    <w:rsid w:val="005F0344"/>
    <w:rsid w:val="005F0537"/>
    <w:rsid w:val="005F08A1"/>
    <w:rsid w:val="005F13ED"/>
    <w:rsid w:val="005F18AF"/>
    <w:rsid w:val="005F1D0B"/>
    <w:rsid w:val="005F23D6"/>
    <w:rsid w:val="005F25F1"/>
    <w:rsid w:val="005F2762"/>
    <w:rsid w:val="005F2B2B"/>
    <w:rsid w:val="005F2EA4"/>
    <w:rsid w:val="005F308B"/>
    <w:rsid w:val="005F35D5"/>
    <w:rsid w:val="005F366B"/>
    <w:rsid w:val="005F37C0"/>
    <w:rsid w:val="005F3B1D"/>
    <w:rsid w:val="005F406C"/>
    <w:rsid w:val="005F412F"/>
    <w:rsid w:val="005F4425"/>
    <w:rsid w:val="005F46AD"/>
    <w:rsid w:val="005F473C"/>
    <w:rsid w:val="005F5906"/>
    <w:rsid w:val="005F5AFC"/>
    <w:rsid w:val="005F5B71"/>
    <w:rsid w:val="005F60BE"/>
    <w:rsid w:val="005F642F"/>
    <w:rsid w:val="005F6980"/>
    <w:rsid w:val="005F6BCD"/>
    <w:rsid w:val="005F72E3"/>
    <w:rsid w:val="005F737E"/>
    <w:rsid w:val="005F7551"/>
    <w:rsid w:val="005F7961"/>
    <w:rsid w:val="005F798D"/>
    <w:rsid w:val="006001FC"/>
    <w:rsid w:val="00600718"/>
    <w:rsid w:val="00600B28"/>
    <w:rsid w:val="006019B8"/>
    <w:rsid w:val="00601CCC"/>
    <w:rsid w:val="00601FCD"/>
    <w:rsid w:val="006022F0"/>
    <w:rsid w:val="0060253A"/>
    <w:rsid w:val="00602568"/>
    <w:rsid w:val="006026E6"/>
    <w:rsid w:val="00602A6A"/>
    <w:rsid w:val="00602B35"/>
    <w:rsid w:val="00603109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458"/>
    <w:rsid w:val="006054ED"/>
    <w:rsid w:val="006056FA"/>
    <w:rsid w:val="00605B74"/>
    <w:rsid w:val="00605CE6"/>
    <w:rsid w:val="00606143"/>
    <w:rsid w:val="006068E8"/>
    <w:rsid w:val="00606BAE"/>
    <w:rsid w:val="00606D31"/>
    <w:rsid w:val="00606D48"/>
    <w:rsid w:val="00606F40"/>
    <w:rsid w:val="00607093"/>
    <w:rsid w:val="006077B2"/>
    <w:rsid w:val="0061050E"/>
    <w:rsid w:val="0061092C"/>
    <w:rsid w:val="00610BA3"/>
    <w:rsid w:val="0061184B"/>
    <w:rsid w:val="00611D16"/>
    <w:rsid w:val="00612CD6"/>
    <w:rsid w:val="00612FB5"/>
    <w:rsid w:val="0061350F"/>
    <w:rsid w:val="006136D5"/>
    <w:rsid w:val="00613705"/>
    <w:rsid w:val="00613B76"/>
    <w:rsid w:val="0061409C"/>
    <w:rsid w:val="00614875"/>
    <w:rsid w:val="00614DAF"/>
    <w:rsid w:val="00614EDA"/>
    <w:rsid w:val="00615A9D"/>
    <w:rsid w:val="00615FF0"/>
    <w:rsid w:val="006160CE"/>
    <w:rsid w:val="00616B9A"/>
    <w:rsid w:val="00616BD2"/>
    <w:rsid w:val="00616D8F"/>
    <w:rsid w:val="00616E19"/>
    <w:rsid w:val="006175FF"/>
    <w:rsid w:val="00617C88"/>
    <w:rsid w:val="00617DF7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2094"/>
    <w:rsid w:val="00622201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503"/>
    <w:rsid w:val="00626764"/>
    <w:rsid w:val="0062688D"/>
    <w:rsid w:val="006268F4"/>
    <w:rsid w:val="006269CA"/>
    <w:rsid w:val="00626E0B"/>
    <w:rsid w:val="00627143"/>
    <w:rsid w:val="0062743C"/>
    <w:rsid w:val="006277A0"/>
    <w:rsid w:val="00627E07"/>
    <w:rsid w:val="0063026B"/>
    <w:rsid w:val="006305B5"/>
    <w:rsid w:val="006312BA"/>
    <w:rsid w:val="006314B9"/>
    <w:rsid w:val="00631D72"/>
    <w:rsid w:val="006323C2"/>
    <w:rsid w:val="00632648"/>
    <w:rsid w:val="00632AD4"/>
    <w:rsid w:val="00633788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740D"/>
    <w:rsid w:val="006410C6"/>
    <w:rsid w:val="0064125F"/>
    <w:rsid w:val="006413FC"/>
    <w:rsid w:val="006416B7"/>
    <w:rsid w:val="00641B8D"/>
    <w:rsid w:val="00642160"/>
    <w:rsid w:val="00642208"/>
    <w:rsid w:val="00642459"/>
    <w:rsid w:val="00642EEB"/>
    <w:rsid w:val="0064310E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CD"/>
    <w:rsid w:val="0064746F"/>
    <w:rsid w:val="00650765"/>
    <w:rsid w:val="00650A0D"/>
    <w:rsid w:val="00651359"/>
    <w:rsid w:val="0065175A"/>
    <w:rsid w:val="00651C11"/>
    <w:rsid w:val="00652842"/>
    <w:rsid w:val="0065363C"/>
    <w:rsid w:val="0065393D"/>
    <w:rsid w:val="00653A64"/>
    <w:rsid w:val="00653F82"/>
    <w:rsid w:val="006543AF"/>
    <w:rsid w:val="006545D0"/>
    <w:rsid w:val="006547F6"/>
    <w:rsid w:val="00654DB5"/>
    <w:rsid w:val="00654FA0"/>
    <w:rsid w:val="0065507F"/>
    <w:rsid w:val="0065545E"/>
    <w:rsid w:val="00655B48"/>
    <w:rsid w:val="00655B90"/>
    <w:rsid w:val="0065601B"/>
    <w:rsid w:val="00656ACC"/>
    <w:rsid w:val="0065755B"/>
    <w:rsid w:val="006575E1"/>
    <w:rsid w:val="00657B5C"/>
    <w:rsid w:val="00657BEF"/>
    <w:rsid w:val="006600DF"/>
    <w:rsid w:val="00660367"/>
    <w:rsid w:val="006609E4"/>
    <w:rsid w:val="00660DE9"/>
    <w:rsid w:val="006611E5"/>
    <w:rsid w:val="00661A03"/>
    <w:rsid w:val="00661E1D"/>
    <w:rsid w:val="006625FE"/>
    <w:rsid w:val="006626ED"/>
    <w:rsid w:val="00662B07"/>
    <w:rsid w:val="00663226"/>
    <w:rsid w:val="006639CF"/>
    <w:rsid w:val="00663C3F"/>
    <w:rsid w:val="00664327"/>
    <w:rsid w:val="00664415"/>
    <w:rsid w:val="00664557"/>
    <w:rsid w:val="00664B90"/>
    <w:rsid w:val="00664C3B"/>
    <w:rsid w:val="00664DAE"/>
    <w:rsid w:val="00664EB9"/>
    <w:rsid w:val="00664F7A"/>
    <w:rsid w:val="00665082"/>
    <w:rsid w:val="00665272"/>
    <w:rsid w:val="00665692"/>
    <w:rsid w:val="006657D8"/>
    <w:rsid w:val="0066588B"/>
    <w:rsid w:val="00665E53"/>
    <w:rsid w:val="0066630A"/>
    <w:rsid w:val="0066644B"/>
    <w:rsid w:val="006669E4"/>
    <w:rsid w:val="00666E57"/>
    <w:rsid w:val="00666E69"/>
    <w:rsid w:val="00666F00"/>
    <w:rsid w:val="006670AC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38"/>
    <w:rsid w:val="00672BCD"/>
    <w:rsid w:val="00672CD6"/>
    <w:rsid w:val="00672EEC"/>
    <w:rsid w:val="0067305E"/>
    <w:rsid w:val="006730AC"/>
    <w:rsid w:val="006730C4"/>
    <w:rsid w:val="00673472"/>
    <w:rsid w:val="0067373F"/>
    <w:rsid w:val="006737F7"/>
    <w:rsid w:val="00673D26"/>
    <w:rsid w:val="00673D94"/>
    <w:rsid w:val="00674639"/>
    <w:rsid w:val="00674A2F"/>
    <w:rsid w:val="00674AF3"/>
    <w:rsid w:val="00674DA8"/>
    <w:rsid w:val="00675166"/>
    <w:rsid w:val="006751A9"/>
    <w:rsid w:val="006756E3"/>
    <w:rsid w:val="00675847"/>
    <w:rsid w:val="006758A8"/>
    <w:rsid w:val="006759D1"/>
    <w:rsid w:val="00675B2F"/>
    <w:rsid w:val="00676C27"/>
    <w:rsid w:val="00676F79"/>
    <w:rsid w:val="006771C7"/>
    <w:rsid w:val="00677219"/>
    <w:rsid w:val="006773D8"/>
    <w:rsid w:val="0067758E"/>
    <w:rsid w:val="0067776D"/>
    <w:rsid w:val="006779AF"/>
    <w:rsid w:val="00677A05"/>
    <w:rsid w:val="00677A2B"/>
    <w:rsid w:val="00677C20"/>
    <w:rsid w:val="00677DAF"/>
    <w:rsid w:val="00680214"/>
    <w:rsid w:val="00680459"/>
    <w:rsid w:val="006804DD"/>
    <w:rsid w:val="006807C9"/>
    <w:rsid w:val="00680913"/>
    <w:rsid w:val="00680E9D"/>
    <w:rsid w:val="00681373"/>
    <w:rsid w:val="00681A52"/>
    <w:rsid w:val="00681C4A"/>
    <w:rsid w:val="00681D72"/>
    <w:rsid w:val="00681FE2"/>
    <w:rsid w:val="00682260"/>
    <w:rsid w:val="0068293D"/>
    <w:rsid w:val="0068307A"/>
    <w:rsid w:val="0068344D"/>
    <w:rsid w:val="00683487"/>
    <w:rsid w:val="006836FF"/>
    <w:rsid w:val="00683918"/>
    <w:rsid w:val="00683FE7"/>
    <w:rsid w:val="0068554F"/>
    <w:rsid w:val="00685734"/>
    <w:rsid w:val="006857A6"/>
    <w:rsid w:val="00685A05"/>
    <w:rsid w:val="00686A29"/>
    <w:rsid w:val="00686CC0"/>
    <w:rsid w:val="0068734B"/>
    <w:rsid w:val="00687531"/>
    <w:rsid w:val="00687989"/>
    <w:rsid w:val="00687A16"/>
    <w:rsid w:val="00687D88"/>
    <w:rsid w:val="00687FC8"/>
    <w:rsid w:val="0069016C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4F4"/>
    <w:rsid w:val="00692537"/>
    <w:rsid w:val="006927B3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49CA"/>
    <w:rsid w:val="00694AF8"/>
    <w:rsid w:val="0069504D"/>
    <w:rsid w:val="006954A9"/>
    <w:rsid w:val="006957EE"/>
    <w:rsid w:val="00695A44"/>
    <w:rsid w:val="00696473"/>
    <w:rsid w:val="00696D5B"/>
    <w:rsid w:val="00696FFB"/>
    <w:rsid w:val="00697005"/>
    <w:rsid w:val="006974EE"/>
    <w:rsid w:val="0069755C"/>
    <w:rsid w:val="006979CD"/>
    <w:rsid w:val="00697DA6"/>
    <w:rsid w:val="006A0307"/>
    <w:rsid w:val="006A0816"/>
    <w:rsid w:val="006A0D8A"/>
    <w:rsid w:val="006A0FE2"/>
    <w:rsid w:val="006A11C6"/>
    <w:rsid w:val="006A1900"/>
    <w:rsid w:val="006A1AE3"/>
    <w:rsid w:val="006A23AD"/>
    <w:rsid w:val="006A2734"/>
    <w:rsid w:val="006A2905"/>
    <w:rsid w:val="006A2984"/>
    <w:rsid w:val="006A2D0E"/>
    <w:rsid w:val="006A30DC"/>
    <w:rsid w:val="006A3369"/>
    <w:rsid w:val="006A33E4"/>
    <w:rsid w:val="006A343D"/>
    <w:rsid w:val="006A3B1F"/>
    <w:rsid w:val="006A3B99"/>
    <w:rsid w:val="006A3D9C"/>
    <w:rsid w:val="006A41D6"/>
    <w:rsid w:val="006A46E1"/>
    <w:rsid w:val="006A47A8"/>
    <w:rsid w:val="006A49F5"/>
    <w:rsid w:val="006A50BD"/>
    <w:rsid w:val="006A5134"/>
    <w:rsid w:val="006A51F9"/>
    <w:rsid w:val="006A549E"/>
    <w:rsid w:val="006A55A3"/>
    <w:rsid w:val="006A5E44"/>
    <w:rsid w:val="006A5EFD"/>
    <w:rsid w:val="006A69C1"/>
    <w:rsid w:val="006A6BC5"/>
    <w:rsid w:val="006A7650"/>
    <w:rsid w:val="006A776D"/>
    <w:rsid w:val="006A7C4F"/>
    <w:rsid w:val="006A7EF5"/>
    <w:rsid w:val="006B0028"/>
    <w:rsid w:val="006B018F"/>
    <w:rsid w:val="006B03C3"/>
    <w:rsid w:val="006B042B"/>
    <w:rsid w:val="006B054E"/>
    <w:rsid w:val="006B08E5"/>
    <w:rsid w:val="006B099E"/>
    <w:rsid w:val="006B0C76"/>
    <w:rsid w:val="006B0F40"/>
    <w:rsid w:val="006B1413"/>
    <w:rsid w:val="006B148F"/>
    <w:rsid w:val="006B191A"/>
    <w:rsid w:val="006B19E3"/>
    <w:rsid w:val="006B1E8B"/>
    <w:rsid w:val="006B267C"/>
    <w:rsid w:val="006B2D36"/>
    <w:rsid w:val="006B30C0"/>
    <w:rsid w:val="006B32C3"/>
    <w:rsid w:val="006B50E7"/>
    <w:rsid w:val="006B63A3"/>
    <w:rsid w:val="006B640B"/>
    <w:rsid w:val="006B660E"/>
    <w:rsid w:val="006B6D7D"/>
    <w:rsid w:val="006B7C77"/>
    <w:rsid w:val="006C0955"/>
    <w:rsid w:val="006C0C13"/>
    <w:rsid w:val="006C0CEF"/>
    <w:rsid w:val="006C0D4E"/>
    <w:rsid w:val="006C134B"/>
    <w:rsid w:val="006C2360"/>
    <w:rsid w:val="006C2634"/>
    <w:rsid w:val="006C2950"/>
    <w:rsid w:val="006C2A42"/>
    <w:rsid w:val="006C3719"/>
    <w:rsid w:val="006C39E5"/>
    <w:rsid w:val="006C3B16"/>
    <w:rsid w:val="006C3E72"/>
    <w:rsid w:val="006C3E7A"/>
    <w:rsid w:val="006C3EB8"/>
    <w:rsid w:val="006C479B"/>
    <w:rsid w:val="006C4924"/>
    <w:rsid w:val="006C4AAA"/>
    <w:rsid w:val="006C52C3"/>
    <w:rsid w:val="006C5344"/>
    <w:rsid w:val="006C5393"/>
    <w:rsid w:val="006C56D6"/>
    <w:rsid w:val="006C58FC"/>
    <w:rsid w:val="006C5D11"/>
    <w:rsid w:val="006C5D68"/>
    <w:rsid w:val="006C5F97"/>
    <w:rsid w:val="006C6206"/>
    <w:rsid w:val="006C63F0"/>
    <w:rsid w:val="006C640C"/>
    <w:rsid w:val="006C6D1F"/>
    <w:rsid w:val="006C6F02"/>
    <w:rsid w:val="006C7252"/>
    <w:rsid w:val="006C7ABF"/>
    <w:rsid w:val="006C7D99"/>
    <w:rsid w:val="006C7FA7"/>
    <w:rsid w:val="006D0095"/>
    <w:rsid w:val="006D0209"/>
    <w:rsid w:val="006D05E8"/>
    <w:rsid w:val="006D06CE"/>
    <w:rsid w:val="006D07CA"/>
    <w:rsid w:val="006D0CB3"/>
    <w:rsid w:val="006D112A"/>
    <w:rsid w:val="006D1897"/>
    <w:rsid w:val="006D19DC"/>
    <w:rsid w:val="006D1D70"/>
    <w:rsid w:val="006D1EDF"/>
    <w:rsid w:val="006D1FF4"/>
    <w:rsid w:val="006D2501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616E"/>
    <w:rsid w:val="006D6537"/>
    <w:rsid w:val="006D6702"/>
    <w:rsid w:val="006D6D74"/>
    <w:rsid w:val="006D712D"/>
    <w:rsid w:val="006D746A"/>
    <w:rsid w:val="006D7734"/>
    <w:rsid w:val="006D7980"/>
    <w:rsid w:val="006D7D63"/>
    <w:rsid w:val="006E0162"/>
    <w:rsid w:val="006E0CB0"/>
    <w:rsid w:val="006E1122"/>
    <w:rsid w:val="006E1BDE"/>
    <w:rsid w:val="006E289A"/>
    <w:rsid w:val="006E290A"/>
    <w:rsid w:val="006E31EA"/>
    <w:rsid w:val="006E329D"/>
    <w:rsid w:val="006E397F"/>
    <w:rsid w:val="006E438F"/>
    <w:rsid w:val="006E49DB"/>
    <w:rsid w:val="006E4A64"/>
    <w:rsid w:val="006E4B31"/>
    <w:rsid w:val="006E4D91"/>
    <w:rsid w:val="006E5DF8"/>
    <w:rsid w:val="006E65D0"/>
    <w:rsid w:val="006E691C"/>
    <w:rsid w:val="006E6A59"/>
    <w:rsid w:val="006E6E4B"/>
    <w:rsid w:val="006E6EB2"/>
    <w:rsid w:val="006E6F0A"/>
    <w:rsid w:val="006E7BFA"/>
    <w:rsid w:val="006E7E9A"/>
    <w:rsid w:val="006E7FC6"/>
    <w:rsid w:val="006F0517"/>
    <w:rsid w:val="006F0891"/>
    <w:rsid w:val="006F08BC"/>
    <w:rsid w:val="006F150E"/>
    <w:rsid w:val="006F1B5A"/>
    <w:rsid w:val="006F2304"/>
    <w:rsid w:val="006F24B1"/>
    <w:rsid w:val="006F32F9"/>
    <w:rsid w:val="006F34EC"/>
    <w:rsid w:val="006F35F2"/>
    <w:rsid w:val="006F37D6"/>
    <w:rsid w:val="006F3901"/>
    <w:rsid w:val="006F3A83"/>
    <w:rsid w:val="006F3AE9"/>
    <w:rsid w:val="006F3E0B"/>
    <w:rsid w:val="006F42FC"/>
    <w:rsid w:val="006F4648"/>
    <w:rsid w:val="006F4668"/>
    <w:rsid w:val="006F492C"/>
    <w:rsid w:val="006F4B72"/>
    <w:rsid w:val="006F4BE1"/>
    <w:rsid w:val="006F4D99"/>
    <w:rsid w:val="006F4E27"/>
    <w:rsid w:val="006F5380"/>
    <w:rsid w:val="006F54B4"/>
    <w:rsid w:val="006F5820"/>
    <w:rsid w:val="006F5DB4"/>
    <w:rsid w:val="006F6572"/>
    <w:rsid w:val="006F7121"/>
    <w:rsid w:val="006F7419"/>
    <w:rsid w:val="006F758B"/>
    <w:rsid w:val="006F7741"/>
    <w:rsid w:val="006F7CDB"/>
    <w:rsid w:val="006F7DDE"/>
    <w:rsid w:val="006F7DE4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888"/>
    <w:rsid w:val="00701A29"/>
    <w:rsid w:val="00702C0B"/>
    <w:rsid w:val="00702E5E"/>
    <w:rsid w:val="007030BD"/>
    <w:rsid w:val="0070390F"/>
    <w:rsid w:val="007040D7"/>
    <w:rsid w:val="007042A8"/>
    <w:rsid w:val="007042FA"/>
    <w:rsid w:val="00704727"/>
    <w:rsid w:val="00704817"/>
    <w:rsid w:val="0070499C"/>
    <w:rsid w:val="00704EFA"/>
    <w:rsid w:val="0070505E"/>
    <w:rsid w:val="00705521"/>
    <w:rsid w:val="007065B5"/>
    <w:rsid w:val="007065D7"/>
    <w:rsid w:val="00706631"/>
    <w:rsid w:val="00706A9A"/>
    <w:rsid w:val="00706D4F"/>
    <w:rsid w:val="00706ECE"/>
    <w:rsid w:val="00707D1D"/>
    <w:rsid w:val="00710623"/>
    <w:rsid w:val="00710922"/>
    <w:rsid w:val="0071098F"/>
    <w:rsid w:val="00710C5C"/>
    <w:rsid w:val="00710F9B"/>
    <w:rsid w:val="00711153"/>
    <w:rsid w:val="0071165B"/>
    <w:rsid w:val="00711C5F"/>
    <w:rsid w:val="00712063"/>
    <w:rsid w:val="00712246"/>
    <w:rsid w:val="007122BA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817"/>
    <w:rsid w:val="007158E5"/>
    <w:rsid w:val="00715DBD"/>
    <w:rsid w:val="0071754C"/>
    <w:rsid w:val="0071760B"/>
    <w:rsid w:val="00717630"/>
    <w:rsid w:val="00717F67"/>
    <w:rsid w:val="00720001"/>
    <w:rsid w:val="00720321"/>
    <w:rsid w:val="007208AF"/>
    <w:rsid w:val="007210A8"/>
    <w:rsid w:val="007214D0"/>
    <w:rsid w:val="007214E4"/>
    <w:rsid w:val="00721AD4"/>
    <w:rsid w:val="00721DF4"/>
    <w:rsid w:val="00722290"/>
    <w:rsid w:val="00722936"/>
    <w:rsid w:val="007230F7"/>
    <w:rsid w:val="00723377"/>
    <w:rsid w:val="007233D1"/>
    <w:rsid w:val="0072349B"/>
    <w:rsid w:val="007237B8"/>
    <w:rsid w:val="007240E8"/>
    <w:rsid w:val="007246C8"/>
    <w:rsid w:val="00724794"/>
    <w:rsid w:val="007248D2"/>
    <w:rsid w:val="007248DE"/>
    <w:rsid w:val="007248ED"/>
    <w:rsid w:val="00724BC9"/>
    <w:rsid w:val="00724EF8"/>
    <w:rsid w:val="00725081"/>
    <w:rsid w:val="0072528F"/>
    <w:rsid w:val="0072532E"/>
    <w:rsid w:val="00725A5C"/>
    <w:rsid w:val="00725D7E"/>
    <w:rsid w:val="00725E4F"/>
    <w:rsid w:val="00725FA3"/>
    <w:rsid w:val="0072640E"/>
    <w:rsid w:val="007266D3"/>
    <w:rsid w:val="00726B54"/>
    <w:rsid w:val="00727131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2F9"/>
    <w:rsid w:val="00732654"/>
    <w:rsid w:val="007326AE"/>
    <w:rsid w:val="00732715"/>
    <w:rsid w:val="0073282E"/>
    <w:rsid w:val="00732F25"/>
    <w:rsid w:val="0073337D"/>
    <w:rsid w:val="00733931"/>
    <w:rsid w:val="007339D8"/>
    <w:rsid w:val="00733A15"/>
    <w:rsid w:val="00733AF1"/>
    <w:rsid w:val="00733DF5"/>
    <w:rsid w:val="00733E7D"/>
    <w:rsid w:val="0073428F"/>
    <w:rsid w:val="007342F1"/>
    <w:rsid w:val="00734428"/>
    <w:rsid w:val="0073479C"/>
    <w:rsid w:val="00734BD4"/>
    <w:rsid w:val="00734FFC"/>
    <w:rsid w:val="00735A78"/>
    <w:rsid w:val="00735CDD"/>
    <w:rsid w:val="007360D2"/>
    <w:rsid w:val="00736D18"/>
    <w:rsid w:val="00736E70"/>
    <w:rsid w:val="0073744B"/>
    <w:rsid w:val="00737533"/>
    <w:rsid w:val="0073765D"/>
    <w:rsid w:val="007378D7"/>
    <w:rsid w:val="00737F6E"/>
    <w:rsid w:val="00740C71"/>
    <w:rsid w:val="00740CD7"/>
    <w:rsid w:val="00740D89"/>
    <w:rsid w:val="00741A6C"/>
    <w:rsid w:val="00741D3E"/>
    <w:rsid w:val="007421F4"/>
    <w:rsid w:val="00742669"/>
    <w:rsid w:val="00742D86"/>
    <w:rsid w:val="00743063"/>
    <w:rsid w:val="007432CE"/>
    <w:rsid w:val="0074376C"/>
    <w:rsid w:val="00743CC2"/>
    <w:rsid w:val="0074441D"/>
    <w:rsid w:val="007445AE"/>
    <w:rsid w:val="00744A77"/>
    <w:rsid w:val="00744D8B"/>
    <w:rsid w:val="007456A4"/>
    <w:rsid w:val="00745C5E"/>
    <w:rsid w:val="00745CBE"/>
    <w:rsid w:val="00745FBA"/>
    <w:rsid w:val="007462B4"/>
    <w:rsid w:val="00746511"/>
    <w:rsid w:val="0074672D"/>
    <w:rsid w:val="007467AE"/>
    <w:rsid w:val="007468CA"/>
    <w:rsid w:val="007469B6"/>
    <w:rsid w:val="00746A2F"/>
    <w:rsid w:val="007471D6"/>
    <w:rsid w:val="0074770B"/>
    <w:rsid w:val="00747A02"/>
    <w:rsid w:val="00747D3E"/>
    <w:rsid w:val="00750528"/>
    <w:rsid w:val="00750EAA"/>
    <w:rsid w:val="0075104F"/>
    <w:rsid w:val="0075139E"/>
    <w:rsid w:val="007513CC"/>
    <w:rsid w:val="007514AF"/>
    <w:rsid w:val="007518BE"/>
    <w:rsid w:val="007518E6"/>
    <w:rsid w:val="00751C50"/>
    <w:rsid w:val="00751D51"/>
    <w:rsid w:val="00751E7C"/>
    <w:rsid w:val="0075226D"/>
    <w:rsid w:val="007524B8"/>
    <w:rsid w:val="007526E4"/>
    <w:rsid w:val="00752D21"/>
    <w:rsid w:val="00753918"/>
    <w:rsid w:val="00753A63"/>
    <w:rsid w:val="0075431A"/>
    <w:rsid w:val="00754617"/>
    <w:rsid w:val="00754746"/>
    <w:rsid w:val="007549D1"/>
    <w:rsid w:val="00754A5C"/>
    <w:rsid w:val="00754DD7"/>
    <w:rsid w:val="00755137"/>
    <w:rsid w:val="0075530B"/>
    <w:rsid w:val="007557D9"/>
    <w:rsid w:val="00755868"/>
    <w:rsid w:val="00755CCA"/>
    <w:rsid w:val="00755D57"/>
    <w:rsid w:val="007562CF"/>
    <w:rsid w:val="00756888"/>
    <w:rsid w:val="00756B40"/>
    <w:rsid w:val="00756CEC"/>
    <w:rsid w:val="00756FA4"/>
    <w:rsid w:val="007575E2"/>
    <w:rsid w:val="007577DA"/>
    <w:rsid w:val="00757982"/>
    <w:rsid w:val="00757A27"/>
    <w:rsid w:val="00757A5B"/>
    <w:rsid w:val="00757DA5"/>
    <w:rsid w:val="00757F10"/>
    <w:rsid w:val="0076052D"/>
    <w:rsid w:val="007607BE"/>
    <w:rsid w:val="00760B18"/>
    <w:rsid w:val="0076107E"/>
    <w:rsid w:val="00762732"/>
    <w:rsid w:val="00762D22"/>
    <w:rsid w:val="00763584"/>
    <w:rsid w:val="0076381B"/>
    <w:rsid w:val="007639FC"/>
    <w:rsid w:val="00763EFC"/>
    <w:rsid w:val="00763F6F"/>
    <w:rsid w:val="0076455A"/>
    <w:rsid w:val="00764800"/>
    <w:rsid w:val="00764D96"/>
    <w:rsid w:val="007654F3"/>
    <w:rsid w:val="00765616"/>
    <w:rsid w:val="00765B25"/>
    <w:rsid w:val="00765DFA"/>
    <w:rsid w:val="00766028"/>
    <w:rsid w:val="0076643C"/>
    <w:rsid w:val="00767036"/>
    <w:rsid w:val="00767076"/>
    <w:rsid w:val="007670E2"/>
    <w:rsid w:val="007674D3"/>
    <w:rsid w:val="00767772"/>
    <w:rsid w:val="00767F95"/>
    <w:rsid w:val="00770283"/>
    <w:rsid w:val="00770347"/>
    <w:rsid w:val="0077059F"/>
    <w:rsid w:val="007707EC"/>
    <w:rsid w:val="00770C2C"/>
    <w:rsid w:val="00771466"/>
    <w:rsid w:val="00771973"/>
    <w:rsid w:val="00771F0D"/>
    <w:rsid w:val="00771F6D"/>
    <w:rsid w:val="0077203D"/>
    <w:rsid w:val="007721FF"/>
    <w:rsid w:val="00772CF0"/>
    <w:rsid w:val="0077323C"/>
    <w:rsid w:val="00773594"/>
    <w:rsid w:val="007735A0"/>
    <w:rsid w:val="007736BB"/>
    <w:rsid w:val="00773A6E"/>
    <w:rsid w:val="00773C78"/>
    <w:rsid w:val="00773D81"/>
    <w:rsid w:val="00774013"/>
    <w:rsid w:val="0077463D"/>
    <w:rsid w:val="0077487E"/>
    <w:rsid w:val="00774D70"/>
    <w:rsid w:val="0077507E"/>
    <w:rsid w:val="007753C4"/>
    <w:rsid w:val="00775881"/>
    <w:rsid w:val="0077599B"/>
    <w:rsid w:val="00775A07"/>
    <w:rsid w:val="00775BFA"/>
    <w:rsid w:val="00775CE6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F0D"/>
    <w:rsid w:val="0078263C"/>
    <w:rsid w:val="007830D5"/>
    <w:rsid w:val="007831C9"/>
    <w:rsid w:val="00783550"/>
    <w:rsid w:val="00783667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CC"/>
    <w:rsid w:val="00785850"/>
    <w:rsid w:val="0078594B"/>
    <w:rsid w:val="007859DC"/>
    <w:rsid w:val="00786363"/>
    <w:rsid w:val="00786905"/>
    <w:rsid w:val="00787159"/>
    <w:rsid w:val="00787326"/>
    <w:rsid w:val="0078758C"/>
    <w:rsid w:val="00787614"/>
    <w:rsid w:val="00787D02"/>
    <w:rsid w:val="00790013"/>
    <w:rsid w:val="00790079"/>
    <w:rsid w:val="00790253"/>
    <w:rsid w:val="0079034C"/>
    <w:rsid w:val="00790A23"/>
    <w:rsid w:val="00790A68"/>
    <w:rsid w:val="00790AC7"/>
    <w:rsid w:val="00790FB5"/>
    <w:rsid w:val="00791308"/>
    <w:rsid w:val="007913E1"/>
    <w:rsid w:val="007928D9"/>
    <w:rsid w:val="0079356C"/>
    <w:rsid w:val="007935A0"/>
    <w:rsid w:val="007938DC"/>
    <w:rsid w:val="00793943"/>
    <w:rsid w:val="00793C29"/>
    <w:rsid w:val="00793CC2"/>
    <w:rsid w:val="00793F20"/>
    <w:rsid w:val="00793F3E"/>
    <w:rsid w:val="0079458B"/>
    <w:rsid w:val="007945DB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DE6"/>
    <w:rsid w:val="0079746A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DD5"/>
    <w:rsid w:val="007A21B8"/>
    <w:rsid w:val="007A23CB"/>
    <w:rsid w:val="007A2425"/>
    <w:rsid w:val="007A2917"/>
    <w:rsid w:val="007A2A27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ED4"/>
    <w:rsid w:val="007A5967"/>
    <w:rsid w:val="007A5A23"/>
    <w:rsid w:val="007A606B"/>
    <w:rsid w:val="007A6412"/>
    <w:rsid w:val="007A64E5"/>
    <w:rsid w:val="007A6777"/>
    <w:rsid w:val="007A7F74"/>
    <w:rsid w:val="007B0C41"/>
    <w:rsid w:val="007B0CF3"/>
    <w:rsid w:val="007B10C8"/>
    <w:rsid w:val="007B1621"/>
    <w:rsid w:val="007B17CE"/>
    <w:rsid w:val="007B202D"/>
    <w:rsid w:val="007B24D7"/>
    <w:rsid w:val="007B28FE"/>
    <w:rsid w:val="007B299A"/>
    <w:rsid w:val="007B2B24"/>
    <w:rsid w:val="007B2F5B"/>
    <w:rsid w:val="007B3243"/>
    <w:rsid w:val="007B39DC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820"/>
    <w:rsid w:val="007B713E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3F31"/>
    <w:rsid w:val="007C44D8"/>
    <w:rsid w:val="007C4988"/>
    <w:rsid w:val="007C4AB1"/>
    <w:rsid w:val="007C4BB2"/>
    <w:rsid w:val="007C4DE0"/>
    <w:rsid w:val="007C5028"/>
    <w:rsid w:val="007C51A7"/>
    <w:rsid w:val="007C556A"/>
    <w:rsid w:val="007C6247"/>
    <w:rsid w:val="007C66CD"/>
    <w:rsid w:val="007C69D7"/>
    <w:rsid w:val="007C6B23"/>
    <w:rsid w:val="007C6D1B"/>
    <w:rsid w:val="007C728E"/>
    <w:rsid w:val="007C733F"/>
    <w:rsid w:val="007C7749"/>
    <w:rsid w:val="007D0B8C"/>
    <w:rsid w:val="007D0C2D"/>
    <w:rsid w:val="007D0C50"/>
    <w:rsid w:val="007D1643"/>
    <w:rsid w:val="007D17E8"/>
    <w:rsid w:val="007D1D0E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8C0"/>
    <w:rsid w:val="007D3A03"/>
    <w:rsid w:val="007D3CA4"/>
    <w:rsid w:val="007D3FD0"/>
    <w:rsid w:val="007D40D0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6EDC"/>
    <w:rsid w:val="007D745C"/>
    <w:rsid w:val="007D74E5"/>
    <w:rsid w:val="007D7A36"/>
    <w:rsid w:val="007D7E9A"/>
    <w:rsid w:val="007E0262"/>
    <w:rsid w:val="007E07EC"/>
    <w:rsid w:val="007E105C"/>
    <w:rsid w:val="007E1B2B"/>
    <w:rsid w:val="007E1D5B"/>
    <w:rsid w:val="007E1E02"/>
    <w:rsid w:val="007E1E5E"/>
    <w:rsid w:val="007E2318"/>
    <w:rsid w:val="007E2685"/>
    <w:rsid w:val="007E26B7"/>
    <w:rsid w:val="007E291B"/>
    <w:rsid w:val="007E32AA"/>
    <w:rsid w:val="007E3524"/>
    <w:rsid w:val="007E3917"/>
    <w:rsid w:val="007E3ED6"/>
    <w:rsid w:val="007E4126"/>
    <w:rsid w:val="007E4399"/>
    <w:rsid w:val="007E4A80"/>
    <w:rsid w:val="007E4F70"/>
    <w:rsid w:val="007E5014"/>
    <w:rsid w:val="007E50ED"/>
    <w:rsid w:val="007E5F2F"/>
    <w:rsid w:val="007E6234"/>
    <w:rsid w:val="007E63BC"/>
    <w:rsid w:val="007E6830"/>
    <w:rsid w:val="007E691D"/>
    <w:rsid w:val="007E692C"/>
    <w:rsid w:val="007E6AFC"/>
    <w:rsid w:val="007E6FB6"/>
    <w:rsid w:val="007E72BB"/>
    <w:rsid w:val="007E7647"/>
    <w:rsid w:val="007E7737"/>
    <w:rsid w:val="007F06E5"/>
    <w:rsid w:val="007F0CA8"/>
    <w:rsid w:val="007F15F3"/>
    <w:rsid w:val="007F1E2A"/>
    <w:rsid w:val="007F22AE"/>
    <w:rsid w:val="007F2613"/>
    <w:rsid w:val="007F2D2F"/>
    <w:rsid w:val="007F2FF4"/>
    <w:rsid w:val="007F3216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5F5"/>
    <w:rsid w:val="007F6691"/>
    <w:rsid w:val="007F672D"/>
    <w:rsid w:val="007F6BA9"/>
    <w:rsid w:val="007F6C06"/>
    <w:rsid w:val="007F7FE3"/>
    <w:rsid w:val="00800A64"/>
    <w:rsid w:val="00800B30"/>
    <w:rsid w:val="00800F5E"/>
    <w:rsid w:val="00801083"/>
    <w:rsid w:val="008010C8"/>
    <w:rsid w:val="0080112B"/>
    <w:rsid w:val="00801887"/>
    <w:rsid w:val="00801AF9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41C7"/>
    <w:rsid w:val="008042B6"/>
    <w:rsid w:val="0080462D"/>
    <w:rsid w:val="008047FC"/>
    <w:rsid w:val="00804DF9"/>
    <w:rsid w:val="00805375"/>
    <w:rsid w:val="00805612"/>
    <w:rsid w:val="00805C42"/>
    <w:rsid w:val="00806139"/>
    <w:rsid w:val="0080663C"/>
    <w:rsid w:val="008067E5"/>
    <w:rsid w:val="00806AB0"/>
    <w:rsid w:val="00806B2C"/>
    <w:rsid w:val="00806C4A"/>
    <w:rsid w:val="00806FA6"/>
    <w:rsid w:val="00807330"/>
    <w:rsid w:val="0080768C"/>
    <w:rsid w:val="008076DB"/>
    <w:rsid w:val="008076E7"/>
    <w:rsid w:val="0080798E"/>
    <w:rsid w:val="00807BB2"/>
    <w:rsid w:val="00810195"/>
    <w:rsid w:val="00810226"/>
    <w:rsid w:val="00810B19"/>
    <w:rsid w:val="00810B9A"/>
    <w:rsid w:val="00810DA9"/>
    <w:rsid w:val="00810F72"/>
    <w:rsid w:val="00810FC7"/>
    <w:rsid w:val="00811137"/>
    <w:rsid w:val="008111F2"/>
    <w:rsid w:val="008114C6"/>
    <w:rsid w:val="008116D2"/>
    <w:rsid w:val="00811713"/>
    <w:rsid w:val="00811D25"/>
    <w:rsid w:val="00812037"/>
    <w:rsid w:val="0081237B"/>
    <w:rsid w:val="00812703"/>
    <w:rsid w:val="008127E8"/>
    <w:rsid w:val="00812881"/>
    <w:rsid w:val="00813699"/>
    <w:rsid w:val="00814075"/>
    <w:rsid w:val="008143CC"/>
    <w:rsid w:val="00814713"/>
    <w:rsid w:val="00814B7F"/>
    <w:rsid w:val="00814B98"/>
    <w:rsid w:val="00814C61"/>
    <w:rsid w:val="00814CD9"/>
    <w:rsid w:val="00815810"/>
    <w:rsid w:val="00815823"/>
    <w:rsid w:val="00815AF3"/>
    <w:rsid w:val="00815E5B"/>
    <w:rsid w:val="00815FAF"/>
    <w:rsid w:val="0081604A"/>
    <w:rsid w:val="008161B9"/>
    <w:rsid w:val="00816644"/>
    <w:rsid w:val="008169BF"/>
    <w:rsid w:val="00816DB6"/>
    <w:rsid w:val="008171FD"/>
    <w:rsid w:val="00817B63"/>
    <w:rsid w:val="00817BD6"/>
    <w:rsid w:val="00817CC3"/>
    <w:rsid w:val="00817D7D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CC9"/>
    <w:rsid w:val="00821F4D"/>
    <w:rsid w:val="00822178"/>
    <w:rsid w:val="00822388"/>
    <w:rsid w:val="00822782"/>
    <w:rsid w:val="00822990"/>
    <w:rsid w:val="008230CF"/>
    <w:rsid w:val="0082361D"/>
    <w:rsid w:val="0082375A"/>
    <w:rsid w:val="0082388D"/>
    <w:rsid w:val="00823A28"/>
    <w:rsid w:val="00823B9E"/>
    <w:rsid w:val="00823BB2"/>
    <w:rsid w:val="0082443F"/>
    <w:rsid w:val="00824DF5"/>
    <w:rsid w:val="008250DD"/>
    <w:rsid w:val="00825684"/>
    <w:rsid w:val="00825882"/>
    <w:rsid w:val="008259DF"/>
    <w:rsid w:val="00825E9C"/>
    <w:rsid w:val="008260BD"/>
    <w:rsid w:val="008262EF"/>
    <w:rsid w:val="00826EF9"/>
    <w:rsid w:val="008270DB"/>
    <w:rsid w:val="008271F7"/>
    <w:rsid w:val="00827354"/>
    <w:rsid w:val="00827745"/>
    <w:rsid w:val="0082780A"/>
    <w:rsid w:val="008279EB"/>
    <w:rsid w:val="00827A49"/>
    <w:rsid w:val="00827DCF"/>
    <w:rsid w:val="00827EDD"/>
    <w:rsid w:val="008313D1"/>
    <w:rsid w:val="0083160F"/>
    <w:rsid w:val="008319DF"/>
    <w:rsid w:val="00831E03"/>
    <w:rsid w:val="00832BC9"/>
    <w:rsid w:val="00833257"/>
    <w:rsid w:val="0083366B"/>
    <w:rsid w:val="008336A3"/>
    <w:rsid w:val="00833918"/>
    <w:rsid w:val="00833CF6"/>
    <w:rsid w:val="00833DDD"/>
    <w:rsid w:val="0083427C"/>
    <w:rsid w:val="00834484"/>
    <w:rsid w:val="0083451A"/>
    <w:rsid w:val="008345D7"/>
    <w:rsid w:val="00834691"/>
    <w:rsid w:val="008346E7"/>
    <w:rsid w:val="00834A5D"/>
    <w:rsid w:val="00834BBC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50B"/>
    <w:rsid w:val="00836F4B"/>
    <w:rsid w:val="00837477"/>
    <w:rsid w:val="00837800"/>
    <w:rsid w:val="00837801"/>
    <w:rsid w:val="00837B45"/>
    <w:rsid w:val="00837D62"/>
    <w:rsid w:val="0084005B"/>
    <w:rsid w:val="008413EC"/>
    <w:rsid w:val="00841775"/>
    <w:rsid w:val="00842E2D"/>
    <w:rsid w:val="0084349D"/>
    <w:rsid w:val="0084369D"/>
    <w:rsid w:val="0084372F"/>
    <w:rsid w:val="00843C3D"/>
    <w:rsid w:val="00843CEE"/>
    <w:rsid w:val="00844025"/>
    <w:rsid w:val="00844046"/>
    <w:rsid w:val="008451FB"/>
    <w:rsid w:val="00845329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8E"/>
    <w:rsid w:val="00847340"/>
    <w:rsid w:val="008473E5"/>
    <w:rsid w:val="008476F7"/>
    <w:rsid w:val="00847AB6"/>
    <w:rsid w:val="0085053C"/>
    <w:rsid w:val="00850792"/>
    <w:rsid w:val="00850FE5"/>
    <w:rsid w:val="00852191"/>
    <w:rsid w:val="00853E13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D21"/>
    <w:rsid w:val="0085610C"/>
    <w:rsid w:val="008565D5"/>
    <w:rsid w:val="00856984"/>
    <w:rsid w:val="00856E54"/>
    <w:rsid w:val="00857076"/>
    <w:rsid w:val="00857612"/>
    <w:rsid w:val="008577BB"/>
    <w:rsid w:val="0086007F"/>
    <w:rsid w:val="0086011D"/>
    <w:rsid w:val="00860875"/>
    <w:rsid w:val="00860EF0"/>
    <w:rsid w:val="008613CF"/>
    <w:rsid w:val="00861964"/>
    <w:rsid w:val="00861D48"/>
    <w:rsid w:val="0086222A"/>
    <w:rsid w:val="00862558"/>
    <w:rsid w:val="0086256E"/>
    <w:rsid w:val="008628A4"/>
    <w:rsid w:val="00862F68"/>
    <w:rsid w:val="00863539"/>
    <w:rsid w:val="00864085"/>
    <w:rsid w:val="008649C6"/>
    <w:rsid w:val="00864C26"/>
    <w:rsid w:val="00864DA3"/>
    <w:rsid w:val="00864FB0"/>
    <w:rsid w:val="008653E5"/>
    <w:rsid w:val="0086556E"/>
    <w:rsid w:val="00865DCE"/>
    <w:rsid w:val="0086618A"/>
    <w:rsid w:val="00866458"/>
    <w:rsid w:val="008664B6"/>
    <w:rsid w:val="008665EA"/>
    <w:rsid w:val="008667F7"/>
    <w:rsid w:val="00866D80"/>
    <w:rsid w:val="00866F49"/>
    <w:rsid w:val="00867058"/>
    <w:rsid w:val="008670F7"/>
    <w:rsid w:val="008675B6"/>
    <w:rsid w:val="00867AFB"/>
    <w:rsid w:val="0087005C"/>
    <w:rsid w:val="00870B37"/>
    <w:rsid w:val="00870FD1"/>
    <w:rsid w:val="0087134E"/>
    <w:rsid w:val="0087165E"/>
    <w:rsid w:val="00871C66"/>
    <w:rsid w:val="00871D00"/>
    <w:rsid w:val="00871D9B"/>
    <w:rsid w:val="00872165"/>
    <w:rsid w:val="00872B2F"/>
    <w:rsid w:val="00872E8E"/>
    <w:rsid w:val="008732BD"/>
    <w:rsid w:val="00873556"/>
    <w:rsid w:val="0087358D"/>
    <w:rsid w:val="008735FA"/>
    <w:rsid w:val="00873B02"/>
    <w:rsid w:val="00874601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58D"/>
    <w:rsid w:val="008815B2"/>
    <w:rsid w:val="00881681"/>
    <w:rsid w:val="0088210A"/>
    <w:rsid w:val="008822C9"/>
    <w:rsid w:val="00882332"/>
    <w:rsid w:val="0088253F"/>
    <w:rsid w:val="008825CD"/>
    <w:rsid w:val="00882CC5"/>
    <w:rsid w:val="00882CFA"/>
    <w:rsid w:val="008832A5"/>
    <w:rsid w:val="008836E9"/>
    <w:rsid w:val="00883898"/>
    <w:rsid w:val="00883C8E"/>
    <w:rsid w:val="00884055"/>
    <w:rsid w:val="008840C7"/>
    <w:rsid w:val="00884DB7"/>
    <w:rsid w:val="00884DD8"/>
    <w:rsid w:val="00885B17"/>
    <w:rsid w:val="00885BF2"/>
    <w:rsid w:val="008866A2"/>
    <w:rsid w:val="00886BAD"/>
    <w:rsid w:val="00886D32"/>
    <w:rsid w:val="00887383"/>
    <w:rsid w:val="008874FE"/>
    <w:rsid w:val="00887629"/>
    <w:rsid w:val="00887899"/>
    <w:rsid w:val="00887F39"/>
    <w:rsid w:val="00887FFE"/>
    <w:rsid w:val="0089062B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715"/>
    <w:rsid w:val="008938D7"/>
    <w:rsid w:val="008944FE"/>
    <w:rsid w:val="00894677"/>
    <w:rsid w:val="00894CB4"/>
    <w:rsid w:val="00894E4D"/>
    <w:rsid w:val="008953CE"/>
    <w:rsid w:val="00895874"/>
    <w:rsid w:val="00895919"/>
    <w:rsid w:val="00895BE3"/>
    <w:rsid w:val="00895E6F"/>
    <w:rsid w:val="0089617E"/>
    <w:rsid w:val="00896B6D"/>
    <w:rsid w:val="008974F7"/>
    <w:rsid w:val="008A0395"/>
    <w:rsid w:val="008A0796"/>
    <w:rsid w:val="008A0840"/>
    <w:rsid w:val="008A08F0"/>
    <w:rsid w:val="008A10CA"/>
    <w:rsid w:val="008A1271"/>
    <w:rsid w:val="008A1B11"/>
    <w:rsid w:val="008A1E50"/>
    <w:rsid w:val="008A232D"/>
    <w:rsid w:val="008A2540"/>
    <w:rsid w:val="008A295B"/>
    <w:rsid w:val="008A2AD5"/>
    <w:rsid w:val="008A2ED1"/>
    <w:rsid w:val="008A2F77"/>
    <w:rsid w:val="008A325D"/>
    <w:rsid w:val="008A32D6"/>
    <w:rsid w:val="008A37A1"/>
    <w:rsid w:val="008A41DD"/>
    <w:rsid w:val="008A4213"/>
    <w:rsid w:val="008A43AE"/>
    <w:rsid w:val="008A4447"/>
    <w:rsid w:val="008A4490"/>
    <w:rsid w:val="008A4B2E"/>
    <w:rsid w:val="008A507A"/>
    <w:rsid w:val="008A5188"/>
    <w:rsid w:val="008A5512"/>
    <w:rsid w:val="008A551C"/>
    <w:rsid w:val="008A5725"/>
    <w:rsid w:val="008A57AE"/>
    <w:rsid w:val="008A591F"/>
    <w:rsid w:val="008A5E07"/>
    <w:rsid w:val="008A663B"/>
    <w:rsid w:val="008A6C07"/>
    <w:rsid w:val="008A7F18"/>
    <w:rsid w:val="008B0569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FC8"/>
    <w:rsid w:val="008B6FEA"/>
    <w:rsid w:val="008B7728"/>
    <w:rsid w:val="008B7E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D08"/>
    <w:rsid w:val="008C2FB6"/>
    <w:rsid w:val="008C30F0"/>
    <w:rsid w:val="008C34B8"/>
    <w:rsid w:val="008C358B"/>
    <w:rsid w:val="008C396B"/>
    <w:rsid w:val="008C3F9F"/>
    <w:rsid w:val="008C3FB2"/>
    <w:rsid w:val="008C4035"/>
    <w:rsid w:val="008C4EDE"/>
    <w:rsid w:val="008C5779"/>
    <w:rsid w:val="008C5812"/>
    <w:rsid w:val="008C5B71"/>
    <w:rsid w:val="008C5CBD"/>
    <w:rsid w:val="008C5E31"/>
    <w:rsid w:val="008C5E43"/>
    <w:rsid w:val="008C5FD2"/>
    <w:rsid w:val="008C65C2"/>
    <w:rsid w:val="008C6A16"/>
    <w:rsid w:val="008C701E"/>
    <w:rsid w:val="008C772C"/>
    <w:rsid w:val="008C7928"/>
    <w:rsid w:val="008C7B98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303E"/>
    <w:rsid w:val="008D357B"/>
    <w:rsid w:val="008D375D"/>
    <w:rsid w:val="008D376A"/>
    <w:rsid w:val="008D3C16"/>
    <w:rsid w:val="008D3E82"/>
    <w:rsid w:val="008D4123"/>
    <w:rsid w:val="008D4672"/>
    <w:rsid w:val="008D4C0B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72A4"/>
    <w:rsid w:val="008D7844"/>
    <w:rsid w:val="008D7CBB"/>
    <w:rsid w:val="008E0046"/>
    <w:rsid w:val="008E00BD"/>
    <w:rsid w:val="008E0640"/>
    <w:rsid w:val="008E08E3"/>
    <w:rsid w:val="008E0C1A"/>
    <w:rsid w:val="008E0E5C"/>
    <w:rsid w:val="008E0E76"/>
    <w:rsid w:val="008E1586"/>
    <w:rsid w:val="008E168E"/>
    <w:rsid w:val="008E1BBE"/>
    <w:rsid w:val="008E2050"/>
    <w:rsid w:val="008E2BCC"/>
    <w:rsid w:val="008E2DCC"/>
    <w:rsid w:val="008E3262"/>
    <w:rsid w:val="008E33E9"/>
    <w:rsid w:val="008E36B1"/>
    <w:rsid w:val="008E3B38"/>
    <w:rsid w:val="008E4CA2"/>
    <w:rsid w:val="008E4D7D"/>
    <w:rsid w:val="008E5576"/>
    <w:rsid w:val="008E5A21"/>
    <w:rsid w:val="008E5A3D"/>
    <w:rsid w:val="008E5C5F"/>
    <w:rsid w:val="008E5CC3"/>
    <w:rsid w:val="008E6203"/>
    <w:rsid w:val="008E6378"/>
    <w:rsid w:val="008E6894"/>
    <w:rsid w:val="008E71E2"/>
    <w:rsid w:val="008E759E"/>
    <w:rsid w:val="008E79A1"/>
    <w:rsid w:val="008E7F7E"/>
    <w:rsid w:val="008F061D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28D"/>
    <w:rsid w:val="008F46CE"/>
    <w:rsid w:val="008F4B1B"/>
    <w:rsid w:val="008F4B26"/>
    <w:rsid w:val="008F4C06"/>
    <w:rsid w:val="008F5241"/>
    <w:rsid w:val="008F595D"/>
    <w:rsid w:val="008F61EC"/>
    <w:rsid w:val="008F6809"/>
    <w:rsid w:val="008F6AD0"/>
    <w:rsid w:val="008F7153"/>
    <w:rsid w:val="008F71EB"/>
    <w:rsid w:val="008F7516"/>
    <w:rsid w:val="008F7605"/>
    <w:rsid w:val="00900290"/>
    <w:rsid w:val="009005D8"/>
    <w:rsid w:val="00900731"/>
    <w:rsid w:val="009013D3"/>
    <w:rsid w:val="009016FB"/>
    <w:rsid w:val="00901A83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453"/>
    <w:rsid w:val="009045B2"/>
    <w:rsid w:val="009045F9"/>
    <w:rsid w:val="009046CB"/>
    <w:rsid w:val="00904C6C"/>
    <w:rsid w:val="00904CB2"/>
    <w:rsid w:val="00904E29"/>
    <w:rsid w:val="00904FFB"/>
    <w:rsid w:val="0090518E"/>
    <w:rsid w:val="00905862"/>
    <w:rsid w:val="00905963"/>
    <w:rsid w:val="00906200"/>
    <w:rsid w:val="009062D8"/>
    <w:rsid w:val="009065EA"/>
    <w:rsid w:val="00906644"/>
    <w:rsid w:val="009066E1"/>
    <w:rsid w:val="0090685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66C"/>
    <w:rsid w:val="0091395A"/>
    <w:rsid w:val="00913CEB"/>
    <w:rsid w:val="009144D3"/>
    <w:rsid w:val="0091565F"/>
    <w:rsid w:val="00915C4D"/>
    <w:rsid w:val="00915CF6"/>
    <w:rsid w:val="00915E24"/>
    <w:rsid w:val="00916001"/>
    <w:rsid w:val="0091608F"/>
    <w:rsid w:val="0091657B"/>
    <w:rsid w:val="00916D93"/>
    <w:rsid w:val="00916DFF"/>
    <w:rsid w:val="009174CA"/>
    <w:rsid w:val="009178DA"/>
    <w:rsid w:val="00917DC7"/>
    <w:rsid w:val="009203A0"/>
    <w:rsid w:val="0092070D"/>
    <w:rsid w:val="0092140E"/>
    <w:rsid w:val="009225AA"/>
    <w:rsid w:val="009226AE"/>
    <w:rsid w:val="00923EDB"/>
    <w:rsid w:val="0092475B"/>
    <w:rsid w:val="009247D5"/>
    <w:rsid w:val="00924C86"/>
    <w:rsid w:val="00924CDB"/>
    <w:rsid w:val="00924DBE"/>
    <w:rsid w:val="009250DC"/>
    <w:rsid w:val="009251CC"/>
    <w:rsid w:val="00926385"/>
    <w:rsid w:val="00926700"/>
    <w:rsid w:val="009279AC"/>
    <w:rsid w:val="00927BED"/>
    <w:rsid w:val="00927E76"/>
    <w:rsid w:val="00930155"/>
    <w:rsid w:val="009306ED"/>
    <w:rsid w:val="00930991"/>
    <w:rsid w:val="00930EF3"/>
    <w:rsid w:val="00931053"/>
    <w:rsid w:val="00931211"/>
    <w:rsid w:val="009313E0"/>
    <w:rsid w:val="009314D2"/>
    <w:rsid w:val="00931C5D"/>
    <w:rsid w:val="00932045"/>
    <w:rsid w:val="009324AA"/>
    <w:rsid w:val="00932686"/>
    <w:rsid w:val="009327A2"/>
    <w:rsid w:val="00933917"/>
    <w:rsid w:val="00933CC7"/>
    <w:rsid w:val="0093430F"/>
    <w:rsid w:val="00935084"/>
    <w:rsid w:val="009359CF"/>
    <w:rsid w:val="00935CCA"/>
    <w:rsid w:val="009360BC"/>
    <w:rsid w:val="0093623D"/>
    <w:rsid w:val="009368B4"/>
    <w:rsid w:val="00936968"/>
    <w:rsid w:val="00936D92"/>
    <w:rsid w:val="00936EBE"/>
    <w:rsid w:val="00937E9D"/>
    <w:rsid w:val="00940126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D1F"/>
    <w:rsid w:val="00941EC7"/>
    <w:rsid w:val="009425AC"/>
    <w:rsid w:val="009427CD"/>
    <w:rsid w:val="009428F8"/>
    <w:rsid w:val="00943095"/>
    <w:rsid w:val="009434AC"/>
    <w:rsid w:val="00943810"/>
    <w:rsid w:val="009439DA"/>
    <w:rsid w:val="00943A42"/>
    <w:rsid w:val="00943C64"/>
    <w:rsid w:val="00943E8A"/>
    <w:rsid w:val="00943F7A"/>
    <w:rsid w:val="00944083"/>
    <w:rsid w:val="0094419B"/>
    <w:rsid w:val="009449FA"/>
    <w:rsid w:val="00944E5A"/>
    <w:rsid w:val="00944EDA"/>
    <w:rsid w:val="00945256"/>
    <w:rsid w:val="009455AA"/>
    <w:rsid w:val="00945704"/>
    <w:rsid w:val="00945CFB"/>
    <w:rsid w:val="00945D4F"/>
    <w:rsid w:val="00946467"/>
    <w:rsid w:val="0094661B"/>
    <w:rsid w:val="00946984"/>
    <w:rsid w:val="009469C7"/>
    <w:rsid w:val="00946A82"/>
    <w:rsid w:val="00946D39"/>
    <w:rsid w:val="00946E60"/>
    <w:rsid w:val="00946F42"/>
    <w:rsid w:val="009470A6"/>
    <w:rsid w:val="0094734A"/>
    <w:rsid w:val="0094770F"/>
    <w:rsid w:val="00947811"/>
    <w:rsid w:val="009479F7"/>
    <w:rsid w:val="00947E2D"/>
    <w:rsid w:val="00947F68"/>
    <w:rsid w:val="009502EC"/>
    <w:rsid w:val="00950BBD"/>
    <w:rsid w:val="0095108C"/>
    <w:rsid w:val="00951185"/>
    <w:rsid w:val="0095160F"/>
    <w:rsid w:val="00951D1E"/>
    <w:rsid w:val="00951EE0"/>
    <w:rsid w:val="0095223B"/>
    <w:rsid w:val="009522C1"/>
    <w:rsid w:val="009525FC"/>
    <w:rsid w:val="00952C30"/>
    <w:rsid w:val="009531CA"/>
    <w:rsid w:val="0095394D"/>
    <w:rsid w:val="00953D05"/>
    <w:rsid w:val="00954514"/>
    <w:rsid w:val="009546FA"/>
    <w:rsid w:val="00954744"/>
    <w:rsid w:val="00954946"/>
    <w:rsid w:val="00954EAB"/>
    <w:rsid w:val="00954FEF"/>
    <w:rsid w:val="009551CE"/>
    <w:rsid w:val="009554C1"/>
    <w:rsid w:val="00955AE6"/>
    <w:rsid w:val="00955DD8"/>
    <w:rsid w:val="009561D5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0C07"/>
    <w:rsid w:val="00961185"/>
    <w:rsid w:val="0096163F"/>
    <w:rsid w:val="00961DAE"/>
    <w:rsid w:val="00961F5B"/>
    <w:rsid w:val="00962247"/>
    <w:rsid w:val="00962844"/>
    <w:rsid w:val="00962A8E"/>
    <w:rsid w:val="00962F10"/>
    <w:rsid w:val="0096420E"/>
    <w:rsid w:val="00964652"/>
    <w:rsid w:val="00964D9B"/>
    <w:rsid w:val="00964DD1"/>
    <w:rsid w:val="00964FE6"/>
    <w:rsid w:val="0096504E"/>
    <w:rsid w:val="00965070"/>
    <w:rsid w:val="00965199"/>
    <w:rsid w:val="0096531A"/>
    <w:rsid w:val="00965472"/>
    <w:rsid w:val="0096547B"/>
    <w:rsid w:val="00965531"/>
    <w:rsid w:val="009656D5"/>
    <w:rsid w:val="00965CAC"/>
    <w:rsid w:val="00965D9B"/>
    <w:rsid w:val="00965E0A"/>
    <w:rsid w:val="00965E4F"/>
    <w:rsid w:val="00965F0B"/>
    <w:rsid w:val="00966332"/>
    <w:rsid w:val="00966DD8"/>
    <w:rsid w:val="0096795A"/>
    <w:rsid w:val="00967E85"/>
    <w:rsid w:val="00970637"/>
    <w:rsid w:val="0097067B"/>
    <w:rsid w:val="009706B5"/>
    <w:rsid w:val="0097071C"/>
    <w:rsid w:val="00970CF0"/>
    <w:rsid w:val="00971505"/>
    <w:rsid w:val="00971B72"/>
    <w:rsid w:val="00971CA7"/>
    <w:rsid w:val="00972224"/>
    <w:rsid w:val="0097267D"/>
    <w:rsid w:val="009728A0"/>
    <w:rsid w:val="009728D9"/>
    <w:rsid w:val="009729EB"/>
    <w:rsid w:val="00972AD2"/>
    <w:rsid w:val="00972B3E"/>
    <w:rsid w:val="00972E31"/>
    <w:rsid w:val="0097308B"/>
    <w:rsid w:val="009731A3"/>
    <w:rsid w:val="009732D0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80427"/>
    <w:rsid w:val="009807A8"/>
    <w:rsid w:val="00980943"/>
    <w:rsid w:val="00980FFA"/>
    <w:rsid w:val="0098140A"/>
    <w:rsid w:val="009814D0"/>
    <w:rsid w:val="00981F7B"/>
    <w:rsid w:val="0098223A"/>
    <w:rsid w:val="0098226A"/>
    <w:rsid w:val="00982778"/>
    <w:rsid w:val="00982E40"/>
    <w:rsid w:val="00983069"/>
    <w:rsid w:val="009833B9"/>
    <w:rsid w:val="00983772"/>
    <w:rsid w:val="009837E3"/>
    <w:rsid w:val="00983840"/>
    <w:rsid w:val="009839D3"/>
    <w:rsid w:val="00983C19"/>
    <w:rsid w:val="009844B2"/>
    <w:rsid w:val="009848C4"/>
    <w:rsid w:val="00984EF8"/>
    <w:rsid w:val="00985AF8"/>
    <w:rsid w:val="00985D09"/>
    <w:rsid w:val="00986499"/>
    <w:rsid w:val="009865C8"/>
    <w:rsid w:val="0098697D"/>
    <w:rsid w:val="00986B00"/>
    <w:rsid w:val="009870A6"/>
    <w:rsid w:val="00987131"/>
    <w:rsid w:val="00987244"/>
    <w:rsid w:val="00987464"/>
    <w:rsid w:val="00987543"/>
    <w:rsid w:val="0098781D"/>
    <w:rsid w:val="009878CD"/>
    <w:rsid w:val="009879CA"/>
    <w:rsid w:val="00987C9A"/>
    <w:rsid w:val="00990387"/>
    <w:rsid w:val="00990819"/>
    <w:rsid w:val="00990AC3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715E"/>
    <w:rsid w:val="00997478"/>
    <w:rsid w:val="0099754A"/>
    <w:rsid w:val="00997613"/>
    <w:rsid w:val="00997B4B"/>
    <w:rsid w:val="00997C9A"/>
    <w:rsid w:val="00997DA0"/>
    <w:rsid w:val="009A0165"/>
    <w:rsid w:val="009A07AB"/>
    <w:rsid w:val="009A0BFB"/>
    <w:rsid w:val="009A0E02"/>
    <w:rsid w:val="009A0E38"/>
    <w:rsid w:val="009A1A7A"/>
    <w:rsid w:val="009A1DC3"/>
    <w:rsid w:val="009A20D6"/>
    <w:rsid w:val="009A254F"/>
    <w:rsid w:val="009A25BA"/>
    <w:rsid w:val="009A2FC1"/>
    <w:rsid w:val="009A30E3"/>
    <w:rsid w:val="009A3ABB"/>
    <w:rsid w:val="009A423B"/>
    <w:rsid w:val="009A43B9"/>
    <w:rsid w:val="009A481C"/>
    <w:rsid w:val="009A4D9E"/>
    <w:rsid w:val="009A4E2E"/>
    <w:rsid w:val="009A5495"/>
    <w:rsid w:val="009A578C"/>
    <w:rsid w:val="009A59A9"/>
    <w:rsid w:val="009A5BC2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ACC"/>
    <w:rsid w:val="009B1B29"/>
    <w:rsid w:val="009B1B5C"/>
    <w:rsid w:val="009B1F3C"/>
    <w:rsid w:val="009B23CC"/>
    <w:rsid w:val="009B28AE"/>
    <w:rsid w:val="009B32F4"/>
    <w:rsid w:val="009B35B8"/>
    <w:rsid w:val="009B3752"/>
    <w:rsid w:val="009B39F1"/>
    <w:rsid w:val="009B3F30"/>
    <w:rsid w:val="009B40B4"/>
    <w:rsid w:val="009B40FB"/>
    <w:rsid w:val="009B4137"/>
    <w:rsid w:val="009B43C3"/>
    <w:rsid w:val="009B45D2"/>
    <w:rsid w:val="009B4993"/>
    <w:rsid w:val="009B4F2D"/>
    <w:rsid w:val="009B54D9"/>
    <w:rsid w:val="009B557A"/>
    <w:rsid w:val="009B569A"/>
    <w:rsid w:val="009B5896"/>
    <w:rsid w:val="009B5AEB"/>
    <w:rsid w:val="009B5C29"/>
    <w:rsid w:val="009B62B9"/>
    <w:rsid w:val="009B638C"/>
    <w:rsid w:val="009B6440"/>
    <w:rsid w:val="009B675E"/>
    <w:rsid w:val="009B7049"/>
    <w:rsid w:val="009B73E1"/>
    <w:rsid w:val="009B7753"/>
    <w:rsid w:val="009B7D2A"/>
    <w:rsid w:val="009C080A"/>
    <w:rsid w:val="009C0895"/>
    <w:rsid w:val="009C08FC"/>
    <w:rsid w:val="009C0F88"/>
    <w:rsid w:val="009C1667"/>
    <w:rsid w:val="009C17B7"/>
    <w:rsid w:val="009C1A93"/>
    <w:rsid w:val="009C24E9"/>
    <w:rsid w:val="009C28B1"/>
    <w:rsid w:val="009C31E4"/>
    <w:rsid w:val="009C3D06"/>
    <w:rsid w:val="009C3FC9"/>
    <w:rsid w:val="009C41F1"/>
    <w:rsid w:val="009C4406"/>
    <w:rsid w:val="009C44D8"/>
    <w:rsid w:val="009C5063"/>
    <w:rsid w:val="009C523C"/>
    <w:rsid w:val="009C5284"/>
    <w:rsid w:val="009C5310"/>
    <w:rsid w:val="009C5F7B"/>
    <w:rsid w:val="009C636D"/>
    <w:rsid w:val="009C6434"/>
    <w:rsid w:val="009C6F64"/>
    <w:rsid w:val="009D0312"/>
    <w:rsid w:val="009D0881"/>
    <w:rsid w:val="009D10CF"/>
    <w:rsid w:val="009D1DD4"/>
    <w:rsid w:val="009D1FBC"/>
    <w:rsid w:val="009D214F"/>
    <w:rsid w:val="009D2294"/>
    <w:rsid w:val="009D2630"/>
    <w:rsid w:val="009D2642"/>
    <w:rsid w:val="009D281C"/>
    <w:rsid w:val="009D2822"/>
    <w:rsid w:val="009D2A69"/>
    <w:rsid w:val="009D2BCF"/>
    <w:rsid w:val="009D314D"/>
    <w:rsid w:val="009D33C1"/>
    <w:rsid w:val="009D3818"/>
    <w:rsid w:val="009D40D2"/>
    <w:rsid w:val="009D4262"/>
    <w:rsid w:val="009D4672"/>
    <w:rsid w:val="009D480E"/>
    <w:rsid w:val="009D48D3"/>
    <w:rsid w:val="009D49D4"/>
    <w:rsid w:val="009D53A3"/>
    <w:rsid w:val="009D5563"/>
    <w:rsid w:val="009D55B7"/>
    <w:rsid w:val="009D5A1A"/>
    <w:rsid w:val="009D611A"/>
    <w:rsid w:val="009D6497"/>
    <w:rsid w:val="009D64E2"/>
    <w:rsid w:val="009D6516"/>
    <w:rsid w:val="009D6DBE"/>
    <w:rsid w:val="009D7426"/>
    <w:rsid w:val="009D7816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ABD"/>
    <w:rsid w:val="009E306E"/>
    <w:rsid w:val="009E3454"/>
    <w:rsid w:val="009E34BE"/>
    <w:rsid w:val="009E3C0D"/>
    <w:rsid w:val="009E3C8C"/>
    <w:rsid w:val="009E3E8F"/>
    <w:rsid w:val="009E40B7"/>
    <w:rsid w:val="009E411D"/>
    <w:rsid w:val="009E44FE"/>
    <w:rsid w:val="009E4B52"/>
    <w:rsid w:val="009E4DAD"/>
    <w:rsid w:val="009E501B"/>
    <w:rsid w:val="009E64C9"/>
    <w:rsid w:val="009E6ABA"/>
    <w:rsid w:val="009E6DB5"/>
    <w:rsid w:val="009E6E1C"/>
    <w:rsid w:val="009E7167"/>
    <w:rsid w:val="009E7DCF"/>
    <w:rsid w:val="009F02BC"/>
    <w:rsid w:val="009F0667"/>
    <w:rsid w:val="009F0750"/>
    <w:rsid w:val="009F0AA6"/>
    <w:rsid w:val="009F0F3F"/>
    <w:rsid w:val="009F1203"/>
    <w:rsid w:val="009F1452"/>
    <w:rsid w:val="009F186C"/>
    <w:rsid w:val="009F19D5"/>
    <w:rsid w:val="009F1E15"/>
    <w:rsid w:val="009F1E75"/>
    <w:rsid w:val="009F1F7B"/>
    <w:rsid w:val="009F20A1"/>
    <w:rsid w:val="009F232F"/>
    <w:rsid w:val="009F252B"/>
    <w:rsid w:val="009F2943"/>
    <w:rsid w:val="009F2BFF"/>
    <w:rsid w:val="009F2CA5"/>
    <w:rsid w:val="009F3319"/>
    <w:rsid w:val="009F3381"/>
    <w:rsid w:val="009F36C5"/>
    <w:rsid w:val="009F3772"/>
    <w:rsid w:val="009F37AC"/>
    <w:rsid w:val="009F396C"/>
    <w:rsid w:val="009F3E6B"/>
    <w:rsid w:val="009F4248"/>
    <w:rsid w:val="009F51A0"/>
    <w:rsid w:val="009F5258"/>
    <w:rsid w:val="009F5399"/>
    <w:rsid w:val="009F6A11"/>
    <w:rsid w:val="009F733E"/>
    <w:rsid w:val="009F7F59"/>
    <w:rsid w:val="00A003C0"/>
    <w:rsid w:val="00A003F6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3F8A"/>
    <w:rsid w:val="00A0410D"/>
    <w:rsid w:val="00A042D0"/>
    <w:rsid w:val="00A04805"/>
    <w:rsid w:val="00A04D7C"/>
    <w:rsid w:val="00A04DC7"/>
    <w:rsid w:val="00A0537B"/>
    <w:rsid w:val="00A056DA"/>
    <w:rsid w:val="00A05918"/>
    <w:rsid w:val="00A05B47"/>
    <w:rsid w:val="00A0659E"/>
    <w:rsid w:val="00A06827"/>
    <w:rsid w:val="00A06C52"/>
    <w:rsid w:val="00A070EA"/>
    <w:rsid w:val="00A07EFC"/>
    <w:rsid w:val="00A07FCD"/>
    <w:rsid w:val="00A101F9"/>
    <w:rsid w:val="00A10644"/>
    <w:rsid w:val="00A10AB3"/>
    <w:rsid w:val="00A10C03"/>
    <w:rsid w:val="00A10D72"/>
    <w:rsid w:val="00A10DAF"/>
    <w:rsid w:val="00A111C4"/>
    <w:rsid w:val="00A113B3"/>
    <w:rsid w:val="00A11815"/>
    <w:rsid w:val="00A11969"/>
    <w:rsid w:val="00A11B65"/>
    <w:rsid w:val="00A120D9"/>
    <w:rsid w:val="00A120F1"/>
    <w:rsid w:val="00A123FD"/>
    <w:rsid w:val="00A128FE"/>
    <w:rsid w:val="00A1299A"/>
    <w:rsid w:val="00A12B35"/>
    <w:rsid w:val="00A12B69"/>
    <w:rsid w:val="00A1304C"/>
    <w:rsid w:val="00A13495"/>
    <w:rsid w:val="00A135CF"/>
    <w:rsid w:val="00A14136"/>
    <w:rsid w:val="00A145AE"/>
    <w:rsid w:val="00A14699"/>
    <w:rsid w:val="00A14E41"/>
    <w:rsid w:val="00A153F4"/>
    <w:rsid w:val="00A15C26"/>
    <w:rsid w:val="00A15D92"/>
    <w:rsid w:val="00A15E87"/>
    <w:rsid w:val="00A1660B"/>
    <w:rsid w:val="00A1685D"/>
    <w:rsid w:val="00A168AC"/>
    <w:rsid w:val="00A169F7"/>
    <w:rsid w:val="00A16A2F"/>
    <w:rsid w:val="00A16CC8"/>
    <w:rsid w:val="00A16CDD"/>
    <w:rsid w:val="00A173D0"/>
    <w:rsid w:val="00A17C02"/>
    <w:rsid w:val="00A20610"/>
    <w:rsid w:val="00A20D41"/>
    <w:rsid w:val="00A2140C"/>
    <w:rsid w:val="00A2155D"/>
    <w:rsid w:val="00A2170A"/>
    <w:rsid w:val="00A219DF"/>
    <w:rsid w:val="00A221BC"/>
    <w:rsid w:val="00A224C1"/>
    <w:rsid w:val="00A22529"/>
    <w:rsid w:val="00A22878"/>
    <w:rsid w:val="00A230E2"/>
    <w:rsid w:val="00A2311C"/>
    <w:rsid w:val="00A2381F"/>
    <w:rsid w:val="00A23A9E"/>
    <w:rsid w:val="00A23B3D"/>
    <w:rsid w:val="00A24546"/>
    <w:rsid w:val="00A24962"/>
    <w:rsid w:val="00A24C08"/>
    <w:rsid w:val="00A25211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23A"/>
    <w:rsid w:val="00A303B8"/>
    <w:rsid w:val="00A30750"/>
    <w:rsid w:val="00A30A3E"/>
    <w:rsid w:val="00A3119B"/>
    <w:rsid w:val="00A312E1"/>
    <w:rsid w:val="00A32805"/>
    <w:rsid w:val="00A32924"/>
    <w:rsid w:val="00A32B65"/>
    <w:rsid w:val="00A32F7D"/>
    <w:rsid w:val="00A32FD4"/>
    <w:rsid w:val="00A333CB"/>
    <w:rsid w:val="00A3371A"/>
    <w:rsid w:val="00A33853"/>
    <w:rsid w:val="00A3395D"/>
    <w:rsid w:val="00A33A01"/>
    <w:rsid w:val="00A33C01"/>
    <w:rsid w:val="00A33E0C"/>
    <w:rsid w:val="00A33FED"/>
    <w:rsid w:val="00A34BC7"/>
    <w:rsid w:val="00A35316"/>
    <w:rsid w:val="00A35612"/>
    <w:rsid w:val="00A356A3"/>
    <w:rsid w:val="00A36168"/>
    <w:rsid w:val="00A365CE"/>
    <w:rsid w:val="00A370A2"/>
    <w:rsid w:val="00A373EC"/>
    <w:rsid w:val="00A37878"/>
    <w:rsid w:val="00A40002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AF1"/>
    <w:rsid w:val="00A43F32"/>
    <w:rsid w:val="00A442B3"/>
    <w:rsid w:val="00A44853"/>
    <w:rsid w:val="00A44ABD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BB9"/>
    <w:rsid w:val="00A47C5A"/>
    <w:rsid w:val="00A508DA"/>
    <w:rsid w:val="00A51114"/>
    <w:rsid w:val="00A513A6"/>
    <w:rsid w:val="00A5195D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30"/>
    <w:rsid w:val="00A5382E"/>
    <w:rsid w:val="00A5388D"/>
    <w:rsid w:val="00A53A65"/>
    <w:rsid w:val="00A53AF4"/>
    <w:rsid w:val="00A53E0E"/>
    <w:rsid w:val="00A54793"/>
    <w:rsid w:val="00A54B00"/>
    <w:rsid w:val="00A54C45"/>
    <w:rsid w:val="00A551B1"/>
    <w:rsid w:val="00A55787"/>
    <w:rsid w:val="00A56245"/>
    <w:rsid w:val="00A5637A"/>
    <w:rsid w:val="00A56B88"/>
    <w:rsid w:val="00A56D83"/>
    <w:rsid w:val="00A56EB8"/>
    <w:rsid w:val="00A56F63"/>
    <w:rsid w:val="00A57122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45D"/>
    <w:rsid w:val="00A62687"/>
    <w:rsid w:val="00A62817"/>
    <w:rsid w:val="00A62B9C"/>
    <w:rsid w:val="00A62C2E"/>
    <w:rsid w:val="00A62C57"/>
    <w:rsid w:val="00A6307E"/>
    <w:rsid w:val="00A63A4C"/>
    <w:rsid w:val="00A6400A"/>
    <w:rsid w:val="00A6428F"/>
    <w:rsid w:val="00A64500"/>
    <w:rsid w:val="00A653D5"/>
    <w:rsid w:val="00A65709"/>
    <w:rsid w:val="00A65FDE"/>
    <w:rsid w:val="00A664A3"/>
    <w:rsid w:val="00A66565"/>
    <w:rsid w:val="00A665EE"/>
    <w:rsid w:val="00A66D81"/>
    <w:rsid w:val="00A66E7A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4C8"/>
    <w:rsid w:val="00A70937"/>
    <w:rsid w:val="00A70D36"/>
    <w:rsid w:val="00A71502"/>
    <w:rsid w:val="00A715DF"/>
    <w:rsid w:val="00A71855"/>
    <w:rsid w:val="00A71921"/>
    <w:rsid w:val="00A71963"/>
    <w:rsid w:val="00A71C7C"/>
    <w:rsid w:val="00A72C23"/>
    <w:rsid w:val="00A73125"/>
    <w:rsid w:val="00A7349D"/>
    <w:rsid w:val="00A7393F"/>
    <w:rsid w:val="00A73C20"/>
    <w:rsid w:val="00A7400D"/>
    <w:rsid w:val="00A7404C"/>
    <w:rsid w:val="00A74180"/>
    <w:rsid w:val="00A747F8"/>
    <w:rsid w:val="00A74CDB"/>
    <w:rsid w:val="00A74DD9"/>
    <w:rsid w:val="00A75630"/>
    <w:rsid w:val="00A75C9C"/>
    <w:rsid w:val="00A75CD2"/>
    <w:rsid w:val="00A766EB"/>
    <w:rsid w:val="00A76C08"/>
    <w:rsid w:val="00A77339"/>
    <w:rsid w:val="00A7740F"/>
    <w:rsid w:val="00A80381"/>
    <w:rsid w:val="00A80406"/>
    <w:rsid w:val="00A804A9"/>
    <w:rsid w:val="00A80576"/>
    <w:rsid w:val="00A8091D"/>
    <w:rsid w:val="00A809F8"/>
    <w:rsid w:val="00A80C33"/>
    <w:rsid w:val="00A8114F"/>
    <w:rsid w:val="00A815A7"/>
    <w:rsid w:val="00A81B23"/>
    <w:rsid w:val="00A81C0B"/>
    <w:rsid w:val="00A81D3D"/>
    <w:rsid w:val="00A81E47"/>
    <w:rsid w:val="00A824C9"/>
    <w:rsid w:val="00A8273E"/>
    <w:rsid w:val="00A82789"/>
    <w:rsid w:val="00A829E7"/>
    <w:rsid w:val="00A82A6E"/>
    <w:rsid w:val="00A82F38"/>
    <w:rsid w:val="00A82F88"/>
    <w:rsid w:val="00A836D3"/>
    <w:rsid w:val="00A836F2"/>
    <w:rsid w:val="00A83DB0"/>
    <w:rsid w:val="00A841E6"/>
    <w:rsid w:val="00A84544"/>
    <w:rsid w:val="00A847C1"/>
    <w:rsid w:val="00A849BB"/>
    <w:rsid w:val="00A84AB5"/>
    <w:rsid w:val="00A858A0"/>
    <w:rsid w:val="00A85B84"/>
    <w:rsid w:val="00A8686D"/>
    <w:rsid w:val="00A871B1"/>
    <w:rsid w:val="00A872B2"/>
    <w:rsid w:val="00A87858"/>
    <w:rsid w:val="00A879D7"/>
    <w:rsid w:val="00A87C2C"/>
    <w:rsid w:val="00A87E84"/>
    <w:rsid w:val="00A87F35"/>
    <w:rsid w:val="00A9011C"/>
    <w:rsid w:val="00A902B5"/>
    <w:rsid w:val="00A903A7"/>
    <w:rsid w:val="00A90455"/>
    <w:rsid w:val="00A906F0"/>
    <w:rsid w:val="00A90751"/>
    <w:rsid w:val="00A90989"/>
    <w:rsid w:val="00A90A3A"/>
    <w:rsid w:val="00A90F6D"/>
    <w:rsid w:val="00A90FF6"/>
    <w:rsid w:val="00A91575"/>
    <w:rsid w:val="00A91594"/>
    <w:rsid w:val="00A916D0"/>
    <w:rsid w:val="00A91815"/>
    <w:rsid w:val="00A9185A"/>
    <w:rsid w:val="00A91B44"/>
    <w:rsid w:val="00A91F18"/>
    <w:rsid w:val="00A924B9"/>
    <w:rsid w:val="00A929E3"/>
    <w:rsid w:val="00A92A10"/>
    <w:rsid w:val="00A92C0A"/>
    <w:rsid w:val="00A92C6C"/>
    <w:rsid w:val="00A92E09"/>
    <w:rsid w:val="00A9312D"/>
    <w:rsid w:val="00A931FE"/>
    <w:rsid w:val="00A93468"/>
    <w:rsid w:val="00A93596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65E0"/>
    <w:rsid w:val="00A965F7"/>
    <w:rsid w:val="00A96994"/>
    <w:rsid w:val="00A96A00"/>
    <w:rsid w:val="00A96AFA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5DC"/>
    <w:rsid w:val="00AA26DE"/>
    <w:rsid w:val="00AA2767"/>
    <w:rsid w:val="00AA28FB"/>
    <w:rsid w:val="00AA2B75"/>
    <w:rsid w:val="00AA2CA9"/>
    <w:rsid w:val="00AA301F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2A"/>
    <w:rsid w:val="00AA4C38"/>
    <w:rsid w:val="00AA5650"/>
    <w:rsid w:val="00AA63A9"/>
    <w:rsid w:val="00AA6E1F"/>
    <w:rsid w:val="00AA71BB"/>
    <w:rsid w:val="00AA7A59"/>
    <w:rsid w:val="00AA7A73"/>
    <w:rsid w:val="00AA7CD0"/>
    <w:rsid w:val="00AA7D68"/>
    <w:rsid w:val="00AB05F9"/>
    <w:rsid w:val="00AB060B"/>
    <w:rsid w:val="00AB063E"/>
    <w:rsid w:val="00AB0742"/>
    <w:rsid w:val="00AB0C90"/>
    <w:rsid w:val="00AB12F4"/>
    <w:rsid w:val="00AB1588"/>
    <w:rsid w:val="00AB1B1D"/>
    <w:rsid w:val="00AB1DDB"/>
    <w:rsid w:val="00AB2168"/>
    <w:rsid w:val="00AB2F99"/>
    <w:rsid w:val="00AB3608"/>
    <w:rsid w:val="00AB3C0E"/>
    <w:rsid w:val="00AB3CDE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0D5"/>
    <w:rsid w:val="00AB7214"/>
    <w:rsid w:val="00AB78A9"/>
    <w:rsid w:val="00AB78DB"/>
    <w:rsid w:val="00AB79A4"/>
    <w:rsid w:val="00AC0375"/>
    <w:rsid w:val="00AC0571"/>
    <w:rsid w:val="00AC0AB1"/>
    <w:rsid w:val="00AC0BF5"/>
    <w:rsid w:val="00AC0F54"/>
    <w:rsid w:val="00AC1545"/>
    <w:rsid w:val="00AC1645"/>
    <w:rsid w:val="00AC1962"/>
    <w:rsid w:val="00AC1D8F"/>
    <w:rsid w:val="00AC1FAE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24"/>
    <w:rsid w:val="00AC36EF"/>
    <w:rsid w:val="00AC3B66"/>
    <w:rsid w:val="00AC3F50"/>
    <w:rsid w:val="00AC44DB"/>
    <w:rsid w:val="00AC48F3"/>
    <w:rsid w:val="00AC4998"/>
    <w:rsid w:val="00AC4CC0"/>
    <w:rsid w:val="00AC4E1C"/>
    <w:rsid w:val="00AC4ECF"/>
    <w:rsid w:val="00AC4FC7"/>
    <w:rsid w:val="00AC5277"/>
    <w:rsid w:val="00AC531E"/>
    <w:rsid w:val="00AC53A2"/>
    <w:rsid w:val="00AC5540"/>
    <w:rsid w:val="00AC5D5D"/>
    <w:rsid w:val="00AC5EC9"/>
    <w:rsid w:val="00AC61BE"/>
    <w:rsid w:val="00AC6696"/>
    <w:rsid w:val="00AC67BF"/>
    <w:rsid w:val="00AC6D45"/>
    <w:rsid w:val="00AC735C"/>
    <w:rsid w:val="00AD01FE"/>
    <w:rsid w:val="00AD0800"/>
    <w:rsid w:val="00AD0B1F"/>
    <w:rsid w:val="00AD1981"/>
    <w:rsid w:val="00AD21EE"/>
    <w:rsid w:val="00AD22E2"/>
    <w:rsid w:val="00AD36B9"/>
    <w:rsid w:val="00AD3A47"/>
    <w:rsid w:val="00AD3BFC"/>
    <w:rsid w:val="00AD3E16"/>
    <w:rsid w:val="00AD3E55"/>
    <w:rsid w:val="00AD435C"/>
    <w:rsid w:val="00AD4403"/>
    <w:rsid w:val="00AD47A4"/>
    <w:rsid w:val="00AD4D1A"/>
    <w:rsid w:val="00AD511A"/>
    <w:rsid w:val="00AD5493"/>
    <w:rsid w:val="00AD5800"/>
    <w:rsid w:val="00AD5886"/>
    <w:rsid w:val="00AD5BD2"/>
    <w:rsid w:val="00AD5CE8"/>
    <w:rsid w:val="00AD5D51"/>
    <w:rsid w:val="00AD5EDA"/>
    <w:rsid w:val="00AD6005"/>
    <w:rsid w:val="00AD613A"/>
    <w:rsid w:val="00AD68A7"/>
    <w:rsid w:val="00AD6AFE"/>
    <w:rsid w:val="00AD6E4C"/>
    <w:rsid w:val="00AD77BB"/>
    <w:rsid w:val="00AD79D4"/>
    <w:rsid w:val="00AD7FBD"/>
    <w:rsid w:val="00AE04AB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A7D"/>
    <w:rsid w:val="00AE3E27"/>
    <w:rsid w:val="00AE3EA5"/>
    <w:rsid w:val="00AE44EB"/>
    <w:rsid w:val="00AE4678"/>
    <w:rsid w:val="00AE467E"/>
    <w:rsid w:val="00AE468A"/>
    <w:rsid w:val="00AE49E5"/>
    <w:rsid w:val="00AE4A71"/>
    <w:rsid w:val="00AE5448"/>
    <w:rsid w:val="00AE5557"/>
    <w:rsid w:val="00AE5BFB"/>
    <w:rsid w:val="00AE606C"/>
    <w:rsid w:val="00AE64AA"/>
    <w:rsid w:val="00AE65EF"/>
    <w:rsid w:val="00AE672B"/>
    <w:rsid w:val="00AE67B8"/>
    <w:rsid w:val="00AE684A"/>
    <w:rsid w:val="00AE68AD"/>
    <w:rsid w:val="00AE6A4A"/>
    <w:rsid w:val="00AE6A81"/>
    <w:rsid w:val="00AE73C7"/>
    <w:rsid w:val="00AE7416"/>
    <w:rsid w:val="00AE745D"/>
    <w:rsid w:val="00AE7678"/>
    <w:rsid w:val="00AE7C80"/>
    <w:rsid w:val="00AF0167"/>
    <w:rsid w:val="00AF104F"/>
    <w:rsid w:val="00AF1141"/>
    <w:rsid w:val="00AF1299"/>
    <w:rsid w:val="00AF161A"/>
    <w:rsid w:val="00AF162D"/>
    <w:rsid w:val="00AF1693"/>
    <w:rsid w:val="00AF1B99"/>
    <w:rsid w:val="00AF1B9C"/>
    <w:rsid w:val="00AF1D6A"/>
    <w:rsid w:val="00AF1D9D"/>
    <w:rsid w:val="00AF253D"/>
    <w:rsid w:val="00AF26AD"/>
    <w:rsid w:val="00AF27BD"/>
    <w:rsid w:val="00AF27DB"/>
    <w:rsid w:val="00AF296C"/>
    <w:rsid w:val="00AF29B1"/>
    <w:rsid w:val="00AF2C65"/>
    <w:rsid w:val="00AF2D19"/>
    <w:rsid w:val="00AF2FFD"/>
    <w:rsid w:val="00AF3B91"/>
    <w:rsid w:val="00AF3D6E"/>
    <w:rsid w:val="00AF3DDE"/>
    <w:rsid w:val="00AF43CA"/>
    <w:rsid w:val="00AF442E"/>
    <w:rsid w:val="00AF4F1B"/>
    <w:rsid w:val="00AF4F38"/>
    <w:rsid w:val="00AF57A8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B0057B"/>
    <w:rsid w:val="00B005B7"/>
    <w:rsid w:val="00B00A40"/>
    <w:rsid w:val="00B011D9"/>
    <w:rsid w:val="00B01466"/>
    <w:rsid w:val="00B0199D"/>
    <w:rsid w:val="00B01D89"/>
    <w:rsid w:val="00B01FA3"/>
    <w:rsid w:val="00B025FE"/>
    <w:rsid w:val="00B02801"/>
    <w:rsid w:val="00B02C20"/>
    <w:rsid w:val="00B03023"/>
    <w:rsid w:val="00B030AB"/>
    <w:rsid w:val="00B033BB"/>
    <w:rsid w:val="00B039FF"/>
    <w:rsid w:val="00B03E1B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C55"/>
    <w:rsid w:val="00B061C7"/>
    <w:rsid w:val="00B070AA"/>
    <w:rsid w:val="00B078F5"/>
    <w:rsid w:val="00B07DF3"/>
    <w:rsid w:val="00B10182"/>
    <w:rsid w:val="00B1073D"/>
    <w:rsid w:val="00B10742"/>
    <w:rsid w:val="00B10D84"/>
    <w:rsid w:val="00B10DBE"/>
    <w:rsid w:val="00B10F95"/>
    <w:rsid w:val="00B11136"/>
    <w:rsid w:val="00B11722"/>
    <w:rsid w:val="00B1183E"/>
    <w:rsid w:val="00B12054"/>
    <w:rsid w:val="00B12615"/>
    <w:rsid w:val="00B1296C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5B6C"/>
    <w:rsid w:val="00B16347"/>
    <w:rsid w:val="00B166D3"/>
    <w:rsid w:val="00B16836"/>
    <w:rsid w:val="00B16CCF"/>
    <w:rsid w:val="00B16E9F"/>
    <w:rsid w:val="00B1714A"/>
    <w:rsid w:val="00B171DF"/>
    <w:rsid w:val="00B1765F"/>
    <w:rsid w:val="00B17694"/>
    <w:rsid w:val="00B17CF6"/>
    <w:rsid w:val="00B20048"/>
    <w:rsid w:val="00B20231"/>
    <w:rsid w:val="00B2041D"/>
    <w:rsid w:val="00B207E8"/>
    <w:rsid w:val="00B20A5A"/>
    <w:rsid w:val="00B215C4"/>
    <w:rsid w:val="00B219B4"/>
    <w:rsid w:val="00B21E0B"/>
    <w:rsid w:val="00B22124"/>
    <w:rsid w:val="00B22293"/>
    <w:rsid w:val="00B222AE"/>
    <w:rsid w:val="00B22508"/>
    <w:rsid w:val="00B2269D"/>
    <w:rsid w:val="00B226BF"/>
    <w:rsid w:val="00B226F4"/>
    <w:rsid w:val="00B22731"/>
    <w:rsid w:val="00B22CC4"/>
    <w:rsid w:val="00B22EBE"/>
    <w:rsid w:val="00B233D6"/>
    <w:rsid w:val="00B23501"/>
    <w:rsid w:val="00B2365D"/>
    <w:rsid w:val="00B23DB6"/>
    <w:rsid w:val="00B24738"/>
    <w:rsid w:val="00B24965"/>
    <w:rsid w:val="00B25135"/>
    <w:rsid w:val="00B259DC"/>
    <w:rsid w:val="00B25A69"/>
    <w:rsid w:val="00B25BB1"/>
    <w:rsid w:val="00B2622B"/>
    <w:rsid w:val="00B262B0"/>
    <w:rsid w:val="00B2695C"/>
    <w:rsid w:val="00B26B7A"/>
    <w:rsid w:val="00B26F79"/>
    <w:rsid w:val="00B2748A"/>
    <w:rsid w:val="00B2756D"/>
    <w:rsid w:val="00B275AB"/>
    <w:rsid w:val="00B276F0"/>
    <w:rsid w:val="00B277B9"/>
    <w:rsid w:val="00B27C9F"/>
    <w:rsid w:val="00B27EDF"/>
    <w:rsid w:val="00B3054D"/>
    <w:rsid w:val="00B30881"/>
    <w:rsid w:val="00B30ADA"/>
    <w:rsid w:val="00B312FF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6EA"/>
    <w:rsid w:val="00B3375C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016"/>
    <w:rsid w:val="00B35196"/>
    <w:rsid w:val="00B35321"/>
    <w:rsid w:val="00B355B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401F6"/>
    <w:rsid w:val="00B403AE"/>
    <w:rsid w:val="00B40B30"/>
    <w:rsid w:val="00B40BE4"/>
    <w:rsid w:val="00B40FCE"/>
    <w:rsid w:val="00B410E3"/>
    <w:rsid w:val="00B41302"/>
    <w:rsid w:val="00B41370"/>
    <w:rsid w:val="00B4172F"/>
    <w:rsid w:val="00B41951"/>
    <w:rsid w:val="00B419EA"/>
    <w:rsid w:val="00B41BB1"/>
    <w:rsid w:val="00B41BDD"/>
    <w:rsid w:val="00B41E08"/>
    <w:rsid w:val="00B422C9"/>
    <w:rsid w:val="00B425CB"/>
    <w:rsid w:val="00B42693"/>
    <w:rsid w:val="00B42F2D"/>
    <w:rsid w:val="00B4324A"/>
    <w:rsid w:val="00B43614"/>
    <w:rsid w:val="00B4395A"/>
    <w:rsid w:val="00B43CCD"/>
    <w:rsid w:val="00B4403F"/>
    <w:rsid w:val="00B44923"/>
    <w:rsid w:val="00B44B12"/>
    <w:rsid w:val="00B44CB4"/>
    <w:rsid w:val="00B44EB5"/>
    <w:rsid w:val="00B45879"/>
    <w:rsid w:val="00B45A20"/>
    <w:rsid w:val="00B45D8B"/>
    <w:rsid w:val="00B464CC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9"/>
    <w:rsid w:val="00B51803"/>
    <w:rsid w:val="00B51EE4"/>
    <w:rsid w:val="00B520AB"/>
    <w:rsid w:val="00B5210E"/>
    <w:rsid w:val="00B5224A"/>
    <w:rsid w:val="00B53046"/>
    <w:rsid w:val="00B5313B"/>
    <w:rsid w:val="00B5329F"/>
    <w:rsid w:val="00B537D0"/>
    <w:rsid w:val="00B53A0D"/>
    <w:rsid w:val="00B53F56"/>
    <w:rsid w:val="00B5424F"/>
    <w:rsid w:val="00B54B8B"/>
    <w:rsid w:val="00B54E4A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2F"/>
    <w:rsid w:val="00B600DA"/>
    <w:rsid w:val="00B601BE"/>
    <w:rsid w:val="00B60651"/>
    <w:rsid w:val="00B60CFB"/>
    <w:rsid w:val="00B6157A"/>
    <w:rsid w:val="00B61E04"/>
    <w:rsid w:val="00B6202C"/>
    <w:rsid w:val="00B621EB"/>
    <w:rsid w:val="00B6225C"/>
    <w:rsid w:val="00B62329"/>
    <w:rsid w:val="00B62CF4"/>
    <w:rsid w:val="00B6378E"/>
    <w:rsid w:val="00B63A52"/>
    <w:rsid w:val="00B641CE"/>
    <w:rsid w:val="00B641E9"/>
    <w:rsid w:val="00B65A00"/>
    <w:rsid w:val="00B662A1"/>
    <w:rsid w:val="00B66942"/>
    <w:rsid w:val="00B66BE3"/>
    <w:rsid w:val="00B67CD9"/>
    <w:rsid w:val="00B67EE3"/>
    <w:rsid w:val="00B7049B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959"/>
    <w:rsid w:val="00B7351B"/>
    <w:rsid w:val="00B73806"/>
    <w:rsid w:val="00B73B8D"/>
    <w:rsid w:val="00B73C74"/>
    <w:rsid w:val="00B73F33"/>
    <w:rsid w:val="00B73FA4"/>
    <w:rsid w:val="00B744F0"/>
    <w:rsid w:val="00B7459F"/>
    <w:rsid w:val="00B74AC2"/>
    <w:rsid w:val="00B75A01"/>
    <w:rsid w:val="00B76D85"/>
    <w:rsid w:val="00B76E1F"/>
    <w:rsid w:val="00B76EF8"/>
    <w:rsid w:val="00B770CD"/>
    <w:rsid w:val="00B77234"/>
    <w:rsid w:val="00B77AD2"/>
    <w:rsid w:val="00B77B3A"/>
    <w:rsid w:val="00B77EE6"/>
    <w:rsid w:val="00B77F03"/>
    <w:rsid w:val="00B802D3"/>
    <w:rsid w:val="00B806B4"/>
    <w:rsid w:val="00B80AD8"/>
    <w:rsid w:val="00B80F7D"/>
    <w:rsid w:val="00B81341"/>
    <w:rsid w:val="00B81727"/>
    <w:rsid w:val="00B819D8"/>
    <w:rsid w:val="00B81EB3"/>
    <w:rsid w:val="00B8234D"/>
    <w:rsid w:val="00B82542"/>
    <w:rsid w:val="00B82D30"/>
    <w:rsid w:val="00B83076"/>
    <w:rsid w:val="00B8349B"/>
    <w:rsid w:val="00B837CB"/>
    <w:rsid w:val="00B8384E"/>
    <w:rsid w:val="00B83A6D"/>
    <w:rsid w:val="00B83F3B"/>
    <w:rsid w:val="00B83FC6"/>
    <w:rsid w:val="00B84259"/>
    <w:rsid w:val="00B8436A"/>
    <w:rsid w:val="00B846BC"/>
    <w:rsid w:val="00B84832"/>
    <w:rsid w:val="00B851AE"/>
    <w:rsid w:val="00B85811"/>
    <w:rsid w:val="00B85B1C"/>
    <w:rsid w:val="00B860D1"/>
    <w:rsid w:val="00B864DD"/>
    <w:rsid w:val="00B866F0"/>
    <w:rsid w:val="00B8672E"/>
    <w:rsid w:val="00B86F37"/>
    <w:rsid w:val="00B8718C"/>
    <w:rsid w:val="00B871D0"/>
    <w:rsid w:val="00B872D5"/>
    <w:rsid w:val="00B87493"/>
    <w:rsid w:val="00B87701"/>
    <w:rsid w:val="00B877A9"/>
    <w:rsid w:val="00B8783A"/>
    <w:rsid w:val="00B879FC"/>
    <w:rsid w:val="00B87D01"/>
    <w:rsid w:val="00B87DC3"/>
    <w:rsid w:val="00B87E08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E59"/>
    <w:rsid w:val="00B931B2"/>
    <w:rsid w:val="00B933CC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7A4"/>
    <w:rsid w:val="00B96D54"/>
    <w:rsid w:val="00B973BB"/>
    <w:rsid w:val="00B975A9"/>
    <w:rsid w:val="00B979FB"/>
    <w:rsid w:val="00B97AEE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D81"/>
    <w:rsid w:val="00BA21FD"/>
    <w:rsid w:val="00BA2480"/>
    <w:rsid w:val="00BA2C39"/>
    <w:rsid w:val="00BA2D60"/>
    <w:rsid w:val="00BA335F"/>
    <w:rsid w:val="00BA383F"/>
    <w:rsid w:val="00BA395C"/>
    <w:rsid w:val="00BA3A31"/>
    <w:rsid w:val="00BA418A"/>
    <w:rsid w:val="00BA4542"/>
    <w:rsid w:val="00BA4A3E"/>
    <w:rsid w:val="00BA50FC"/>
    <w:rsid w:val="00BA52AE"/>
    <w:rsid w:val="00BA53F3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772A"/>
    <w:rsid w:val="00BA7809"/>
    <w:rsid w:val="00BA7CA1"/>
    <w:rsid w:val="00BB02E8"/>
    <w:rsid w:val="00BB063E"/>
    <w:rsid w:val="00BB139F"/>
    <w:rsid w:val="00BB1430"/>
    <w:rsid w:val="00BB2180"/>
    <w:rsid w:val="00BB2345"/>
    <w:rsid w:val="00BB29EC"/>
    <w:rsid w:val="00BB2A86"/>
    <w:rsid w:val="00BB2ABA"/>
    <w:rsid w:val="00BB3136"/>
    <w:rsid w:val="00BB3419"/>
    <w:rsid w:val="00BB3C50"/>
    <w:rsid w:val="00BB4CC1"/>
    <w:rsid w:val="00BB4CDE"/>
    <w:rsid w:val="00BB4FBC"/>
    <w:rsid w:val="00BB541B"/>
    <w:rsid w:val="00BB5DD9"/>
    <w:rsid w:val="00BB5FC7"/>
    <w:rsid w:val="00BB6256"/>
    <w:rsid w:val="00BB6372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4E2"/>
    <w:rsid w:val="00BC3615"/>
    <w:rsid w:val="00BC3CFE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725"/>
    <w:rsid w:val="00BC69DC"/>
    <w:rsid w:val="00BC6A94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199F"/>
    <w:rsid w:val="00BD19A6"/>
    <w:rsid w:val="00BD20F1"/>
    <w:rsid w:val="00BD22DD"/>
    <w:rsid w:val="00BD237C"/>
    <w:rsid w:val="00BD2679"/>
    <w:rsid w:val="00BD27D1"/>
    <w:rsid w:val="00BD2C42"/>
    <w:rsid w:val="00BD3436"/>
    <w:rsid w:val="00BD3A83"/>
    <w:rsid w:val="00BD3C8B"/>
    <w:rsid w:val="00BD45D9"/>
    <w:rsid w:val="00BD4611"/>
    <w:rsid w:val="00BD46AC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F5"/>
    <w:rsid w:val="00BD5D81"/>
    <w:rsid w:val="00BD64ED"/>
    <w:rsid w:val="00BD65CB"/>
    <w:rsid w:val="00BD687B"/>
    <w:rsid w:val="00BD6C69"/>
    <w:rsid w:val="00BD6F36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EE"/>
    <w:rsid w:val="00BE27B5"/>
    <w:rsid w:val="00BE2904"/>
    <w:rsid w:val="00BE2BFB"/>
    <w:rsid w:val="00BE2C41"/>
    <w:rsid w:val="00BE2F23"/>
    <w:rsid w:val="00BE321F"/>
    <w:rsid w:val="00BE3545"/>
    <w:rsid w:val="00BE3878"/>
    <w:rsid w:val="00BE3917"/>
    <w:rsid w:val="00BE40B5"/>
    <w:rsid w:val="00BE4627"/>
    <w:rsid w:val="00BE4C29"/>
    <w:rsid w:val="00BE54A5"/>
    <w:rsid w:val="00BE5BB9"/>
    <w:rsid w:val="00BE6A67"/>
    <w:rsid w:val="00BE6ABB"/>
    <w:rsid w:val="00BE6CCE"/>
    <w:rsid w:val="00BE70EB"/>
    <w:rsid w:val="00BE73FC"/>
    <w:rsid w:val="00BF0122"/>
    <w:rsid w:val="00BF1B0D"/>
    <w:rsid w:val="00BF1E64"/>
    <w:rsid w:val="00BF1F40"/>
    <w:rsid w:val="00BF22EB"/>
    <w:rsid w:val="00BF2C59"/>
    <w:rsid w:val="00BF36DC"/>
    <w:rsid w:val="00BF3EF3"/>
    <w:rsid w:val="00BF3F3E"/>
    <w:rsid w:val="00BF4168"/>
    <w:rsid w:val="00BF4BB6"/>
    <w:rsid w:val="00BF4E91"/>
    <w:rsid w:val="00BF4E9D"/>
    <w:rsid w:val="00BF5D45"/>
    <w:rsid w:val="00BF5F99"/>
    <w:rsid w:val="00BF6117"/>
    <w:rsid w:val="00BF6180"/>
    <w:rsid w:val="00BF6414"/>
    <w:rsid w:val="00BF6586"/>
    <w:rsid w:val="00BF7164"/>
    <w:rsid w:val="00BF7394"/>
    <w:rsid w:val="00BF7B59"/>
    <w:rsid w:val="00BF7B6C"/>
    <w:rsid w:val="00BF7DC2"/>
    <w:rsid w:val="00BF7FA7"/>
    <w:rsid w:val="00C00D0A"/>
    <w:rsid w:val="00C01021"/>
    <w:rsid w:val="00C011DC"/>
    <w:rsid w:val="00C017AB"/>
    <w:rsid w:val="00C01B28"/>
    <w:rsid w:val="00C02203"/>
    <w:rsid w:val="00C022AC"/>
    <w:rsid w:val="00C02B75"/>
    <w:rsid w:val="00C02D07"/>
    <w:rsid w:val="00C036E8"/>
    <w:rsid w:val="00C03815"/>
    <w:rsid w:val="00C03D42"/>
    <w:rsid w:val="00C04453"/>
    <w:rsid w:val="00C047AF"/>
    <w:rsid w:val="00C04DA3"/>
    <w:rsid w:val="00C05887"/>
    <w:rsid w:val="00C05BC7"/>
    <w:rsid w:val="00C05C2E"/>
    <w:rsid w:val="00C05C9C"/>
    <w:rsid w:val="00C05FDE"/>
    <w:rsid w:val="00C06695"/>
    <w:rsid w:val="00C068ED"/>
    <w:rsid w:val="00C06D3E"/>
    <w:rsid w:val="00C06F35"/>
    <w:rsid w:val="00C06F78"/>
    <w:rsid w:val="00C07152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1FBF"/>
    <w:rsid w:val="00C120E2"/>
    <w:rsid w:val="00C12398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612D"/>
    <w:rsid w:val="00C16B53"/>
    <w:rsid w:val="00C16D93"/>
    <w:rsid w:val="00C16E74"/>
    <w:rsid w:val="00C17515"/>
    <w:rsid w:val="00C1760D"/>
    <w:rsid w:val="00C17CD9"/>
    <w:rsid w:val="00C17F58"/>
    <w:rsid w:val="00C201B5"/>
    <w:rsid w:val="00C205DD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5733"/>
    <w:rsid w:val="00C26318"/>
    <w:rsid w:val="00C266CE"/>
    <w:rsid w:val="00C26879"/>
    <w:rsid w:val="00C26B99"/>
    <w:rsid w:val="00C26DE5"/>
    <w:rsid w:val="00C26FAB"/>
    <w:rsid w:val="00C2706D"/>
    <w:rsid w:val="00C2744F"/>
    <w:rsid w:val="00C2777D"/>
    <w:rsid w:val="00C277B6"/>
    <w:rsid w:val="00C27815"/>
    <w:rsid w:val="00C27842"/>
    <w:rsid w:val="00C300F8"/>
    <w:rsid w:val="00C306B4"/>
    <w:rsid w:val="00C30743"/>
    <w:rsid w:val="00C30DE9"/>
    <w:rsid w:val="00C3120A"/>
    <w:rsid w:val="00C31482"/>
    <w:rsid w:val="00C31C81"/>
    <w:rsid w:val="00C31D35"/>
    <w:rsid w:val="00C327BB"/>
    <w:rsid w:val="00C32B13"/>
    <w:rsid w:val="00C32CE2"/>
    <w:rsid w:val="00C330FA"/>
    <w:rsid w:val="00C333AA"/>
    <w:rsid w:val="00C33790"/>
    <w:rsid w:val="00C338D9"/>
    <w:rsid w:val="00C34B5F"/>
    <w:rsid w:val="00C34D35"/>
    <w:rsid w:val="00C34FFD"/>
    <w:rsid w:val="00C356D4"/>
    <w:rsid w:val="00C357FE"/>
    <w:rsid w:val="00C35E97"/>
    <w:rsid w:val="00C35FA9"/>
    <w:rsid w:val="00C363D1"/>
    <w:rsid w:val="00C3642B"/>
    <w:rsid w:val="00C36BAB"/>
    <w:rsid w:val="00C377DB"/>
    <w:rsid w:val="00C4035C"/>
    <w:rsid w:val="00C404A1"/>
    <w:rsid w:val="00C409B5"/>
    <w:rsid w:val="00C414ED"/>
    <w:rsid w:val="00C417AE"/>
    <w:rsid w:val="00C4195F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60"/>
    <w:rsid w:val="00C43CC3"/>
    <w:rsid w:val="00C44DC4"/>
    <w:rsid w:val="00C453FF"/>
    <w:rsid w:val="00C45430"/>
    <w:rsid w:val="00C45CC3"/>
    <w:rsid w:val="00C461D7"/>
    <w:rsid w:val="00C46323"/>
    <w:rsid w:val="00C46631"/>
    <w:rsid w:val="00C466B6"/>
    <w:rsid w:val="00C46E40"/>
    <w:rsid w:val="00C4752C"/>
    <w:rsid w:val="00C47AC0"/>
    <w:rsid w:val="00C47D98"/>
    <w:rsid w:val="00C50246"/>
    <w:rsid w:val="00C5036A"/>
    <w:rsid w:val="00C50455"/>
    <w:rsid w:val="00C508EE"/>
    <w:rsid w:val="00C50B45"/>
    <w:rsid w:val="00C51979"/>
    <w:rsid w:val="00C519ED"/>
    <w:rsid w:val="00C51D02"/>
    <w:rsid w:val="00C52020"/>
    <w:rsid w:val="00C52A97"/>
    <w:rsid w:val="00C52CB5"/>
    <w:rsid w:val="00C52F8A"/>
    <w:rsid w:val="00C5318C"/>
    <w:rsid w:val="00C53235"/>
    <w:rsid w:val="00C53485"/>
    <w:rsid w:val="00C5364D"/>
    <w:rsid w:val="00C53954"/>
    <w:rsid w:val="00C5453A"/>
    <w:rsid w:val="00C5470F"/>
    <w:rsid w:val="00C54AB2"/>
    <w:rsid w:val="00C54D32"/>
    <w:rsid w:val="00C54DA7"/>
    <w:rsid w:val="00C55650"/>
    <w:rsid w:val="00C556C1"/>
    <w:rsid w:val="00C55C6E"/>
    <w:rsid w:val="00C55EFB"/>
    <w:rsid w:val="00C56235"/>
    <w:rsid w:val="00C56609"/>
    <w:rsid w:val="00C5669A"/>
    <w:rsid w:val="00C56963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73B"/>
    <w:rsid w:val="00C619BB"/>
    <w:rsid w:val="00C61FAD"/>
    <w:rsid w:val="00C626F5"/>
    <w:rsid w:val="00C626FC"/>
    <w:rsid w:val="00C6279E"/>
    <w:rsid w:val="00C627BA"/>
    <w:rsid w:val="00C62C25"/>
    <w:rsid w:val="00C62D3A"/>
    <w:rsid w:val="00C63164"/>
    <w:rsid w:val="00C63167"/>
    <w:rsid w:val="00C63291"/>
    <w:rsid w:val="00C63493"/>
    <w:rsid w:val="00C6361E"/>
    <w:rsid w:val="00C63B8F"/>
    <w:rsid w:val="00C63C28"/>
    <w:rsid w:val="00C63CF8"/>
    <w:rsid w:val="00C63DB3"/>
    <w:rsid w:val="00C640DD"/>
    <w:rsid w:val="00C64139"/>
    <w:rsid w:val="00C654CA"/>
    <w:rsid w:val="00C662E5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24E"/>
    <w:rsid w:val="00C70A09"/>
    <w:rsid w:val="00C70C05"/>
    <w:rsid w:val="00C70D74"/>
    <w:rsid w:val="00C70EEB"/>
    <w:rsid w:val="00C70FAA"/>
    <w:rsid w:val="00C71293"/>
    <w:rsid w:val="00C71827"/>
    <w:rsid w:val="00C719A2"/>
    <w:rsid w:val="00C71B53"/>
    <w:rsid w:val="00C71BD5"/>
    <w:rsid w:val="00C71ED5"/>
    <w:rsid w:val="00C71F6F"/>
    <w:rsid w:val="00C72117"/>
    <w:rsid w:val="00C7211C"/>
    <w:rsid w:val="00C7221F"/>
    <w:rsid w:val="00C7226F"/>
    <w:rsid w:val="00C72613"/>
    <w:rsid w:val="00C72E88"/>
    <w:rsid w:val="00C7311E"/>
    <w:rsid w:val="00C73204"/>
    <w:rsid w:val="00C732AD"/>
    <w:rsid w:val="00C736C8"/>
    <w:rsid w:val="00C73E47"/>
    <w:rsid w:val="00C73FED"/>
    <w:rsid w:val="00C74BC9"/>
    <w:rsid w:val="00C74D50"/>
    <w:rsid w:val="00C74ED9"/>
    <w:rsid w:val="00C7580F"/>
    <w:rsid w:val="00C75E09"/>
    <w:rsid w:val="00C76047"/>
    <w:rsid w:val="00C761A1"/>
    <w:rsid w:val="00C7628D"/>
    <w:rsid w:val="00C76544"/>
    <w:rsid w:val="00C76B43"/>
    <w:rsid w:val="00C77588"/>
    <w:rsid w:val="00C777FA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86D"/>
    <w:rsid w:val="00C81D12"/>
    <w:rsid w:val="00C81D31"/>
    <w:rsid w:val="00C81D64"/>
    <w:rsid w:val="00C81E80"/>
    <w:rsid w:val="00C81F68"/>
    <w:rsid w:val="00C820C9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340"/>
    <w:rsid w:val="00C844B8"/>
    <w:rsid w:val="00C84DE6"/>
    <w:rsid w:val="00C84F3E"/>
    <w:rsid w:val="00C85541"/>
    <w:rsid w:val="00C856A0"/>
    <w:rsid w:val="00C85782"/>
    <w:rsid w:val="00C8584E"/>
    <w:rsid w:val="00C85C02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F8D"/>
    <w:rsid w:val="00C90837"/>
    <w:rsid w:val="00C90924"/>
    <w:rsid w:val="00C90A2D"/>
    <w:rsid w:val="00C90CEE"/>
    <w:rsid w:val="00C90D20"/>
    <w:rsid w:val="00C90DAC"/>
    <w:rsid w:val="00C91207"/>
    <w:rsid w:val="00C915FB"/>
    <w:rsid w:val="00C91C97"/>
    <w:rsid w:val="00C9249E"/>
    <w:rsid w:val="00C9263C"/>
    <w:rsid w:val="00C92B99"/>
    <w:rsid w:val="00C92DC4"/>
    <w:rsid w:val="00C932BC"/>
    <w:rsid w:val="00C936AD"/>
    <w:rsid w:val="00C93F80"/>
    <w:rsid w:val="00C9453C"/>
    <w:rsid w:val="00C94D53"/>
    <w:rsid w:val="00C94D61"/>
    <w:rsid w:val="00C94E35"/>
    <w:rsid w:val="00C94EF0"/>
    <w:rsid w:val="00C952A7"/>
    <w:rsid w:val="00C95888"/>
    <w:rsid w:val="00C95989"/>
    <w:rsid w:val="00C95ADF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EDA"/>
    <w:rsid w:val="00CA22B1"/>
    <w:rsid w:val="00CA24FD"/>
    <w:rsid w:val="00CA2CC6"/>
    <w:rsid w:val="00CA2DBB"/>
    <w:rsid w:val="00CA2FA2"/>
    <w:rsid w:val="00CA3377"/>
    <w:rsid w:val="00CA39ED"/>
    <w:rsid w:val="00CA450A"/>
    <w:rsid w:val="00CA47C5"/>
    <w:rsid w:val="00CA4B9D"/>
    <w:rsid w:val="00CA4DEA"/>
    <w:rsid w:val="00CA5323"/>
    <w:rsid w:val="00CA538C"/>
    <w:rsid w:val="00CA579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245"/>
    <w:rsid w:val="00CB04E8"/>
    <w:rsid w:val="00CB06E1"/>
    <w:rsid w:val="00CB0979"/>
    <w:rsid w:val="00CB09EF"/>
    <w:rsid w:val="00CB1113"/>
    <w:rsid w:val="00CB1162"/>
    <w:rsid w:val="00CB1E5E"/>
    <w:rsid w:val="00CB2BD1"/>
    <w:rsid w:val="00CB3005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038"/>
    <w:rsid w:val="00CB6236"/>
    <w:rsid w:val="00CB66B7"/>
    <w:rsid w:val="00CB6B71"/>
    <w:rsid w:val="00CB6DF0"/>
    <w:rsid w:val="00CB7432"/>
    <w:rsid w:val="00CB78DB"/>
    <w:rsid w:val="00CB7E93"/>
    <w:rsid w:val="00CB7EF1"/>
    <w:rsid w:val="00CC03F2"/>
    <w:rsid w:val="00CC0402"/>
    <w:rsid w:val="00CC06B1"/>
    <w:rsid w:val="00CC07E6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2D71"/>
    <w:rsid w:val="00CC354B"/>
    <w:rsid w:val="00CC37DA"/>
    <w:rsid w:val="00CC3AED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746C"/>
    <w:rsid w:val="00CC79A0"/>
    <w:rsid w:val="00CC79D3"/>
    <w:rsid w:val="00CD029D"/>
    <w:rsid w:val="00CD0342"/>
    <w:rsid w:val="00CD0CEA"/>
    <w:rsid w:val="00CD1128"/>
    <w:rsid w:val="00CD16DD"/>
    <w:rsid w:val="00CD1FA5"/>
    <w:rsid w:val="00CD209E"/>
    <w:rsid w:val="00CD20D5"/>
    <w:rsid w:val="00CD30FD"/>
    <w:rsid w:val="00CD36B4"/>
    <w:rsid w:val="00CD41C0"/>
    <w:rsid w:val="00CD43AF"/>
    <w:rsid w:val="00CD4A0F"/>
    <w:rsid w:val="00CD4DE2"/>
    <w:rsid w:val="00CD4E69"/>
    <w:rsid w:val="00CD5339"/>
    <w:rsid w:val="00CD5893"/>
    <w:rsid w:val="00CD58FD"/>
    <w:rsid w:val="00CD5A52"/>
    <w:rsid w:val="00CD5A82"/>
    <w:rsid w:val="00CD5D9E"/>
    <w:rsid w:val="00CD6101"/>
    <w:rsid w:val="00CD6324"/>
    <w:rsid w:val="00CD633C"/>
    <w:rsid w:val="00CD65D6"/>
    <w:rsid w:val="00CD65E2"/>
    <w:rsid w:val="00CD66B2"/>
    <w:rsid w:val="00CD6785"/>
    <w:rsid w:val="00CD682B"/>
    <w:rsid w:val="00CD6AF1"/>
    <w:rsid w:val="00CD6B60"/>
    <w:rsid w:val="00CD6BE1"/>
    <w:rsid w:val="00CD6C54"/>
    <w:rsid w:val="00CD70D3"/>
    <w:rsid w:val="00CD71CE"/>
    <w:rsid w:val="00CD760E"/>
    <w:rsid w:val="00CD78FB"/>
    <w:rsid w:val="00CD7B43"/>
    <w:rsid w:val="00CE0594"/>
    <w:rsid w:val="00CE05C2"/>
    <w:rsid w:val="00CE0738"/>
    <w:rsid w:val="00CE0A79"/>
    <w:rsid w:val="00CE0B25"/>
    <w:rsid w:val="00CE0B69"/>
    <w:rsid w:val="00CE0CDE"/>
    <w:rsid w:val="00CE0CE8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95E"/>
    <w:rsid w:val="00CE6B47"/>
    <w:rsid w:val="00CE6C23"/>
    <w:rsid w:val="00CE6CD5"/>
    <w:rsid w:val="00CE71A0"/>
    <w:rsid w:val="00CE799C"/>
    <w:rsid w:val="00CF0096"/>
    <w:rsid w:val="00CF00A9"/>
    <w:rsid w:val="00CF08F7"/>
    <w:rsid w:val="00CF0FF6"/>
    <w:rsid w:val="00CF12F5"/>
    <w:rsid w:val="00CF1D85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8AA"/>
    <w:rsid w:val="00CF49AC"/>
    <w:rsid w:val="00CF4DCE"/>
    <w:rsid w:val="00CF50F9"/>
    <w:rsid w:val="00CF558D"/>
    <w:rsid w:val="00CF59A9"/>
    <w:rsid w:val="00CF5B21"/>
    <w:rsid w:val="00CF63EE"/>
    <w:rsid w:val="00CF6583"/>
    <w:rsid w:val="00CF66F1"/>
    <w:rsid w:val="00CF69EC"/>
    <w:rsid w:val="00CF6DB9"/>
    <w:rsid w:val="00CF6DC7"/>
    <w:rsid w:val="00CF750D"/>
    <w:rsid w:val="00CF77F0"/>
    <w:rsid w:val="00CF7815"/>
    <w:rsid w:val="00D000A5"/>
    <w:rsid w:val="00D004A7"/>
    <w:rsid w:val="00D00518"/>
    <w:rsid w:val="00D005AA"/>
    <w:rsid w:val="00D00861"/>
    <w:rsid w:val="00D0098F"/>
    <w:rsid w:val="00D00A55"/>
    <w:rsid w:val="00D00D6F"/>
    <w:rsid w:val="00D0128E"/>
    <w:rsid w:val="00D01811"/>
    <w:rsid w:val="00D01AE9"/>
    <w:rsid w:val="00D01C9A"/>
    <w:rsid w:val="00D02BCB"/>
    <w:rsid w:val="00D0351B"/>
    <w:rsid w:val="00D03588"/>
    <w:rsid w:val="00D037D3"/>
    <w:rsid w:val="00D03927"/>
    <w:rsid w:val="00D03CF5"/>
    <w:rsid w:val="00D03E3A"/>
    <w:rsid w:val="00D04342"/>
    <w:rsid w:val="00D0484F"/>
    <w:rsid w:val="00D059BF"/>
    <w:rsid w:val="00D05B27"/>
    <w:rsid w:val="00D05E0F"/>
    <w:rsid w:val="00D06170"/>
    <w:rsid w:val="00D06B54"/>
    <w:rsid w:val="00D06DCB"/>
    <w:rsid w:val="00D0790F"/>
    <w:rsid w:val="00D07AB6"/>
    <w:rsid w:val="00D07BB6"/>
    <w:rsid w:val="00D07C79"/>
    <w:rsid w:val="00D07CB5"/>
    <w:rsid w:val="00D07E44"/>
    <w:rsid w:val="00D07F2B"/>
    <w:rsid w:val="00D07F95"/>
    <w:rsid w:val="00D103CA"/>
    <w:rsid w:val="00D103D1"/>
    <w:rsid w:val="00D10928"/>
    <w:rsid w:val="00D111C9"/>
    <w:rsid w:val="00D11282"/>
    <w:rsid w:val="00D115F3"/>
    <w:rsid w:val="00D11870"/>
    <w:rsid w:val="00D11AB4"/>
    <w:rsid w:val="00D11FA0"/>
    <w:rsid w:val="00D12091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9D"/>
    <w:rsid w:val="00D15886"/>
    <w:rsid w:val="00D15948"/>
    <w:rsid w:val="00D15BA6"/>
    <w:rsid w:val="00D15C58"/>
    <w:rsid w:val="00D15D36"/>
    <w:rsid w:val="00D166BB"/>
    <w:rsid w:val="00D16C07"/>
    <w:rsid w:val="00D16DF5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75F"/>
    <w:rsid w:val="00D237E2"/>
    <w:rsid w:val="00D23A4D"/>
    <w:rsid w:val="00D23B80"/>
    <w:rsid w:val="00D23C68"/>
    <w:rsid w:val="00D23F2C"/>
    <w:rsid w:val="00D24465"/>
    <w:rsid w:val="00D247C7"/>
    <w:rsid w:val="00D24BFC"/>
    <w:rsid w:val="00D24C22"/>
    <w:rsid w:val="00D24E11"/>
    <w:rsid w:val="00D2547F"/>
    <w:rsid w:val="00D257D1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0D"/>
    <w:rsid w:val="00D27DA7"/>
    <w:rsid w:val="00D27E5E"/>
    <w:rsid w:val="00D3001D"/>
    <w:rsid w:val="00D3033C"/>
    <w:rsid w:val="00D3069B"/>
    <w:rsid w:val="00D309E1"/>
    <w:rsid w:val="00D309E7"/>
    <w:rsid w:val="00D30AB1"/>
    <w:rsid w:val="00D30BF6"/>
    <w:rsid w:val="00D312B2"/>
    <w:rsid w:val="00D317D1"/>
    <w:rsid w:val="00D319EF"/>
    <w:rsid w:val="00D31FC7"/>
    <w:rsid w:val="00D320F6"/>
    <w:rsid w:val="00D32444"/>
    <w:rsid w:val="00D32583"/>
    <w:rsid w:val="00D32FDB"/>
    <w:rsid w:val="00D3356A"/>
    <w:rsid w:val="00D337FE"/>
    <w:rsid w:val="00D33E86"/>
    <w:rsid w:val="00D3442A"/>
    <w:rsid w:val="00D34499"/>
    <w:rsid w:val="00D34BC6"/>
    <w:rsid w:val="00D35989"/>
    <w:rsid w:val="00D35BC9"/>
    <w:rsid w:val="00D35C71"/>
    <w:rsid w:val="00D36D70"/>
    <w:rsid w:val="00D37288"/>
    <w:rsid w:val="00D37604"/>
    <w:rsid w:val="00D37CB2"/>
    <w:rsid w:val="00D402DC"/>
    <w:rsid w:val="00D403AA"/>
    <w:rsid w:val="00D40E01"/>
    <w:rsid w:val="00D418A2"/>
    <w:rsid w:val="00D41A4B"/>
    <w:rsid w:val="00D41AF5"/>
    <w:rsid w:val="00D41D86"/>
    <w:rsid w:val="00D41DFF"/>
    <w:rsid w:val="00D42102"/>
    <w:rsid w:val="00D42179"/>
    <w:rsid w:val="00D42AF8"/>
    <w:rsid w:val="00D42D83"/>
    <w:rsid w:val="00D4341A"/>
    <w:rsid w:val="00D439BB"/>
    <w:rsid w:val="00D439D6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C27"/>
    <w:rsid w:val="00D44C3A"/>
    <w:rsid w:val="00D44ECC"/>
    <w:rsid w:val="00D45021"/>
    <w:rsid w:val="00D452E3"/>
    <w:rsid w:val="00D456FA"/>
    <w:rsid w:val="00D45885"/>
    <w:rsid w:val="00D45B74"/>
    <w:rsid w:val="00D45F3F"/>
    <w:rsid w:val="00D462F6"/>
    <w:rsid w:val="00D46301"/>
    <w:rsid w:val="00D465F0"/>
    <w:rsid w:val="00D46692"/>
    <w:rsid w:val="00D467A1"/>
    <w:rsid w:val="00D467C4"/>
    <w:rsid w:val="00D4680B"/>
    <w:rsid w:val="00D46962"/>
    <w:rsid w:val="00D469A8"/>
    <w:rsid w:val="00D471F0"/>
    <w:rsid w:val="00D47451"/>
    <w:rsid w:val="00D4771D"/>
    <w:rsid w:val="00D47E4F"/>
    <w:rsid w:val="00D47E63"/>
    <w:rsid w:val="00D51069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322D"/>
    <w:rsid w:val="00D532B5"/>
    <w:rsid w:val="00D53534"/>
    <w:rsid w:val="00D53D44"/>
    <w:rsid w:val="00D53E85"/>
    <w:rsid w:val="00D53E88"/>
    <w:rsid w:val="00D53F18"/>
    <w:rsid w:val="00D54347"/>
    <w:rsid w:val="00D5476E"/>
    <w:rsid w:val="00D54A19"/>
    <w:rsid w:val="00D54B2B"/>
    <w:rsid w:val="00D54C38"/>
    <w:rsid w:val="00D553C3"/>
    <w:rsid w:val="00D5549A"/>
    <w:rsid w:val="00D55AAB"/>
    <w:rsid w:val="00D55D66"/>
    <w:rsid w:val="00D55EB6"/>
    <w:rsid w:val="00D55FD8"/>
    <w:rsid w:val="00D5666A"/>
    <w:rsid w:val="00D56805"/>
    <w:rsid w:val="00D568C2"/>
    <w:rsid w:val="00D56DCA"/>
    <w:rsid w:val="00D574AF"/>
    <w:rsid w:val="00D601D6"/>
    <w:rsid w:val="00D6024E"/>
    <w:rsid w:val="00D60571"/>
    <w:rsid w:val="00D608BE"/>
    <w:rsid w:val="00D60C5E"/>
    <w:rsid w:val="00D6114A"/>
    <w:rsid w:val="00D61546"/>
    <w:rsid w:val="00D61F42"/>
    <w:rsid w:val="00D62963"/>
    <w:rsid w:val="00D62E25"/>
    <w:rsid w:val="00D63020"/>
    <w:rsid w:val="00D636E7"/>
    <w:rsid w:val="00D63877"/>
    <w:rsid w:val="00D63A1E"/>
    <w:rsid w:val="00D63B0D"/>
    <w:rsid w:val="00D63B2E"/>
    <w:rsid w:val="00D64265"/>
    <w:rsid w:val="00D64307"/>
    <w:rsid w:val="00D64EE9"/>
    <w:rsid w:val="00D6567C"/>
    <w:rsid w:val="00D65BDB"/>
    <w:rsid w:val="00D65F69"/>
    <w:rsid w:val="00D6630D"/>
    <w:rsid w:val="00D66681"/>
    <w:rsid w:val="00D66695"/>
    <w:rsid w:val="00D666CD"/>
    <w:rsid w:val="00D66CEA"/>
    <w:rsid w:val="00D66E95"/>
    <w:rsid w:val="00D6717F"/>
    <w:rsid w:val="00D672CA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C36"/>
    <w:rsid w:val="00D72E0F"/>
    <w:rsid w:val="00D72E21"/>
    <w:rsid w:val="00D730BF"/>
    <w:rsid w:val="00D7324E"/>
    <w:rsid w:val="00D7332D"/>
    <w:rsid w:val="00D735CD"/>
    <w:rsid w:val="00D73E31"/>
    <w:rsid w:val="00D75004"/>
    <w:rsid w:val="00D75123"/>
    <w:rsid w:val="00D758FA"/>
    <w:rsid w:val="00D75A84"/>
    <w:rsid w:val="00D75DE9"/>
    <w:rsid w:val="00D76312"/>
    <w:rsid w:val="00D768AD"/>
    <w:rsid w:val="00D76955"/>
    <w:rsid w:val="00D76D53"/>
    <w:rsid w:val="00D76DF1"/>
    <w:rsid w:val="00D76F34"/>
    <w:rsid w:val="00D771C2"/>
    <w:rsid w:val="00D773B6"/>
    <w:rsid w:val="00D7761E"/>
    <w:rsid w:val="00D77631"/>
    <w:rsid w:val="00D77B0A"/>
    <w:rsid w:val="00D80382"/>
    <w:rsid w:val="00D80405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788"/>
    <w:rsid w:val="00D82A1E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60AD"/>
    <w:rsid w:val="00D86230"/>
    <w:rsid w:val="00D86466"/>
    <w:rsid w:val="00D872A2"/>
    <w:rsid w:val="00D87481"/>
    <w:rsid w:val="00D8790C"/>
    <w:rsid w:val="00D87BC7"/>
    <w:rsid w:val="00D87C40"/>
    <w:rsid w:val="00D87FEC"/>
    <w:rsid w:val="00D9005B"/>
    <w:rsid w:val="00D900FA"/>
    <w:rsid w:val="00D9037E"/>
    <w:rsid w:val="00D9052F"/>
    <w:rsid w:val="00D90A84"/>
    <w:rsid w:val="00D90AC9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4018"/>
    <w:rsid w:val="00D9408E"/>
    <w:rsid w:val="00D9463D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E9B"/>
    <w:rsid w:val="00D972DE"/>
    <w:rsid w:val="00D97392"/>
    <w:rsid w:val="00D979C7"/>
    <w:rsid w:val="00D97A9B"/>
    <w:rsid w:val="00D97FB8"/>
    <w:rsid w:val="00D97FFA"/>
    <w:rsid w:val="00DA017D"/>
    <w:rsid w:val="00DA01DA"/>
    <w:rsid w:val="00DA1266"/>
    <w:rsid w:val="00DA1425"/>
    <w:rsid w:val="00DA18C9"/>
    <w:rsid w:val="00DA1B3F"/>
    <w:rsid w:val="00DA1B95"/>
    <w:rsid w:val="00DA1F4F"/>
    <w:rsid w:val="00DA2071"/>
    <w:rsid w:val="00DA2A17"/>
    <w:rsid w:val="00DA2C9B"/>
    <w:rsid w:val="00DA3A12"/>
    <w:rsid w:val="00DA3B2B"/>
    <w:rsid w:val="00DA3B74"/>
    <w:rsid w:val="00DA3D76"/>
    <w:rsid w:val="00DA4372"/>
    <w:rsid w:val="00DA4735"/>
    <w:rsid w:val="00DA4A8D"/>
    <w:rsid w:val="00DA4E00"/>
    <w:rsid w:val="00DA55FC"/>
    <w:rsid w:val="00DA5656"/>
    <w:rsid w:val="00DA6076"/>
    <w:rsid w:val="00DA633A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E77"/>
    <w:rsid w:val="00DB20AC"/>
    <w:rsid w:val="00DB226F"/>
    <w:rsid w:val="00DB23A9"/>
    <w:rsid w:val="00DB2866"/>
    <w:rsid w:val="00DB2B33"/>
    <w:rsid w:val="00DB2B38"/>
    <w:rsid w:val="00DB3138"/>
    <w:rsid w:val="00DB370F"/>
    <w:rsid w:val="00DB3A86"/>
    <w:rsid w:val="00DB3D38"/>
    <w:rsid w:val="00DB3E81"/>
    <w:rsid w:val="00DB3FAB"/>
    <w:rsid w:val="00DB430B"/>
    <w:rsid w:val="00DB443E"/>
    <w:rsid w:val="00DB4EB7"/>
    <w:rsid w:val="00DB5259"/>
    <w:rsid w:val="00DB55CA"/>
    <w:rsid w:val="00DB5741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E5D"/>
    <w:rsid w:val="00DC219A"/>
    <w:rsid w:val="00DC22D5"/>
    <w:rsid w:val="00DC236A"/>
    <w:rsid w:val="00DC27AF"/>
    <w:rsid w:val="00DC32E3"/>
    <w:rsid w:val="00DC32FC"/>
    <w:rsid w:val="00DC3A10"/>
    <w:rsid w:val="00DC3DB7"/>
    <w:rsid w:val="00DC4005"/>
    <w:rsid w:val="00DC4A13"/>
    <w:rsid w:val="00DC4C10"/>
    <w:rsid w:val="00DC50EC"/>
    <w:rsid w:val="00DC514D"/>
    <w:rsid w:val="00DC5C17"/>
    <w:rsid w:val="00DC5CCE"/>
    <w:rsid w:val="00DC5DB8"/>
    <w:rsid w:val="00DC6364"/>
    <w:rsid w:val="00DC6722"/>
    <w:rsid w:val="00DC682D"/>
    <w:rsid w:val="00DC688F"/>
    <w:rsid w:val="00DC70C5"/>
    <w:rsid w:val="00DC790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18D"/>
    <w:rsid w:val="00DD2683"/>
    <w:rsid w:val="00DD2AE1"/>
    <w:rsid w:val="00DD2BD3"/>
    <w:rsid w:val="00DD2F8C"/>
    <w:rsid w:val="00DD2FEE"/>
    <w:rsid w:val="00DD3047"/>
    <w:rsid w:val="00DD3391"/>
    <w:rsid w:val="00DD35D2"/>
    <w:rsid w:val="00DD3F8B"/>
    <w:rsid w:val="00DD41BB"/>
    <w:rsid w:val="00DD4751"/>
    <w:rsid w:val="00DD53B4"/>
    <w:rsid w:val="00DD5687"/>
    <w:rsid w:val="00DD568F"/>
    <w:rsid w:val="00DD5DE7"/>
    <w:rsid w:val="00DD5F3F"/>
    <w:rsid w:val="00DD6101"/>
    <w:rsid w:val="00DD6119"/>
    <w:rsid w:val="00DD6975"/>
    <w:rsid w:val="00DD6AB5"/>
    <w:rsid w:val="00DD6B00"/>
    <w:rsid w:val="00DD7090"/>
    <w:rsid w:val="00DD7A46"/>
    <w:rsid w:val="00DD7E85"/>
    <w:rsid w:val="00DE0328"/>
    <w:rsid w:val="00DE085F"/>
    <w:rsid w:val="00DE08E5"/>
    <w:rsid w:val="00DE0DF5"/>
    <w:rsid w:val="00DE0F07"/>
    <w:rsid w:val="00DE1185"/>
    <w:rsid w:val="00DE1240"/>
    <w:rsid w:val="00DE1259"/>
    <w:rsid w:val="00DE14A0"/>
    <w:rsid w:val="00DE1A03"/>
    <w:rsid w:val="00DE1C52"/>
    <w:rsid w:val="00DE1D3D"/>
    <w:rsid w:val="00DE2296"/>
    <w:rsid w:val="00DE29E8"/>
    <w:rsid w:val="00DE2A8F"/>
    <w:rsid w:val="00DE2CAA"/>
    <w:rsid w:val="00DE3761"/>
    <w:rsid w:val="00DE3A68"/>
    <w:rsid w:val="00DE4057"/>
    <w:rsid w:val="00DE4986"/>
    <w:rsid w:val="00DE4C1C"/>
    <w:rsid w:val="00DE4D40"/>
    <w:rsid w:val="00DE545D"/>
    <w:rsid w:val="00DE54EA"/>
    <w:rsid w:val="00DE595B"/>
    <w:rsid w:val="00DE597B"/>
    <w:rsid w:val="00DE61A6"/>
    <w:rsid w:val="00DE6453"/>
    <w:rsid w:val="00DE68F0"/>
    <w:rsid w:val="00DE6A94"/>
    <w:rsid w:val="00DE6B6C"/>
    <w:rsid w:val="00DE7088"/>
    <w:rsid w:val="00DE7502"/>
    <w:rsid w:val="00DE7B5C"/>
    <w:rsid w:val="00DE7B78"/>
    <w:rsid w:val="00DE7DA1"/>
    <w:rsid w:val="00DE7DBF"/>
    <w:rsid w:val="00DE7EB1"/>
    <w:rsid w:val="00DE7F37"/>
    <w:rsid w:val="00DF0075"/>
    <w:rsid w:val="00DF03A1"/>
    <w:rsid w:val="00DF05B6"/>
    <w:rsid w:val="00DF0B62"/>
    <w:rsid w:val="00DF0D91"/>
    <w:rsid w:val="00DF11C1"/>
    <w:rsid w:val="00DF157C"/>
    <w:rsid w:val="00DF18C0"/>
    <w:rsid w:val="00DF1AC8"/>
    <w:rsid w:val="00DF1BC6"/>
    <w:rsid w:val="00DF21F9"/>
    <w:rsid w:val="00DF22D4"/>
    <w:rsid w:val="00DF25DE"/>
    <w:rsid w:val="00DF2C4C"/>
    <w:rsid w:val="00DF2DC1"/>
    <w:rsid w:val="00DF3298"/>
    <w:rsid w:val="00DF32DE"/>
    <w:rsid w:val="00DF3350"/>
    <w:rsid w:val="00DF36C1"/>
    <w:rsid w:val="00DF3A2E"/>
    <w:rsid w:val="00DF415A"/>
    <w:rsid w:val="00DF447B"/>
    <w:rsid w:val="00DF45ED"/>
    <w:rsid w:val="00DF4BB8"/>
    <w:rsid w:val="00DF4C06"/>
    <w:rsid w:val="00DF52C8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53"/>
    <w:rsid w:val="00DF7A56"/>
    <w:rsid w:val="00DF7BAE"/>
    <w:rsid w:val="00DF7F96"/>
    <w:rsid w:val="00E00366"/>
    <w:rsid w:val="00E00768"/>
    <w:rsid w:val="00E00AD9"/>
    <w:rsid w:val="00E00D37"/>
    <w:rsid w:val="00E01216"/>
    <w:rsid w:val="00E01331"/>
    <w:rsid w:val="00E013B5"/>
    <w:rsid w:val="00E017AF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486C"/>
    <w:rsid w:val="00E04ED9"/>
    <w:rsid w:val="00E05990"/>
    <w:rsid w:val="00E05FB8"/>
    <w:rsid w:val="00E060DA"/>
    <w:rsid w:val="00E0625C"/>
    <w:rsid w:val="00E06B07"/>
    <w:rsid w:val="00E06EE6"/>
    <w:rsid w:val="00E06EF5"/>
    <w:rsid w:val="00E07085"/>
    <w:rsid w:val="00E07108"/>
    <w:rsid w:val="00E07251"/>
    <w:rsid w:val="00E07557"/>
    <w:rsid w:val="00E075D5"/>
    <w:rsid w:val="00E07824"/>
    <w:rsid w:val="00E07980"/>
    <w:rsid w:val="00E10105"/>
    <w:rsid w:val="00E1023B"/>
    <w:rsid w:val="00E10642"/>
    <w:rsid w:val="00E10BA8"/>
    <w:rsid w:val="00E112F1"/>
    <w:rsid w:val="00E11D1E"/>
    <w:rsid w:val="00E11D50"/>
    <w:rsid w:val="00E13468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7001"/>
    <w:rsid w:val="00E17418"/>
    <w:rsid w:val="00E175EB"/>
    <w:rsid w:val="00E206D8"/>
    <w:rsid w:val="00E20923"/>
    <w:rsid w:val="00E20D63"/>
    <w:rsid w:val="00E20E1C"/>
    <w:rsid w:val="00E21234"/>
    <w:rsid w:val="00E2132C"/>
    <w:rsid w:val="00E213A2"/>
    <w:rsid w:val="00E214B0"/>
    <w:rsid w:val="00E218B9"/>
    <w:rsid w:val="00E21E94"/>
    <w:rsid w:val="00E223EF"/>
    <w:rsid w:val="00E22629"/>
    <w:rsid w:val="00E22B71"/>
    <w:rsid w:val="00E22F1B"/>
    <w:rsid w:val="00E22F73"/>
    <w:rsid w:val="00E230FC"/>
    <w:rsid w:val="00E23168"/>
    <w:rsid w:val="00E2385A"/>
    <w:rsid w:val="00E244DD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477"/>
    <w:rsid w:val="00E27552"/>
    <w:rsid w:val="00E27DAF"/>
    <w:rsid w:val="00E30251"/>
    <w:rsid w:val="00E302A1"/>
    <w:rsid w:val="00E308AF"/>
    <w:rsid w:val="00E3093D"/>
    <w:rsid w:val="00E30ED7"/>
    <w:rsid w:val="00E30F92"/>
    <w:rsid w:val="00E316DA"/>
    <w:rsid w:val="00E31835"/>
    <w:rsid w:val="00E323F6"/>
    <w:rsid w:val="00E327C1"/>
    <w:rsid w:val="00E32969"/>
    <w:rsid w:val="00E32B6B"/>
    <w:rsid w:val="00E32DEC"/>
    <w:rsid w:val="00E32FAC"/>
    <w:rsid w:val="00E32FE5"/>
    <w:rsid w:val="00E3358C"/>
    <w:rsid w:val="00E33654"/>
    <w:rsid w:val="00E33CB8"/>
    <w:rsid w:val="00E33EDF"/>
    <w:rsid w:val="00E34609"/>
    <w:rsid w:val="00E34778"/>
    <w:rsid w:val="00E3492E"/>
    <w:rsid w:val="00E34CCE"/>
    <w:rsid w:val="00E34E1D"/>
    <w:rsid w:val="00E34F17"/>
    <w:rsid w:val="00E3509D"/>
    <w:rsid w:val="00E350D4"/>
    <w:rsid w:val="00E3541C"/>
    <w:rsid w:val="00E35457"/>
    <w:rsid w:val="00E35919"/>
    <w:rsid w:val="00E35CFD"/>
    <w:rsid w:val="00E35ED4"/>
    <w:rsid w:val="00E361D0"/>
    <w:rsid w:val="00E361EC"/>
    <w:rsid w:val="00E36204"/>
    <w:rsid w:val="00E364FA"/>
    <w:rsid w:val="00E36638"/>
    <w:rsid w:val="00E3666C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925"/>
    <w:rsid w:val="00E40FE6"/>
    <w:rsid w:val="00E4109D"/>
    <w:rsid w:val="00E41B56"/>
    <w:rsid w:val="00E4216F"/>
    <w:rsid w:val="00E4232E"/>
    <w:rsid w:val="00E43309"/>
    <w:rsid w:val="00E4336D"/>
    <w:rsid w:val="00E437BD"/>
    <w:rsid w:val="00E43915"/>
    <w:rsid w:val="00E43D4C"/>
    <w:rsid w:val="00E43DB3"/>
    <w:rsid w:val="00E43EAD"/>
    <w:rsid w:val="00E44218"/>
    <w:rsid w:val="00E446E4"/>
    <w:rsid w:val="00E44EE6"/>
    <w:rsid w:val="00E45DD9"/>
    <w:rsid w:val="00E46021"/>
    <w:rsid w:val="00E46163"/>
    <w:rsid w:val="00E46190"/>
    <w:rsid w:val="00E4648B"/>
    <w:rsid w:val="00E46C1E"/>
    <w:rsid w:val="00E46E60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362"/>
    <w:rsid w:val="00E52C41"/>
    <w:rsid w:val="00E52F27"/>
    <w:rsid w:val="00E5368B"/>
    <w:rsid w:val="00E53B58"/>
    <w:rsid w:val="00E53F13"/>
    <w:rsid w:val="00E541EA"/>
    <w:rsid w:val="00E544B4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78FF"/>
    <w:rsid w:val="00E57959"/>
    <w:rsid w:val="00E57F9D"/>
    <w:rsid w:val="00E604DB"/>
    <w:rsid w:val="00E604F8"/>
    <w:rsid w:val="00E60C59"/>
    <w:rsid w:val="00E60ED9"/>
    <w:rsid w:val="00E6130F"/>
    <w:rsid w:val="00E61802"/>
    <w:rsid w:val="00E61AF1"/>
    <w:rsid w:val="00E61CF6"/>
    <w:rsid w:val="00E62339"/>
    <w:rsid w:val="00E623F6"/>
    <w:rsid w:val="00E62AEB"/>
    <w:rsid w:val="00E633D9"/>
    <w:rsid w:val="00E63755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543"/>
    <w:rsid w:val="00E65A89"/>
    <w:rsid w:val="00E66153"/>
    <w:rsid w:val="00E669DC"/>
    <w:rsid w:val="00E66A30"/>
    <w:rsid w:val="00E66BE9"/>
    <w:rsid w:val="00E66C1F"/>
    <w:rsid w:val="00E66D5C"/>
    <w:rsid w:val="00E670AC"/>
    <w:rsid w:val="00E677C3"/>
    <w:rsid w:val="00E67809"/>
    <w:rsid w:val="00E67997"/>
    <w:rsid w:val="00E703DE"/>
    <w:rsid w:val="00E70638"/>
    <w:rsid w:val="00E70B56"/>
    <w:rsid w:val="00E70FB9"/>
    <w:rsid w:val="00E71051"/>
    <w:rsid w:val="00E718A3"/>
    <w:rsid w:val="00E7199C"/>
    <w:rsid w:val="00E71A8A"/>
    <w:rsid w:val="00E71AA6"/>
    <w:rsid w:val="00E723C4"/>
    <w:rsid w:val="00E72901"/>
    <w:rsid w:val="00E72C1C"/>
    <w:rsid w:val="00E72CF4"/>
    <w:rsid w:val="00E72F74"/>
    <w:rsid w:val="00E7351E"/>
    <w:rsid w:val="00E73683"/>
    <w:rsid w:val="00E7395C"/>
    <w:rsid w:val="00E73B67"/>
    <w:rsid w:val="00E73BAB"/>
    <w:rsid w:val="00E73BE4"/>
    <w:rsid w:val="00E742CF"/>
    <w:rsid w:val="00E742DF"/>
    <w:rsid w:val="00E7483B"/>
    <w:rsid w:val="00E74D30"/>
    <w:rsid w:val="00E74DD7"/>
    <w:rsid w:val="00E751A6"/>
    <w:rsid w:val="00E75533"/>
    <w:rsid w:val="00E75985"/>
    <w:rsid w:val="00E75CF6"/>
    <w:rsid w:val="00E75E20"/>
    <w:rsid w:val="00E75FD9"/>
    <w:rsid w:val="00E76134"/>
    <w:rsid w:val="00E7639A"/>
    <w:rsid w:val="00E763B3"/>
    <w:rsid w:val="00E763E0"/>
    <w:rsid w:val="00E764B9"/>
    <w:rsid w:val="00E76762"/>
    <w:rsid w:val="00E76B67"/>
    <w:rsid w:val="00E76F4E"/>
    <w:rsid w:val="00E76FC5"/>
    <w:rsid w:val="00E77A4F"/>
    <w:rsid w:val="00E77EE8"/>
    <w:rsid w:val="00E80B3D"/>
    <w:rsid w:val="00E80E5F"/>
    <w:rsid w:val="00E81013"/>
    <w:rsid w:val="00E81330"/>
    <w:rsid w:val="00E816AB"/>
    <w:rsid w:val="00E81795"/>
    <w:rsid w:val="00E81EB7"/>
    <w:rsid w:val="00E81EE6"/>
    <w:rsid w:val="00E81FDE"/>
    <w:rsid w:val="00E82771"/>
    <w:rsid w:val="00E82D25"/>
    <w:rsid w:val="00E82F3F"/>
    <w:rsid w:val="00E8338A"/>
    <w:rsid w:val="00E833E5"/>
    <w:rsid w:val="00E83528"/>
    <w:rsid w:val="00E83CF2"/>
    <w:rsid w:val="00E83DF8"/>
    <w:rsid w:val="00E844B6"/>
    <w:rsid w:val="00E8462F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CF"/>
    <w:rsid w:val="00E86D11"/>
    <w:rsid w:val="00E86EDA"/>
    <w:rsid w:val="00E875C1"/>
    <w:rsid w:val="00E876C8"/>
    <w:rsid w:val="00E87CED"/>
    <w:rsid w:val="00E87D12"/>
    <w:rsid w:val="00E87DBD"/>
    <w:rsid w:val="00E87F68"/>
    <w:rsid w:val="00E90175"/>
    <w:rsid w:val="00E90A91"/>
    <w:rsid w:val="00E90B51"/>
    <w:rsid w:val="00E90CC2"/>
    <w:rsid w:val="00E91270"/>
    <w:rsid w:val="00E91A8A"/>
    <w:rsid w:val="00E91CA5"/>
    <w:rsid w:val="00E91E5F"/>
    <w:rsid w:val="00E9214A"/>
    <w:rsid w:val="00E9255D"/>
    <w:rsid w:val="00E927E2"/>
    <w:rsid w:val="00E929D5"/>
    <w:rsid w:val="00E929EF"/>
    <w:rsid w:val="00E92B29"/>
    <w:rsid w:val="00E92B4A"/>
    <w:rsid w:val="00E93046"/>
    <w:rsid w:val="00E9317F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AC6"/>
    <w:rsid w:val="00E9577B"/>
    <w:rsid w:val="00E95F01"/>
    <w:rsid w:val="00E96518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6B2"/>
    <w:rsid w:val="00EA1B5C"/>
    <w:rsid w:val="00EA1B99"/>
    <w:rsid w:val="00EA1BA9"/>
    <w:rsid w:val="00EA1BED"/>
    <w:rsid w:val="00EA271A"/>
    <w:rsid w:val="00EA2AA3"/>
    <w:rsid w:val="00EA2B9F"/>
    <w:rsid w:val="00EA30E5"/>
    <w:rsid w:val="00EA31C7"/>
    <w:rsid w:val="00EA32B0"/>
    <w:rsid w:val="00EA3C94"/>
    <w:rsid w:val="00EA3F5F"/>
    <w:rsid w:val="00EA4069"/>
    <w:rsid w:val="00EA460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FA"/>
    <w:rsid w:val="00EA6665"/>
    <w:rsid w:val="00EA69F5"/>
    <w:rsid w:val="00EA7A59"/>
    <w:rsid w:val="00EB02D1"/>
    <w:rsid w:val="00EB04B6"/>
    <w:rsid w:val="00EB08A2"/>
    <w:rsid w:val="00EB0974"/>
    <w:rsid w:val="00EB0AB8"/>
    <w:rsid w:val="00EB1308"/>
    <w:rsid w:val="00EB1965"/>
    <w:rsid w:val="00EB197E"/>
    <w:rsid w:val="00EB1CC4"/>
    <w:rsid w:val="00EB1EC7"/>
    <w:rsid w:val="00EB204E"/>
    <w:rsid w:val="00EB21C2"/>
    <w:rsid w:val="00EB2CD4"/>
    <w:rsid w:val="00EB31CF"/>
    <w:rsid w:val="00EB3947"/>
    <w:rsid w:val="00EB3F30"/>
    <w:rsid w:val="00EB43C8"/>
    <w:rsid w:val="00EB46A2"/>
    <w:rsid w:val="00EB48CE"/>
    <w:rsid w:val="00EB48E3"/>
    <w:rsid w:val="00EB49BC"/>
    <w:rsid w:val="00EB4A7A"/>
    <w:rsid w:val="00EB516E"/>
    <w:rsid w:val="00EB66A8"/>
    <w:rsid w:val="00EB696E"/>
    <w:rsid w:val="00EB6A02"/>
    <w:rsid w:val="00EB6C5F"/>
    <w:rsid w:val="00EB6EC0"/>
    <w:rsid w:val="00EB6F7A"/>
    <w:rsid w:val="00EB725F"/>
    <w:rsid w:val="00EB78E5"/>
    <w:rsid w:val="00EB7A35"/>
    <w:rsid w:val="00EB7BF9"/>
    <w:rsid w:val="00EB7C02"/>
    <w:rsid w:val="00EB7D0A"/>
    <w:rsid w:val="00EC03A9"/>
    <w:rsid w:val="00EC1147"/>
    <w:rsid w:val="00EC1159"/>
    <w:rsid w:val="00EC2381"/>
    <w:rsid w:val="00EC25A1"/>
    <w:rsid w:val="00EC287F"/>
    <w:rsid w:val="00EC3340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620C"/>
    <w:rsid w:val="00EC632D"/>
    <w:rsid w:val="00EC682F"/>
    <w:rsid w:val="00EC6838"/>
    <w:rsid w:val="00EC6EAF"/>
    <w:rsid w:val="00EC6F99"/>
    <w:rsid w:val="00EC7279"/>
    <w:rsid w:val="00EC7ED7"/>
    <w:rsid w:val="00ED0107"/>
    <w:rsid w:val="00ED029D"/>
    <w:rsid w:val="00ED0482"/>
    <w:rsid w:val="00ED0CBF"/>
    <w:rsid w:val="00ED1029"/>
    <w:rsid w:val="00ED12BB"/>
    <w:rsid w:val="00ED13D8"/>
    <w:rsid w:val="00ED19E3"/>
    <w:rsid w:val="00ED206B"/>
    <w:rsid w:val="00ED2445"/>
    <w:rsid w:val="00ED28EC"/>
    <w:rsid w:val="00ED2C1D"/>
    <w:rsid w:val="00ED2C87"/>
    <w:rsid w:val="00ED2DB0"/>
    <w:rsid w:val="00ED2ED6"/>
    <w:rsid w:val="00ED3017"/>
    <w:rsid w:val="00ED32B6"/>
    <w:rsid w:val="00ED353B"/>
    <w:rsid w:val="00ED38EE"/>
    <w:rsid w:val="00ED39CB"/>
    <w:rsid w:val="00ED3AA7"/>
    <w:rsid w:val="00ED3F41"/>
    <w:rsid w:val="00ED40CE"/>
    <w:rsid w:val="00ED45EE"/>
    <w:rsid w:val="00ED4704"/>
    <w:rsid w:val="00ED4820"/>
    <w:rsid w:val="00ED4914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B7"/>
    <w:rsid w:val="00EE1464"/>
    <w:rsid w:val="00EE1588"/>
    <w:rsid w:val="00EE1619"/>
    <w:rsid w:val="00EE2252"/>
    <w:rsid w:val="00EE2679"/>
    <w:rsid w:val="00EE2765"/>
    <w:rsid w:val="00EE2BB5"/>
    <w:rsid w:val="00EE2F86"/>
    <w:rsid w:val="00EE2F8B"/>
    <w:rsid w:val="00EE31F8"/>
    <w:rsid w:val="00EE323F"/>
    <w:rsid w:val="00EE3E05"/>
    <w:rsid w:val="00EE43EE"/>
    <w:rsid w:val="00EE481B"/>
    <w:rsid w:val="00EE4D3C"/>
    <w:rsid w:val="00EE505B"/>
    <w:rsid w:val="00EE5A1E"/>
    <w:rsid w:val="00EE6BAF"/>
    <w:rsid w:val="00EE7225"/>
    <w:rsid w:val="00EE7534"/>
    <w:rsid w:val="00EE77AF"/>
    <w:rsid w:val="00EE7931"/>
    <w:rsid w:val="00EF0A01"/>
    <w:rsid w:val="00EF0A2A"/>
    <w:rsid w:val="00EF0E1A"/>
    <w:rsid w:val="00EF0FF3"/>
    <w:rsid w:val="00EF13CF"/>
    <w:rsid w:val="00EF166C"/>
    <w:rsid w:val="00EF1679"/>
    <w:rsid w:val="00EF17C6"/>
    <w:rsid w:val="00EF19A4"/>
    <w:rsid w:val="00EF1BDE"/>
    <w:rsid w:val="00EF1E3B"/>
    <w:rsid w:val="00EF1FC8"/>
    <w:rsid w:val="00EF2161"/>
    <w:rsid w:val="00EF28C2"/>
    <w:rsid w:val="00EF30EA"/>
    <w:rsid w:val="00EF35E6"/>
    <w:rsid w:val="00EF3AEE"/>
    <w:rsid w:val="00EF4117"/>
    <w:rsid w:val="00EF4E3D"/>
    <w:rsid w:val="00EF5076"/>
    <w:rsid w:val="00EF508D"/>
    <w:rsid w:val="00EF50BA"/>
    <w:rsid w:val="00EF5164"/>
    <w:rsid w:val="00EF57D7"/>
    <w:rsid w:val="00EF5EF1"/>
    <w:rsid w:val="00EF6707"/>
    <w:rsid w:val="00EF7667"/>
    <w:rsid w:val="00EF7849"/>
    <w:rsid w:val="00EF7DC2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467A"/>
    <w:rsid w:val="00F04B73"/>
    <w:rsid w:val="00F05385"/>
    <w:rsid w:val="00F05546"/>
    <w:rsid w:val="00F05790"/>
    <w:rsid w:val="00F057FB"/>
    <w:rsid w:val="00F0620B"/>
    <w:rsid w:val="00F063DC"/>
    <w:rsid w:val="00F0663C"/>
    <w:rsid w:val="00F06A43"/>
    <w:rsid w:val="00F06B4F"/>
    <w:rsid w:val="00F07100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25E3"/>
    <w:rsid w:val="00F12B2B"/>
    <w:rsid w:val="00F12FB3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10"/>
    <w:rsid w:val="00F14B77"/>
    <w:rsid w:val="00F14BEC"/>
    <w:rsid w:val="00F15034"/>
    <w:rsid w:val="00F1548E"/>
    <w:rsid w:val="00F15787"/>
    <w:rsid w:val="00F15AD4"/>
    <w:rsid w:val="00F15EB1"/>
    <w:rsid w:val="00F16550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109D"/>
    <w:rsid w:val="00F22A52"/>
    <w:rsid w:val="00F22E60"/>
    <w:rsid w:val="00F230B2"/>
    <w:rsid w:val="00F232CE"/>
    <w:rsid w:val="00F23747"/>
    <w:rsid w:val="00F237D4"/>
    <w:rsid w:val="00F23DAD"/>
    <w:rsid w:val="00F23F2B"/>
    <w:rsid w:val="00F24380"/>
    <w:rsid w:val="00F24E0A"/>
    <w:rsid w:val="00F24EFC"/>
    <w:rsid w:val="00F2522C"/>
    <w:rsid w:val="00F252E1"/>
    <w:rsid w:val="00F2536E"/>
    <w:rsid w:val="00F25533"/>
    <w:rsid w:val="00F2557A"/>
    <w:rsid w:val="00F256F0"/>
    <w:rsid w:val="00F25E5E"/>
    <w:rsid w:val="00F25F2D"/>
    <w:rsid w:val="00F26026"/>
    <w:rsid w:val="00F2637A"/>
    <w:rsid w:val="00F26CD8"/>
    <w:rsid w:val="00F26E81"/>
    <w:rsid w:val="00F27122"/>
    <w:rsid w:val="00F27218"/>
    <w:rsid w:val="00F273DC"/>
    <w:rsid w:val="00F2744E"/>
    <w:rsid w:val="00F27467"/>
    <w:rsid w:val="00F27B91"/>
    <w:rsid w:val="00F27C8A"/>
    <w:rsid w:val="00F27D56"/>
    <w:rsid w:val="00F27DB0"/>
    <w:rsid w:val="00F30582"/>
    <w:rsid w:val="00F30618"/>
    <w:rsid w:val="00F30706"/>
    <w:rsid w:val="00F31016"/>
    <w:rsid w:val="00F311AE"/>
    <w:rsid w:val="00F3179D"/>
    <w:rsid w:val="00F31A11"/>
    <w:rsid w:val="00F3200A"/>
    <w:rsid w:val="00F32954"/>
    <w:rsid w:val="00F32BC4"/>
    <w:rsid w:val="00F32DD4"/>
    <w:rsid w:val="00F32FC9"/>
    <w:rsid w:val="00F33357"/>
    <w:rsid w:val="00F33EEF"/>
    <w:rsid w:val="00F341CC"/>
    <w:rsid w:val="00F344E6"/>
    <w:rsid w:val="00F34547"/>
    <w:rsid w:val="00F347DF"/>
    <w:rsid w:val="00F348D4"/>
    <w:rsid w:val="00F34A0E"/>
    <w:rsid w:val="00F34ADB"/>
    <w:rsid w:val="00F35548"/>
    <w:rsid w:val="00F3671E"/>
    <w:rsid w:val="00F37065"/>
    <w:rsid w:val="00F375A8"/>
    <w:rsid w:val="00F37654"/>
    <w:rsid w:val="00F3798C"/>
    <w:rsid w:val="00F3798E"/>
    <w:rsid w:val="00F37A9B"/>
    <w:rsid w:val="00F37F55"/>
    <w:rsid w:val="00F40322"/>
    <w:rsid w:val="00F40348"/>
    <w:rsid w:val="00F4062A"/>
    <w:rsid w:val="00F407A2"/>
    <w:rsid w:val="00F40C56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3EFF"/>
    <w:rsid w:val="00F44278"/>
    <w:rsid w:val="00F44568"/>
    <w:rsid w:val="00F4459A"/>
    <w:rsid w:val="00F4485E"/>
    <w:rsid w:val="00F45292"/>
    <w:rsid w:val="00F45483"/>
    <w:rsid w:val="00F45605"/>
    <w:rsid w:val="00F456AA"/>
    <w:rsid w:val="00F45BB3"/>
    <w:rsid w:val="00F465F7"/>
    <w:rsid w:val="00F46D33"/>
    <w:rsid w:val="00F46F99"/>
    <w:rsid w:val="00F4740C"/>
    <w:rsid w:val="00F50554"/>
    <w:rsid w:val="00F5055D"/>
    <w:rsid w:val="00F50ED9"/>
    <w:rsid w:val="00F513DC"/>
    <w:rsid w:val="00F5145C"/>
    <w:rsid w:val="00F51EB7"/>
    <w:rsid w:val="00F51FD0"/>
    <w:rsid w:val="00F52091"/>
    <w:rsid w:val="00F520CA"/>
    <w:rsid w:val="00F52155"/>
    <w:rsid w:val="00F522B5"/>
    <w:rsid w:val="00F5236A"/>
    <w:rsid w:val="00F527E7"/>
    <w:rsid w:val="00F529CA"/>
    <w:rsid w:val="00F52F66"/>
    <w:rsid w:val="00F532B7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80B"/>
    <w:rsid w:val="00F54D54"/>
    <w:rsid w:val="00F55B82"/>
    <w:rsid w:val="00F55C71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26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89"/>
    <w:rsid w:val="00F62BA9"/>
    <w:rsid w:val="00F62F8F"/>
    <w:rsid w:val="00F6301F"/>
    <w:rsid w:val="00F63649"/>
    <w:rsid w:val="00F63833"/>
    <w:rsid w:val="00F63CDF"/>
    <w:rsid w:val="00F63F15"/>
    <w:rsid w:val="00F63F1D"/>
    <w:rsid w:val="00F64115"/>
    <w:rsid w:val="00F6486C"/>
    <w:rsid w:val="00F64CAD"/>
    <w:rsid w:val="00F64E7B"/>
    <w:rsid w:val="00F64F73"/>
    <w:rsid w:val="00F657F4"/>
    <w:rsid w:val="00F65B18"/>
    <w:rsid w:val="00F65C66"/>
    <w:rsid w:val="00F65DE4"/>
    <w:rsid w:val="00F6616C"/>
    <w:rsid w:val="00F66217"/>
    <w:rsid w:val="00F662B6"/>
    <w:rsid w:val="00F672B0"/>
    <w:rsid w:val="00F67843"/>
    <w:rsid w:val="00F6798E"/>
    <w:rsid w:val="00F70084"/>
    <w:rsid w:val="00F702BC"/>
    <w:rsid w:val="00F70A86"/>
    <w:rsid w:val="00F71550"/>
    <w:rsid w:val="00F715FE"/>
    <w:rsid w:val="00F71644"/>
    <w:rsid w:val="00F71D10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49E9"/>
    <w:rsid w:val="00F75089"/>
    <w:rsid w:val="00F752D0"/>
    <w:rsid w:val="00F753FE"/>
    <w:rsid w:val="00F757C7"/>
    <w:rsid w:val="00F75910"/>
    <w:rsid w:val="00F7595D"/>
    <w:rsid w:val="00F759B3"/>
    <w:rsid w:val="00F759B6"/>
    <w:rsid w:val="00F75DBA"/>
    <w:rsid w:val="00F75FFA"/>
    <w:rsid w:val="00F76470"/>
    <w:rsid w:val="00F76530"/>
    <w:rsid w:val="00F76828"/>
    <w:rsid w:val="00F76E34"/>
    <w:rsid w:val="00F76F3A"/>
    <w:rsid w:val="00F773AA"/>
    <w:rsid w:val="00F77778"/>
    <w:rsid w:val="00F77A32"/>
    <w:rsid w:val="00F77FBB"/>
    <w:rsid w:val="00F77FE1"/>
    <w:rsid w:val="00F80830"/>
    <w:rsid w:val="00F80C4D"/>
    <w:rsid w:val="00F80D8F"/>
    <w:rsid w:val="00F80FA9"/>
    <w:rsid w:val="00F810AE"/>
    <w:rsid w:val="00F8177B"/>
    <w:rsid w:val="00F817C3"/>
    <w:rsid w:val="00F818AD"/>
    <w:rsid w:val="00F81CC3"/>
    <w:rsid w:val="00F82436"/>
    <w:rsid w:val="00F82880"/>
    <w:rsid w:val="00F8303B"/>
    <w:rsid w:val="00F83074"/>
    <w:rsid w:val="00F830AD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4F37"/>
    <w:rsid w:val="00F85524"/>
    <w:rsid w:val="00F855DF"/>
    <w:rsid w:val="00F855F9"/>
    <w:rsid w:val="00F85760"/>
    <w:rsid w:val="00F857C4"/>
    <w:rsid w:val="00F85B16"/>
    <w:rsid w:val="00F86360"/>
    <w:rsid w:val="00F865E3"/>
    <w:rsid w:val="00F86643"/>
    <w:rsid w:val="00F86D5A"/>
    <w:rsid w:val="00F86F1A"/>
    <w:rsid w:val="00F87666"/>
    <w:rsid w:val="00F87F1C"/>
    <w:rsid w:val="00F90936"/>
    <w:rsid w:val="00F909E0"/>
    <w:rsid w:val="00F90BB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38D"/>
    <w:rsid w:val="00F945B7"/>
    <w:rsid w:val="00F94D78"/>
    <w:rsid w:val="00F94FA3"/>
    <w:rsid w:val="00F94FEB"/>
    <w:rsid w:val="00F954EF"/>
    <w:rsid w:val="00F95730"/>
    <w:rsid w:val="00F957CC"/>
    <w:rsid w:val="00F95D4C"/>
    <w:rsid w:val="00F9607A"/>
    <w:rsid w:val="00F960DA"/>
    <w:rsid w:val="00F969E2"/>
    <w:rsid w:val="00F96DA1"/>
    <w:rsid w:val="00F96E5E"/>
    <w:rsid w:val="00F96F48"/>
    <w:rsid w:val="00F97485"/>
    <w:rsid w:val="00F97B6F"/>
    <w:rsid w:val="00F97DFC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8AD"/>
    <w:rsid w:val="00FA293C"/>
    <w:rsid w:val="00FA2A82"/>
    <w:rsid w:val="00FA2AE3"/>
    <w:rsid w:val="00FA2E33"/>
    <w:rsid w:val="00FA2FB9"/>
    <w:rsid w:val="00FA2FEC"/>
    <w:rsid w:val="00FA368E"/>
    <w:rsid w:val="00FA3947"/>
    <w:rsid w:val="00FA3C98"/>
    <w:rsid w:val="00FA3CAB"/>
    <w:rsid w:val="00FA41E3"/>
    <w:rsid w:val="00FA4587"/>
    <w:rsid w:val="00FA4941"/>
    <w:rsid w:val="00FA4ECB"/>
    <w:rsid w:val="00FA527B"/>
    <w:rsid w:val="00FA53AF"/>
    <w:rsid w:val="00FA5466"/>
    <w:rsid w:val="00FA54ED"/>
    <w:rsid w:val="00FA587E"/>
    <w:rsid w:val="00FA5BE6"/>
    <w:rsid w:val="00FA5D52"/>
    <w:rsid w:val="00FA5DF1"/>
    <w:rsid w:val="00FA5EBE"/>
    <w:rsid w:val="00FA6386"/>
    <w:rsid w:val="00FA6F39"/>
    <w:rsid w:val="00FA7FF0"/>
    <w:rsid w:val="00FB0062"/>
    <w:rsid w:val="00FB0292"/>
    <w:rsid w:val="00FB0E18"/>
    <w:rsid w:val="00FB0F9E"/>
    <w:rsid w:val="00FB0FF5"/>
    <w:rsid w:val="00FB137F"/>
    <w:rsid w:val="00FB1613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4068"/>
    <w:rsid w:val="00FB49A3"/>
    <w:rsid w:val="00FB4A60"/>
    <w:rsid w:val="00FB4CE9"/>
    <w:rsid w:val="00FB4D6D"/>
    <w:rsid w:val="00FB55E8"/>
    <w:rsid w:val="00FB56A0"/>
    <w:rsid w:val="00FB60F9"/>
    <w:rsid w:val="00FB61DB"/>
    <w:rsid w:val="00FB65B0"/>
    <w:rsid w:val="00FB6BDC"/>
    <w:rsid w:val="00FB6C96"/>
    <w:rsid w:val="00FB6DC0"/>
    <w:rsid w:val="00FB6FBC"/>
    <w:rsid w:val="00FB77AC"/>
    <w:rsid w:val="00FB786A"/>
    <w:rsid w:val="00FB7AFD"/>
    <w:rsid w:val="00FB7C42"/>
    <w:rsid w:val="00FB7FD7"/>
    <w:rsid w:val="00FC01C5"/>
    <w:rsid w:val="00FC029A"/>
    <w:rsid w:val="00FC078D"/>
    <w:rsid w:val="00FC0B42"/>
    <w:rsid w:val="00FC0C2D"/>
    <w:rsid w:val="00FC1A00"/>
    <w:rsid w:val="00FC23FB"/>
    <w:rsid w:val="00FC25D1"/>
    <w:rsid w:val="00FC2BC2"/>
    <w:rsid w:val="00FC2CDA"/>
    <w:rsid w:val="00FC2CFF"/>
    <w:rsid w:val="00FC2EA2"/>
    <w:rsid w:val="00FC34D9"/>
    <w:rsid w:val="00FC395A"/>
    <w:rsid w:val="00FC4180"/>
    <w:rsid w:val="00FC4C06"/>
    <w:rsid w:val="00FC4DA6"/>
    <w:rsid w:val="00FC56F7"/>
    <w:rsid w:val="00FC66F6"/>
    <w:rsid w:val="00FC6CC8"/>
    <w:rsid w:val="00FC6DED"/>
    <w:rsid w:val="00FD0466"/>
    <w:rsid w:val="00FD063E"/>
    <w:rsid w:val="00FD0643"/>
    <w:rsid w:val="00FD084B"/>
    <w:rsid w:val="00FD0E8E"/>
    <w:rsid w:val="00FD0FAE"/>
    <w:rsid w:val="00FD16B5"/>
    <w:rsid w:val="00FD1ABE"/>
    <w:rsid w:val="00FD1E8C"/>
    <w:rsid w:val="00FD1EDE"/>
    <w:rsid w:val="00FD20D7"/>
    <w:rsid w:val="00FD2609"/>
    <w:rsid w:val="00FD2BA5"/>
    <w:rsid w:val="00FD2D6C"/>
    <w:rsid w:val="00FD327D"/>
    <w:rsid w:val="00FD41BE"/>
    <w:rsid w:val="00FD48EE"/>
    <w:rsid w:val="00FD4F35"/>
    <w:rsid w:val="00FD54DA"/>
    <w:rsid w:val="00FD556C"/>
    <w:rsid w:val="00FD69DF"/>
    <w:rsid w:val="00FD6AE4"/>
    <w:rsid w:val="00FD6F31"/>
    <w:rsid w:val="00FD7C57"/>
    <w:rsid w:val="00FE02C0"/>
    <w:rsid w:val="00FE0787"/>
    <w:rsid w:val="00FE07C7"/>
    <w:rsid w:val="00FE0992"/>
    <w:rsid w:val="00FE0B48"/>
    <w:rsid w:val="00FE1248"/>
    <w:rsid w:val="00FE1579"/>
    <w:rsid w:val="00FE1AA4"/>
    <w:rsid w:val="00FE1B59"/>
    <w:rsid w:val="00FE1DC7"/>
    <w:rsid w:val="00FE1FBD"/>
    <w:rsid w:val="00FE207A"/>
    <w:rsid w:val="00FE208C"/>
    <w:rsid w:val="00FE232B"/>
    <w:rsid w:val="00FE334E"/>
    <w:rsid w:val="00FE3899"/>
    <w:rsid w:val="00FE3A12"/>
    <w:rsid w:val="00FE3A67"/>
    <w:rsid w:val="00FE3C06"/>
    <w:rsid w:val="00FE4313"/>
    <w:rsid w:val="00FE441F"/>
    <w:rsid w:val="00FE477E"/>
    <w:rsid w:val="00FE47F7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14C4"/>
    <w:rsid w:val="00FF15F7"/>
    <w:rsid w:val="00FF16CB"/>
    <w:rsid w:val="00FF3303"/>
    <w:rsid w:val="00FF336F"/>
    <w:rsid w:val="00FF3A97"/>
    <w:rsid w:val="00FF408B"/>
    <w:rsid w:val="00FF4688"/>
    <w:rsid w:val="00FF4C85"/>
    <w:rsid w:val="00FF501F"/>
    <w:rsid w:val="00FF5329"/>
    <w:rsid w:val="00FF56E4"/>
    <w:rsid w:val="00FF56EC"/>
    <w:rsid w:val="00FF5906"/>
    <w:rsid w:val="00FF5B06"/>
    <w:rsid w:val="00FF5B9D"/>
    <w:rsid w:val="00FF5DE7"/>
    <w:rsid w:val="00FF6125"/>
    <w:rsid w:val="00FF627A"/>
    <w:rsid w:val="00FF6410"/>
    <w:rsid w:val="00FF68B5"/>
    <w:rsid w:val="00FF6A3E"/>
    <w:rsid w:val="00FF71CE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5828D"/>
  <w15:chartTrackingRefBased/>
  <w15:docId w15:val="{60612554-093E-4C42-872C-628C194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A78"/>
    <w:rPr>
      <w:rFonts w:ascii="Arial Armenian" w:hAnsi="Arial Armenian"/>
      <w:sz w:val="28"/>
      <w:szCs w:val="28"/>
    </w:rPr>
  </w:style>
  <w:style w:type="paragraph" w:styleId="Heading1">
    <w:name w:val="heading 1"/>
    <w:basedOn w:val="Normal"/>
    <w:next w:val="Normal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929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501D"/>
    <w:rPr>
      <w:color w:val="757E88"/>
      <w:u w:val="single"/>
    </w:rPr>
  </w:style>
  <w:style w:type="paragraph" w:styleId="NormalWeb">
    <w:name w:val="Normal (Web)"/>
    <w:basedOn w:val="Normal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2E501D"/>
    <w:rPr>
      <w:b/>
      <w:bCs/>
    </w:rPr>
  </w:style>
  <w:style w:type="paragraph" w:styleId="BodyText">
    <w:name w:val="Body Text"/>
    <w:basedOn w:val="Normal"/>
    <w:link w:val="BodyTextChar"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BodyTextIndent">
    <w:name w:val="Body Text Indent"/>
    <w:basedOn w:val="Normal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Normal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TableGrid">
    <w:name w:val="Table Grid"/>
    <w:basedOn w:val="TableNormal"/>
    <w:uiPriority w:val="59"/>
    <w:rsid w:val="005529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link w:val="Heading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07D1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Normal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2">
    <w:name w:val="Body Text 2"/>
    <w:basedOn w:val="Normal"/>
    <w:rsid w:val="00AF3D6E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C2B2D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Normal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">
    <w:basedOn w:val="Normal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Normal"/>
    <w:next w:val="Normal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DefaultParagraphFont"/>
    <w:rsid w:val="00650A0D"/>
  </w:style>
  <w:style w:type="character" w:customStyle="1" w:styleId="HeaderChar">
    <w:name w:val="Header Char"/>
    <w:link w:val="Header"/>
    <w:rsid w:val="00603949"/>
    <w:rPr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paragraph" w:customStyle="1" w:styleId="listparagraph0">
    <w:name w:val="listparagraph"/>
    <w:basedOn w:val="Normal"/>
    <w:rsid w:val="00373B93"/>
    <w:rPr>
      <w:rFonts w:ascii="Times New Roman" w:eastAsia="Calibri" w:hAnsi="Times New Roman"/>
      <w:sz w:val="24"/>
      <w:szCs w:val="24"/>
    </w:rPr>
  </w:style>
  <w:style w:type="paragraph" w:customStyle="1" w:styleId="CharChar1Char">
    <w:name w:val="Char Char1 Char Знак Знак"/>
    <w:basedOn w:val="Normal"/>
    <w:rsid w:val="002C347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Normal"/>
    <w:uiPriority w:val="99"/>
    <w:qFormat/>
    <w:rsid w:val="002C3475"/>
    <w:pPr>
      <w:ind w:left="720" w:firstLine="720"/>
      <w:contextualSpacing/>
    </w:pPr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7945DB"/>
    <w:rPr>
      <w:i/>
      <w:iCs/>
    </w:rPr>
  </w:style>
  <w:style w:type="character" w:styleId="CommentReference">
    <w:name w:val="annotation reference"/>
    <w:basedOn w:val="DefaultParagraphFont"/>
    <w:rsid w:val="00A92C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2C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2C6C"/>
    <w:rPr>
      <w:rFonts w:ascii="Arial Armenian" w:hAnsi="Arial Armenian"/>
    </w:rPr>
  </w:style>
  <w:style w:type="paragraph" w:styleId="CommentSubject">
    <w:name w:val="annotation subject"/>
    <w:basedOn w:val="CommentText"/>
    <w:next w:val="CommentText"/>
    <w:link w:val="CommentSubjectChar"/>
    <w:rsid w:val="00A9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2C6C"/>
    <w:rPr>
      <w:rFonts w:ascii="Arial Armenian" w:hAnsi="Arial Armenian"/>
      <w:b/>
      <w:bCs/>
    </w:rPr>
  </w:style>
  <w:style w:type="paragraph" w:styleId="FootnoteText">
    <w:name w:val="footnote text"/>
    <w:basedOn w:val="Normal"/>
    <w:link w:val="FootnoteTextChar"/>
    <w:rsid w:val="00125B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25B84"/>
    <w:rPr>
      <w:rFonts w:ascii="Arial Armenian" w:hAnsi="Arial Armenian"/>
    </w:rPr>
  </w:style>
  <w:style w:type="character" w:styleId="FootnoteReference">
    <w:name w:val="footnote reference"/>
    <w:basedOn w:val="DefaultParagraphFont"/>
    <w:rsid w:val="00125B84"/>
    <w:rPr>
      <w:vertAlign w:val="superscript"/>
    </w:rPr>
  </w:style>
  <w:style w:type="character" w:customStyle="1" w:styleId="tlid-translation">
    <w:name w:val="tlid-translation"/>
    <w:basedOn w:val="DefaultParagraphFont"/>
    <w:rsid w:val="005929C3"/>
  </w:style>
  <w:style w:type="character" w:customStyle="1" w:styleId="Heading3Char">
    <w:name w:val="Heading 3 Char"/>
    <w:basedOn w:val="DefaultParagraphFont"/>
    <w:link w:val="Heading3"/>
    <w:semiHidden/>
    <w:rsid w:val="005929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DE1259"/>
    <w:rPr>
      <w:rFonts w:ascii="Calibri" w:eastAsia="Calibri" w:hAnsi="Calibri"/>
      <w:sz w:val="22"/>
      <w:szCs w:val="22"/>
      <w:lang w:val="ru-RU"/>
    </w:rPr>
  </w:style>
  <w:style w:type="character" w:customStyle="1" w:styleId="HTMLPreformattedChar">
    <w:name w:val="HTML Preformatted Char"/>
    <w:basedOn w:val="DefaultParagraphFont"/>
    <w:link w:val="HTMLPreformatted"/>
    <w:rsid w:val="00733A15"/>
    <w:rPr>
      <w:rFonts w:ascii="Courier New" w:hAnsi="Courier New"/>
    </w:rPr>
  </w:style>
  <w:style w:type="paragraph" w:styleId="Caption">
    <w:name w:val="caption"/>
    <w:basedOn w:val="Normal"/>
    <w:unhideWhenUsed/>
    <w:qFormat/>
    <w:rsid w:val="00D672CA"/>
    <w:pPr>
      <w:suppressLineNumbers/>
      <w:suppressAutoHyphens/>
      <w:spacing w:before="120" w:after="120"/>
    </w:pPr>
    <w:rPr>
      <w:rFonts w:cs="Lohit Devanagari"/>
      <w:i/>
      <w:iCs/>
      <w:sz w:val="24"/>
      <w:szCs w:val="24"/>
      <w:lang w:eastAsia="zh-CN"/>
    </w:rPr>
  </w:style>
  <w:style w:type="paragraph" w:customStyle="1" w:styleId="norm">
    <w:name w:val="norm"/>
    <w:basedOn w:val="Normal"/>
    <w:rsid w:val="00C6173B"/>
    <w:pPr>
      <w:spacing w:line="480" w:lineRule="auto"/>
      <w:ind w:firstLine="709"/>
      <w:jc w:val="both"/>
    </w:pPr>
    <w:rPr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5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34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05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11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223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2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6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9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7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9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240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2961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3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1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54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201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49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80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17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70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0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1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03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3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98079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40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3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7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16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04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4886E-318C-41E1-B1E2-6544D6579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1342</Words>
  <Characters>7655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8980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subject/>
  <dc:creator>Lusine Harutyunyan</dc:creator>
  <cp:keywords/>
  <cp:lastModifiedBy>Gurgen Ghazaryan</cp:lastModifiedBy>
  <cp:revision>5</cp:revision>
  <cp:lastPrinted>2025-12-29T12:56:00Z</cp:lastPrinted>
  <dcterms:created xsi:type="dcterms:W3CDTF">2025-12-30T05:49:00Z</dcterms:created>
  <dcterms:modified xsi:type="dcterms:W3CDTF">2025-12-30T07:58:00Z</dcterms:modified>
</cp:coreProperties>
</file>