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695A14" w14:textId="77777777" w:rsidR="005A2548" w:rsidRDefault="005A2548" w:rsidP="00DD6963">
      <w:pPr>
        <w:shd w:val="clear" w:color="auto" w:fill="FFFFFF"/>
        <w:jc w:val="right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1FC02535" w14:textId="77777777" w:rsidR="00B07DDF" w:rsidRDefault="00B07DDF" w:rsidP="00DD6963">
      <w:pPr>
        <w:shd w:val="clear" w:color="auto" w:fill="FFFFFF"/>
        <w:jc w:val="right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296034E7" w14:textId="77777777" w:rsidR="00B07DDF" w:rsidRPr="00E72E51" w:rsidRDefault="00B07DDF" w:rsidP="00DD6963">
      <w:pPr>
        <w:shd w:val="clear" w:color="auto" w:fill="FFFFFF"/>
        <w:jc w:val="right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408F826A" w14:textId="1A9848C8" w:rsidR="00B07DDF" w:rsidRDefault="00B07DDF" w:rsidP="00BC486B">
      <w:pPr>
        <w:keepNext/>
        <w:tabs>
          <w:tab w:val="left" w:pos="5685"/>
          <w:tab w:val="center" w:pos="7920"/>
        </w:tabs>
        <w:spacing w:line="360" w:lineRule="auto"/>
        <w:jc w:val="center"/>
        <w:outlineLvl w:val="0"/>
        <w:rPr>
          <w:rFonts w:ascii="GHEA Grapalat" w:hAnsi="GHEA Grapalat"/>
          <w:sz w:val="24"/>
          <w:szCs w:val="24"/>
          <w:lang w:val="af-ZA" w:eastAsia="ru-RU"/>
        </w:rPr>
      </w:pPr>
      <w:r>
        <w:rPr>
          <w:rFonts w:ascii="GHEA Grapalat" w:hAnsi="GHEA Grapalat" w:cs="Sylfaen"/>
          <w:sz w:val="24"/>
          <w:szCs w:val="24"/>
          <w:lang w:val="es-ES"/>
        </w:rPr>
        <w:t xml:space="preserve">                                                                           </w:t>
      </w:r>
      <w:r w:rsidR="00BC486B">
        <w:rPr>
          <w:rFonts w:ascii="GHEA Grapalat" w:hAnsi="GHEA Grapalat" w:cs="Sylfaen"/>
          <w:sz w:val="24"/>
          <w:szCs w:val="24"/>
          <w:lang w:val="es-ES"/>
        </w:rPr>
        <w:t xml:space="preserve">                           </w:t>
      </w:r>
    </w:p>
    <w:p w14:paraId="7EA92A2B" w14:textId="64392D1D" w:rsidR="00DD6963" w:rsidRPr="00B07DDF" w:rsidRDefault="00DD6963" w:rsidP="00DD6963">
      <w:pPr>
        <w:tabs>
          <w:tab w:val="center" w:pos="7290"/>
        </w:tabs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</w:p>
    <w:p w14:paraId="0084ABD3" w14:textId="7CC05B8C" w:rsidR="002569EE" w:rsidRDefault="002569EE" w:rsidP="00DD6963">
      <w:pPr>
        <w:tabs>
          <w:tab w:val="center" w:pos="7290"/>
        </w:tabs>
        <w:jc w:val="right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7A84F5E7" w14:textId="77777777" w:rsidR="002569EE" w:rsidRPr="00E72E51" w:rsidRDefault="002569EE" w:rsidP="00DD6963">
      <w:pPr>
        <w:tabs>
          <w:tab w:val="center" w:pos="7290"/>
        </w:tabs>
        <w:jc w:val="right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13A26FD5" w14:textId="6AB32D62" w:rsidR="00DD6963" w:rsidRPr="00E72E51" w:rsidRDefault="00DD6963" w:rsidP="00DD6963">
      <w:pPr>
        <w:tabs>
          <w:tab w:val="left" w:pos="284"/>
        </w:tabs>
        <w:jc w:val="center"/>
        <w:rPr>
          <w:rFonts w:ascii="GHEA Grapalat" w:hAnsi="GHEA Grapalat" w:cs="Sylfaen"/>
          <w:b/>
          <w:sz w:val="24"/>
          <w:szCs w:val="24"/>
          <w:lang w:val="es-ES"/>
        </w:rPr>
      </w:pPr>
      <w:r w:rsidRPr="00E72E51">
        <w:rPr>
          <w:rFonts w:ascii="GHEA Grapalat" w:hAnsi="GHEA Grapalat" w:cs="Sylfaen"/>
          <w:b/>
          <w:sz w:val="24"/>
          <w:szCs w:val="24"/>
          <w:lang w:val="es-ES"/>
        </w:rPr>
        <w:t>ՀԱՅՏ</w:t>
      </w:r>
    </w:p>
    <w:p w14:paraId="627952C3" w14:textId="77777777" w:rsidR="000441F1" w:rsidRPr="00E72E51" w:rsidRDefault="000441F1" w:rsidP="000441F1">
      <w:pPr>
        <w:tabs>
          <w:tab w:val="left" w:pos="284"/>
        </w:tabs>
        <w:jc w:val="center"/>
        <w:rPr>
          <w:rFonts w:ascii="GHEA Grapalat" w:hAnsi="GHEA Grapalat" w:cs="Sylfaen"/>
          <w:b/>
          <w:sz w:val="10"/>
          <w:szCs w:val="10"/>
          <w:lang w:val="es-ES"/>
        </w:rPr>
      </w:pPr>
    </w:p>
    <w:p w14:paraId="7FC31925" w14:textId="3F9EA2A4" w:rsidR="00DD6963" w:rsidRPr="00F65DB0" w:rsidRDefault="000A2FEE" w:rsidP="008D35A9">
      <w:pPr>
        <w:tabs>
          <w:tab w:val="center" w:pos="7290"/>
        </w:tabs>
        <w:ind w:left="720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F65DB0">
        <w:rPr>
          <w:rFonts w:ascii="GHEA Grapalat" w:hAnsi="GHEA Grapalat" w:cs="Sylfaen"/>
          <w:sz w:val="22"/>
          <w:szCs w:val="22"/>
          <w:lang w:val="hy-AM"/>
        </w:rPr>
        <w:t>ՀՀ Արարատի մարզի Վեդի համայնքի կարիքների համար էլեկտրոնային աճուրդ գնման ընթացակարգով</w:t>
      </w:r>
      <w:r w:rsidRPr="00F65DB0">
        <w:rPr>
          <w:rFonts w:ascii="GHEA Grapalat" w:hAnsi="GHEA Grapalat"/>
          <w:bCs/>
          <w:iCs/>
          <w:sz w:val="22"/>
          <w:szCs w:val="22"/>
          <w:lang w:val="hy-AM"/>
        </w:rPr>
        <w:t xml:space="preserve"> </w:t>
      </w:r>
      <w:r w:rsidR="00F65DB0" w:rsidRPr="00B04569">
        <w:rPr>
          <w:rFonts w:ascii="Sylfaen" w:hAnsi="Sylfaen" w:cs="Sylfaen"/>
          <w:sz w:val="22"/>
          <w:szCs w:val="22"/>
          <w:shd w:val="clear" w:color="auto" w:fill="ECEFF1"/>
          <w:lang w:val="hy-AM"/>
        </w:rPr>
        <w:t>գրասենյակային</w:t>
      </w:r>
      <w:r w:rsidR="00F65DB0" w:rsidRPr="00F65DB0">
        <w:rPr>
          <w:rFonts w:ascii="Calibri" w:hAnsi="Calibri"/>
          <w:sz w:val="22"/>
          <w:szCs w:val="22"/>
          <w:shd w:val="clear" w:color="auto" w:fill="ECEFF1"/>
          <w:lang w:val="es-ES"/>
        </w:rPr>
        <w:t xml:space="preserve"> </w:t>
      </w:r>
      <w:r w:rsidR="00F65DB0" w:rsidRPr="00B04569">
        <w:rPr>
          <w:rFonts w:ascii="Sylfaen" w:hAnsi="Sylfaen" w:cs="Sylfaen"/>
          <w:sz w:val="22"/>
          <w:szCs w:val="22"/>
          <w:shd w:val="clear" w:color="auto" w:fill="ECEFF1"/>
          <w:lang w:val="hy-AM"/>
        </w:rPr>
        <w:t>նյութերի</w:t>
      </w:r>
      <w:r w:rsidR="00F65DB0" w:rsidRPr="00F65DB0">
        <w:rPr>
          <w:rFonts w:ascii="Calibri" w:hAnsi="Calibri"/>
          <w:sz w:val="22"/>
          <w:szCs w:val="22"/>
          <w:shd w:val="clear" w:color="auto" w:fill="ECEFF1"/>
          <w:lang w:val="es-ES"/>
        </w:rPr>
        <w:t xml:space="preserve"> </w:t>
      </w:r>
      <w:r w:rsidR="00844E0F" w:rsidRPr="00F65DB0">
        <w:rPr>
          <w:rFonts w:ascii="GHEA Grapalat" w:hAnsi="GHEA Grapalat" w:cs="Sylfaen"/>
          <w:sz w:val="22"/>
          <w:szCs w:val="22"/>
          <w:lang w:val="hy-AM"/>
        </w:rPr>
        <w:t>ձեռքբերման</w:t>
      </w:r>
    </w:p>
    <w:p w14:paraId="362361FF" w14:textId="77777777" w:rsidR="00B07DDF" w:rsidRDefault="00B07DDF" w:rsidP="003B3E18">
      <w:pPr>
        <w:tabs>
          <w:tab w:val="center" w:pos="7290"/>
        </w:tabs>
        <w:spacing w:line="360" w:lineRule="auto"/>
        <w:jc w:val="both"/>
        <w:rPr>
          <w:rFonts w:ascii="GHEA Grapalat" w:hAnsi="GHEA Grapalat" w:cs="Sylfaen"/>
          <w:iCs/>
          <w:sz w:val="22"/>
          <w:szCs w:val="22"/>
          <w:lang w:val="hy-AM"/>
        </w:rPr>
      </w:pPr>
    </w:p>
    <w:tbl>
      <w:tblPr>
        <w:tblStyle w:val="24"/>
        <w:tblW w:w="1576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1559"/>
        <w:gridCol w:w="4849"/>
        <w:gridCol w:w="850"/>
        <w:gridCol w:w="992"/>
        <w:gridCol w:w="993"/>
        <w:gridCol w:w="1417"/>
        <w:gridCol w:w="1418"/>
        <w:gridCol w:w="1417"/>
      </w:tblGrid>
      <w:tr w:rsidR="00573952" w:rsidRPr="009C396D" w14:paraId="6652AD33" w14:textId="77777777" w:rsidTr="00F65DB0">
        <w:trPr>
          <w:trHeight w:val="438"/>
        </w:trPr>
        <w:tc>
          <w:tcPr>
            <w:tcW w:w="15764" w:type="dxa"/>
            <w:gridSpan w:val="10"/>
          </w:tcPr>
          <w:p w14:paraId="3E79EBAA" w14:textId="77777777" w:rsidR="00573952" w:rsidRPr="009C396D" w:rsidRDefault="00573952" w:rsidP="00D76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20"/>
                <w:szCs w:val="20"/>
                <w:lang w:val="ru-RU"/>
              </w:rPr>
            </w:pPr>
            <w:r w:rsidRPr="009C396D">
              <w:rPr>
                <w:rFonts w:ascii="GHEA Grapalat" w:eastAsia="Calibri" w:hAnsi="GHEA Grapalat"/>
                <w:sz w:val="20"/>
                <w:szCs w:val="20"/>
                <w:lang w:val="ru-RU"/>
              </w:rPr>
              <w:t>Ապրանքի</w:t>
            </w:r>
          </w:p>
        </w:tc>
      </w:tr>
      <w:tr w:rsidR="00F65DB0" w:rsidRPr="009C396D" w14:paraId="590BDF3A" w14:textId="77777777" w:rsidTr="00F65DB0">
        <w:trPr>
          <w:trHeight w:val="789"/>
        </w:trPr>
        <w:tc>
          <w:tcPr>
            <w:tcW w:w="710" w:type="dxa"/>
            <w:vMerge w:val="restart"/>
          </w:tcPr>
          <w:p w14:paraId="0CCB7292" w14:textId="77777777" w:rsidR="00F65DB0" w:rsidRPr="009C396D" w:rsidRDefault="00F65DB0" w:rsidP="00D76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9C396D">
              <w:rPr>
                <w:rFonts w:ascii="GHEA Grapalat" w:eastAsia="Calibri" w:hAnsi="GHEA Grapalat"/>
                <w:sz w:val="20"/>
                <w:szCs w:val="20"/>
              </w:rPr>
              <w:t>հրավերով նախատեսված չափաբաժնի համարը</w:t>
            </w:r>
          </w:p>
        </w:tc>
        <w:tc>
          <w:tcPr>
            <w:tcW w:w="1559" w:type="dxa"/>
            <w:vMerge w:val="restart"/>
          </w:tcPr>
          <w:p w14:paraId="73F6F3DF" w14:textId="77777777" w:rsidR="00F65DB0" w:rsidRPr="009C396D" w:rsidRDefault="00F65DB0" w:rsidP="00D76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9C396D">
              <w:rPr>
                <w:rFonts w:ascii="GHEA Grapalat" w:eastAsia="Calibri" w:hAnsi="GHEA Grapalat"/>
                <w:sz w:val="20"/>
                <w:szCs w:val="20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559" w:type="dxa"/>
            <w:vMerge w:val="restart"/>
          </w:tcPr>
          <w:p w14:paraId="63F6B1FD" w14:textId="77777777" w:rsidR="00F65DB0" w:rsidRPr="009C396D" w:rsidRDefault="00F65DB0" w:rsidP="00D76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9C396D">
              <w:rPr>
                <w:rFonts w:ascii="GHEA Grapalat" w:eastAsia="Calibri" w:hAnsi="GHEA Grapalat"/>
                <w:sz w:val="20"/>
                <w:szCs w:val="20"/>
              </w:rPr>
              <w:t>Անվանումը</w:t>
            </w:r>
          </w:p>
          <w:p w14:paraId="0A171A0B" w14:textId="77777777" w:rsidR="00F65DB0" w:rsidRPr="009C396D" w:rsidRDefault="00F65DB0" w:rsidP="00D76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</w:p>
        </w:tc>
        <w:tc>
          <w:tcPr>
            <w:tcW w:w="4849" w:type="dxa"/>
            <w:vMerge w:val="restart"/>
          </w:tcPr>
          <w:p w14:paraId="334ED763" w14:textId="77777777" w:rsidR="00F65DB0" w:rsidRPr="009C396D" w:rsidRDefault="00F65DB0" w:rsidP="00D76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02124"/>
                <w:sz w:val="20"/>
                <w:szCs w:val="20"/>
                <w:lang w:val="hy-AM"/>
              </w:rPr>
            </w:pPr>
            <w:r w:rsidRPr="009C396D">
              <w:rPr>
                <w:rFonts w:ascii="GHEA Grapalat" w:eastAsia="Calibri" w:hAnsi="GHEA Grapalat"/>
                <w:sz w:val="20"/>
                <w:szCs w:val="20"/>
              </w:rPr>
              <w:t>տեխնիկական բնութագիրը</w:t>
            </w:r>
          </w:p>
        </w:tc>
        <w:tc>
          <w:tcPr>
            <w:tcW w:w="850" w:type="dxa"/>
            <w:vMerge w:val="restart"/>
            <w:vAlign w:val="center"/>
          </w:tcPr>
          <w:p w14:paraId="72A9BE10" w14:textId="77777777" w:rsidR="00F65DB0" w:rsidRPr="009C396D" w:rsidRDefault="00F65DB0" w:rsidP="00D766EF">
            <w:pPr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9C396D">
              <w:rPr>
                <w:rFonts w:ascii="GHEA Grapalat" w:eastAsia="Calibri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992" w:type="dxa"/>
            <w:vMerge w:val="restart"/>
            <w:vAlign w:val="center"/>
          </w:tcPr>
          <w:p w14:paraId="793D14CF" w14:textId="6D2ABD40" w:rsidR="00F65DB0" w:rsidRPr="009C396D" w:rsidRDefault="00F65DB0" w:rsidP="00D766EF">
            <w:pPr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9C396D">
              <w:rPr>
                <w:rFonts w:ascii="GHEA Grapalat" w:eastAsia="Calibri" w:hAnsi="GHEA Grapalat"/>
                <w:sz w:val="20"/>
                <w:szCs w:val="20"/>
              </w:rPr>
              <w:t>Միավորի գին</w:t>
            </w:r>
          </w:p>
        </w:tc>
        <w:tc>
          <w:tcPr>
            <w:tcW w:w="993" w:type="dxa"/>
            <w:vMerge w:val="restart"/>
          </w:tcPr>
          <w:p w14:paraId="74ED687E" w14:textId="203A578A" w:rsidR="00F65DB0" w:rsidRPr="009C396D" w:rsidRDefault="00F65DB0" w:rsidP="00D76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02124"/>
                <w:sz w:val="20"/>
                <w:szCs w:val="20"/>
                <w:lang w:val="hy-AM"/>
              </w:rPr>
            </w:pPr>
            <w:r w:rsidRPr="009C396D">
              <w:rPr>
                <w:rFonts w:ascii="GHEA Grapalat" w:eastAsia="Calibri" w:hAnsi="GHEA Grapalat"/>
                <w:sz w:val="20"/>
                <w:szCs w:val="20"/>
              </w:rPr>
              <w:t>ընդհանուր քանակը</w:t>
            </w:r>
          </w:p>
        </w:tc>
        <w:tc>
          <w:tcPr>
            <w:tcW w:w="1417" w:type="dxa"/>
            <w:vMerge w:val="restart"/>
          </w:tcPr>
          <w:p w14:paraId="0878D536" w14:textId="77777777" w:rsidR="00F65DB0" w:rsidRPr="009C396D" w:rsidRDefault="00F65DB0">
            <w:pPr>
              <w:rPr>
                <w:rFonts w:ascii="GHEA Grapalat" w:hAnsi="GHEA Grapalat" w:cs="Courier New"/>
                <w:color w:val="202124"/>
                <w:sz w:val="20"/>
                <w:szCs w:val="20"/>
                <w:lang w:val="hy-AM"/>
              </w:rPr>
            </w:pPr>
          </w:p>
          <w:p w14:paraId="1E9829D9" w14:textId="3C9FD8DA" w:rsidR="00F65DB0" w:rsidRPr="009C396D" w:rsidRDefault="00F65DB0">
            <w:pPr>
              <w:rPr>
                <w:rFonts w:ascii="GHEA Grapalat" w:hAnsi="GHEA Grapalat" w:cs="Courier New"/>
                <w:color w:val="202124"/>
                <w:sz w:val="20"/>
                <w:szCs w:val="20"/>
                <w:lang w:val="hy-AM"/>
              </w:rPr>
            </w:pPr>
            <w:r w:rsidRPr="009C396D">
              <w:rPr>
                <w:rFonts w:ascii="GHEA Grapalat" w:eastAsia="Calibri" w:hAnsi="GHEA Grapalat"/>
                <w:sz w:val="20"/>
                <w:szCs w:val="20"/>
              </w:rPr>
              <w:t>ընդհանուր գինը</w:t>
            </w:r>
          </w:p>
          <w:p w14:paraId="4E8A2A45" w14:textId="77777777" w:rsidR="00F65DB0" w:rsidRPr="009C396D" w:rsidRDefault="00F65DB0">
            <w:pPr>
              <w:rPr>
                <w:rFonts w:ascii="GHEA Grapalat" w:hAnsi="GHEA Grapalat" w:cs="Courier New"/>
                <w:color w:val="202124"/>
                <w:sz w:val="20"/>
                <w:szCs w:val="20"/>
                <w:lang w:val="hy-AM"/>
              </w:rPr>
            </w:pPr>
          </w:p>
          <w:p w14:paraId="31E710B6" w14:textId="77777777" w:rsidR="00F65DB0" w:rsidRPr="009C396D" w:rsidRDefault="00F65DB0" w:rsidP="00F6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02124"/>
                <w:sz w:val="20"/>
                <w:szCs w:val="20"/>
                <w:lang w:val="hy-AM"/>
              </w:rPr>
            </w:pPr>
          </w:p>
        </w:tc>
        <w:tc>
          <w:tcPr>
            <w:tcW w:w="2835" w:type="dxa"/>
            <w:gridSpan w:val="2"/>
          </w:tcPr>
          <w:p w14:paraId="52CE8D34" w14:textId="36929EE9" w:rsidR="00F65DB0" w:rsidRPr="009C396D" w:rsidRDefault="00F65DB0" w:rsidP="00D76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20"/>
                <w:szCs w:val="20"/>
                <w:lang w:val="ru-RU"/>
              </w:rPr>
            </w:pPr>
            <w:r w:rsidRPr="009C396D">
              <w:rPr>
                <w:rFonts w:ascii="GHEA Grapalat" w:eastAsia="Calibri" w:hAnsi="GHEA Grapalat"/>
                <w:sz w:val="20"/>
                <w:szCs w:val="20"/>
                <w:lang w:val="ru-RU"/>
              </w:rPr>
              <w:t>մատակարարման</w:t>
            </w:r>
          </w:p>
        </w:tc>
      </w:tr>
      <w:tr w:rsidR="00F65DB0" w:rsidRPr="009C396D" w14:paraId="78059A90" w14:textId="77777777" w:rsidTr="00F65DB0">
        <w:trPr>
          <w:trHeight w:val="1811"/>
        </w:trPr>
        <w:tc>
          <w:tcPr>
            <w:tcW w:w="710" w:type="dxa"/>
            <w:vMerge/>
          </w:tcPr>
          <w:p w14:paraId="377F9E05" w14:textId="77777777" w:rsidR="00F65DB0" w:rsidRPr="009C396D" w:rsidRDefault="00F65DB0" w:rsidP="00D76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5DDF983" w14:textId="77777777" w:rsidR="00F65DB0" w:rsidRPr="009C396D" w:rsidRDefault="00F65DB0" w:rsidP="00D76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FB9EC4F" w14:textId="77777777" w:rsidR="00F65DB0" w:rsidRPr="009C396D" w:rsidRDefault="00F65DB0" w:rsidP="00D76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</w:p>
        </w:tc>
        <w:tc>
          <w:tcPr>
            <w:tcW w:w="4849" w:type="dxa"/>
            <w:vMerge/>
          </w:tcPr>
          <w:p w14:paraId="3AAB64BF" w14:textId="77777777" w:rsidR="00F65DB0" w:rsidRPr="009C396D" w:rsidRDefault="00F65DB0" w:rsidP="00D76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5C44C941" w14:textId="77777777" w:rsidR="00F65DB0" w:rsidRPr="009C396D" w:rsidRDefault="00F65DB0" w:rsidP="00D766EF">
            <w:pPr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404488A1" w14:textId="77777777" w:rsidR="00F65DB0" w:rsidRPr="009C396D" w:rsidRDefault="00F65DB0" w:rsidP="00D766EF">
            <w:pPr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55E9A298" w14:textId="7EFCB8A5" w:rsidR="00F65DB0" w:rsidRPr="009C396D" w:rsidRDefault="00F65DB0" w:rsidP="00D76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24E07EA" w14:textId="77777777" w:rsidR="00F65DB0" w:rsidRPr="009C396D" w:rsidRDefault="00F65DB0" w:rsidP="00D76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F0F9534" w14:textId="2C7DD480" w:rsidR="00F65DB0" w:rsidRPr="009C396D" w:rsidRDefault="00F65DB0" w:rsidP="00D76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20"/>
                <w:szCs w:val="20"/>
                <w:lang w:val="ru-RU"/>
              </w:rPr>
            </w:pPr>
            <w:r w:rsidRPr="009C396D">
              <w:rPr>
                <w:rFonts w:ascii="GHEA Grapalat" w:eastAsia="Calibri" w:hAnsi="GHEA Grapalat"/>
                <w:sz w:val="20"/>
                <w:szCs w:val="20"/>
                <w:lang w:val="ru-RU"/>
              </w:rPr>
              <w:t>հասցեն</w:t>
            </w:r>
          </w:p>
        </w:tc>
        <w:tc>
          <w:tcPr>
            <w:tcW w:w="1417" w:type="dxa"/>
          </w:tcPr>
          <w:p w14:paraId="13DBF2FD" w14:textId="77777777" w:rsidR="00F65DB0" w:rsidRPr="009C396D" w:rsidRDefault="00F65DB0" w:rsidP="00D76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9C396D">
              <w:rPr>
                <w:rFonts w:ascii="GHEA Grapalat" w:eastAsia="Calibri" w:hAnsi="GHEA Grapalat"/>
                <w:sz w:val="20"/>
                <w:szCs w:val="20"/>
              </w:rPr>
              <w:t>Ժամկետը</w:t>
            </w:r>
          </w:p>
        </w:tc>
      </w:tr>
      <w:tr w:rsidR="00F65DB0" w:rsidRPr="009C396D" w14:paraId="22FC77D5" w14:textId="77777777" w:rsidTr="00F65DB0">
        <w:trPr>
          <w:trHeight w:val="1691"/>
        </w:trPr>
        <w:tc>
          <w:tcPr>
            <w:tcW w:w="710" w:type="dxa"/>
          </w:tcPr>
          <w:p w14:paraId="0A079188" w14:textId="30ABF0A4" w:rsidR="00F65DB0" w:rsidRPr="009C396D" w:rsidRDefault="00F65DB0" w:rsidP="00F6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20"/>
                <w:szCs w:val="20"/>
                <w:lang w:val="ru-RU"/>
              </w:rPr>
            </w:pPr>
            <w:r w:rsidRPr="009C396D">
              <w:rPr>
                <w:rFonts w:ascii="GHEA Grapalat" w:hAnsi="GHEA Grapalat"/>
                <w:sz w:val="20"/>
                <w:szCs w:val="20"/>
                <w:lang w:val="ru-RU"/>
              </w:rPr>
              <w:t>1</w:t>
            </w:r>
          </w:p>
        </w:tc>
        <w:tc>
          <w:tcPr>
            <w:tcW w:w="1559" w:type="dxa"/>
          </w:tcPr>
          <w:p w14:paraId="5F66D4C3" w14:textId="3B863564" w:rsidR="00F65DB0" w:rsidRPr="009C396D" w:rsidRDefault="00F65DB0" w:rsidP="00F6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20"/>
                <w:szCs w:val="20"/>
                <w:lang w:val="ru-RU"/>
              </w:rPr>
            </w:pPr>
            <w:r w:rsidRPr="009C396D">
              <w:rPr>
                <w:rFonts w:ascii="GHEA Grapalat" w:hAnsi="GHEA Grapalat"/>
                <w:b/>
                <w:sz w:val="20"/>
                <w:szCs w:val="20"/>
                <w:lang w:val="ru-RU"/>
              </w:rPr>
              <w:t>30197622</w:t>
            </w:r>
          </w:p>
        </w:tc>
        <w:tc>
          <w:tcPr>
            <w:tcW w:w="1559" w:type="dxa"/>
          </w:tcPr>
          <w:p w14:paraId="3994DDC4" w14:textId="26BB0FFA" w:rsidR="00F65DB0" w:rsidRPr="009C396D" w:rsidRDefault="00F65DB0" w:rsidP="00F6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20"/>
                <w:szCs w:val="20"/>
                <w:lang w:val="ru-RU"/>
              </w:rPr>
            </w:pPr>
            <w:r w:rsidRPr="009C396D">
              <w:rPr>
                <w:rFonts w:ascii="GHEA Grapalat" w:hAnsi="GHEA Grapalat" w:cs="Sylfaen"/>
                <w:sz w:val="20"/>
                <w:szCs w:val="20"/>
                <w:lang w:val="hy-AM"/>
              </w:rPr>
              <w:t>թուղթ, A4 ֆորմատի</w:t>
            </w:r>
          </w:p>
        </w:tc>
        <w:tc>
          <w:tcPr>
            <w:tcW w:w="4849" w:type="dxa"/>
          </w:tcPr>
          <w:p w14:paraId="097E7436" w14:textId="77777777" w:rsidR="00F65DB0" w:rsidRPr="009C396D" w:rsidRDefault="00F65DB0" w:rsidP="00F65DB0">
            <w:pPr>
              <w:rPr>
                <w:rFonts w:ascii="GHEA Grapalat" w:hAnsi="GHEA Grapalat" w:cs="Sylfaen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9C396D">
              <w:rPr>
                <w:rFonts w:ascii="GHEA Grapalat" w:hAnsi="GHEA Grapalat" w:cs="Sylfaen"/>
                <w:b/>
                <w:bCs/>
                <w:i/>
                <w:iCs/>
                <w:sz w:val="20"/>
                <w:szCs w:val="20"/>
                <w:lang w:val="hy-AM"/>
              </w:rPr>
              <w:t>Թուղթ A 4  Ֆորմատի, Գույնը սպիտակ, մակերեսը հարթ, չկավճած, ։ Նախատեսված է գրելու տպագրելու և գրասենյակային աշխատանքների համար։ Չափսերը 210*297մմ  ,սպիտակությունը առնվազն 165%, անթափանցիկությունը  առնվազն 110 %</w:t>
            </w:r>
          </w:p>
          <w:p w14:paraId="3ECE8731" w14:textId="533CE307" w:rsidR="00F65DB0" w:rsidRPr="009C396D" w:rsidRDefault="00F65DB0" w:rsidP="00F65DB0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9C396D">
              <w:rPr>
                <w:rFonts w:ascii="GHEA Grapalat" w:hAnsi="GHEA Grapalat" w:cs="Sylfaen"/>
                <w:b/>
                <w:bCs/>
                <w:i/>
                <w:iCs/>
                <w:sz w:val="20"/>
                <w:szCs w:val="20"/>
                <w:lang w:val="hy-AM"/>
              </w:rPr>
              <w:t>A +  դասի,խտությունը 80գ/մ2 : ISO90 -01:2015 , ISO 14001 : 2015 , ISO 45001: 2018  համաձայն ստանդարտի։ Գործարանային փաթեթավորման յուրաքանչյուր տուփում թերթերի քանակը 500 հատ: Մեկ տուփի քաշը 2.5կգ:</w:t>
            </w:r>
            <w:r w:rsidRPr="009C396D">
              <w:rPr>
                <w:rFonts w:ascii="GHEA Grapalat" w:hAnsi="GHEA Grapalat" w:cs="Sylfaen"/>
                <w:b/>
                <w:sz w:val="20"/>
                <w:szCs w:val="20"/>
                <w:shd w:val="clear" w:color="auto" w:fill="FFFFFF"/>
                <w:lang w:val="hy-AM"/>
              </w:rPr>
              <w:t xml:space="preserve"> Մատակարարումը</w:t>
            </w:r>
            <w:r w:rsidRPr="009C396D">
              <w:rPr>
                <w:rFonts w:ascii="GHEA Grapalat" w:hAnsi="GHEA Grapalat" w:cs="Calibri"/>
                <w:b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C396D">
              <w:rPr>
                <w:rFonts w:ascii="GHEA Grapalat" w:hAnsi="GHEA Grapalat" w:cs="Sylfaen"/>
                <w:b/>
                <w:sz w:val="20"/>
                <w:szCs w:val="20"/>
                <w:shd w:val="clear" w:color="auto" w:fill="FFFFFF"/>
                <w:lang w:val="hy-AM"/>
              </w:rPr>
              <w:t>իրականացվում</w:t>
            </w:r>
            <w:r w:rsidRPr="009C396D">
              <w:rPr>
                <w:rFonts w:ascii="GHEA Grapalat" w:hAnsi="GHEA Grapalat" w:cs="Calibri"/>
                <w:b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C396D">
              <w:rPr>
                <w:rFonts w:ascii="GHEA Grapalat" w:hAnsi="GHEA Grapalat" w:cs="Sylfaen"/>
                <w:b/>
                <w:sz w:val="20"/>
                <w:szCs w:val="20"/>
                <w:shd w:val="clear" w:color="auto" w:fill="FFFFFF"/>
                <w:lang w:val="hy-AM"/>
              </w:rPr>
              <w:t>է</w:t>
            </w:r>
            <w:r w:rsidRPr="009C396D">
              <w:rPr>
                <w:rFonts w:ascii="GHEA Grapalat" w:hAnsi="GHEA Grapalat" w:cs="Calibri"/>
                <w:b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C396D">
              <w:rPr>
                <w:rFonts w:ascii="GHEA Grapalat" w:hAnsi="GHEA Grapalat" w:cs="Sylfaen"/>
                <w:b/>
                <w:sz w:val="20"/>
                <w:szCs w:val="20"/>
                <w:shd w:val="clear" w:color="auto" w:fill="FFFFFF"/>
                <w:lang w:val="hy-AM"/>
              </w:rPr>
              <w:t>մատակարարի</w:t>
            </w:r>
            <w:r w:rsidRPr="009C396D">
              <w:rPr>
                <w:rFonts w:ascii="GHEA Grapalat" w:hAnsi="GHEA Grapalat" w:cs="Calibri"/>
                <w:b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C396D">
              <w:rPr>
                <w:rFonts w:ascii="GHEA Grapalat" w:hAnsi="GHEA Grapalat" w:cs="Sylfaen"/>
                <w:b/>
                <w:sz w:val="20"/>
                <w:szCs w:val="20"/>
                <w:shd w:val="clear" w:color="auto" w:fill="FFFFFF"/>
                <w:lang w:val="hy-AM"/>
              </w:rPr>
              <w:t>կողմից</w:t>
            </w:r>
            <w:r w:rsidRPr="009C396D">
              <w:rPr>
                <w:rFonts w:ascii="GHEA Grapalat" w:hAnsi="GHEA Grapalat" w:cs="Calibri"/>
                <w:b/>
                <w:sz w:val="20"/>
                <w:szCs w:val="20"/>
                <w:shd w:val="clear" w:color="auto" w:fill="FFFFFF"/>
                <w:lang w:val="hy-AM"/>
              </w:rPr>
              <w:t>:</w:t>
            </w:r>
          </w:p>
        </w:tc>
        <w:tc>
          <w:tcPr>
            <w:tcW w:w="850" w:type="dxa"/>
          </w:tcPr>
          <w:p w14:paraId="142547A8" w14:textId="77A54B4C" w:rsidR="00F65DB0" w:rsidRPr="009C396D" w:rsidRDefault="00F65DB0" w:rsidP="00F6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20"/>
                <w:szCs w:val="20"/>
              </w:rPr>
            </w:pPr>
            <w:r w:rsidRPr="009C396D"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</w:rPr>
              <w:t>կգ</w:t>
            </w:r>
          </w:p>
        </w:tc>
        <w:tc>
          <w:tcPr>
            <w:tcW w:w="992" w:type="dxa"/>
          </w:tcPr>
          <w:p w14:paraId="6EE1BCE3" w14:textId="1B46A1EA" w:rsidR="00F65DB0" w:rsidRPr="009C396D" w:rsidRDefault="00F65DB0" w:rsidP="00F6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20"/>
                <w:szCs w:val="20"/>
              </w:rPr>
            </w:pPr>
            <w:r w:rsidRPr="009C396D">
              <w:rPr>
                <w:rFonts w:ascii="GHEA Grapalat" w:hAnsi="GHEA Grapalat" w:cs="Courier New"/>
                <w:sz w:val="20"/>
                <w:szCs w:val="20"/>
              </w:rPr>
              <w:t>850</w:t>
            </w:r>
          </w:p>
        </w:tc>
        <w:tc>
          <w:tcPr>
            <w:tcW w:w="993" w:type="dxa"/>
          </w:tcPr>
          <w:p w14:paraId="753ABE3C" w14:textId="7FBE58DC" w:rsidR="00F65DB0" w:rsidRPr="009C396D" w:rsidRDefault="00F65DB0" w:rsidP="00F6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20"/>
                <w:szCs w:val="20"/>
              </w:rPr>
            </w:pPr>
            <w:r w:rsidRPr="009C396D">
              <w:rPr>
                <w:rFonts w:ascii="GHEA Grapalat" w:hAnsi="GHEA Grapalat" w:cs="Courier New"/>
                <w:sz w:val="20"/>
                <w:szCs w:val="20"/>
              </w:rPr>
              <w:t>2500</w:t>
            </w:r>
          </w:p>
        </w:tc>
        <w:tc>
          <w:tcPr>
            <w:tcW w:w="1417" w:type="dxa"/>
          </w:tcPr>
          <w:p w14:paraId="6A30EFAE" w14:textId="4463DB5E" w:rsidR="00F65DB0" w:rsidRPr="009C396D" w:rsidRDefault="00F65DB0" w:rsidP="00F6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20"/>
                <w:szCs w:val="20"/>
              </w:rPr>
            </w:pPr>
            <w:r w:rsidRPr="009C396D">
              <w:rPr>
                <w:rFonts w:ascii="GHEA Grapalat" w:hAnsi="GHEA Grapalat" w:cs="Courier New"/>
                <w:sz w:val="20"/>
                <w:szCs w:val="20"/>
              </w:rPr>
              <w:t>2125000</w:t>
            </w:r>
          </w:p>
        </w:tc>
        <w:tc>
          <w:tcPr>
            <w:tcW w:w="1418" w:type="dxa"/>
          </w:tcPr>
          <w:p w14:paraId="69A10B91" w14:textId="688C51F4" w:rsidR="00F65DB0" w:rsidRPr="009C396D" w:rsidRDefault="00F65DB0" w:rsidP="00F6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sz w:val="20"/>
                <w:szCs w:val="20"/>
                <w:lang w:val="ru-RU"/>
              </w:rPr>
            </w:pPr>
            <w:r w:rsidRPr="009C396D">
              <w:rPr>
                <w:rFonts w:ascii="GHEA Grapalat" w:eastAsia="Calibri" w:hAnsi="GHEA Grapalat"/>
                <w:sz w:val="20"/>
                <w:szCs w:val="20"/>
              </w:rPr>
              <w:t>Ք.Վեդի Թումանյան 6</w:t>
            </w:r>
          </w:p>
        </w:tc>
        <w:tc>
          <w:tcPr>
            <w:tcW w:w="1417" w:type="dxa"/>
          </w:tcPr>
          <w:p w14:paraId="6021E9DE" w14:textId="77777777" w:rsidR="00F65DB0" w:rsidRPr="009C396D" w:rsidRDefault="00F65DB0" w:rsidP="00F6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9C396D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Պայմանագրի</w:t>
            </w:r>
            <w:r w:rsidRPr="009C396D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9C396D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կնքման</w:t>
            </w:r>
            <w:r w:rsidRPr="009C396D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9C396D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օրից</w:t>
            </w:r>
            <w:r w:rsidRPr="009C396D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9C396D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մինչև</w:t>
            </w:r>
          </w:p>
          <w:p w14:paraId="1015C6A3" w14:textId="3EB6001E" w:rsidR="00F65DB0" w:rsidRPr="009C396D" w:rsidRDefault="006777B7" w:rsidP="00F6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 w:rsidRPr="009C396D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20</w:t>
            </w:r>
            <w:r w:rsidR="00F65DB0" w:rsidRPr="009C396D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.03.2026</w:t>
            </w:r>
            <w:r w:rsidR="00F65DB0" w:rsidRPr="009C396D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թ</w:t>
            </w:r>
            <w:r w:rsidR="00F65DB0" w:rsidRPr="009C396D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  <w:p w14:paraId="6245989C" w14:textId="64E27EA8" w:rsidR="00F65DB0" w:rsidRPr="009C396D" w:rsidRDefault="00F65DB0" w:rsidP="00F6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sz w:val="20"/>
                <w:szCs w:val="20"/>
                <w:lang w:val="ru-RU"/>
              </w:rPr>
            </w:pPr>
          </w:p>
        </w:tc>
      </w:tr>
      <w:tr w:rsidR="00F65DB0" w:rsidRPr="009C396D" w14:paraId="6901780C" w14:textId="77777777" w:rsidTr="00F65DB0">
        <w:trPr>
          <w:trHeight w:val="1125"/>
        </w:trPr>
        <w:tc>
          <w:tcPr>
            <w:tcW w:w="710" w:type="dxa"/>
          </w:tcPr>
          <w:p w14:paraId="4A8DF414" w14:textId="2481C722" w:rsidR="00F65DB0" w:rsidRPr="009C396D" w:rsidRDefault="00F65DB0" w:rsidP="00F6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20"/>
                <w:szCs w:val="20"/>
                <w:lang w:val="ru-RU"/>
              </w:rPr>
            </w:pPr>
            <w:r w:rsidRPr="009C396D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2</w:t>
            </w:r>
          </w:p>
        </w:tc>
        <w:tc>
          <w:tcPr>
            <w:tcW w:w="1559" w:type="dxa"/>
          </w:tcPr>
          <w:p w14:paraId="21C1340D" w14:textId="77777777" w:rsidR="00F65DB0" w:rsidRPr="009C396D" w:rsidRDefault="00F65DB0" w:rsidP="00F6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</w:p>
          <w:p w14:paraId="0BF6A241" w14:textId="77777777" w:rsidR="00F65DB0" w:rsidRPr="009C396D" w:rsidRDefault="00F65DB0" w:rsidP="00F6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</w:p>
          <w:p w14:paraId="0FBB4EB0" w14:textId="77777777" w:rsidR="00F65DB0" w:rsidRPr="009C396D" w:rsidRDefault="00F65DB0" w:rsidP="00F6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</w:p>
          <w:p w14:paraId="1FC67CD2" w14:textId="77777777" w:rsidR="00F65DB0" w:rsidRPr="009C396D" w:rsidRDefault="00F65DB0" w:rsidP="00F6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</w:p>
          <w:p w14:paraId="5F87225F" w14:textId="1CAF57B0" w:rsidR="00F65DB0" w:rsidRPr="009C396D" w:rsidRDefault="00F65DB0" w:rsidP="00F6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20"/>
                <w:szCs w:val="20"/>
              </w:rPr>
            </w:pPr>
            <w:r w:rsidRPr="009C396D">
              <w:rPr>
                <w:rFonts w:ascii="GHEA Grapalat" w:eastAsia="Times New Roman" w:hAnsi="GHEA Grapalat" w:cs="Courier New"/>
                <w:b/>
                <w:sz w:val="20"/>
                <w:szCs w:val="20"/>
                <w:lang w:val="ru-RU"/>
              </w:rPr>
              <w:t>301976</w:t>
            </w:r>
            <w:r w:rsidRPr="009C396D">
              <w:rPr>
                <w:rFonts w:ascii="GHEA Grapalat" w:eastAsia="Times New Roman" w:hAnsi="GHEA Grapalat" w:cs="Courier New"/>
                <w:b/>
                <w:sz w:val="20"/>
                <w:szCs w:val="20"/>
              </w:rPr>
              <w:t>46</w:t>
            </w:r>
          </w:p>
        </w:tc>
        <w:tc>
          <w:tcPr>
            <w:tcW w:w="1559" w:type="dxa"/>
          </w:tcPr>
          <w:p w14:paraId="27FB3F30" w14:textId="77777777" w:rsidR="00F65DB0" w:rsidRPr="009C396D" w:rsidRDefault="00F65DB0" w:rsidP="00F6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9C396D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թուղթ, A</w:t>
            </w:r>
            <w:r w:rsidRPr="009C396D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3</w:t>
            </w:r>
          </w:p>
          <w:p w14:paraId="1DD04E34" w14:textId="6CB3E8CE" w:rsidR="00F65DB0" w:rsidRPr="009C396D" w:rsidRDefault="00F65DB0" w:rsidP="00F6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20"/>
                <w:szCs w:val="20"/>
                <w:lang w:val="hy-AM"/>
              </w:rPr>
            </w:pPr>
            <w:r w:rsidRPr="009C396D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ֆորմատի</w:t>
            </w:r>
          </w:p>
        </w:tc>
        <w:tc>
          <w:tcPr>
            <w:tcW w:w="4849" w:type="dxa"/>
          </w:tcPr>
          <w:p w14:paraId="61DE7236" w14:textId="77777777" w:rsidR="00F65DB0" w:rsidRPr="009C396D" w:rsidRDefault="00F65DB0" w:rsidP="00F65DB0">
            <w:pPr>
              <w:jc w:val="both"/>
              <w:rPr>
                <w:rFonts w:ascii="GHEA Grapalat" w:hAnsi="GHEA Grapalat" w:cs="Calibri"/>
                <w:b/>
                <w:color w:val="37474F"/>
                <w:sz w:val="20"/>
                <w:szCs w:val="20"/>
                <w:shd w:val="clear" w:color="auto" w:fill="FFFFFF"/>
                <w:lang w:val="hy-AM"/>
              </w:rPr>
            </w:pPr>
            <w:r w:rsidRPr="009C396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Թուղթ` սպառողական ձևաչափերի, ոչ կավճապատ: Նախատեսված է գրելու, տպագրելու, երկկողմանի պատճենման և գրասենյակային աշխատանքների համար: Ձևաչափը` A3 (297 x 420 մմ), սպիտակությունը` ըստ ISO 11475 161%, պայծառությունը` ըստ ISO 2470-2 110%, 1 մ</w:t>
            </w:r>
            <w:r w:rsidRPr="009C396D">
              <w:rPr>
                <w:rFonts w:ascii="GHEA Grapalat" w:hAnsi="GHEA Grapalat" w:cs="Sylfaen"/>
                <w:b/>
                <w:sz w:val="20"/>
                <w:szCs w:val="20"/>
                <w:vertAlign w:val="superscript"/>
                <w:lang w:val="hy-AM"/>
              </w:rPr>
              <w:t>2</w:t>
            </w:r>
            <w:r w:rsidRPr="009C396D">
              <w:rPr>
                <w:rFonts w:ascii="Calibri" w:hAnsi="Calibri" w:cs="Calibri"/>
                <w:b/>
                <w:sz w:val="20"/>
                <w:szCs w:val="20"/>
                <w:lang w:val="hy-AM"/>
              </w:rPr>
              <w:t>  </w:t>
            </w:r>
            <w:r w:rsidRPr="009C396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մակերեսով թղթի զանգվածը՝ 70 գ, մակերեսի հարթությունը` ըստ ISO 8791-2, 160մլ/ր., անթափանցիկությունը` 91%, արխիվային պահպանման ժամկետը` 150 տարվանից ոչ պակաս ;</w:t>
            </w:r>
            <w:r w:rsidRPr="009C396D">
              <w:rPr>
                <w:rFonts w:ascii="GHEA Grapalat" w:hAnsi="GHEA Grapalat" w:cs="Sylfaen"/>
                <w:b/>
                <w:color w:val="37474F"/>
                <w:sz w:val="20"/>
                <w:szCs w:val="20"/>
                <w:shd w:val="clear" w:color="auto" w:fill="FFFFFF"/>
                <w:lang w:val="hy-AM"/>
              </w:rPr>
              <w:t xml:space="preserve"> Մատակարարումը</w:t>
            </w:r>
            <w:r w:rsidRPr="009C396D">
              <w:rPr>
                <w:rFonts w:ascii="GHEA Grapalat" w:hAnsi="GHEA Grapalat" w:cs="Calibri"/>
                <w:b/>
                <w:color w:val="37474F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C396D">
              <w:rPr>
                <w:rFonts w:ascii="GHEA Grapalat" w:hAnsi="GHEA Grapalat" w:cs="Sylfaen"/>
                <w:b/>
                <w:color w:val="37474F"/>
                <w:sz w:val="20"/>
                <w:szCs w:val="20"/>
                <w:shd w:val="clear" w:color="auto" w:fill="FFFFFF"/>
                <w:lang w:val="hy-AM"/>
              </w:rPr>
              <w:t>իրականացվում</w:t>
            </w:r>
            <w:r w:rsidRPr="009C396D">
              <w:rPr>
                <w:rFonts w:ascii="GHEA Grapalat" w:hAnsi="GHEA Grapalat" w:cs="Calibri"/>
                <w:b/>
                <w:color w:val="37474F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C396D">
              <w:rPr>
                <w:rFonts w:ascii="GHEA Grapalat" w:hAnsi="GHEA Grapalat" w:cs="Sylfaen"/>
                <w:b/>
                <w:color w:val="37474F"/>
                <w:sz w:val="20"/>
                <w:szCs w:val="20"/>
                <w:shd w:val="clear" w:color="auto" w:fill="FFFFFF"/>
                <w:lang w:val="hy-AM"/>
              </w:rPr>
              <w:t>է</w:t>
            </w:r>
            <w:r w:rsidRPr="009C396D">
              <w:rPr>
                <w:rFonts w:ascii="GHEA Grapalat" w:hAnsi="GHEA Grapalat" w:cs="Calibri"/>
                <w:b/>
                <w:color w:val="37474F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C396D">
              <w:rPr>
                <w:rFonts w:ascii="GHEA Grapalat" w:hAnsi="GHEA Grapalat" w:cs="Sylfaen"/>
                <w:b/>
                <w:color w:val="37474F"/>
                <w:sz w:val="20"/>
                <w:szCs w:val="20"/>
                <w:shd w:val="clear" w:color="auto" w:fill="FFFFFF"/>
                <w:lang w:val="hy-AM"/>
              </w:rPr>
              <w:t>մատակարարի</w:t>
            </w:r>
            <w:r w:rsidRPr="009C396D">
              <w:rPr>
                <w:rFonts w:ascii="GHEA Grapalat" w:hAnsi="GHEA Grapalat" w:cs="Calibri"/>
                <w:b/>
                <w:color w:val="37474F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C396D">
              <w:rPr>
                <w:rFonts w:ascii="GHEA Grapalat" w:hAnsi="GHEA Grapalat" w:cs="Sylfaen"/>
                <w:b/>
                <w:color w:val="37474F"/>
                <w:sz w:val="20"/>
                <w:szCs w:val="20"/>
                <w:shd w:val="clear" w:color="auto" w:fill="FFFFFF"/>
                <w:lang w:val="hy-AM"/>
              </w:rPr>
              <w:t>կողմից</w:t>
            </w:r>
            <w:r w:rsidRPr="009C396D">
              <w:rPr>
                <w:rFonts w:ascii="GHEA Grapalat" w:hAnsi="GHEA Grapalat" w:cs="Calibri"/>
                <w:b/>
                <w:color w:val="37474F"/>
                <w:sz w:val="20"/>
                <w:szCs w:val="20"/>
                <w:shd w:val="clear" w:color="auto" w:fill="FFFFFF"/>
                <w:lang w:val="hy-AM"/>
              </w:rPr>
              <w:t>:</w:t>
            </w:r>
          </w:p>
          <w:p w14:paraId="6604DD11" w14:textId="77777777" w:rsidR="00F65DB0" w:rsidRPr="009C396D" w:rsidRDefault="00F65DB0" w:rsidP="00F65DB0">
            <w:pPr>
              <w:jc w:val="both"/>
              <w:rPr>
                <w:rFonts w:ascii="GHEA Grapalat" w:hAnsi="GHEA Grapalat" w:cs="Calibri"/>
                <w:b/>
                <w:color w:val="37474F"/>
                <w:sz w:val="20"/>
                <w:szCs w:val="20"/>
                <w:shd w:val="clear" w:color="auto" w:fill="FFFFFF"/>
                <w:lang w:val="hy-AM"/>
              </w:rPr>
            </w:pPr>
            <w:bookmarkStart w:id="0" w:name="_GoBack"/>
            <w:bookmarkEnd w:id="0"/>
          </w:p>
          <w:p w14:paraId="154B674D" w14:textId="77777777" w:rsidR="00F65DB0" w:rsidRPr="009C396D" w:rsidRDefault="00F65DB0" w:rsidP="00F65DB0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</w:tcPr>
          <w:p w14:paraId="08C6BBA2" w14:textId="231D2B84" w:rsidR="00F65DB0" w:rsidRPr="009C396D" w:rsidRDefault="00F65DB0" w:rsidP="00F6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20"/>
                <w:szCs w:val="20"/>
              </w:rPr>
            </w:pPr>
            <w:r w:rsidRPr="009C396D">
              <w:rPr>
                <w:rFonts w:ascii="GHEA Grapalat" w:hAnsi="GHEA Grapalat" w:cs="Courier New"/>
                <w:sz w:val="20"/>
                <w:szCs w:val="20"/>
              </w:rPr>
              <w:t>կգ</w:t>
            </w:r>
          </w:p>
        </w:tc>
        <w:tc>
          <w:tcPr>
            <w:tcW w:w="992" w:type="dxa"/>
          </w:tcPr>
          <w:p w14:paraId="3DB33206" w14:textId="311B2DE9" w:rsidR="00F65DB0" w:rsidRPr="009C396D" w:rsidRDefault="00F65DB0" w:rsidP="00F6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20"/>
                <w:szCs w:val="20"/>
              </w:rPr>
            </w:pPr>
            <w:r w:rsidRPr="009C396D">
              <w:rPr>
                <w:rFonts w:ascii="GHEA Grapalat" w:hAnsi="GHEA Grapalat" w:cs="Courier New"/>
                <w:sz w:val="20"/>
                <w:szCs w:val="20"/>
              </w:rPr>
              <w:t>1000</w:t>
            </w:r>
          </w:p>
        </w:tc>
        <w:tc>
          <w:tcPr>
            <w:tcW w:w="993" w:type="dxa"/>
          </w:tcPr>
          <w:p w14:paraId="4B18F457" w14:textId="7ABD1E01" w:rsidR="00F65DB0" w:rsidRPr="009C396D" w:rsidRDefault="00F65DB0" w:rsidP="00F6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20"/>
                <w:szCs w:val="20"/>
              </w:rPr>
            </w:pPr>
            <w:r w:rsidRPr="009C396D">
              <w:rPr>
                <w:rFonts w:ascii="GHEA Grapalat" w:hAnsi="GHEA Grapalat" w:cs="Courier New"/>
                <w:sz w:val="20"/>
                <w:szCs w:val="20"/>
              </w:rPr>
              <w:t>10</w:t>
            </w:r>
          </w:p>
        </w:tc>
        <w:tc>
          <w:tcPr>
            <w:tcW w:w="1417" w:type="dxa"/>
          </w:tcPr>
          <w:p w14:paraId="7BC17525" w14:textId="44350ED0" w:rsidR="00F65DB0" w:rsidRPr="009C396D" w:rsidRDefault="00F65DB0" w:rsidP="00F6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20"/>
                <w:szCs w:val="20"/>
              </w:rPr>
            </w:pPr>
            <w:r w:rsidRPr="009C396D">
              <w:rPr>
                <w:rFonts w:ascii="GHEA Grapalat" w:hAnsi="GHEA Grapalat" w:cs="Courier New"/>
                <w:sz w:val="20"/>
                <w:szCs w:val="20"/>
              </w:rPr>
              <w:t>10000</w:t>
            </w:r>
          </w:p>
        </w:tc>
        <w:tc>
          <w:tcPr>
            <w:tcW w:w="1418" w:type="dxa"/>
          </w:tcPr>
          <w:p w14:paraId="17629A2E" w14:textId="147230A9" w:rsidR="00F65DB0" w:rsidRPr="009C396D" w:rsidRDefault="00F65DB0" w:rsidP="00F6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sz w:val="20"/>
                <w:szCs w:val="20"/>
                <w:lang w:val="ru-RU"/>
              </w:rPr>
            </w:pPr>
            <w:r w:rsidRPr="009C396D">
              <w:rPr>
                <w:rFonts w:ascii="GHEA Grapalat" w:eastAsia="Calibri" w:hAnsi="GHEA Grapalat"/>
                <w:sz w:val="20"/>
                <w:szCs w:val="20"/>
              </w:rPr>
              <w:t>Ք.Վեդի Թումանյան 6</w:t>
            </w:r>
          </w:p>
        </w:tc>
        <w:tc>
          <w:tcPr>
            <w:tcW w:w="1417" w:type="dxa"/>
          </w:tcPr>
          <w:p w14:paraId="7E6736EC" w14:textId="77777777" w:rsidR="00F65DB0" w:rsidRPr="009C396D" w:rsidRDefault="00F65DB0" w:rsidP="00F6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9C396D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Պայմանագրի</w:t>
            </w:r>
            <w:r w:rsidRPr="009C396D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9C396D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կնքման</w:t>
            </w:r>
            <w:r w:rsidRPr="009C396D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9C396D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օրից</w:t>
            </w:r>
            <w:r w:rsidRPr="009C396D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9C396D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մինչև</w:t>
            </w:r>
          </w:p>
          <w:p w14:paraId="58B2F80A" w14:textId="1F12D4D5" w:rsidR="00F65DB0" w:rsidRPr="009C396D" w:rsidRDefault="006777B7" w:rsidP="00F6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 w:rsidRPr="009C396D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20</w:t>
            </w:r>
            <w:r w:rsidR="00F65DB0" w:rsidRPr="009C396D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.03.2026</w:t>
            </w:r>
            <w:r w:rsidR="00F65DB0" w:rsidRPr="009C396D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թ</w:t>
            </w:r>
            <w:r w:rsidR="00F65DB0" w:rsidRPr="009C396D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  <w:p w14:paraId="3CC191C1" w14:textId="5E83B943" w:rsidR="00F65DB0" w:rsidRPr="009C396D" w:rsidRDefault="00F65DB0" w:rsidP="00F6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sz w:val="20"/>
                <w:szCs w:val="20"/>
                <w:lang w:val="ru-RU"/>
              </w:rPr>
            </w:pPr>
          </w:p>
        </w:tc>
      </w:tr>
      <w:tr w:rsidR="00F65DB0" w:rsidRPr="009C396D" w14:paraId="2599120D" w14:textId="77777777" w:rsidTr="00F65DB0">
        <w:trPr>
          <w:trHeight w:val="1125"/>
        </w:trPr>
        <w:tc>
          <w:tcPr>
            <w:tcW w:w="710" w:type="dxa"/>
          </w:tcPr>
          <w:p w14:paraId="258376CC" w14:textId="4CF714E8" w:rsidR="00F65DB0" w:rsidRPr="009C396D" w:rsidRDefault="00F65DB0" w:rsidP="00F6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20"/>
                <w:szCs w:val="20"/>
                <w:lang w:val="ru-RU"/>
              </w:rPr>
            </w:pPr>
            <w:r w:rsidRPr="009C396D">
              <w:rPr>
                <w:rFonts w:ascii="GHEA Grapalat" w:hAnsi="GHEA Grapalat"/>
                <w:sz w:val="20"/>
                <w:szCs w:val="20"/>
                <w:lang w:val="ru-RU"/>
              </w:rPr>
              <w:t>3</w:t>
            </w:r>
          </w:p>
        </w:tc>
        <w:tc>
          <w:tcPr>
            <w:tcW w:w="1559" w:type="dxa"/>
          </w:tcPr>
          <w:p w14:paraId="3F7146A7" w14:textId="3DE9DBAD" w:rsidR="00F65DB0" w:rsidRPr="009C396D" w:rsidRDefault="00F65DB0" w:rsidP="00F6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Calibri" w:hAnsi="GHEA Grapalat"/>
                <w:sz w:val="20"/>
                <w:szCs w:val="20"/>
              </w:rPr>
            </w:pPr>
            <w:r w:rsidRPr="009C396D">
              <w:rPr>
                <w:rFonts w:ascii="GHEA Grapalat" w:hAnsi="GHEA Grapalat"/>
                <w:b/>
                <w:sz w:val="20"/>
                <w:szCs w:val="20"/>
                <w:lang w:val="ru-RU"/>
              </w:rPr>
              <w:t>30197231</w:t>
            </w:r>
          </w:p>
        </w:tc>
        <w:tc>
          <w:tcPr>
            <w:tcW w:w="1559" w:type="dxa"/>
          </w:tcPr>
          <w:p w14:paraId="77B046A3" w14:textId="4F9D5C0E" w:rsidR="00F65DB0" w:rsidRPr="009C396D" w:rsidRDefault="00F65DB0" w:rsidP="00F6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Calibri" w:hAnsi="GHEA Grapalat"/>
                <w:b/>
                <w:sz w:val="20"/>
                <w:szCs w:val="20"/>
                <w:lang w:val="hy-AM"/>
              </w:rPr>
            </w:pPr>
            <w:r w:rsidRPr="009C396D">
              <w:rPr>
                <w:rFonts w:ascii="GHEA Grapalat" w:hAnsi="GHEA Grapalat" w:cs="Sylfaen"/>
                <w:sz w:val="20"/>
                <w:szCs w:val="20"/>
                <w:lang w:val="hy-AM"/>
              </w:rPr>
              <w:t>թղթապանակ</w:t>
            </w:r>
            <w:r w:rsidRPr="009C396D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9C396D">
              <w:rPr>
                <w:rFonts w:ascii="GHEA Grapalat" w:hAnsi="GHEA Grapalat" w:cs="Sylfaen"/>
                <w:sz w:val="20"/>
                <w:szCs w:val="20"/>
                <w:lang w:val="hy-AM"/>
              </w:rPr>
              <w:t>պոլիմերային</w:t>
            </w:r>
            <w:r w:rsidRPr="009C396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C396D">
              <w:rPr>
                <w:rFonts w:ascii="GHEA Grapalat" w:hAnsi="GHEA Grapalat" w:cs="Sylfaen"/>
                <w:sz w:val="20"/>
                <w:szCs w:val="20"/>
                <w:lang w:val="hy-AM"/>
              </w:rPr>
              <w:t>թաղանթ</w:t>
            </w:r>
            <w:r w:rsidRPr="009C396D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9C396D">
              <w:rPr>
                <w:rFonts w:ascii="GHEA Grapalat" w:hAnsi="GHEA Grapalat" w:cs="Sylfaen"/>
                <w:sz w:val="20"/>
                <w:szCs w:val="20"/>
                <w:lang w:val="hy-AM"/>
              </w:rPr>
              <w:t>ֆայլ</w:t>
            </w:r>
          </w:p>
        </w:tc>
        <w:tc>
          <w:tcPr>
            <w:tcW w:w="4849" w:type="dxa"/>
          </w:tcPr>
          <w:p w14:paraId="63A1BADA" w14:textId="77777777" w:rsidR="00F65DB0" w:rsidRPr="009C396D" w:rsidRDefault="00F65DB0" w:rsidP="00F65DB0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C396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Թափանցիկ</w:t>
            </w:r>
            <w:r w:rsidRPr="009C396D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9C396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պոլիմերային</w:t>
            </w:r>
            <w:r w:rsidRPr="009C396D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9C396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թաղանթից</w:t>
            </w:r>
            <w:r w:rsidRPr="009C396D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, A4 </w:t>
            </w:r>
            <w:r w:rsidRPr="009C396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ձևաչափի</w:t>
            </w:r>
            <w:r w:rsidRPr="009C396D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9C396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թղթերի</w:t>
            </w:r>
            <w:r w:rsidRPr="009C396D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9C396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համար</w:t>
            </w:r>
            <w:r w:rsidRPr="009C396D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, </w:t>
            </w:r>
            <w:r w:rsidRPr="009C396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արագակարներին</w:t>
            </w:r>
            <w:r w:rsidRPr="009C396D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9C396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ամրացնելու</w:t>
            </w:r>
            <w:r w:rsidRPr="009C396D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9C396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հնարավորությամբ</w:t>
            </w:r>
            <w:r w:rsidRPr="009C396D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, </w:t>
            </w:r>
            <w:r w:rsidRPr="009C396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հաստությունը՝</w:t>
            </w:r>
            <w:r w:rsidRPr="009C396D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9C396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առնվազն</w:t>
            </w:r>
            <w:r w:rsidRPr="009C396D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40 </w:t>
            </w:r>
            <w:r w:rsidRPr="009C396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մկր</w:t>
            </w:r>
            <w:r w:rsidRPr="009C396D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: </w:t>
            </w:r>
          </w:p>
          <w:p w14:paraId="4092D07A" w14:textId="4E8A29B1" w:rsidR="00F65DB0" w:rsidRPr="009C396D" w:rsidRDefault="00F65DB0" w:rsidP="00F65DB0">
            <w:pPr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9C396D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Տեխնիկական բնութագրում </w:t>
            </w:r>
            <w:r w:rsidRPr="009C396D">
              <w:rPr>
                <w:rFonts w:ascii="GHEA Grapalat" w:hAnsi="GHEA Grapalat" w:cs="Sylfaen"/>
                <w:b/>
                <w:sz w:val="20"/>
                <w:szCs w:val="20"/>
                <w:shd w:val="clear" w:color="auto" w:fill="FFFFFF"/>
                <w:lang w:val="hy-AM"/>
              </w:rPr>
              <w:t>նշված</w:t>
            </w:r>
            <w:r w:rsidRPr="009C396D">
              <w:rPr>
                <w:rFonts w:ascii="GHEA Grapalat" w:hAnsi="GHEA Grapalat" w:cs="Calibri"/>
                <w:b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C396D">
              <w:rPr>
                <w:rFonts w:ascii="GHEA Grapalat" w:hAnsi="GHEA Grapalat" w:cs="Sylfaen"/>
                <w:b/>
                <w:sz w:val="20"/>
                <w:szCs w:val="20"/>
                <w:shd w:val="clear" w:color="auto" w:fill="FFFFFF"/>
                <w:lang w:val="hy-AM"/>
              </w:rPr>
              <w:t>լինի</w:t>
            </w:r>
            <w:r w:rsidRPr="009C396D">
              <w:rPr>
                <w:rFonts w:ascii="GHEA Grapalat" w:hAnsi="GHEA Grapalat" w:cs="Calibri"/>
                <w:b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C396D">
              <w:rPr>
                <w:rFonts w:ascii="GHEA Grapalat" w:hAnsi="GHEA Grapalat" w:cs="Sylfaen"/>
                <w:b/>
                <w:sz w:val="20"/>
                <w:szCs w:val="20"/>
                <w:shd w:val="clear" w:color="auto" w:fill="FFFFFF"/>
                <w:lang w:val="hy-AM"/>
              </w:rPr>
              <w:t>քանակի</w:t>
            </w:r>
            <w:r w:rsidRPr="009C396D">
              <w:rPr>
                <w:rFonts w:ascii="GHEA Grapalat" w:hAnsi="GHEA Grapalat" w:cs="Calibri"/>
                <w:b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C396D">
              <w:rPr>
                <w:rFonts w:ascii="GHEA Grapalat" w:hAnsi="GHEA Grapalat" w:cs="Sylfaen"/>
                <w:b/>
                <w:sz w:val="20"/>
                <w:szCs w:val="20"/>
                <w:shd w:val="clear" w:color="auto" w:fill="FFFFFF"/>
                <w:lang w:val="hy-AM"/>
              </w:rPr>
              <w:t>և</w:t>
            </w:r>
            <w:r w:rsidRPr="009C396D">
              <w:rPr>
                <w:rFonts w:ascii="GHEA Grapalat" w:hAnsi="GHEA Grapalat" w:cs="Calibri"/>
                <w:b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C396D">
              <w:rPr>
                <w:rFonts w:ascii="GHEA Grapalat" w:hAnsi="GHEA Grapalat" w:cs="Sylfaen"/>
                <w:b/>
                <w:sz w:val="20"/>
                <w:szCs w:val="20"/>
                <w:shd w:val="clear" w:color="auto" w:fill="FFFFFF"/>
                <w:lang w:val="hy-AM"/>
              </w:rPr>
              <w:t>հաստության</w:t>
            </w:r>
            <w:r w:rsidRPr="009C396D">
              <w:rPr>
                <w:rFonts w:ascii="GHEA Grapalat" w:hAnsi="GHEA Grapalat" w:cs="Calibri"/>
                <w:b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C396D">
              <w:rPr>
                <w:rFonts w:ascii="GHEA Grapalat" w:hAnsi="GHEA Grapalat" w:cs="Sylfaen"/>
                <w:b/>
                <w:sz w:val="20"/>
                <w:szCs w:val="20"/>
                <w:shd w:val="clear" w:color="auto" w:fill="FFFFFF"/>
                <w:lang w:val="hy-AM"/>
              </w:rPr>
              <w:t>վերաբերյալ</w:t>
            </w:r>
            <w:r w:rsidRPr="009C396D">
              <w:rPr>
                <w:rFonts w:ascii="GHEA Grapalat" w:hAnsi="GHEA Grapalat" w:cs="Calibri"/>
                <w:b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C396D">
              <w:rPr>
                <w:rFonts w:ascii="GHEA Grapalat" w:hAnsi="GHEA Grapalat" w:cs="Sylfaen"/>
                <w:b/>
                <w:sz w:val="20"/>
                <w:szCs w:val="20"/>
                <w:shd w:val="clear" w:color="auto" w:fill="FFFFFF"/>
                <w:lang w:val="hy-AM"/>
              </w:rPr>
              <w:t>տեղեկատվությունը</w:t>
            </w:r>
            <w:r w:rsidRPr="009C396D">
              <w:rPr>
                <w:rFonts w:ascii="GHEA Grapalat" w:hAnsi="GHEA Grapalat" w:cs="Tahoma"/>
                <w:b/>
                <w:sz w:val="20"/>
                <w:szCs w:val="20"/>
                <w:shd w:val="clear" w:color="auto" w:fill="FFFFFF"/>
                <w:lang w:val="hy-AM"/>
              </w:rPr>
              <w:t>։</w:t>
            </w:r>
            <w:r w:rsidRPr="009C396D">
              <w:rPr>
                <w:rFonts w:ascii="GHEA Grapalat" w:hAnsi="GHEA Grapalat" w:cs="Sylfaen"/>
                <w:b/>
                <w:sz w:val="20"/>
                <w:szCs w:val="20"/>
                <w:shd w:val="clear" w:color="auto" w:fill="FFFFFF"/>
              </w:rPr>
              <w:t>Մատակարարումը</w:t>
            </w:r>
            <w:r w:rsidRPr="009C396D">
              <w:rPr>
                <w:rFonts w:ascii="GHEA Grapalat" w:hAnsi="GHEA Grapalat" w:cs="Calibri"/>
                <w:b/>
                <w:sz w:val="20"/>
                <w:szCs w:val="20"/>
                <w:shd w:val="clear" w:color="auto" w:fill="FFFFFF"/>
              </w:rPr>
              <w:t xml:space="preserve"> </w:t>
            </w:r>
            <w:r w:rsidRPr="009C396D">
              <w:rPr>
                <w:rFonts w:ascii="GHEA Grapalat" w:hAnsi="GHEA Grapalat" w:cs="Sylfaen"/>
                <w:b/>
                <w:sz w:val="20"/>
                <w:szCs w:val="20"/>
                <w:shd w:val="clear" w:color="auto" w:fill="FFFFFF"/>
              </w:rPr>
              <w:t>իրականացվում</w:t>
            </w:r>
            <w:r w:rsidRPr="009C396D">
              <w:rPr>
                <w:rFonts w:ascii="GHEA Grapalat" w:hAnsi="GHEA Grapalat" w:cs="Calibri"/>
                <w:b/>
                <w:sz w:val="20"/>
                <w:szCs w:val="20"/>
                <w:shd w:val="clear" w:color="auto" w:fill="FFFFFF"/>
              </w:rPr>
              <w:t xml:space="preserve"> </w:t>
            </w:r>
            <w:r w:rsidRPr="009C396D">
              <w:rPr>
                <w:rFonts w:ascii="GHEA Grapalat" w:hAnsi="GHEA Grapalat" w:cs="Sylfaen"/>
                <w:b/>
                <w:sz w:val="20"/>
                <w:szCs w:val="20"/>
                <w:shd w:val="clear" w:color="auto" w:fill="FFFFFF"/>
              </w:rPr>
              <w:t>է</w:t>
            </w:r>
            <w:r w:rsidRPr="009C396D">
              <w:rPr>
                <w:rFonts w:ascii="GHEA Grapalat" w:hAnsi="GHEA Grapalat" w:cs="Calibri"/>
                <w:b/>
                <w:sz w:val="20"/>
                <w:szCs w:val="20"/>
                <w:shd w:val="clear" w:color="auto" w:fill="FFFFFF"/>
              </w:rPr>
              <w:t xml:space="preserve"> </w:t>
            </w:r>
            <w:r w:rsidRPr="009C396D">
              <w:rPr>
                <w:rFonts w:ascii="GHEA Grapalat" w:hAnsi="GHEA Grapalat" w:cs="Sylfaen"/>
                <w:b/>
                <w:sz w:val="20"/>
                <w:szCs w:val="20"/>
                <w:shd w:val="clear" w:color="auto" w:fill="FFFFFF"/>
              </w:rPr>
              <w:t>մատակարարի</w:t>
            </w:r>
            <w:r w:rsidRPr="009C396D">
              <w:rPr>
                <w:rFonts w:ascii="GHEA Grapalat" w:hAnsi="GHEA Grapalat" w:cs="Calibri"/>
                <w:b/>
                <w:sz w:val="20"/>
                <w:szCs w:val="20"/>
                <w:shd w:val="clear" w:color="auto" w:fill="FFFFFF"/>
              </w:rPr>
              <w:t xml:space="preserve"> </w:t>
            </w:r>
            <w:r w:rsidRPr="009C396D">
              <w:rPr>
                <w:rFonts w:ascii="GHEA Grapalat" w:hAnsi="GHEA Grapalat" w:cs="Sylfaen"/>
                <w:b/>
                <w:sz w:val="20"/>
                <w:szCs w:val="20"/>
                <w:shd w:val="clear" w:color="auto" w:fill="FFFFFF"/>
              </w:rPr>
              <w:t>կողմից</w:t>
            </w:r>
            <w:r w:rsidRPr="009C396D">
              <w:rPr>
                <w:rFonts w:ascii="GHEA Grapalat" w:hAnsi="GHEA Grapalat" w:cs="Calibri"/>
                <w:b/>
                <w:color w:val="37474F"/>
                <w:sz w:val="20"/>
                <w:szCs w:val="20"/>
                <w:shd w:val="clear" w:color="auto" w:fill="FFFFFF"/>
              </w:rPr>
              <w:t>:</w:t>
            </w:r>
          </w:p>
        </w:tc>
        <w:tc>
          <w:tcPr>
            <w:tcW w:w="850" w:type="dxa"/>
          </w:tcPr>
          <w:p w14:paraId="5B54BC80" w14:textId="509A1770" w:rsidR="00F65DB0" w:rsidRPr="009C396D" w:rsidRDefault="00F65DB0" w:rsidP="00F6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</w:rPr>
            </w:pPr>
            <w:r w:rsidRPr="009C396D"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</w:rPr>
              <w:t>հատ</w:t>
            </w:r>
          </w:p>
        </w:tc>
        <w:tc>
          <w:tcPr>
            <w:tcW w:w="992" w:type="dxa"/>
          </w:tcPr>
          <w:p w14:paraId="5CD04EB8" w14:textId="42820B17" w:rsidR="00F65DB0" w:rsidRPr="009C396D" w:rsidRDefault="00F65DB0" w:rsidP="00F6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20"/>
                <w:szCs w:val="20"/>
              </w:rPr>
            </w:pPr>
            <w:r w:rsidRPr="009C396D">
              <w:rPr>
                <w:rFonts w:ascii="GHEA Grapalat" w:hAnsi="GHEA Grapalat" w:cs="Courier New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14:paraId="3E68C8FA" w14:textId="11F03E4F" w:rsidR="00F65DB0" w:rsidRPr="009C396D" w:rsidRDefault="00F65DB0" w:rsidP="00F6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20"/>
                <w:szCs w:val="20"/>
              </w:rPr>
            </w:pPr>
            <w:r w:rsidRPr="009C396D">
              <w:rPr>
                <w:rFonts w:ascii="GHEA Grapalat" w:hAnsi="GHEA Grapalat" w:cs="Courier New"/>
                <w:sz w:val="20"/>
                <w:szCs w:val="20"/>
              </w:rPr>
              <w:t>20000</w:t>
            </w:r>
          </w:p>
        </w:tc>
        <w:tc>
          <w:tcPr>
            <w:tcW w:w="1417" w:type="dxa"/>
          </w:tcPr>
          <w:p w14:paraId="3C783B9F" w14:textId="48932514" w:rsidR="00F65DB0" w:rsidRPr="009C396D" w:rsidRDefault="00F65DB0" w:rsidP="00F6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20"/>
                <w:szCs w:val="20"/>
              </w:rPr>
            </w:pPr>
            <w:r w:rsidRPr="009C396D">
              <w:rPr>
                <w:rFonts w:ascii="GHEA Grapalat" w:hAnsi="GHEA Grapalat" w:cs="Courier New"/>
                <w:sz w:val="20"/>
                <w:szCs w:val="20"/>
              </w:rPr>
              <w:t>200000</w:t>
            </w:r>
          </w:p>
        </w:tc>
        <w:tc>
          <w:tcPr>
            <w:tcW w:w="1418" w:type="dxa"/>
          </w:tcPr>
          <w:p w14:paraId="54F2FA62" w14:textId="6F76D28C" w:rsidR="00F65DB0" w:rsidRPr="009C396D" w:rsidRDefault="00F65DB0" w:rsidP="00F6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9C396D">
              <w:rPr>
                <w:rFonts w:ascii="GHEA Grapalat" w:eastAsia="Calibri" w:hAnsi="GHEA Grapalat"/>
                <w:sz w:val="20"/>
                <w:szCs w:val="20"/>
              </w:rPr>
              <w:t>Ք.Վեդի Թումանյան 6</w:t>
            </w:r>
          </w:p>
        </w:tc>
        <w:tc>
          <w:tcPr>
            <w:tcW w:w="1417" w:type="dxa"/>
          </w:tcPr>
          <w:p w14:paraId="2E721EA7" w14:textId="77777777" w:rsidR="00F65DB0" w:rsidRPr="009C396D" w:rsidRDefault="00F65DB0" w:rsidP="00F6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</w:rPr>
            </w:pPr>
            <w:r w:rsidRPr="009C396D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Պայմանագրի</w:t>
            </w:r>
            <w:r w:rsidRPr="009C396D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9C396D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կնքման</w:t>
            </w:r>
            <w:r w:rsidRPr="009C396D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9C396D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օրից</w:t>
            </w:r>
            <w:r w:rsidRPr="009C396D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9C396D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մինչև</w:t>
            </w:r>
          </w:p>
          <w:p w14:paraId="6B0EB26D" w14:textId="167ECB0E" w:rsidR="00F65DB0" w:rsidRPr="009C396D" w:rsidRDefault="006777B7" w:rsidP="00F6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20"/>
                <w:szCs w:val="20"/>
              </w:rPr>
            </w:pPr>
            <w:r w:rsidRPr="009C396D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</w:rPr>
              <w:t>20</w:t>
            </w:r>
            <w:r w:rsidR="00F65DB0" w:rsidRPr="009C396D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</w:rPr>
              <w:t>.03.2026</w:t>
            </w:r>
            <w:r w:rsidR="00F65DB0" w:rsidRPr="009C396D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թ</w:t>
            </w:r>
            <w:r w:rsidR="00F65DB0" w:rsidRPr="009C396D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  <w:p w14:paraId="087C5A18" w14:textId="77777777" w:rsidR="00F65DB0" w:rsidRPr="009C396D" w:rsidRDefault="00F65DB0" w:rsidP="00F6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125FA32E" w14:textId="77777777" w:rsidR="0028029B" w:rsidRPr="00F65DB0" w:rsidRDefault="0028029B" w:rsidP="00573952">
      <w:pPr>
        <w:tabs>
          <w:tab w:val="center" w:pos="7290"/>
        </w:tabs>
        <w:rPr>
          <w:rFonts w:ascii="GHEA Grapalat" w:hAnsi="GHEA Grapalat" w:cs="Sylfaen"/>
          <w:i/>
          <w:sz w:val="24"/>
          <w:szCs w:val="24"/>
        </w:rPr>
      </w:pPr>
    </w:p>
    <w:p w14:paraId="68476B48" w14:textId="77777777" w:rsidR="00573952" w:rsidRPr="00F65DB0" w:rsidRDefault="00573952" w:rsidP="00573952">
      <w:pPr>
        <w:tabs>
          <w:tab w:val="center" w:pos="7290"/>
        </w:tabs>
        <w:rPr>
          <w:rFonts w:ascii="GHEA Grapalat" w:hAnsi="GHEA Grapalat" w:cs="Sylfaen"/>
          <w:i/>
          <w:sz w:val="24"/>
          <w:szCs w:val="24"/>
        </w:rPr>
      </w:pPr>
    </w:p>
    <w:p w14:paraId="16EB8D30" w14:textId="77777777" w:rsidR="00573952" w:rsidRPr="00F65DB0" w:rsidRDefault="00573952" w:rsidP="00573952">
      <w:pPr>
        <w:tabs>
          <w:tab w:val="center" w:pos="7290"/>
        </w:tabs>
        <w:rPr>
          <w:rFonts w:ascii="GHEA Grapalat" w:hAnsi="GHEA Grapalat" w:cs="Sylfaen"/>
          <w:i/>
          <w:sz w:val="24"/>
          <w:szCs w:val="24"/>
        </w:rPr>
      </w:pPr>
    </w:p>
    <w:p w14:paraId="659430B8" w14:textId="77777777" w:rsidR="00573952" w:rsidRDefault="00573952" w:rsidP="00573952">
      <w:pPr>
        <w:tabs>
          <w:tab w:val="center" w:pos="7290"/>
        </w:tabs>
        <w:rPr>
          <w:rFonts w:ascii="GHEA Grapalat" w:hAnsi="GHEA Grapalat" w:cs="Sylfaen"/>
          <w:i/>
          <w:sz w:val="24"/>
          <w:szCs w:val="24"/>
        </w:rPr>
      </w:pPr>
    </w:p>
    <w:p w14:paraId="2D88B776" w14:textId="77777777" w:rsidR="009C396D" w:rsidRDefault="009C396D" w:rsidP="00573952">
      <w:pPr>
        <w:tabs>
          <w:tab w:val="center" w:pos="7290"/>
        </w:tabs>
        <w:rPr>
          <w:rFonts w:ascii="GHEA Grapalat" w:hAnsi="GHEA Grapalat" w:cs="Sylfaen"/>
          <w:i/>
          <w:sz w:val="24"/>
          <w:szCs w:val="24"/>
        </w:rPr>
      </w:pPr>
    </w:p>
    <w:p w14:paraId="70F2E2A9" w14:textId="77777777" w:rsidR="009C396D" w:rsidRDefault="009C396D" w:rsidP="00573952">
      <w:pPr>
        <w:tabs>
          <w:tab w:val="center" w:pos="7290"/>
        </w:tabs>
        <w:rPr>
          <w:rFonts w:ascii="GHEA Grapalat" w:hAnsi="GHEA Grapalat" w:cs="Sylfaen"/>
          <w:i/>
          <w:sz w:val="24"/>
          <w:szCs w:val="24"/>
        </w:rPr>
      </w:pPr>
    </w:p>
    <w:p w14:paraId="30EE6176" w14:textId="77777777" w:rsidR="009C396D" w:rsidRDefault="009C396D" w:rsidP="00573952">
      <w:pPr>
        <w:tabs>
          <w:tab w:val="center" w:pos="7290"/>
        </w:tabs>
        <w:rPr>
          <w:rFonts w:ascii="GHEA Grapalat" w:hAnsi="GHEA Grapalat" w:cs="Sylfaen"/>
          <w:i/>
          <w:sz w:val="24"/>
          <w:szCs w:val="24"/>
        </w:rPr>
      </w:pPr>
    </w:p>
    <w:p w14:paraId="441DAD48" w14:textId="77777777" w:rsidR="009C396D" w:rsidRDefault="009C396D" w:rsidP="00573952">
      <w:pPr>
        <w:tabs>
          <w:tab w:val="center" w:pos="7290"/>
        </w:tabs>
        <w:rPr>
          <w:rFonts w:ascii="GHEA Grapalat" w:hAnsi="GHEA Grapalat" w:cs="Sylfaen"/>
          <w:i/>
          <w:sz w:val="24"/>
          <w:szCs w:val="24"/>
        </w:rPr>
      </w:pPr>
    </w:p>
    <w:p w14:paraId="418D6C96" w14:textId="77777777" w:rsidR="009C396D" w:rsidRDefault="009C396D" w:rsidP="00573952">
      <w:pPr>
        <w:tabs>
          <w:tab w:val="center" w:pos="7290"/>
        </w:tabs>
        <w:rPr>
          <w:rFonts w:ascii="GHEA Grapalat" w:hAnsi="GHEA Grapalat" w:cs="Sylfaen"/>
          <w:i/>
          <w:sz w:val="24"/>
          <w:szCs w:val="24"/>
        </w:rPr>
      </w:pPr>
    </w:p>
    <w:p w14:paraId="698B90A1" w14:textId="77777777" w:rsidR="009C396D" w:rsidRDefault="009C396D" w:rsidP="00573952">
      <w:pPr>
        <w:tabs>
          <w:tab w:val="center" w:pos="7290"/>
        </w:tabs>
        <w:rPr>
          <w:rFonts w:ascii="GHEA Grapalat" w:hAnsi="GHEA Grapalat" w:cs="Sylfaen"/>
          <w:i/>
          <w:sz w:val="24"/>
          <w:szCs w:val="24"/>
        </w:rPr>
      </w:pPr>
    </w:p>
    <w:p w14:paraId="2A385E09" w14:textId="77777777" w:rsidR="009C396D" w:rsidRDefault="009C396D" w:rsidP="00573952">
      <w:pPr>
        <w:tabs>
          <w:tab w:val="center" w:pos="7290"/>
        </w:tabs>
        <w:rPr>
          <w:rFonts w:ascii="GHEA Grapalat" w:hAnsi="GHEA Grapalat" w:cs="Sylfaen"/>
          <w:i/>
          <w:sz w:val="24"/>
          <w:szCs w:val="24"/>
        </w:rPr>
      </w:pPr>
    </w:p>
    <w:p w14:paraId="4F7C482D" w14:textId="77777777" w:rsidR="009C396D" w:rsidRDefault="009C396D" w:rsidP="00573952">
      <w:pPr>
        <w:tabs>
          <w:tab w:val="center" w:pos="7290"/>
        </w:tabs>
        <w:rPr>
          <w:rFonts w:ascii="GHEA Grapalat" w:hAnsi="GHEA Grapalat" w:cs="Sylfaen"/>
          <w:i/>
          <w:sz w:val="24"/>
          <w:szCs w:val="24"/>
        </w:rPr>
      </w:pPr>
    </w:p>
    <w:p w14:paraId="6DE9B612" w14:textId="77777777" w:rsidR="009C396D" w:rsidRDefault="009C396D" w:rsidP="00573952">
      <w:pPr>
        <w:tabs>
          <w:tab w:val="center" w:pos="7290"/>
        </w:tabs>
        <w:rPr>
          <w:rFonts w:ascii="GHEA Grapalat" w:hAnsi="GHEA Grapalat" w:cs="Sylfaen"/>
          <w:i/>
          <w:sz w:val="24"/>
          <w:szCs w:val="24"/>
        </w:rPr>
      </w:pPr>
    </w:p>
    <w:p w14:paraId="39FAB492" w14:textId="77777777" w:rsidR="009C396D" w:rsidRDefault="009C396D" w:rsidP="00573952">
      <w:pPr>
        <w:tabs>
          <w:tab w:val="center" w:pos="7290"/>
        </w:tabs>
        <w:rPr>
          <w:rFonts w:ascii="GHEA Grapalat" w:hAnsi="GHEA Grapalat" w:cs="Sylfaen"/>
          <w:i/>
          <w:sz w:val="24"/>
          <w:szCs w:val="24"/>
        </w:rPr>
      </w:pPr>
    </w:p>
    <w:p w14:paraId="61EE0B65" w14:textId="77777777" w:rsidR="009C396D" w:rsidRDefault="009C396D" w:rsidP="00573952">
      <w:pPr>
        <w:tabs>
          <w:tab w:val="center" w:pos="7290"/>
        </w:tabs>
        <w:rPr>
          <w:rFonts w:ascii="GHEA Grapalat" w:hAnsi="GHEA Grapalat" w:cs="Sylfaen"/>
          <w:i/>
          <w:sz w:val="24"/>
          <w:szCs w:val="24"/>
        </w:rPr>
      </w:pPr>
    </w:p>
    <w:p w14:paraId="0438110A" w14:textId="77777777" w:rsidR="009C396D" w:rsidRPr="00F65DB0" w:rsidRDefault="009C396D" w:rsidP="00573952">
      <w:pPr>
        <w:tabs>
          <w:tab w:val="center" w:pos="7290"/>
        </w:tabs>
        <w:rPr>
          <w:rFonts w:ascii="GHEA Grapalat" w:hAnsi="GHEA Grapalat" w:cs="Sylfaen"/>
          <w:i/>
          <w:sz w:val="24"/>
          <w:szCs w:val="24"/>
        </w:rPr>
      </w:pPr>
    </w:p>
    <w:p w14:paraId="54A9A719" w14:textId="77777777" w:rsidR="007F61C8" w:rsidRPr="00E72E51" w:rsidRDefault="007F61C8" w:rsidP="007F61C8">
      <w:pPr>
        <w:tabs>
          <w:tab w:val="left" w:pos="284"/>
        </w:tabs>
        <w:jc w:val="center"/>
        <w:rPr>
          <w:rFonts w:ascii="GHEA Grapalat" w:hAnsi="GHEA Grapalat" w:cs="Sylfaen"/>
          <w:b/>
          <w:sz w:val="24"/>
          <w:szCs w:val="24"/>
          <w:lang w:val="es-ES"/>
        </w:rPr>
      </w:pPr>
      <w:r w:rsidRPr="00E72E51">
        <w:rPr>
          <w:rFonts w:ascii="GHEA Grapalat" w:hAnsi="GHEA Grapalat" w:cs="Sylfaen"/>
          <w:b/>
          <w:sz w:val="24"/>
          <w:szCs w:val="24"/>
          <w:lang w:val="es-ES"/>
        </w:rPr>
        <w:t>ПРИЛОЖЕНИЕ</w:t>
      </w:r>
    </w:p>
    <w:p w14:paraId="0B7C5BD4" w14:textId="77777777" w:rsidR="007F61C8" w:rsidRPr="00E72E51" w:rsidRDefault="007F61C8" w:rsidP="007F61C8">
      <w:pPr>
        <w:tabs>
          <w:tab w:val="left" w:pos="284"/>
        </w:tabs>
        <w:jc w:val="center"/>
        <w:rPr>
          <w:rFonts w:ascii="GHEA Grapalat" w:hAnsi="GHEA Grapalat" w:cs="Sylfaen"/>
          <w:b/>
          <w:sz w:val="10"/>
          <w:szCs w:val="10"/>
          <w:lang w:val="es-ES"/>
        </w:rPr>
      </w:pPr>
    </w:p>
    <w:p w14:paraId="3CDB7D27" w14:textId="77777777" w:rsidR="007F61C8" w:rsidRPr="00F65DB0" w:rsidRDefault="007F61C8" w:rsidP="007F61C8">
      <w:pPr>
        <w:tabs>
          <w:tab w:val="center" w:pos="7290"/>
        </w:tabs>
        <w:ind w:left="720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F65DB0">
        <w:rPr>
          <w:rFonts w:ascii="GHEA Grapalat" w:hAnsi="GHEA Grapalat" w:cs="Sylfaen"/>
          <w:sz w:val="22"/>
          <w:szCs w:val="22"/>
          <w:lang w:val="hy-AM"/>
        </w:rPr>
        <w:t>Электронный аукцион для нужд общины Веди Араратской области Республики Армения с процедурой закупок.</w:t>
      </w:r>
      <w:r w:rsidRPr="00F65DB0">
        <w:rPr>
          <w:rFonts w:ascii="GHEA Grapalat" w:hAnsi="GHEA Grapalat"/>
          <w:bCs/>
          <w:iCs/>
          <w:sz w:val="22"/>
          <w:szCs w:val="22"/>
          <w:lang w:val="hy-AM"/>
        </w:rPr>
        <w:t xml:space="preserve"> </w:t>
      </w:r>
      <w:r w:rsidRPr="006B34EE">
        <w:rPr>
          <w:rFonts w:ascii="Sylfaen" w:hAnsi="Sylfaen" w:cs="Sylfaen"/>
          <w:sz w:val="22"/>
          <w:szCs w:val="22"/>
          <w:shd w:val="clear" w:color="auto" w:fill="ECEFF1"/>
          <w:lang w:val="ru-RU"/>
        </w:rPr>
        <w:t>офис</w:t>
      </w:r>
      <w:r w:rsidRPr="00F65DB0">
        <w:rPr>
          <w:rFonts w:ascii="Calibri" w:hAnsi="Calibri"/>
          <w:sz w:val="22"/>
          <w:szCs w:val="22"/>
          <w:shd w:val="clear" w:color="auto" w:fill="ECEFF1"/>
          <w:lang w:val="es-ES"/>
        </w:rPr>
        <w:t xml:space="preserve"> </w:t>
      </w:r>
      <w:r w:rsidRPr="006B34EE">
        <w:rPr>
          <w:rFonts w:ascii="Sylfaen" w:hAnsi="Sylfaen" w:cs="Sylfaen"/>
          <w:sz w:val="22"/>
          <w:szCs w:val="22"/>
          <w:shd w:val="clear" w:color="auto" w:fill="ECEFF1"/>
          <w:lang w:val="ru-RU"/>
        </w:rPr>
        <w:t>материалы</w:t>
      </w:r>
      <w:r w:rsidRPr="00F65DB0">
        <w:rPr>
          <w:rFonts w:ascii="Calibri" w:hAnsi="Calibri"/>
          <w:sz w:val="22"/>
          <w:szCs w:val="22"/>
          <w:shd w:val="clear" w:color="auto" w:fill="ECEFF1"/>
          <w:lang w:val="es-ES"/>
        </w:rPr>
        <w:t xml:space="preserve"> </w:t>
      </w:r>
      <w:r w:rsidRPr="00F65DB0">
        <w:rPr>
          <w:rFonts w:ascii="GHEA Grapalat" w:hAnsi="GHEA Grapalat" w:cs="Sylfaen"/>
          <w:sz w:val="22"/>
          <w:szCs w:val="22"/>
          <w:lang w:val="hy-AM"/>
        </w:rPr>
        <w:t>приобретение</w:t>
      </w:r>
    </w:p>
    <w:p w14:paraId="4B5D104B" w14:textId="77777777" w:rsidR="007F61C8" w:rsidRDefault="007F61C8" w:rsidP="007F61C8">
      <w:pPr>
        <w:tabs>
          <w:tab w:val="center" w:pos="7290"/>
        </w:tabs>
        <w:spacing w:line="360" w:lineRule="auto"/>
        <w:jc w:val="both"/>
        <w:rPr>
          <w:rFonts w:ascii="GHEA Grapalat" w:hAnsi="GHEA Grapalat" w:cs="Sylfaen"/>
          <w:iCs/>
          <w:sz w:val="22"/>
          <w:szCs w:val="22"/>
          <w:lang w:val="hy-AM"/>
        </w:rPr>
      </w:pPr>
    </w:p>
    <w:tbl>
      <w:tblPr>
        <w:tblStyle w:val="24"/>
        <w:tblW w:w="1576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1559"/>
        <w:gridCol w:w="4849"/>
        <w:gridCol w:w="850"/>
        <w:gridCol w:w="992"/>
        <w:gridCol w:w="993"/>
        <w:gridCol w:w="1417"/>
        <w:gridCol w:w="1418"/>
        <w:gridCol w:w="1417"/>
      </w:tblGrid>
      <w:tr w:rsidR="007F61C8" w:rsidRPr="007A1E8F" w14:paraId="56081514" w14:textId="77777777" w:rsidTr="00AF41CC">
        <w:trPr>
          <w:trHeight w:val="438"/>
        </w:trPr>
        <w:tc>
          <w:tcPr>
            <w:tcW w:w="15764" w:type="dxa"/>
            <w:gridSpan w:val="10"/>
          </w:tcPr>
          <w:p w14:paraId="4C46DFE4" w14:textId="77777777" w:rsidR="007F61C8" w:rsidRPr="007A1E8F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18"/>
                <w:szCs w:val="22"/>
                <w:lang w:val="ru-RU"/>
              </w:rPr>
            </w:pPr>
            <w:r w:rsidRPr="007A1E8F">
              <w:rPr>
                <w:rFonts w:ascii="GHEA Grapalat" w:eastAsia="Calibri" w:hAnsi="GHEA Grapalat"/>
                <w:sz w:val="18"/>
                <w:szCs w:val="22"/>
                <w:lang w:val="ru-RU"/>
              </w:rPr>
              <w:t>Продукт</w:t>
            </w:r>
          </w:p>
        </w:tc>
      </w:tr>
      <w:tr w:rsidR="007F61C8" w:rsidRPr="007A1E8F" w14:paraId="72AD1149" w14:textId="77777777" w:rsidTr="00AF41CC">
        <w:trPr>
          <w:trHeight w:val="789"/>
        </w:trPr>
        <w:tc>
          <w:tcPr>
            <w:tcW w:w="710" w:type="dxa"/>
            <w:vMerge w:val="restart"/>
          </w:tcPr>
          <w:p w14:paraId="0F1D85A6" w14:textId="77777777" w:rsidR="007F61C8" w:rsidRPr="006B34EE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18"/>
                <w:szCs w:val="22"/>
                <w:lang w:val="ru-RU"/>
              </w:rPr>
            </w:pPr>
            <w:r w:rsidRPr="006B34EE">
              <w:rPr>
                <w:rFonts w:ascii="GHEA Grapalat" w:eastAsia="Calibri" w:hAnsi="GHEA Grapalat"/>
                <w:sz w:val="14"/>
                <w:szCs w:val="22"/>
                <w:lang w:val="ru-RU"/>
              </w:rPr>
              <w:t>номер части, указанной в приглашении</w:t>
            </w:r>
          </w:p>
        </w:tc>
        <w:tc>
          <w:tcPr>
            <w:tcW w:w="1559" w:type="dxa"/>
            <w:vMerge w:val="restart"/>
          </w:tcPr>
          <w:p w14:paraId="7A9CDB90" w14:textId="77777777" w:rsidR="007F61C8" w:rsidRPr="006B34EE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18"/>
                <w:szCs w:val="22"/>
                <w:lang w:val="ru-RU"/>
              </w:rPr>
            </w:pPr>
            <w:r w:rsidRPr="006B34EE">
              <w:rPr>
                <w:rFonts w:ascii="GHEA Grapalat" w:eastAsia="Calibri" w:hAnsi="GHEA Grapalat"/>
                <w:sz w:val="14"/>
                <w:szCs w:val="22"/>
                <w:lang w:val="ru-RU"/>
              </w:rPr>
              <w:t xml:space="preserve">Код транзита плана закупок в соответствии с классификацией </w:t>
            </w:r>
            <w:r w:rsidRPr="007A1E8F">
              <w:rPr>
                <w:rFonts w:ascii="GHEA Grapalat" w:eastAsia="Calibri" w:hAnsi="GHEA Grapalat"/>
                <w:sz w:val="14"/>
                <w:szCs w:val="22"/>
              </w:rPr>
              <w:t>CPV</w:t>
            </w:r>
            <w:r w:rsidRPr="006B34EE">
              <w:rPr>
                <w:rFonts w:ascii="GHEA Grapalat" w:eastAsia="Calibri" w:hAnsi="GHEA Grapalat"/>
                <w:sz w:val="14"/>
                <w:szCs w:val="22"/>
                <w:lang w:val="ru-RU"/>
              </w:rPr>
              <w:t>.</w:t>
            </w:r>
          </w:p>
        </w:tc>
        <w:tc>
          <w:tcPr>
            <w:tcW w:w="1559" w:type="dxa"/>
            <w:vMerge w:val="restart"/>
          </w:tcPr>
          <w:p w14:paraId="6EA00E3C" w14:textId="77777777" w:rsidR="007F61C8" w:rsidRPr="007A1E8F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18"/>
                <w:szCs w:val="22"/>
              </w:rPr>
            </w:pPr>
            <w:r w:rsidRPr="007A1E8F">
              <w:rPr>
                <w:rFonts w:ascii="GHEA Grapalat" w:eastAsia="Calibri" w:hAnsi="GHEA Grapalat"/>
                <w:sz w:val="18"/>
                <w:szCs w:val="22"/>
              </w:rPr>
              <w:t>Имя</w:t>
            </w:r>
          </w:p>
          <w:p w14:paraId="0D4EF56F" w14:textId="77777777" w:rsidR="007F61C8" w:rsidRPr="007A1E8F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18"/>
                <w:szCs w:val="22"/>
              </w:rPr>
            </w:pPr>
          </w:p>
        </w:tc>
        <w:tc>
          <w:tcPr>
            <w:tcW w:w="4849" w:type="dxa"/>
            <w:vMerge w:val="restart"/>
          </w:tcPr>
          <w:p w14:paraId="292A4A83" w14:textId="77777777" w:rsidR="007F61C8" w:rsidRPr="007A1E8F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02124"/>
                <w:sz w:val="20"/>
                <w:szCs w:val="20"/>
                <w:lang w:val="hy-AM"/>
              </w:rPr>
            </w:pPr>
            <w:r w:rsidRPr="007A1E8F">
              <w:rPr>
                <w:rFonts w:ascii="GHEA Grapalat" w:eastAsia="Calibri" w:hAnsi="GHEA Grapalat"/>
                <w:sz w:val="18"/>
                <w:szCs w:val="22"/>
              </w:rPr>
              <w:t>технические характеристики</w:t>
            </w:r>
          </w:p>
        </w:tc>
        <w:tc>
          <w:tcPr>
            <w:tcW w:w="850" w:type="dxa"/>
            <w:vMerge w:val="restart"/>
            <w:vAlign w:val="center"/>
          </w:tcPr>
          <w:p w14:paraId="56795D5A" w14:textId="77777777" w:rsidR="007F61C8" w:rsidRPr="007A1E8F" w:rsidRDefault="007F61C8" w:rsidP="00AF41CC">
            <w:pPr>
              <w:jc w:val="center"/>
              <w:rPr>
                <w:rFonts w:ascii="GHEA Grapalat" w:eastAsia="Calibri" w:hAnsi="GHEA Grapalat"/>
                <w:sz w:val="18"/>
                <w:szCs w:val="22"/>
              </w:rPr>
            </w:pPr>
            <w:r w:rsidRPr="007A1E8F">
              <w:rPr>
                <w:rFonts w:ascii="GHEA Grapalat" w:eastAsia="Calibri" w:hAnsi="GHEA Grapalat"/>
                <w:sz w:val="18"/>
                <w:szCs w:val="22"/>
              </w:rPr>
              <w:t>единица измерения</w:t>
            </w:r>
          </w:p>
        </w:tc>
        <w:tc>
          <w:tcPr>
            <w:tcW w:w="992" w:type="dxa"/>
            <w:vMerge w:val="restart"/>
            <w:vAlign w:val="center"/>
          </w:tcPr>
          <w:p w14:paraId="08FF36C4" w14:textId="77777777" w:rsidR="007F61C8" w:rsidRPr="007A1E8F" w:rsidRDefault="007F61C8" w:rsidP="00AF41CC">
            <w:pPr>
              <w:jc w:val="center"/>
              <w:rPr>
                <w:rFonts w:ascii="GHEA Grapalat" w:eastAsia="Calibri" w:hAnsi="GHEA Grapalat"/>
                <w:sz w:val="18"/>
                <w:szCs w:val="22"/>
              </w:rPr>
            </w:pPr>
            <w:r>
              <w:rPr>
                <w:rFonts w:ascii="GHEA Grapalat" w:eastAsia="Calibri" w:hAnsi="GHEA Grapalat"/>
                <w:sz w:val="18"/>
                <w:szCs w:val="22"/>
              </w:rPr>
              <w:t>Цена за единицу товара</w:t>
            </w:r>
          </w:p>
        </w:tc>
        <w:tc>
          <w:tcPr>
            <w:tcW w:w="993" w:type="dxa"/>
            <w:vMerge w:val="restart"/>
          </w:tcPr>
          <w:p w14:paraId="41E4B45A" w14:textId="77777777" w:rsidR="007F61C8" w:rsidRPr="007A1E8F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02124"/>
                <w:sz w:val="20"/>
                <w:szCs w:val="20"/>
                <w:lang w:val="hy-AM"/>
              </w:rPr>
            </w:pPr>
            <w:r w:rsidRPr="007A1E8F">
              <w:rPr>
                <w:rFonts w:ascii="GHEA Grapalat" w:eastAsia="Calibri" w:hAnsi="GHEA Grapalat"/>
                <w:sz w:val="18"/>
                <w:szCs w:val="22"/>
              </w:rPr>
              <w:t>общее количество</w:t>
            </w:r>
          </w:p>
        </w:tc>
        <w:tc>
          <w:tcPr>
            <w:tcW w:w="1417" w:type="dxa"/>
            <w:vMerge w:val="restart"/>
          </w:tcPr>
          <w:p w14:paraId="7DE7AE8B" w14:textId="77777777" w:rsidR="007F61C8" w:rsidRDefault="007F61C8" w:rsidP="00AF41CC">
            <w:pPr>
              <w:rPr>
                <w:rFonts w:ascii="GHEA Grapalat" w:hAnsi="GHEA Grapalat" w:cs="Courier New"/>
                <w:color w:val="202124"/>
                <w:sz w:val="20"/>
                <w:szCs w:val="20"/>
                <w:lang w:val="hy-AM"/>
              </w:rPr>
            </w:pPr>
          </w:p>
          <w:p w14:paraId="3C200022" w14:textId="77777777" w:rsidR="007F61C8" w:rsidRDefault="007F61C8" w:rsidP="00AF41CC">
            <w:pPr>
              <w:rPr>
                <w:rFonts w:ascii="GHEA Grapalat" w:hAnsi="GHEA Grapalat" w:cs="Courier New"/>
                <w:color w:val="202124"/>
                <w:sz w:val="20"/>
                <w:szCs w:val="20"/>
                <w:lang w:val="hy-AM"/>
              </w:rPr>
            </w:pPr>
            <w:r w:rsidRPr="007A1E8F">
              <w:rPr>
                <w:rFonts w:ascii="GHEA Grapalat" w:eastAsia="Calibri" w:hAnsi="GHEA Grapalat"/>
                <w:sz w:val="18"/>
                <w:szCs w:val="22"/>
              </w:rPr>
              <w:t>общая цена</w:t>
            </w:r>
          </w:p>
          <w:p w14:paraId="32B1F916" w14:textId="77777777" w:rsidR="007F61C8" w:rsidRDefault="007F61C8" w:rsidP="00AF41CC">
            <w:pPr>
              <w:rPr>
                <w:rFonts w:ascii="GHEA Grapalat" w:hAnsi="GHEA Grapalat" w:cs="Courier New"/>
                <w:color w:val="202124"/>
                <w:sz w:val="20"/>
                <w:szCs w:val="20"/>
                <w:lang w:val="hy-AM"/>
              </w:rPr>
            </w:pPr>
          </w:p>
          <w:p w14:paraId="70AD8792" w14:textId="77777777" w:rsidR="007F61C8" w:rsidRPr="007A1E8F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02124"/>
                <w:sz w:val="20"/>
                <w:szCs w:val="20"/>
                <w:lang w:val="hy-AM"/>
              </w:rPr>
            </w:pPr>
          </w:p>
        </w:tc>
        <w:tc>
          <w:tcPr>
            <w:tcW w:w="2835" w:type="dxa"/>
            <w:gridSpan w:val="2"/>
          </w:tcPr>
          <w:p w14:paraId="4C36F049" w14:textId="77777777" w:rsidR="007F61C8" w:rsidRPr="007A1E8F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18"/>
                <w:szCs w:val="22"/>
                <w:lang w:val="ru-RU"/>
              </w:rPr>
            </w:pPr>
            <w:r w:rsidRPr="007A1E8F">
              <w:rPr>
                <w:rFonts w:ascii="GHEA Grapalat" w:eastAsia="Calibri" w:hAnsi="GHEA Grapalat"/>
                <w:sz w:val="18"/>
                <w:szCs w:val="22"/>
                <w:lang w:val="ru-RU"/>
              </w:rPr>
              <w:t>поставлять</w:t>
            </w:r>
          </w:p>
        </w:tc>
      </w:tr>
      <w:tr w:rsidR="007F61C8" w:rsidRPr="007A1E8F" w14:paraId="39A65C74" w14:textId="77777777" w:rsidTr="00AF41CC">
        <w:trPr>
          <w:trHeight w:val="1811"/>
        </w:trPr>
        <w:tc>
          <w:tcPr>
            <w:tcW w:w="710" w:type="dxa"/>
            <w:vMerge/>
          </w:tcPr>
          <w:p w14:paraId="747D0584" w14:textId="77777777" w:rsidR="007F61C8" w:rsidRPr="007A1E8F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14"/>
                <w:szCs w:val="22"/>
              </w:rPr>
            </w:pPr>
          </w:p>
        </w:tc>
        <w:tc>
          <w:tcPr>
            <w:tcW w:w="1559" w:type="dxa"/>
            <w:vMerge/>
          </w:tcPr>
          <w:p w14:paraId="7B499DA6" w14:textId="77777777" w:rsidR="007F61C8" w:rsidRPr="007A1E8F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14"/>
                <w:szCs w:val="22"/>
              </w:rPr>
            </w:pPr>
          </w:p>
        </w:tc>
        <w:tc>
          <w:tcPr>
            <w:tcW w:w="1559" w:type="dxa"/>
            <w:vMerge/>
          </w:tcPr>
          <w:p w14:paraId="5231DD85" w14:textId="77777777" w:rsidR="007F61C8" w:rsidRPr="007A1E8F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18"/>
                <w:szCs w:val="22"/>
              </w:rPr>
            </w:pPr>
          </w:p>
        </w:tc>
        <w:tc>
          <w:tcPr>
            <w:tcW w:w="4849" w:type="dxa"/>
            <w:vMerge/>
          </w:tcPr>
          <w:p w14:paraId="5E0C06AA" w14:textId="77777777" w:rsidR="007F61C8" w:rsidRPr="007A1E8F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18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0E688F50" w14:textId="77777777" w:rsidR="007F61C8" w:rsidRPr="007A1E8F" w:rsidRDefault="007F61C8" w:rsidP="00AF41CC">
            <w:pPr>
              <w:jc w:val="center"/>
              <w:rPr>
                <w:rFonts w:ascii="GHEA Grapalat" w:eastAsia="Calibri" w:hAnsi="GHEA Grapalat"/>
                <w:sz w:val="18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14:paraId="5C4EA496" w14:textId="77777777" w:rsidR="007F61C8" w:rsidRPr="007A1E8F" w:rsidRDefault="007F61C8" w:rsidP="00AF41CC">
            <w:pPr>
              <w:jc w:val="center"/>
              <w:rPr>
                <w:rFonts w:ascii="GHEA Grapalat" w:eastAsia="Calibri" w:hAnsi="GHEA Grapalat"/>
                <w:sz w:val="18"/>
                <w:szCs w:val="22"/>
              </w:rPr>
            </w:pPr>
          </w:p>
        </w:tc>
        <w:tc>
          <w:tcPr>
            <w:tcW w:w="993" w:type="dxa"/>
            <w:vMerge/>
          </w:tcPr>
          <w:p w14:paraId="500CF4FE" w14:textId="77777777" w:rsidR="007F61C8" w:rsidRPr="007A1E8F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18"/>
                <w:szCs w:val="22"/>
              </w:rPr>
            </w:pPr>
          </w:p>
        </w:tc>
        <w:tc>
          <w:tcPr>
            <w:tcW w:w="1417" w:type="dxa"/>
            <w:vMerge/>
          </w:tcPr>
          <w:p w14:paraId="1C1FA0B2" w14:textId="77777777" w:rsidR="007F61C8" w:rsidRPr="007A1E8F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18"/>
                <w:szCs w:val="22"/>
              </w:rPr>
            </w:pPr>
          </w:p>
        </w:tc>
        <w:tc>
          <w:tcPr>
            <w:tcW w:w="1418" w:type="dxa"/>
          </w:tcPr>
          <w:p w14:paraId="0464A023" w14:textId="77777777" w:rsidR="007F61C8" w:rsidRPr="007A1E8F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18"/>
                <w:szCs w:val="22"/>
                <w:lang w:val="ru-RU"/>
              </w:rPr>
            </w:pPr>
            <w:r w:rsidRPr="007A1E8F">
              <w:rPr>
                <w:rFonts w:ascii="GHEA Grapalat" w:eastAsia="Calibri" w:hAnsi="GHEA Grapalat"/>
                <w:sz w:val="18"/>
                <w:szCs w:val="22"/>
                <w:lang w:val="ru-RU"/>
              </w:rPr>
              <w:t>адрес</w:t>
            </w:r>
          </w:p>
        </w:tc>
        <w:tc>
          <w:tcPr>
            <w:tcW w:w="1417" w:type="dxa"/>
          </w:tcPr>
          <w:p w14:paraId="23601F88" w14:textId="77777777" w:rsidR="007F61C8" w:rsidRPr="007A1E8F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18"/>
                <w:szCs w:val="22"/>
              </w:rPr>
            </w:pPr>
            <w:r w:rsidRPr="007A1E8F">
              <w:rPr>
                <w:rFonts w:ascii="GHEA Grapalat" w:eastAsia="Calibri" w:hAnsi="GHEA Grapalat"/>
                <w:sz w:val="18"/>
                <w:szCs w:val="22"/>
              </w:rPr>
              <w:t>Крайний срок</w:t>
            </w:r>
          </w:p>
        </w:tc>
      </w:tr>
      <w:tr w:rsidR="007F61C8" w:rsidRPr="00AF2346" w14:paraId="52123B2E" w14:textId="77777777" w:rsidTr="00AF41CC">
        <w:trPr>
          <w:trHeight w:val="1691"/>
        </w:trPr>
        <w:tc>
          <w:tcPr>
            <w:tcW w:w="710" w:type="dxa"/>
          </w:tcPr>
          <w:p w14:paraId="3E35A2E3" w14:textId="77777777" w:rsidR="007F61C8" w:rsidRPr="007A1E8F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14"/>
                <w:lang w:val="ru-RU"/>
              </w:rPr>
              <w:t>1</w:t>
            </w:r>
          </w:p>
        </w:tc>
        <w:tc>
          <w:tcPr>
            <w:tcW w:w="1559" w:type="dxa"/>
          </w:tcPr>
          <w:p w14:paraId="2AB6A2A7" w14:textId="77777777" w:rsidR="007F61C8" w:rsidRPr="007A1E8F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20"/>
                <w:szCs w:val="20"/>
                <w:lang w:val="ru-RU"/>
              </w:rPr>
            </w:pPr>
            <w:r w:rsidRPr="00BC311B">
              <w:rPr>
                <w:rFonts w:ascii="GHEA Grapalat" w:hAnsi="GHEA Grapalat"/>
                <w:b/>
                <w:lang w:val="ru-RU"/>
              </w:rPr>
              <w:t>30197622</w:t>
            </w:r>
          </w:p>
        </w:tc>
        <w:tc>
          <w:tcPr>
            <w:tcW w:w="1559" w:type="dxa"/>
          </w:tcPr>
          <w:p w14:paraId="3B8A9F62" w14:textId="77777777" w:rsidR="007F61C8" w:rsidRPr="007A1E8F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20"/>
                <w:szCs w:val="20"/>
                <w:lang w:val="ru-RU"/>
              </w:rPr>
            </w:pPr>
            <w:r w:rsidRPr="00BC311B">
              <w:rPr>
                <w:rFonts w:ascii="GHEA Grapalat" w:hAnsi="GHEA Grapalat" w:cs="Sylfaen"/>
                <w:lang w:val="hy-AM"/>
              </w:rPr>
              <w:t>бумага, формат А4</w:t>
            </w:r>
          </w:p>
        </w:tc>
        <w:tc>
          <w:tcPr>
            <w:tcW w:w="4849" w:type="dxa"/>
          </w:tcPr>
          <w:p w14:paraId="50114DB7" w14:textId="77777777" w:rsidR="007F61C8" w:rsidRPr="00386A2E" w:rsidRDefault="007F61C8" w:rsidP="00AF41CC">
            <w:pPr>
              <w:rPr>
                <w:rFonts w:ascii="GHEA Grapalat" w:hAnsi="GHEA Grapalat" w:cs="Sylfaen"/>
                <w:b/>
                <w:bCs/>
                <w:i/>
                <w:iCs/>
                <w:lang w:val="hy-AM"/>
              </w:rPr>
            </w:pPr>
            <w:r w:rsidRPr="00386A2E">
              <w:rPr>
                <w:rFonts w:ascii="GHEA Grapalat" w:hAnsi="GHEA Grapalat" w:cs="Sylfaen"/>
                <w:b/>
                <w:bCs/>
                <w:i/>
                <w:iCs/>
                <w:lang w:val="hy-AM"/>
              </w:rPr>
              <w:t>Бумага формата А4, белая, гладкая поверхность, без покрытия. Предназначена для письма, печати и офисной работы. Размеры 210*297 мм, белизна не менее 165%, непрозрачность не менее 110%.</w:t>
            </w:r>
          </w:p>
          <w:p w14:paraId="42DF3A86" w14:textId="77777777" w:rsidR="007F61C8" w:rsidRPr="00F65DB0" w:rsidRDefault="007F61C8" w:rsidP="00AF41C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386A2E">
              <w:rPr>
                <w:rFonts w:ascii="GHEA Grapalat" w:hAnsi="GHEA Grapalat" w:cs="Sylfaen"/>
                <w:b/>
                <w:bCs/>
                <w:i/>
                <w:iCs/>
                <w:lang w:val="hy-AM"/>
              </w:rPr>
              <w:t xml:space="preserve">Класс А+, плотность 80 г/м2: соответствует стандартам ISO90-01:2015, ISO 14001:2015, ISO 45001:2018. Количество листов в каждой коробке </w:t>
            </w:r>
            <w:r w:rsidRPr="00386A2E">
              <w:rPr>
                <w:rFonts w:ascii="GHEA Grapalat" w:hAnsi="GHEA Grapalat" w:cs="Sylfaen"/>
                <w:b/>
                <w:bCs/>
                <w:i/>
                <w:iCs/>
                <w:lang w:val="hy-AM"/>
              </w:rPr>
              <w:lastRenderedPageBreak/>
              <w:t>заводской упаковки — 500 штук. Вес одной коробки — 2,5 кг.</w:t>
            </w:r>
            <w:r w:rsidRPr="00386A2E">
              <w:rPr>
                <w:rFonts w:ascii="GHEA Grapalat" w:hAnsi="GHEA Grapalat" w:cs="Sylfaen"/>
                <w:b/>
                <w:sz w:val="23"/>
                <w:szCs w:val="23"/>
                <w:shd w:val="clear" w:color="auto" w:fill="FFFFFF"/>
                <w:lang w:val="hy-AM"/>
              </w:rPr>
              <w:t>Поставлять</w:t>
            </w:r>
            <w:r w:rsidRPr="00386A2E">
              <w:rPr>
                <w:rFonts w:ascii="GHEA Grapalat" w:hAnsi="GHEA Grapalat" w:cs="Calibri"/>
                <w:b/>
                <w:sz w:val="23"/>
                <w:szCs w:val="23"/>
                <w:shd w:val="clear" w:color="auto" w:fill="FFFFFF"/>
                <w:lang w:val="hy-AM"/>
              </w:rPr>
              <w:t xml:space="preserve"> </w:t>
            </w:r>
            <w:r w:rsidRPr="00386A2E">
              <w:rPr>
                <w:rFonts w:ascii="GHEA Grapalat" w:hAnsi="GHEA Grapalat" w:cs="Sylfaen"/>
                <w:b/>
                <w:sz w:val="23"/>
                <w:szCs w:val="23"/>
                <w:shd w:val="clear" w:color="auto" w:fill="FFFFFF"/>
                <w:lang w:val="hy-AM"/>
              </w:rPr>
              <w:t>реализовано</w:t>
            </w:r>
            <w:r w:rsidRPr="00386A2E">
              <w:rPr>
                <w:rFonts w:ascii="GHEA Grapalat" w:hAnsi="GHEA Grapalat" w:cs="Calibri"/>
                <w:b/>
                <w:sz w:val="23"/>
                <w:szCs w:val="23"/>
                <w:shd w:val="clear" w:color="auto" w:fill="FFFFFF"/>
                <w:lang w:val="hy-AM"/>
              </w:rPr>
              <w:t xml:space="preserve"> </w:t>
            </w:r>
            <w:r w:rsidRPr="00386A2E">
              <w:rPr>
                <w:rFonts w:ascii="GHEA Grapalat" w:hAnsi="GHEA Grapalat" w:cs="Sylfaen"/>
                <w:b/>
                <w:sz w:val="23"/>
                <w:szCs w:val="23"/>
                <w:shd w:val="clear" w:color="auto" w:fill="FFFFFF"/>
                <w:lang w:val="hy-AM"/>
              </w:rPr>
              <w:t>является</w:t>
            </w:r>
            <w:r w:rsidRPr="00386A2E">
              <w:rPr>
                <w:rFonts w:ascii="GHEA Grapalat" w:hAnsi="GHEA Grapalat" w:cs="Calibri"/>
                <w:b/>
                <w:sz w:val="23"/>
                <w:szCs w:val="23"/>
                <w:shd w:val="clear" w:color="auto" w:fill="FFFFFF"/>
                <w:lang w:val="hy-AM"/>
              </w:rPr>
              <w:t xml:space="preserve"> </w:t>
            </w:r>
            <w:r w:rsidRPr="00386A2E">
              <w:rPr>
                <w:rFonts w:ascii="GHEA Grapalat" w:hAnsi="GHEA Grapalat" w:cs="Sylfaen"/>
                <w:b/>
                <w:sz w:val="23"/>
                <w:szCs w:val="23"/>
                <w:shd w:val="clear" w:color="auto" w:fill="FFFFFF"/>
                <w:lang w:val="hy-AM"/>
              </w:rPr>
              <w:t>поставщик</w:t>
            </w:r>
            <w:r w:rsidRPr="00386A2E">
              <w:rPr>
                <w:rFonts w:ascii="GHEA Grapalat" w:hAnsi="GHEA Grapalat" w:cs="Calibri"/>
                <w:b/>
                <w:sz w:val="23"/>
                <w:szCs w:val="23"/>
                <w:shd w:val="clear" w:color="auto" w:fill="FFFFFF"/>
                <w:lang w:val="hy-AM"/>
              </w:rPr>
              <w:t xml:space="preserve"> </w:t>
            </w:r>
            <w:r w:rsidRPr="00386A2E">
              <w:rPr>
                <w:rFonts w:ascii="GHEA Grapalat" w:hAnsi="GHEA Grapalat" w:cs="Sylfaen"/>
                <w:b/>
                <w:sz w:val="23"/>
                <w:szCs w:val="23"/>
                <w:shd w:val="clear" w:color="auto" w:fill="FFFFFF"/>
                <w:lang w:val="hy-AM"/>
              </w:rPr>
              <w:t>к</w:t>
            </w:r>
            <w:r w:rsidRPr="00386A2E">
              <w:rPr>
                <w:rFonts w:ascii="GHEA Grapalat" w:hAnsi="GHEA Grapalat" w:cs="Calibri"/>
                <w:b/>
                <w:sz w:val="23"/>
                <w:szCs w:val="23"/>
                <w:shd w:val="clear" w:color="auto" w:fill="FFFFFF"/>
                <w:lang w:val="hy-AM"/>
              </w:rPr>
              <w:t>:</w:t>
            </w:r>
          </w:p>
        </w:tc>
        <w:tc>
          <w:tcPr>
            <w:tcW w:w="850" w:type="dxa"/>
          </w:tcPr>
          <w:p w14:paraId="08D506BE" w14:textId="77777777" w:rsidR="007F61C8" w:rsidRPr="007A1E8F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20"/>
                <w:szCs w:val="20"/>
              </w:rPr>
            </w:pPr>
            <w:r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</w:rPr>
              <w:lastRenderedPageBreak/>
              <w:t>кг</w:t>
            </w:r>
          </w:p>
        </w:tc>
        <w:tc>
          <w:tcPr>
            <w:tcW w:w="992" w:type="dxa"/>
          </w:tcPr>
          <w:p w14:paraId="6F705540" w14:textId="77777777" w:rsidR="007F61C8" w:rsidRPr="007A1E8F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20"/>
                <w:szCs w:val="20"/>
              </w:rPr>
            </w:pPr>
            <w:r>
              <w:rPr>
                <w:rFonts w:ascii="GHEA Grapalat" w:hAnsi="GHEA Grapalat" w:cs="Courier New"/>
                <w:sz w:val="20"/>
                <w:szCs w:val="20"/>
              </w:rPr>
              <w:t>850</w:t>
            </w:r>
          </w:p>
        </w:tc>
        <w:tc>
          <w:tcPr>
            <w:tcW w:w="993" w:type="dxa"/>
          </w:tcPr>
          <w:p w14:paraId="43837B3A" w14:textId="77777777" w:rsidR="007F61C8" w:rsidRPr="007A1E8F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20"/>
                <w:szCs w:val="20"/>
              </w:rPr>
            </w:pPr>
            <w:r>
              <w:rPr>
                <w:rFonts w:ascii="GHEA Grapalat" w:hAnsi="GHEA Grapalat" w:cs="Courier New"/>
                <w:sz w:val="20"/>
                <w:szCs w:val="20"/>
              </w:rPr>
              <w:t>2500</w:t>
            </w:r>
          </w:p>
        </w:tc>
        <w:tc>
          <w:tcPr>
            <w:tcW w:w="1417" w:type="dxa"/>
          </w:tcPr>
          <w:p w14:paraId="261B2708" w14:textId="77777777" w:rsidR="007F61C8" w:rsidRPr="007A1E8F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20"/>
                <w:szCs w:val="20"/>
              </w:rPr>
            </w:pPr>
            <w:r>
              <w:rPr>
                <w:rFonts w:ascii="GHEA Grapalat" w:hAnsi="GHEA Grapalat" w:cs="Courier New"/>
                <w:sz w:val="20"/>
                <w:szCs w:val="20"/>
              </w:rPr>
              <w:t>2125000</w:t>
            </w:r>
          </w:p>
        </w:tc>
        <w:tc>
          <w:tcPr>
            <w:tcW w:w="1418" w:type="dxa"/>
          </w:tcPr>
          <w:p w14:paraId="7AB511E7" w14:textId="77777777" w:rsidR="007F61C8" w:rsidRPr="007A1E8F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sz w:val="20"/>
                <w:szCs w:val="20"/>
                <w:lang w:val="ru-RU"/>
              </w:rPr>
            </w:pPr>
            <w:r w:rsidRPr="007A1E8F">
              <w:rPr>
                <w:rFonts w:ascii="GHEA Grapalat" w:eastAsia="Calibri" w:hAnsi="GHEA Grapalat"/>
                <w:sz w:val="20"/>
                <w:szCs w:val="20"/>
              </w:rPr>
              <w:t>К. Веди Туманян 6</w:t>
            </w:r>
          </w:p>
        </w:tc>
        <w:tc>
          <w:tcPr>
            <w:tcW w:w="1417" w:type="dxa"/>
          </w:tcPr>
          <w:p w14:paraId="0F7CCD5F" w14:textId="77777777" w:rsidR="007F61C8" w:rsidRPr="00F06F2C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6B34EE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С даты подписания контракта до</w:t>
            </w:r>
          </w:p>
          <w:p w14:paraId="41DF7221" w14:textId="6EDAF731" w:rsidR="007F61C8" w:rsidRPr="00F06F2C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 w:rsidRPr="00AF2346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20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.03.2026</w:t>
            </w:r>
          </w:p>
          <w:p w14:paraId="342A33CE" w14:textId="77777777" w:rsidR="007F61C8" w:rsidRPr="007A1E8F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sz w:val="20"/>
                <w:szCs w:val="20"/>
                <w:lang w:val="ru-RU"/>
              </w:rPr>
            </w:pPr>
          </w:p>
        </w:tc>
      </w:tr>
      <w:tr w:rsidR="007F61C8" w:rsidRPr="00AF2346" w14:paraId="5F37128E" w14:textId="77777777" w:rsidTr="00AF41CC">
        <w:trPr>
          <w:trHeight w:val="1125"/>
        </w:trPr>
        <w:tc>
          <w:tcPr>
            <w:tcW w:w="710" w:type="dxa"/>
          </w:tcPr>
          <w:p w14:paraId="20752948" w14:textId="77777777" w:rsidR="007F61C8" w:rsidRPr="007A1E8F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14"/>
                <w:lang w:val="ru-RU"/>
              </w:rPr>
              <w:t>2</w:t>
            </w:r>
          </w:p>
        </w:tc>
        <w:tc>
          <w:tcPr>
            <w:tcW w:w="1559" w:type="dxa"/>
          </w:tcPr>
          <w:p w14:paraId="49BD7344" w14:textId="77777777" w:rsidR="007F61C8" w:rsidRPr="00B5101A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lang w:val="ru-RU"/>
              </w:rPr>
            </w:pPr>
          </w:p>
          <w:p w14:paraId="03FBD5D1" w14:textId="77777777" w:rsidR="007F61C8" w:rsidRPr="00B5101A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lang w:val="ru-RU"/>
              </w:rPr>
            </w:pPr>
          </w:p>
          <w:p w14:paraId="6F466BCB" w14:textId="77777777" w:rsidR="007F61C8" w:rsidRPr="00B5101A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lang w:val="ru-RU"/>
              </w:rPr>
            </w:pPr>
          </w:p>
          <w:p w14:paraId="7BA245C6" w14:textId="77777777" w:rsidR="007F61C8" w:rsidRPr="00B5101A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lang w:val="ru-RU"/>
              </w:rPr>
            </w:pPr>
          </w:p>
          <w:p w14:paraId="1B5BC706" w14:textId="77777777" w:rsidR="007F61C8" w:rsidRPr="007A1E8F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20"/>
                <w:szCs w:val="20"/>
              </w:rPr>
            </w:pPr>
            <w:r w:rsidRPr="00B5101A">
              <w:rPr>
                <w:rFonts w:ascii="GHEA Grapalat" w:eastAsia="Times New Roman" w:hAnsi="GHEA Grapalat" w:cs="Courier New"/>
                <w:b/>
                <w:lang w:val="ru-RU"/>
              </w:rPr>
              <w:t>30197646</w:t>
            </w:r>
          </w:p>
        </w:tc>
        <w:tc>
          <w:tcPr>
            <w:tcW w:w="1559" w:type="dxa"/>
          </w:tcPr>
          <w:p w14:paraId="2AEF0207" w14:textId="77777777" w:rsidR="007F61C8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54215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бумага, формат А3</w:t>
            </w:r>
          </w:p>
          <w:p w14:paraId="2E2DA002" w14:textId="77777777" w:rsidR="007F61C8" w:rsidRPr="007A1E8F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20"/>
                <w:szCs w:val="20"/>
                <w:lang w:val="hy-AM"/>
              </w:rPr>
            </w:pPr>
            <w:r w:rsidRPr="0054215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формат</w:t>
            </w:r>
          </w:p>
        </w:tc>
        <w:tc>
          <w:tcPr>
            <w:tcW w:w="4849" w:type="dxa"/>
          </w:tcPr>
          <w:p w14:paraId="276041EC" w14:textId="77777777" w:rsidR="007F61C8" w:rsidRDefault="007F61C8" w:rsidP="00AF41CC">
            <w:pPr>
              <w:jc w:val="both"/>
              <w:rPr>
                <w:rFonts w:ascii="GHEA Grapalat" w:hAnsi="GHEA Grapalat" w:cs="Calibri"/>
                <w:b/>
                <w:color w:val="37474F"/>
                <w:sz w:val="23"/>
                <w:szCs w:val="23"/>
                <w:shd w:val="clear" w:color="auto" w:fill="FFFFFF"/>
                <w:lang w:val="hy-AM"/>
              </w:rPr>
            </w:pPr>
            <w:r w:rsidRPr="00386A2E">
              <w:rPr>
                <w:rFonts w:ascii="GHEA Grapalat" w:hAnsi="GHEA Grapalat" w:cs="Sylfaen"/>
                <w:b/>
                <w:lang w:val="hy-AM"/>
              </w:rPr>
              <w:t>Бумага: потребительские форматы, без покрытия. Предназначена для письма, печати, двустороннего копирования и офисной работы. Формат: A3 (297 x 420 мм), белизна по ISO 11475 161%, яркость по ISO 2470-2 110%, 1 м²Плотность бумаги: 70 г, гладкость поверхности: согласно ISO 8791-2, 160 мл/мин, непрозрачность: 91%, срок хранения в архиве: не менее 150 лет;</w:t>
            </w:r>
            <w:r w:rsidRPr="00386A2E">
              <w:rPr>
                <w:rFonts w:ascii="GHEA Grapalat" w:hAnsi="GHEA Grapalat" w:cs="Sylfaen"/>
                <w:b/>
                <w:color w:val="37474F"/>
                <w:sz w:val="23"/>
                <w:szCs w:val="23"/>
                <w:shd w:val="clear" w:color="auto" w:fill="FFFFFF"/>
                <w:lang w:val="hy-AM"/>
              </w:rPr>
              <w:t>Поставлять</w:t>
            </w:r>
            <w:r w:rsidRPr="00386A2E">
              <w:rPr>
                <w:rFonts w:ascii="GHEA Grapalat" w:hAnsi="GHEA Grapalat" w:cs="Calibri"/>
                <w:b/>
                <w:color w:val="37474F"/>
                <w:sz w:val="23"/>
                <w:szCs w:val="23"/>
                <w:shd w:val="clear" w:color="auto" w:fill="FFFFFF"/>
                <w:lang w:val="hy-AM"/>
              </w:rPr>
              <w:t xml:space="preserve"> </w:t>
            </w:r>
            <w:r w:rsidRPr="00386A2E">
              <w:rPr>
                <w:rFonts w:ascii="GHEA Grapalat" w:hAnsi="GHEA Grapalat" w:cs="Sylfaen"/>
                <w:b/>
                <w:color w:val="37474F"/>
                <w:sz w:val="23"/>
                <w:szCs w:val="23"/>
                <w:shd w:val="clear" w:color="auto" w:fill="FFFFFF"/>
                <w:lang w:val="hy-AM"/>
              </w:rPr>
              <w:t>реализовано</w:t>
            </w:r>
            <w:r w:rsidRPr="00386A2E">
              <w:rPr>
                <w:rFonts w:ascii="GHEA Grapalat" w:hAnsi="GHEA Grapalat" w:cs="Calibri"/>
                <w:b/>
                <w:color w:val="37474F"/>
                <w:sz w:val="23"/>
                <w:szCs w:val="23"/>
                <w:shd w:val="clear" w:color="auto" w:fill="FFFFFF"/>
                <w:lang w:val="hy-AM"/>
              </w:rPr>
              <w:t xml:space="preserve"> </w:t>
            </w:r>
            <w:r w:rsidRPr="00386A2E">
              <w:rPr>
                <w:rFonts w:ascii="GHEA Grapalat" w:hAnsi="GHEA Grapalat" w:cs="Sylfaen"/>
                <w:b/>
                <w:color w:val="37474F"/>
                <w:sz w:val="23"/>
                <w:szCs w:val="23"/>
                <w:shd w:val="clear" w:color="auto" w:fill="FFFFFF"/>
                <w:lang w:val="hy-AM"/>
              </w:rPr>
              <w:t>является</w:t>
            </w:r>
            <w:r w:rsidRPr="00386A2E">
              <w:rPr>
                <w:rFonts w:ascii="GHEA Grapalat" w:hAnsi="GHEA Grapalat" w:cs="Calibri"/>
                <w:b/>
                <w:color w:val="37474F"/>
                <w:sz w:val="23"/>
                <w:szCs w:val="23"/>
                <w:shd w:val="clear" w:color="auto" w:fill="FFFFFF"/>
                <w:lang w:val="hy-AM"/>
              </w:rPr>
              <w:t xml:space="preserve"> </w:t>
            </w:r>
            <w:r w:rsidRPr="00386A2E">
              <w:rPr>
                <w:rFonts w:ascii="GHEA Grapalat" w:hAnsi="GHEA Grapalat" w:cs="Sylfaen"/>
                <w:b/>
                <w:color w:val="37474F"/>
                <w:sz w:val="23"/>
                <w:szCs w:val="23"/>
                <w:shd w:val="clear" w:color="auto" w:fill="FFFFFF"/>
                <w:lang w:val="hy-AM"/>
              </w:rPr>
              <w:t>поставщик</w:t>
            </w:r>
            <w:r w:rsidRPr="00386A2E">
              <w:rPr>
                <w:rFonts w:ascii="GHEA Grapalat" w:hAnsi="GHEA Grapalat" w:cs="Calibri"/>
                <w:b/>
                <w:color w:val="37474F"/>
                <w:sz w:val="23"/>
                <w:szCs w:val="23"/>
                <w:shd w:val="clear" w:color="auto" w:fill="FFFFFF"/>
                <w:lang w:val="hy-AM"/>
              </w:rPr>
              <w:t xml:space="preserve"> </w:t>
            </w:r>
            <w:r w:rsidRPr="00386A2E">
              <w:rPr>
                <w:rFonts w:ascii="GHEA Grapalat" w:hAnsi="GHEA Grapalat" w:cs="Sylfaen"/>
                <w:b/>
                <w:color w:val="37474F"/>
                <w:sz w:val="23"/>
                <w:szCs w:val="23"/>
                <w:shd w:val="clear" w:color="auto" w:fill="FFFFFF"/>
                <w:lang w:val="hy-AM"/>
              </w:rPr>
              <w:t>к</w:t>
            </w:r>
            <w:r w:rsidRPr="00386A2E">
              <w:rPr>
                <w:rFonts w:ascii="GHEA Grapalat" w:hAnsi="GHEA Grapalat" w:cs="Calibri"/>
                <w:b/>
                <w:color w:val="37474F"/>
                <w:sz w:val="23"/>
                <w:szCs w:val="23"/>
                <w:shd w:val="clear" w:color="auto" w:fill="FFFFFF"/>
                <w:lang w:val="hy-AM"/>
              </w:rPr>
              <w:t>:</w:t>
            </w:r>
          </w:p>
          <w:p w14:paraId="32CDC25E" w14:textId="77777777" w:rsidR="007F61C8" w:rsidRDefault="007F61C8" w:rsidP="00AF41CC">
            <w:pPr>
              <w:jc w:val="both"/>
              <w:rPr>
                <w:rFonts w:ascii="GHEA Grapalat" w:hAnsi="GHEA Grapalat" w:cs="Calibri"/>
                <w:b/>
                <w:color w:val="37474F"/>
                <w:sz w:val="23"/>
                <w:szCs w:val="23"/>
                <w:shd w:val="clear" w:color="auto" w:fill="FFFFFF"/>
                <w:lang w:val="hy-AM"/>
              </w:rPr>
            </w:pPr>
          </w:p>
          <w:p w14:paraId="1AA65C81" w14:textId="77777777" w:rsidR="007F61C8" w:rsidRDefault="007F61C8" w:rsidP="00AF41CC">
            <w:pPr>
              <w:jc w:val="both"/>
              <w:rPr>
                <w:rFonts w:ascii="GHEA Grapalat" w:hAnsi="GHEA Grapalat" w:cs="Calibri"/>
                <w:b/>
                <w:color w:val="37474F"/>
                <w:sz w:val="23"/>
                <w:szCs w:val="23"/>
                <w:shd w:val="clear" w:color="auto" w:fill="FFFFFF"/>
                <w:lang w:val="hy-AM"/>
              </w:rPr>
            </w:pPr>
          </w:p>
          <w:p w14:paraId="7B3777DB" w14:textId="77777777" w:rsidR="007F61C8" w:rsidRDefault="007F61C8" w:rsidP="00AF41CC">
            <w:pPr>
              <w:jc w:val="both"/>
              <w:rPr>
                <w:rFonts w:ascii="GHEA Grapalat" w:hAnsi="GHEA Grapalat" w:cs="Calibri"/>
                <w:b/>
                <w:color w:val="37474F"/>
                <w:sz w:val="23"/>
                <w:szCs w:val="23"/>
                <w:shd w:val="clear" w:color="auto" w:fill="FFFFFF"/>
                <w:lang w:val="hy-AM"/>
              </w:rPr>
            </w:pPr>
          </w:p>
          <w:p w14:paraId="19FE1934" w14:textId="77777777" w:rsidR="007F61C8" w:rsidRDefault="007F61C8" w:rsidP="00AF41CC">
            <w:pPr>
              <w:jc w:val="both"/>
              <w:rPr>
                <w:rFonts w:ascii="GHEA Grapalat" w:hAnsi="GHEA Grapalat" w:cs="Calibri"/>
                <w:b/>
                <w:color w:val="37474F"/>
                <w:sz w:val="23"/>
                <w:szCs w:val="23"/>
                <w:shd w:val="clear" w:color="auto" w:fill="FFFFFF"/>
                <w:lang w:val="hy-AM"/>
              </w:rPr>
            </w:pPr>
          </w:p>
          <w:p w14:paraId="4419911E" w14:textId="77777777" w:rsidR="007F61C8" w:rsidRDefault="007F61C8" w:rsidP="00AF41CC">
            <w:pPr>
              <w:jc w:val="both"/>
              <w:rPr>
                <w:rFonts w:ascii="GHEA Grapalat" w:hAnsi="GHEA Grapalat" w:cs="Calibri"/>
                <w:b/>
                <w:color w:val="37474F"/>
                <w:sz w:val="23"/>
                <w:szCs w:val="23"/>
                <w:shd w:val="clear" w:color="auto" w:fill="FFFFFF"/>
                <w:lang w:val="hy-AM"/>
              </w:rPr>
            </w:pPr>
          </w:p>
          <w:p w14:paraId="23E112B4" w14:textId="77777777" w:rsidR="007F61C8" w:rsidRDefault="007F61C8" w:rsidP="00AF41CC">
            <w:pPr>
              <w:jc w:val="both"/>
              <w:rPr>
                <w:rFonts w:ascii="GHEA Grapalat" w:hAnsi="GHEA Grapalat" w:cs="Calibri"/>
                <w:b/>
                <w:color w:val="37474F"/>
                <w:sz w:val="23"/>
                <w:szCs w:val="23"/>
                <w:shd w:val="clear" w:color="auto" w:fill="FFFFFF"/>
                <w:lang w:val="hy-AM"/>
              </w:rPr>
            </w:pPr>
          </w:p>
          <w:p w14:paraId="0C973EF6" w14:textId="77777777" w:rsidR="007F61C8" w:rsidRDefault="007F61C8" w:rsidP="00AF41CC">
            <w:pPr>
              <w:jc w:val="both"/>
              <w:rPr>
                <w:rFonts w:ascii="GHEA Grapalat" w:hAnsi="GHEA Grapalat" w:cs="Calibri"/>
                <w:b/>
                <w:color w:val="37474F"/>
                <w:sz w:val="23"/>
                <w:szCs w:val="23"/>
                <w:shd w:val="clear" w:color="auto" w:fill="FFFFFF"/>
                <w:lang w:val="hy-AM"/>
              </w:rPr>
            </w:pPr>
          </w:p>
          <w:p w14:paraId="2157265B" w14:textId="77777777" w:rsidR="007F61C8" w:rsidRPr="007A1E8F" w:rsidRDefault="007F61C8" w:rsidP="00AF41C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</w:tcPr>
          <w:p w14:paraId="2767335F" w14:textId="77777777" w:rsidR="007F61C8" w:rsidRPr="007A1E8F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20"/>
                <w:szCs w:val="20"/>
              </w:rPr>
            </w:pPr>
            <w:r>
              <w:rPr>
                <w:rFonts w:ascii="GHEA Grapalat" w:hAnsi="GHEA Grapalat" w:cs="Courier New"/>
                <w:sz w:val="20"/>
                <w:szCs w:val="20"/>
              </w:rPr>
              <w:t>кг</w:t>
            </w:r>
          </w:p>
        </w:tc>
        <w:tc>
          <w:tcPr>
            <w:tcW w:w="992" w:type="dxa"/>
          </w:tcPr>
          <w:p w14:paraId="3D2A93D6" w14:textId="77777777" w:rsidR="007F61C8" w:rsidRPr="007A1E8F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20"/>
                <w:szCs w:val="20"/>
              </w:rPr>
            </w:pPr>
            <w:r>
              <w:rPr>
                <w:rFonts w:ascii="GHEA Grapalat" w:hAnsi="GHEA Grapalat" w:cs="Courier New"/>
                <w:sz w:val="20"/>
                <w:szCs w:val="20"/>
              </w:rPr>
              <w:t>1000</w:t>
            </w:r>
          </w:p>
        </w:tc>
        <w:tc>
          <w:tcPr>
            <w:tcW w:w="993" w:type="dxa"/>
          </w:tcPr>
          <w:p w14:paraId="257647CB" w14:textId="77777777" w:rsidR="007F61C8" w:rsidRPr="007A1E8F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20"/>
                <w:szCs w:val="20"/>
              </w:rPr>
            </w:pPr>
            <w:r>
              <w:rPr>
                <w:rFonts w:ascii="GHEA Grapalat" w:hAnsi="GHEA Grapalat" w:cs="Courier New"/>
                <w:sz w:val="20"/>
                <w:szCs w:val="20"/>
              </w:rPr>
              <w:t>10</w:t>
            </w:r>
          </w:p>
        </w:tc>
        <w:tc>
          <w:tcPr>
            <w:tcW w:w="1417" w:type="dxa"/>
          </w:tcPr>
          <w:p w14:paraId="45AD026C" w14:textId="77777777" w:rsidR="007F61C8" w:rsidRPr="007A1E8F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20"/>
                <w:szCs w:val="20"/>
              </w:rPr>
            </w:pPr>
            <w:r>
              <w:rPr>
                <w:rFonts w:ascii="GHEA Grapalat" w:hAnsi="GHEA Grapalat" w:cs="Courier New"/>
                <w:sz w:val="20"/>
                <w:szCs w:val="20"/>
              </w:rPr>
              <w:t>10000</w:t>
            </w:r>
          </w:p>
        </w:tc>
        <w:tc>
          <w:tcPr>
            <w:tcW w:w="1418" w:type="dxa"/>
          </w:tcPr>
          <w:p w14:paraId="1942D49C" w14:textId="77777777" w:rsidR="007F61C8" w:rsidRPr="007A1E8F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sz w:val="20"/>
                <w:szCs w:val="20"/>
                <w:lang w:val="ru-RU"/>
              </w:rPr>
            </w:pPr>
            <w:r w:rsidRPr="007A1E8F">
              <w:rPr>
                <w:rFonts w:ascii="GHEA Grapalat" w:eastAsia="Calibri" w:hAnsi="GHEA Grapalat"/>
                <w:sz w:val="20"/>
                <w:szCs w:val="20"/>
              </w:rPr>
              <w:t>К. Веди Туманян 6</w:t>
            </w:r>
          </w:p>
        </w:tc>
        <w:tc>
          <w:tcPr>
            <w:tcW w:w="1417" w:type="dxa"/>
          </w:tcPr>
          <w:p w14:paraId="33E32350" w14:textId="77777777" w:rsidR="007F61C8" w:rsidRPr="00F06F2C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6B34EE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С даты подписания контракта до</w:t>
            </w:r>
          </w:p>
          <w:p w14:paraId="2BCE8835" w14:textId="17D0CE09" w:rsidR="007F61C8" w:rsidRPr="00F06F2C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 w:rsidRPr="00AF2346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20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.03.2026</w:t>
            </w:r>
          </w:p>
          <w:p w14:paraId="2D4C326C" w14:textId="77777777" w:rsidR="007F61C8" w:rsidRPr="007A1E8F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sz w:val="20"/>
                <w:szCs w:val="20"/>
                <w:lang w:val="ru-RU"/>
              </w:rPr>
            </w:pPr>
          </w:p>
        </w:tc>
      </w:tr>
      <w:tr w:rsidR="007F61C8" w:rsidRPr="00AF2346" w14:paraId="25FBAA5A" w14:textId="77777777" w:rsidTr="00AF41CC">
        <w:trPr>
          <w:trHeight w:val="1125"/>
        </w:trPr>
        <w:tc>
          <w:tcPr>
            <w:tcW w:w="710" w:type="dxa"/>
          </w:tcPr>
          <w:p w14:paraId="5ECFA9B3" w14:textId="77777777" w:rsidR="007F61C8" w:rsidRPr="007A1E8F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14"/>
                <w:lang w:val="ru-RU"/>
              </w:rPr>
              <w:lastRenderedPageBreak/>
              <w:t>3</w:t>
            </w:r>
          </w:p>
        </w:tc>
        <w:tc>
          <w:tcPr>
            <w:tcW w:w="1559" w:type="dxa"/>
          </w:tcPr>
          <w:p w14:paraId="5FAE293E" w14:textId="77777777" w:rsidR="007F61C8" w:rsidRPr="007A1E8F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Calibri" w:hAnsi="GHEA Grapalat"/>
                <w:sz w:val="20"/>
                <w:szCs w:val="20"/>
              </w:rPr>
            </w:pPr>
            <w:r w:rsidRPr="00BC311B">
              <w:rPr>
                <w:rFonts w:ascii="GHEA Grapalat" w:hAnsi="GHEA Grapalat"/>
                <w:b/>
                <w:lang w:val="ru-RU"/>
              </w:rPr>
              <w:t>30197231</w:t>
            </w:r>
          </w:p>
        </w:tc>
        <w:tc>
          <w:tcPr>
            <w:tcW w:w="1559" w:type="dxa"/>
          </w:tcPr>
          <w:p w14:paraId="37711AF9" w14:textId="77777777" w:rsidR="007F61C8" w:rsidRPr="007A1E8F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alibri" w:eastAsia="Calibri" w:hAnsi="Calibri"/>
                <w:b/>
                <w:sz w:val="20"/>
                <w:szCs w:val="20"/>
                <w:lang w:val="hy-AM"/>
              </w:rPr>
            </w:pPr>
            <w:r w:rsidRPr="0054215C">
              <w:rPr>
                <w:rFonts w:ascii="GHEA Grapalat" w:hAnsi="GHEA Grapalat" w:cs="Sylfaen"/>
                <w:lang w:val="hy-AM"/>
              </w:rPr>
              <w:t>папка</w:t>
            </w:r>
            <w:r w:rsidRPr="0054215C">
              <w:rPr>
                <w:rFonts w:ascii="GHEA Grapalat" w:hAnsi="GHEA Grapalat"/>
                <w:lang w:val="hy-AM"/>
              </w:rPr>
              <w:t>,</w:t>
            </w:r>
            <w:r w:rsidRPr="0054215C">
              <w:rPr>
                <w:rFonts w:ascii="GHEA Grapalat" w:hAnsi="GHEA Grapalat" w:cs="Sylfaen"/>
                <w:lang w:val="hy-AM"/>
              </w:rPr>
              <w:t>полимер</w:t>
            </w:r>
            <w:r w:rsidRPr="0054215C">
              <w:rPr>
                <w:rFonts w:ascii="GHEA Grapalat" w:hAnsi="GHEA Grapalat"/>
                <w:lang w:val="hy-AM"/>
              </w:rPr>
              <w:t xml:space="preserve"> </w:t>
            </w:r>
            <w:r w:rsidRPr="0054215C">
              <w:rPr>
                <w:rFonts w:ascii="GHEA Grapalat" w:hAnsi="GHEA Grapalat" w:cs="Sylfaen"/>
                <w:lang w:val="hy-AM"/>
              </w:rPr>
              <w:t>мембрана</w:t>
            </w:r>
            <w:r w:rsidRPr="0054215C">
              <w:rPr>
                <w:rFonts w:ascii="GHEA Grapalat" w:hAnsi="GHEA Grapalat"/>
                <w:lang w:val="hy-AM"/>
              </w:rPr>
              <w:t>,</w:t>
            </w:r>
            <w:r w:rsidRPr="0054215C">
              <w:rPr>
                <w:rFonts w:ascii="GHEA Grapalat" w:hAnsi="GHEA Grapalat" w:cs="Sylfaen"/>
                <w:lang w:val="hy-AM"/>
              </w:rPr>
              <w:t>файл</w:t>
            </w:r>
          </w:p>
        </w:tc>
        <w:tc>
          <w:tcPr>
            <w:tcW w:w="4849" w:type="dxa"/>
          </w:tcPr>
          <w:p w14:paraId="09248812" w14:textId="77777777" w:rsidR="007F61C8" w:rsidRPr="00386A2E" w:rsidRDefault="007F61C8" w:rsidP="00AF41CC">
            <w:pPr>
              <w:rPr>
                <w:rFonts w:ascii="GHEA Grapalat" w:hAnsi="GHEA Grapalat"/>
                <w:b/>
                <w:lang w:val="hy-AM"/>
              </w:rPr>
            </w:pPr>
            <w:r w:rsidRPr="00386A2E">
              <w:rPr>
                <w:rFonts w:ascii="GHEA Grapalat" w:hAnsi="GHEA Grapalat" w:cs="Sylfaen"/>
                <w:b/>
                <w:lang w:val="hy-AM"/>
              </w:rPr>
              <w:t>Прозрачный</w:t>
            </w:r>
            <w:r w:rsidRPr="00386A2E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386A2E">
              <w:rPr>
                <w:rFonts w:ascii="GHEA Grapalat" w:hAnsi="GHEA Grapalat" w:cs="Sylfaen"/>
                <w:b/>
                <w:lang w:val="hy-AM"/>
              </w:rPr>
              <w:t>полимер</w:t>
            </w:r>
            <w:r w:rsidRPr="00386A2E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386A2E">
              <w:rPr>
                <w:rFonts w:ascii="GHEA Grapalat" w:hAnsi="GHEA Grapalat" w:cs="Sylfaen"/>
                <w:b/>
                <w:lang w:val="hy-AM"/>
              </w:rPr>
              <w:t>из мембраны</w:t>
            </w:r>
            <w:r w:rsidRPr="00386A2E">
              <w:rPr>
                <w:rFonts w:ascii="GHEA Grapalat" w:hAnsi="GHEA Grapalat"/>
                <w:b/>
                <w:lang w:val="hy-AM"/>
              </w:rPr>
              <w:t>, A4</w:t>
            </w:r>
            <w:r w:rsidRPr="00386A2E">
              <w:rPr>
                <w:rFonts w:ascii="GHEA Grapalat" w:hAnsi="GHEA Grapalat" w:cs="Sylfaen"/>
                <w:b/>
                <w:lang w:val="hy-AM"/>
              </w:rPr>
              <w:t>формат</w:t>
            </w:r>
            <w:r w:rsidRPr="00386A2E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386A2E">
              <w:rPr>
                <w:rFonts w:ascii="GHEA Grapalat" w:hAnsi="GHEA Grapalat" w:cs="Sylfaen"/>
                <w:b/>
                <w:lang w:val="hy-AM"/>
              </w:rPr>
              <w:t>статьи</w:t>
            </w:r>
            <w:r w:rsidRPr="00386A2E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386A2E">
              <w:rPr>
                <w:rFonts w:ascii="GHEA Grapalat" w:hAnsi="GHEA Grapalat" w:cs="Sylfaen"/>
                <w:b/>
                <w:lang w:val="hy-AM"/>
              </w:rPr>
              <w:t>число</w:t>
            </w:r>
            <w:r w:rsidRPr="00386A2E">
              <w:rPr>
                <w:rFonts w:ascii="GHEA Grapalat" w:hAnsi="GHEA Grapalat"/>
                <w:b/>
                <w:lang w:val="hy-AM"/>
              </w:rPr>
              <w:t>,</w:t>
            </w:r>
            <w:r w:rsidRPr="00386A2E">
              <w:rPr>
                <w:rFonts w:ascii="GHEA Grapalat" w:hAnsi="GHEA Grapalat" w:cs="Sylfaen"/>
                <w:b/>
                <w:lang w:val="hy-AM"/>
              </w:rPr>
              <w:t>к самым быстрым</w:t>
            </w:r>
            <w:r w:rsidRPr="00386A2E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386A2E">
              <w:rPr>
                <w:rFonts w:ascii="GHEA Grapalat" w:hAnsi="GHEA Grapalat" w:cs="Sylfaen"/>
                <w:b/>
                <w:lang w:val="hy-AM"/>
              </w:rPr>
              <w:t>укрепить</w:t>
            </w:r>
            <w:r w:rsidRPr="00386A2E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386A2E">
              <w:rPr>
                <w:rFonts w:ascii="GHEA Grapalat" w:hAnsi="GHEA Grapalat" w:cs="Sylfaen"/>
                <w:b/>
                <w:lang w:val="hy-AM"/>
              </w:rPr>
              <w:t>с возможностью</w:t>
            </w:r>
            <w:r w:rsidRPr="00386A2E">
              <w:rPr>
                <w:rFonts w:ascii="GHEA Grapalat" w:hAnsi="GHEA Grapalat"/>
                <w:b/>
                <w:lang w:val="hy-AM"/>
              </w:rPr>
              <w:t>,</w:t>
            </w:r>
            <w:r w:rsidRPr="00386A2E">
              <w:rPr>
                <w:rFonts w:ascii="GHEA Grapalat" w:hAnsi="GHEA Grapalat" w:cs="Sylfaen"/>
                <w:b/>
                <w:lang w:val="hy-AM"/>
              </w:rPr>
              <w:t>толщина:</w:t>
            </w:r>
            <w:r w:rsidRPr="00386A2E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386A2E">
              <w:rPr>
                <w:rFonts w:ascii="GHEA Grapalat" w:hAnsi="GHEA Grapalat" w:cs="Sylfaen"/>
                <w:b/>
                <w:lang w:val="hy-AM"/>
              </w:rPr>
              <w:t>по меньшей мере</w:t>
            </w:r>
            <w:r w:rsidRPr="00386A2E">
              <w:rPr>
                <w:rFonts w:ascii="GHEA Grapalat" w:hAnsi="GHEA Grapalat"/>
                <w:b/>
                <w:lang w:val="hy-AM"/>
              </w:rPr>
              <w:t>40</w:t>
            </w:r>
            <w:r w:rsidRPr="00386A2E">
              <w:rPr>
                <w:rFonts w:ascii="GHEA Grapalat" w:hAnsi="GHEA Grapalat" w:cs="Sylfaen"/>
                <w:b/>
                <w:lang w:val="hy-AM"/>
              </w:rPr>
              <w:t>микро</w:t>
            </w:r>
            <w:r w:rsidRPr="00386A2E">
              <w:rPr>
                <w:rFonts w:ascii="GHEA Grapalat" w:hAnsi="GHEA Grapalat"/>
                <w:b/>
                <w:lang w:val="hy-AM"/>
              </w:rPr>
              <w:t>:</w:t>
            </w:r>
          </w:p>
          <w:p w14:paraId="5984C433" w14:textId="77777777" w:rsidR="007F61C8" w:rsidRPr="007A1E8F" w:rsidRDefault="007F61C8" w:rsidP="00AF41CC">
            <w:pPr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386A2E">
              <w:rPr>
                <w:rFonts w:ascii="GHEA Grapalat" w:hAnsi="GHEA Grapalat"/>
                <w:b/>
                <w:lang w:val="hy-AM"/>
              </w:rPr>
              <w:t xml:space="preserve">  Технические характеристики</w:t>
            </w:r>
            <w:r w:rsidRPr="00386A2E">
              <w:rPr>
                <w:rFonts w:ascii="GHEA Grapalat" w:hAnsi="GHEA Grapalat" w:cs="Sylfaen"/>
                <w:b/>
                <w:sz w:val="23"/>
                <w:szCs w:val="23"/>
                <w:shd w:val="clear" w:color="auto" w:fill="FFFFFF"/>
                <w:lang w:val="hy-AM"/>
              </w:rPr>
              <w:t>упомянул</w:t>
            </w:r>
            <w:r w:rsidRPr="00386A2E">
              <w:rPr>
                <w:rFonts w:ascii="GHEA Grapalat" w:hAnsi="GHEA Grapalat" w:cs="Calibri"/>
                <w:b/>
                <w:sz w:val="23"/>
                <w:szCs w:val="23"/>
                <w:shd w:val="clear" w:color="auto" w:fill="FFFFFF"/>
                <w:lang w:val="hy-AM"/>
              </w:rPr>
              <w:t xml:space="preserve"> </w:t>
            </w:r>
            <w:r w:rsidRPr="00386A2E">
              <w:rPr>
                <w:rFonts w:ascii="GHEA Grapalat" w:hAnsi="GHEA Grapalat" w:cs="Sylfaen"/>
                <w:b/>
                <w:sz w:val="23"/>
                <w:szCs w:val="23"/>
                <w:shd w:val="clear" w:color="auto" w:fill="FFFFFF"/>
                <w:lang w:val="hy-AM"/>
              </w:rPr>
              <w:t>быть</w:t>
            </w:r>
            <w:r w:rsidRPr="00386A2E">
              <w:rPr>
                <w:rFonts w:ascii="GHEA Grapalat" w:hAnsi="GHEA Grapalat" w:cs="Calibri"/>
                <w:b/>
                <w:sz w:val="23"/>
                <w:szCs w:val="23"/>
                <w:shd w:val="clear" w:color="auto" w:fill="FFFFFF"/>
                <w:lang w:val="hy-AM"/>
              </w:rPr>
              <w:t xml:space="preserve"> </w:t>
            </w:r>
            <w:r w:rsidRPr="00386A2E">
              <w:rPr>
                <w:rFonts w:ascii="GHEA Grapalat" w:hAnsi="GHEA Grapalat" w:cs="Sylfaen"/>
                <w:b/>
                <w:sz w:val="23"/>
                <w:szCs w:val="23"/>
                <w:shd w:val="clear" w:color="auto" w:fill="FFFFFF"/>
                <w:lang w:val="hy-AM"/>
              </w:rPr>
              <w:t>количество</w:t>
            </w:r>
            <w:r w:rsidRPr="00386A2E">
              <w:rPr>
                <w:rFonts w:ascii="GHEA Grapalat" w:hAnsi="GHEA Grapalat" w:cs="Calibri"/>
                <w:b/>
                <w:sz w:val="23"/>
                <w:szCs w:val="23"/>
                <w:shd w:val="clear" w:color="auto" w:fill="FFFFFF"/>
                <w:lang w:val="hy-AM"/>
              </w:rPr>
              <w:t xml:space="preserve"> </w:t>
            </w:r>
            <w:r w:rsidRPr="00386A2E">
              <w:rPr>
                <w:rFonts w:ascii="GHEA Grapalat" w:hAnsi="GHEA Grapalat" w:cs="Sylfaen"/>
                <w:b/>
                <w:sz w:val="23"/>
                <w:szCs w:val="23"/>
                <w:shd w:val="clear" w:color="auto" w:fill="FFFFFF"/>
                <w:lang w:val="hy-AM"/>
              </w:rPr>
              <w:t>и</w:t>
            </w:r>
            <w:r w:rsidRPr="00386A2E">
              <w:rPr>
                <w:rFonts w:ascii="GHEA Grapalat" w:hAnsi="GHEA Grapalat" w:cs="Calibri"/>
                <w:b/>
                <w:sz w:val="23"/>
                <w:szCs w:val="23"/>
                <w:shd w:val="clear" w:color="auto" w:fill="FFFFFF"/>
                <w:lang w:val="hy-AM"/>
              </w:rPr>
              <w:t xml:space="preserve"> </w:t>
            </w:r>
            <w:r w:rsidRPr="00386A2E">
              <w:rPr>
                <w:rFonts w:ascii="GHEA Grapalat" w:hAnsi="GHEA Grapalat" w:cs="Sylfaen"/>
                <w:b/>
                <w:sz w:val="23"/>
                <w:szCs w:val="23"/>
                <w:shd w:val="clear" w:color="auto" w:fill="FFFFFF"/>
                <w:lang w:val="hy-AM"/>
              </w:rPr>
              <w:t>толщина</w:t>
            </w:r>
            <w:r w:rsidRPr="00386A2E">
              <w:rPr>
                <w:rFonts w:ascii="GHEA Grapalat" w:hAnsi="GHEA Grapalat" w:cs="Calibri"/>
                <w:b/>
                <w:sz w:val="23"/>
                <w:szCs w:val="23"/>
                <w:shd w:val="clear" w:color="auto" w:fill="FFFFFF"/>
                <w:lang w:val="hy-AM"/>
              </w:rPr>
              <w:t xml:space="preserve"> </w:t>
            </w:r>
            <w:r w:rsidRPr="00386A2E">
              <w:rPr>
                <w:rFonts w:ascii="GHEA Grapalat" w:hAnsi="GHEA Grapalat" w:cs="Sylfaen"/>
                <w:b/>
                <w:sz w:val="23"/>
                <w:szCs w:val="23"/>
                <w:shd w:val="clear" w:color="auto" w:fill="FFFFFF"/>
                <w:lang w:val="hy-AM"/>
              </w:rPr>
              <w:t>касательно</w:t>
            </w:r>
            <w:r w:rsidRPr="00386A2E">
              <w:rPr>
                <w:rFonts w:ascii="GHEA Grapalat" w:hAnsi="GHEA Grapalat" w:cs="Calibri"/>
                <w:b/>
                <w:sz w:val="23"/>
                <w:szCs w:val="23"/>
                <w:shd w:val="clear" w:color="auto" w:fill="FFFFFF"/>
                <w:lang w:val="hy-AM"/>
              </w:rPr>
              <w:t xml:space="preserve"> </w:t>
            </w:r>
            <w:r w:rsidRPr="00386A2E">
              <w:rPr>
                <w:rFonts w:ascii="GHEA Grapalat" w:hAnsi="GHEA Grapalat" w:cs="Sylfaen"/>
                <w:b/>
                <w:sz w:val="23"/>
                <w:szCs w:val="23"/>
                <w:shd w:val="clear" w:color="auto" w:fill="FFFFFF"/>
                <w:lang w:val="hy-AM"/>
              </w:rPr>
              <w:t>информация</w:t>
            </w:r>
            <w:r w:rsidRPr="00386A2E">
              <w:rPr>
                <w:rFonts w:ascii="GHEA Grapalat" w:hAnsi="GHEA Grapalat" w:cs="Tahoma"/>
                <w:b/>
                <w:sz w:val="23"/>
                <w:szCs w:val="23"/>
                <w:shd w:val="clear" w:color="auto" w:fill="FFFFFF"/>
                <w:lang w:val="hy-AM"/>
              </w:rPr>
              <w:t>.</w:t>
            </w:r>
            <w:r w:rsidRPr="006B34EE">
              <w:rPr>
                <w:rFonts w:ascii="GHEA Grapalat" w:hAnsi="GHEA Grapalat" w:cs="Sylfaen"/>
                <w:b/>
                <w:sz w:val="23"/>
                <w:szCs w:val="23"/>
                <w:shd w:val="clear" w:color="auto" w:fill="FFFFFF"/>
                <w:lang w:val="ru-RU"/>
              </w:rPr>
              <w:t>Поставлять</w:t>
            </w:r>
            <w:r w:rsidRPr="006B34EE">
              <w:rPr>
                <w:rFonts w:ascii="GHEA Grapalat" w:hAnsi="GHEA Grapalat" w:cs="Calibri"/>
                <w:b/>
                <w:sz w:val="23"/>
                <w:szCs w:val="23"/>
                <w:shd w:val="clear" w:color="auto" w:fill="FFFFFF"/>
                <w:lang w:val="ru-RU"/>
              </w:rPr>
              <w:t xml:space="preserve"> </w:t>
            </w:r>
            <w:r w:rsidRPr="006B34EE">
              <w:rPr>
                <w:rFonts w:ascii="GHEA Grapalat" w:hAnsi="GHEA Grapalat" w:cs="Sylfaen"/>
                <w:b/>
                <w:sz w:val="23"/>
                <w:szCs w:val="23"/>
                <w:shd w:val="clear" w:color="auto" w:fill="FFFFFF"/>
                <w:lang w:val="ru-RU"/>
              </w:rPr>
              <w:t>реализовано</w:t>
            </w:r>
            <w:r w:rsidRPr="006B34EE">
              <w:rPr>
                <w:rFonts w:ascii="GHEA Grapalat" w:hAnsi="GHEA Grapalat" w:cs="Calibri"/>
                <w:b/>
                <w:sz w:val="23"/>
                <w:szCs w:val="23"/>
                <w:shd w:val="clear" w:color="auto" w:fill="FFFFFF"/>
                <w:lang w:val="ru-RU"/>
              </w:rPr>
              <w:t xml:space="preserve"> </w:t>
            </w:r>
            <w:r w:rsidRPr="006B34EE">
              <w:rPr>
                <w:rFonts w:ascii="GHEA Grapalat" w:hAnsi="GHEA Grapalat" w:cs="Sylfaen"/>
                <w:b/>
                <w:sz w:val="23"/>
                <w:szCs w:val="23"/>
                <w:shd w:val="clear" w:color="auto" w:fill="FFFFFF"/>
                <w:lang w:val="ru-RU"/>
              </w:rPr>
              <w:t>является</w:t>
            </w:r>
            <w:r w:rsidRPr="006B34EE">
              <w:rPr>
                <w:rFonts w:ascii="GHEA Grapalat" w:hAnsi="GHEA Grapalat" w:cs="Calibri"/>
                <w:b/>
                <w:sz w:val="23"/>
                <w:szCs w:val="23"/>
                <w:shd w:val="clear" w:color="auto" w:fill="FFFFFF"/>
                <w:lang w:val="ru-RU"/>
              </w:rPr>
              <w:t xml:space="preserve"> </w:t>
            </w:r>
            <w:r w:rsidRPr="006B34EE">
              <w:rPr>
                <w:rFonts w:ascii="GHEA Grapalat" w:hAnsi="GHEA Grapalat" w:cs="Sylfaen"/>
                <w:b/>
                <w:sz w:val="23"/>
                <w:szCs w:val="23"/>
                <w:shd w:val="clear" w:color="auto" w:fill="FFFFFF"/>
                <w:lang w:val="ru-RU"/>
              </w:rPr>
              <w:t>поставщик</w:t>
            </w:r>
            <w:r w:rsidRPr="006B34EE">
              <w:rPr>
                <w:rFonts w:ascii="GHEA Grapalat" w:hAnsi="GHEA Grapalat" w:cs="Calibri"/>
                <w:b/>
                <w:sz w:val="23"/>
                <w:szCs w:val="23"/>
                <w:shd w:val="clear" w:color="auto" w:fill="FFFFFF"/>
                <w:lang w:val="ru-RU"/>
              </w:rPr>
              <w:t xml:space="preserve"> </w:t>
            </w:r>
            <w:r w:rsidRPr="006B34EE">
              <w:rPr>
                <w:rFonts w:ascii="GHEA Grapalat" w:hAnsi="GHEA Grapalat" w:cs="Sylfaen"/>
                <w:b/>
                <w:sz w:val="23"/>
                <w:szCs w:val="23"/>
                <w:shd w:val="clear" w:color="auto" w:fill="FFFFFF"/>
                <w:lang w:val="ru-RU"/>
              </w:rPr>
              <w:t>к</w:t>
            </w:r>
            <w:r w:rsidRPr="006B34EE">
              <w:rPr>
                <w:rFonts w:ascii="GHEA Grapalat" w:hAnsi="GHEA Grapalat" w:cs="Calibri"/>
                <w:b/>
                <w:color w:val="37474F"/>
                <w:sz w:val="23"/>
                <w:szCs w:val="23"/>
                <w:shd w:val="clear" w:color="auto" w:fill="FFFFFF"/>
                <w:lang w:val="ru-RU"/>
              </w:rPr>
              <w:t>:</w:t>
            </w:r>
          </w:p>
        </w:tc>
        <w:tc>
          <w:tcPr>
            <w:tcW w:w="850" w:type="dxa"/>
          </w:tcPr>
          <w:p w14:paraId="5567B211" w14:textId="77777777" w:rsidR="007F61C8" w:rsidRPr="007A1E8F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</w:rPr>
              <w:t>кусок</w:t>
            </w:r>
          </w:p>
        </w:tc>
        <w:tc>
          <w:tcPr>
            <w:tcW w:w="992" w:type="dxa"/>
          </w:tcPr>
          <w:p w14:paraId="06271257" w14:textId="77777777" w:rsidR="007F61C8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20"/>
                <w:szCs w:val="20"/>
              </w:rPr>
            </w:pPr>
            <w:r>
              <w:rPr>
                <w:rFonts w:ascii="GHEA Grapalat" w:hAnsi="GHEA Grapalat" w:cs="Courier New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14:paraId="23F7571E" w14:textId="77777777" w:rsidR="007F61C8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20"/>
                <w:szCs w:val="20"/>
              </w:rPr>
            </w:pPr>
            <w:r>
              <w:rPr>
                <w:rFonts w:ascii="GHEA Grapalat" w:hAnsi="GHEA Grapalat" w:cs="Courier New"/>
                <w:sz w:val="20"/>
                <w:szCs w:val="20"/>
              </w:rPr>
              <w:t>20000</w:t>
            </w:r>
          </w:p>
        </w:tc>
        <w:tc>
          <w:tcPr>
            <w:tcW w:w="1417" w:type="dxa"/>
          </w:tcPr>
          <w:p w14:paraId="62D5E6A0" w14:textId="77777777" w:rsidR="007F61C8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20"/>
                <w:szCs w:val="20"/>
              </w:rPr>
            </w:pPr>
            <w:r>
              <w:rPr>
                <w:rFonts w:ascii="GHEA Grapalat" w:hAnsi="GHEA Grapalat" w:cs="Courier New"/>
                <w:sz w:val="20"/>
                <w:szCs w:val="20"/>
              </w:rPr>
              <w:t>200000</w:t>
            </w:r>
          </w:p>
        </w:tc>
        <w:tc>
          <w:tcPr>
            <w:tcW w:w="1418" w:type="dxa"/>
          </w:tcPr>
          <w:p w14:paraId="42FD61F7" w14:textId="77777777" w:rsidR="007F61C8" w:rsidRPr="007A1E8F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7A1E8F">
              <w:rPr>
                <w:rFonts w:ascii="GHEA Grapalat" w:eastAsia="Calibri" w:hAnsi="GHEA Grapalat"/>
                <w:sz w:val="20"/>
                <w:szCs w:val="20"/>
              </w:rPr>
              <w:t>К. Веди Туманян 6</w:t>
            </w:r>
          </w:p>
        </w:tc>
        <w:tc>
          <w:tcPr>
            <w:tcW w:w="1417" w:type="dxa"/>
          </w:tcPr>
          <w:p w14:paraId="0DA41268" w14:textId="77777777" w:rsidR="007F61C8" w:rsidRPr="006B34EE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6B34EE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С даты подписания контракта до</w:t>
            </w:r>
          </w:p>
          <w:p w14:paraId="6A62D2CE" w14:textId="2C851981" w:rsidR="007F61C8" w:rsidRPr="006B34EE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 w:rsidRPr="00AF2346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20</w:t>
            </w:r>
            <w:r w:rsidRPr="006B34EE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.03.2026</w:t>
            </w:r>
          </w:p>
          <w:p w14:paraId="6C3E1D6C" w14:textId="77777777" w:rsidR="007F61C8" w:rsidRPr="006B34EE" w:rsidRDefault="007F61C8" w:rsidP="00AF41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Calibri" w:hAnsi="GHEA Grapalat"/>
                <w:b/>
                <w:bCs/>
                <w:i/>
                <w:iCs/>
                <w:sz w:val="20"/>
                <w:szCs w:val="20"/>
                <w:lang w:val="ru-RU"/>
              </w:rPr>
            </w:pPr>
          </w:p>
        </w:tc>
      </w:tr>
    </w:tbl>
    <w:p w14:paraId="42C30ABF" w14:textId="77777777" w:rsidR="007F61C8" w:rsidRPr="006B34EE" w:rsidRDefault="007F61C8" w:rsidP="007F61C8">
      <w:pPr>
        <w:tabs>
          <w:tab w:val="center" w:pos="7290"/>
        </w:tabs>
        <w:rPr>
          <w:rFonts w:ascii="GHEA Grapalat" w:hAnsi="GHEA Grapalat" w:cs="Sylfaen"/>
          <w:i/>
          <w:sz w:val="24"/>
          <w:szCs w:val="24"/>
          <w:lang w:val="ru-RU"/>
        </w:rPr>
      </w:pPr>
    </w:p>
    <w:p w14:paraId="4F80293D" w14:textId="77777777" w:rsidR="007F61C8" w:rsidRPr="006B34EE" w:rsidRDefault="007F61C8" w:rsidP="007F61C8">
      <w:pPr>
        <w:tabs>
          <w:tab w:val="center" w:pos="7290"/>
        </w:tabs>
        <w:rPr>
          <w:rFonts w:ascii="GHEA Grapalat" w:hAnsi="GHEA Grapalat" w:cs="Sylfaen"/>
          <w:i/>
          <w:sz w:val="24"/>
          <w:szCs w:val="24"/>
          <w:lang w:val="ru-RU"/>
        </w:rPr>
      </w:pPr>
    </w:p>
    <w:p w14:paraId="02BAD990" w14:textId="77777777" w:rsidR="007F61C8" w:rsidRPr="006B34EE" w:rsidRDefault="007F61C8" w:rsidP="007F61C8">
      <w:pPr>
        <w:tabs>
          <w:tab w:val="center" w:pos="7290"/>
        </w:tabs>
        <w:rPr>
          <w:rFonts w:ascii="GHEA Grapalat" w:hAnsi="GHEA Grapalat" w:cs="Sylfaen"/>
          <w:i/>
          <w:sz w:val="24"/>
          <w:szCs w:val="24"/>
          <w:lang w:val="ru-RU"/>
        </w:rPr>
      </w:pPr>
    </w:p>
    <w:p w14:paraId="553918F7" w14:textId="77777777" w:rsidR="007F61C8" w:rsidRPr="006B34EE" w:rsidRDefault="007F61C8" w:rsidP="007F61C8">
      <w:pPr>
        <w:tabs>
          <w:tab w:val="center" w:pos="7290"/>
        </w:tabs>
        <w:rPr>
          <w:rFonts w:ascii="GHEA Grapalat" w:hAnsi="GHEA Grapalat" w:cs="Sylfaen"/>
          <w:i/>
          <w:sz w:val="24"/>
          <w:szCs w:val="24"/>
          <w:lang w:val="ru-RU"/>
        </w:rPr>
      </w:pPr>
    </w:p>
    <w:p w14:paraId="0A7FA9A8" w14:textId="77777777" w:rsidR="007F61C8" w:rsidRPr="006B34EE" w:rsidRDefault="007F61C8" w:rsidP="007F61C8">
      <w:pPr>
        <w:tabs>
          <w:tab w:val="center" w:pos="7290"/>
        </w:tabs>
        <w:rPr>
          <w:rFonts w:ascii="GHEA Grapalat" w:hAnsi="GHEA Grapalat" w:cs="Sylfaen"/>
          <w:i/>
          <w:sz w:val="24"/>
          <w:szCs w:val="24"/>
          <w:lang w:val="ru-RU"/>
        </w:rPr>
      </w:pPr>
    </w:p>
    <w:p w14:paraId="011DEB39" w14:textId="77777777" w:rsidR="00573952" w:rsidRPr="007F61C8" w:rsidRDefault="00573952" w:rsidP="00573952">
      <w:pPr>
        <w:tabs>
          <w:tab w:val="center" w:pos="7290"/>
        </w:tabs>
        <w:rPr>
          <w:rFonts w:ascii="GHEA Grapalat" w:hAnsi="GHEA Grapalat" w:cs="Sylfaen"/>
          <w:i/>
          <w:sz w:val="24"/>
          <w:szCs w:val="24"/>
          <w:lang w:val="ru-RU"/>
        </w:rPr>
      </w:pPr>
    </w:p>
    <w:sectPr w:rsidR="00573952" w:rsidRPr="007F61C8" w:rsidSect="000410C2">
      <w:pgSz w:w="16839" w:h="11907" w:orient="landscape" w:code="9"/>
      <w:pgMar w:top="720" w:right="999" w:bottom="900" w:left="90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6C6D09" w14:textId="77777777" w:rsidR="008D3463" w:rsidRDefault="008D3463" w:rsidP="00125B84">
      <w:r>
        <w:separator/>
      </w:r>
    </w:p>
  </w:endnote>
  <w:endnote w:type="continuationSeparator" w:id="0">
    <w:p w14:paraId="1F71CAD7" w14:textId="77777777" w:rsidR="008D3463" w:rsidRDefault="008D3463" w:rsidP="00125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Lohit Devanagari">
    <w:altName w:val="Times New Roman"/>
    <w:charset w:val="01"/>
    <w:family w:val="auto"/>
    <w:pitch w:val="variable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41B961" w14:textId="77777777" w:rsidR="008D3463" w:rsidRDefault="008D3463" w:rsidP="00125B84">
      <w:r>
        <w:separator/>
      </w:r>
    </w:p>
  </w:footnote>
  <w:footnote w:type="continuationSeparator" w:id="0">
    <w:p w14:paraId="03D16DB6" w14:textId="77777777" w:rsidR="008D3463" w:rsidRDefault="008D3463" w:rsidP="00125B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0000003"/>
    <w:name w:val="WW8Num9"/>
    <w:lvl w:ilvl="0">
      <w:start w:val="1"/>
      <w:numFmt w:val="decimal"/>
      <w:lvlText w:val="%1."/>
      <w:lvlJc w:val="left"/>
      <w:pPr>
        <w:tabs>
          <w:tab w:val="num" w:pos="270"/>
        </w:tabs>
        <w:ind w:left="990" w:hanging="360"/>
      </w:pPr>
    </w:lvl>
  </w:abstractNum>
  <w:abstractNum w:abstractNumId="1" w15:restartNumberingAfterBreak="0">
    <w:nsid w:val="00000004"/>
    <w:multiLevelType w:val="singleLevel"/>
    <w:tmpl w:val="00000004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7"/>
    <w:multiLevelType w:val="singleLevel"/>
    <w:tmpl w:val="00000007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24B2F0B"/>
    <w:multiLevelType w:val="hybridMultilevel"/>
    <w:tmpl w:val="ED603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275C44"/>
    <w:multiLevelType w:val="hybridMultilevel"/>
    <w:tmpl w:val="DA14BCC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DE0772A"/>
    <w:multiLevelType w:val="hybridMultilevel"/>
    <w:tmpl w:val="C374D6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5838D0"/>
    <w:multiLevelType w:val="hybridMultilevel"/>
    <w:tmpl w:val="62C45D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AAC6F82"/>
    <w:multiLevelType w:val="hybridMultilevel"/>
    <w:tmpl w:val="5C4AFEF0"/>
    <w:lvl w:ilvl="0" w:tplc="4C7EFB30">
      <w:numFmt w:val="bullet"/>
      <w:lvlText w:val="•"/>
      <w:lvlJc w:val="left"/>
      <w:pPr>
        <w:ind w:left="720" w:hanging="360"/>
      </w:pPr>
      <w:rPr>
        <w:rFonts w:ascii="GHEA Grapalat" w:eastAsia="Times New Roman" w:hAnsi="GHEA Grapalat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F564A2"/>
    <w:multiLevelType w:val="multilevel"/>
    <w:tmpl w:val="CD5CD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FAF3956"/>
    <w:multiLevelType w:val="hybridMultilevel"/>
    <w:tmpl w:val="96781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74060E"/>
    <w:multiLevelType w:val="hybridMultilevel"/>
    <w:tmpl w:val="D4C08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3368CC"/>
    <w:multiLevelType w:val="multilevel"/>
    <w:tmpl w:val="414C7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400E31"/>
    <w:multiLevelType w:val="hybridMultilevel"/>
    <w:tmpl w:val="912CC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085EB8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E06C50"/>
    <w:multiLevelType w:val="hybridMultilevel"/>
    <w:tmpl w:val="F006C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CA1264"/>
    <w:multiLevelType w:val="hybridMultilevel"/>
    <w:tmpl w:val="7098F48E"/>
    <w:lvl w:ilvl="0" w:tplc="75C0DA8E">
      <w:start w:val="1"/>
      <w:numFmt w:val="decimal"/>
      <w:lvlText w:val="%1."/>
      <w:lvlJc w:val="left"/>
      <w:pPr>
        <w:ind w:left="720" w:hanging="360"/>
      </w:pPr>
      <w:rPr>
        <w:rFonts w:ascii="Cambria Math" w:eastAsia="Cambria Math" w:hAnsi="Cambria Math" w:cs="Cambria Math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FFE49B1C">
      <w:numFmt w:val="bullet"/>
      <w:lvlText w:val=""/>
      <w:lvlJc w:val="left"/>
      <w:pPr>
        <w:ind w:left="742" w:hanging="11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2" w:tplc="2BCEEDF4">
      <w:numFmt w:val="bullet"/>
      <w:lvlText w:val="•"/>
      <w:lvlJc w:val="left"/>
      <w:pPr>
        <w:ind w:left="2000" w:hanging="112"/>
      </w:pPr>
      <w:rPr>
        <w:rFonts w:hint="default"/>
      </w:rPr>
    </w:lvl>
    <w:lvl w:ilvl="3" w:tplc="48320DE4">
      <w:numFmt w:val="bullet"/>
      <w:lvlText w:val="•"/>
      <w:lvlJc w:val="left"/>
      <w:pPr>
        <w:ind w:left="3280" w:hanging="112"/>
      </w:pPr>
      <w:rPr>
        <w:rFonts w:hint="default"/>
      </w:rPr>
    </w:lvl>
    <w:lvl w:ilvl="4" w:tplc="4ED00FF6">
      <w:numFmt w:val="bullet"/>
      <w:lvlText w:val="•"/>
      <w:lvlJc w:val="left"/>
      <w:pPr>
        <w:ind w:left="4560" w:hanging="112"/>
      </w:pPr>
      <w:rPr>
        <w:rFonts w:hint="default"/>
      </w:rPr>
    </w:lvl>
    <w:lvl w:ilvl="5" w:tplc="98D2332C">
      <w:numFmt w:val="bullet"/>
      <w:lvlText w:val="•"/>
      <w:lvlJc w:val="left"/>
      <w:pPr>
        <w:ind w:left="5840" w:hanging="112"/>
      </w:pPr>
      <w:rPr>
        <w:rFonts w:hint="default"/>
      </w:rPr>
    </w:lvl>
    <w:lvl w:ilvl="6" w:tplc="AD1EF1C4">
      <w:numFmt w:val="bullet"/>
      <w:lvlText w:val="•"/>
      <w:lvlJc w:val="left"/>
      <w:pPr>
        <w:ind w:left="7120" w:hanging="112"/>
      </w:pPr>
      <w:rPr>
        <w:rFonts w:hint="default"/>
      </w:rPr>
    </w:lvl>
    <w:lvl w:ilvl="7" w:tplc="808866C0">
      <w:numFmt w:val="bullet"/>
      <w:lvlText w:val="•"/>
      <w:lvlJc w:val="left"/>
      <w:pPr>
        <w:ind w:left="8400" w:hanging="112"/>
      </w:pPr>
      <w:rPr>
        <w:rFonts w:hint="default"/>
      </w:rPr>
    </w:lvl>
    <w:lvl w:ilvl="8" w:tplc="4192E150">
      <w:numFmt w:val="bullet"/>
      <w:lvlText w:val="•"/>
      <w:lvlJc w:val="left"/>
      <w:pPr>
        <w:ind w:left="9680" w:hanging="112"/>
      </w:pPr>
      <w:rPr>
        <w:rFonts w:hint="default"/>
      </w:rPr>
    </w:lvl>
  </w:abstractNum>
  <w:abstractNum w:abstractNumId="18" w15:restartNumberingAfterBreak="0">
    <w:nsid w:val="3D12194F"/>
    <w:multiLevelType w:val="multilevel"/>
    <w:tmpl w:val="64F68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E091570"/>
    <w:multiLevelType w:val="hybridMultilevel"/>
    <w:tmpl w:val="3EB29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0E2B87"/>
    <w:multiLevelType w:val="hybridMultilevel"/>
    <w:tmpl w:val="33E091C0"/>
    <w:lvl w:ilvl="0" w:tplc="1878F4AE">
      <w:numFmt w:val="bullet"/>
      <w:lvlText w:val="•"/>
      <w:lvlJc w:val="left"/>
      <w:pPr>
        <w:ind w:left="720" w:hanging="360"/>
      </w:pPr>
      <w:rPr>
        <w:rFonts w:ascii="GHEA Grapalat" w:eastAsia="Times New Roman" w:hAnsi="GHEA Grapalat" w:cs="Times New Roman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FB0209"/>
    <w:multiLevelType w:val="hybridMultilevel"/>
    <w:tmpl w:val="5DE6BC38"/>
    <w:lvl w:ilvl="0" w:tplc="FA34688E">
      <w:numFmt w:val="bullet"/>
      <w:lvlText w:val="•"/>
      <w:lvlJc w:val="left"/>
      <w:pPr>
        <w:ind w:left="935" w:hanging="360"/>
      </w:pPr>
      <w:rPr>
        <w:rFonts w:ascii="GHEA Grapalat" w:eastAsia="Times New Roman" w:hAnsi="GHEA Grapalat" w:cs="Sylfaen" w:hint="default"/>
      </w:rPr>
    </w:lvl>
    <w:lvl w:ilvl="1" w:tplc="04090003">
      <w:start w:val="1"/>
      <w:numFmt w:val="bullet"/>
      <w:lvlText w:val="o"/>
      <w:lvlJc w:val="left"/>
      <w:pPr>
        <w:ind w:left="165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7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9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1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3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5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7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95" w:hanging="360"/>
      </w:pPr>
      <w:rPr>
        <w:rFonts w:ascii="Wingdings" w:hAnsi="Wingdings" w:hint="default"/>
      </w:rPr>
    </w:lvl>
  </w:abstractNum>
  <w:abstractNum w:abstractNumId="22" w15:restartNumberingAfterBreak="0">
    <w:nsid w:val="53C31C97"/>
    <w:multiLevelType w:val="hybridMultilevel"/>
    <w:tmpl w:val="09044786"/>
    <w:lvl w:ilvl="0" w:tplc="659C9F9A">
      <w:numFmt w:val="bullet"/>
      <w:lvlText w:val="•"/>
      <w:lvlJc w:val="left"/>
      <w:pPr>
        <w:ind w:left="1080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5AF65A7"/>
    <w:multiLevelType w:val="hybridMultilevel"/>
    <w:tmpl w:val="2B7CB5B4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4" w15:restartNumberingAfterBreak="0">
    <w:nsid w:val="5D721B61"/>
    <w:multiLevelType w:val="multilevel"/>
    <w:tmpl w:val="1D1C1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412D1B"/>
    <w:multiLevelType w:val="hybridMultilevel"/>
    <w:tmpl w:val="4F5E1AC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CF518D"/>
    <w:multiLevelType w:val="hybridMultilevel"/>
    <w:tmpl w:val="AA724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672A4F"/>
    <w:multiLevelType w:val="hybridMultilevel"/>
    <w:tmpl w:val="C1F443D0"/>
    <w:lvl w:ilvl="0" w:tplc="1878F4AE">
      <w:numFmt w:val="bullet"/>
      <w:lvlText w:val="•"/>
      <w:lvlJc w:val="left"/>
      <w:pPr>
        <w:ind w:left="720" w:hanging="360"/>
      </w:pPr>
      <w:rPr>
        <w:rFonts w:ascii="GHEA Grapalat" w:eastAsia="Times New Roman" w:hAnsi="GHEA Grapalat" w:cs="Times New Roman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A5677E"/>
    <w:multiLevelType w:val="hybridMultilevel"/>
    <w:tmpl w:val="72FEF608"/>
    <w:lvl w:ilvl="0" w:tplc="48065E4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0" w15:restartNumberingAfterBreak="0">
    <w:nsid w:val="712029FB"/>
    <w:multiLevelType w:val="multilevel"/>
    <w:tmpl w:val="6B587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3D7440F"/>
    <w:multiLevelType w:val="hybridMultilevel"/>
    <w:tmpl w:val="EDEC2A68"/>
    <w:lvl w:ilvl="0" w:tplc="4C7EFB30">
      <w:numFmt w:val="bullet"/>
      <w:lvlText w:val="•"/>
      <w:lvlJc w:val="left"/>
      <w:pPr>
        <w:ind w:left="720" w:hanging="360"/>
      </w:pPr>
      <w:rPr>
        <w:rFonts w:ascii="GHEA Grapalat" w:eastAsia="Times New Roman" w:hAnsi="GHEA Grapalat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FD4CA0"/>
    <w:multiLevelType w:val="hybridMultilevel"/>
    <w:tmpl w:val="CA42E71A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3" w15:restartNumberingAfterBreak="0">
    <w:nsid w:val="7B8E3C71"/>
    <w:multiLevelType w:val="hybridMultilevel"/>
    <w:tmpl w:val="06985024"/>
    <w:name w:val="WW8Num1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C841BF2"/>
    <w:multiLevelType w:val="hybridMultilevel"/>
    <w:tmpl w:val="72FEF608"/>
    <w:lvl w:ilvl="0" w:tplc="48065E4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3"/>
  </w:num>
  <w:num w:numId="2">
    <w:abstractNumId w:val="28"/>
  </w:num>
  <w:num w:numId="3">
    <w:abstractNumId w:val="15"/>
  </w:num>
  <w:num w:numId="4">
    <w:abstractNumId w:val="16"/>
  </w:num>
  <w:num w:numId="5">
    <w:abstractNumId w:val="28"/>
  </w:num>
  <w:num w:numId="6">
    <w:abstractNumId w:val="28"/>
  </w:num>
  <w:num w:numId="7">
    <w:abstractNumId w:val="20"/>
  </w:num>
  <w:num w:numId="8">
    <w:abstractNumId w:val="8"/>
  </w:num>
  <w:num w:numId="9">
    <w:abstractNumId w:val="2"/>
  </w:num>
  <w:num w:numId="10">
    <w:abstractNumId w:val="22"/>
  </w:num>
  <w:num w:numId="11">
    <w:abstractNumId w:val="34"/>
  </w:num>
  <w:num w:numId="12">
    <w:abstractNumId w:val="11"/>
  </w:num>
  <w:num w:numId="13">
    <w:abstractNumId w:val="30"/>
  </w:num>
  <w:num w:numId="14">
    <w:abstractNumId w:val="18"/>
  </w:num>
  <w:num w:numId="15">
    <w:abstractNumId w:val="14"/>
  </w:num>
  <w:num w:numId="16">
    <w:abstractNumId w:val="24"/>
  </w:num>
  <w:num w:numId="17">
    <w:abstractNumId w:val="29"/>
  </w:num>
  <w:num w:numId="18">
    <w:abstractNumId w:val="21"/>
  </w:num>
  <w:num w:numId="19">
    <w:abstractNumId w:val="32"/>
  </w:num>
  <w:num w:numId="20">
    <w:abstractNumId w:val="0"/>
  </w:num>
  <w:num w:numId="21">
    <w:abstractNumId w:val="1"/>
  </w:num>
  <w:num w:numId="22">
    <w:abstractNumId w:val="7"/>
  </w:num>
  <w:num w:numId="23">
    <w:abstractNumId w:val="25"/>
  </w:num>
  <w:num w:numId="24">
    <w:abstractNumId w:val="3"/>
  </w:num>
  <w:num w:numId="25">
    <w:abstractNumId w:val="23"/>
  </w:num>
  <w:num w:numId="26">
    <w:abstractNumId w:val="13"/>
  </w:num>
  <w:num w:numId="27">
    <w:abstractNumId w:val="31"/>
  </w:num>
  <w:num w:numId="28">
    <w:abstractNumId w:val="9"/>
  </w:num>
  <w:num w:numId="29">
    <w:abstractNumId w:val="27"/>
  </w:num>
  <w:num w:numId="30">
    <w:abstractNumId w:val="6"/>
  </w:num>
  <w:num w:numId="31">
    <w:abstractNumId w:val="10"/>
  </w:num>
  <w:num w:numId="32">
    <w:abstractNumId w:val="5"/>
  </w:num>
  <w:num w:numId="33">
    <w:abstractNumId w:val="4"/>
  </w:num>
  <w:num w:numId="34">
    <w:abstractNumId w:val="17"/>
  </w:num>
  <w:num w:numId="35">
    <w:abstractNumId w:val="26"/>
  </w:num>
  <w:num w:numId="36">
    <w:abstractNumId w:val="19"/>
  </w:num>
  <w:num w:numId="37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C47"/>
    <w:rsid w:val="00000154"/>
    <w:rsid w:val="000003C3"/>
    <w:rsid w:val="0000063D"/>
    <w:rsid w:val="00000718"/>
    <w:rsid w:val="00000836"/>
    <w:rsid w:val="00000B96"/>
    <w:rsid w:val="00000F57"/>
    <w:rsid w:val="00001046"/>
    <w:rsid w:val="000015B1"/>
    <w:rsid w:val="00001894"/>
    <w:rsid w:val="00001A6F"/>
    <w:rsid w:val="00001B60"/>
    <w:rsid w:val="000022F4"/>
    <w:rsid w:val="0000250E"/>
    <w:rsid w:val="0000255B"/>
    <w:rsid w:val="000025B2"/>
    <w:rsid w:val="00002790"/>
    <w:rsid w:val="00002B05"/>
    <w:rsid w:val="00003161"/>
    <w:rsid w:val="000036C6"/>
    <w:rsid w:val="00003CBB"/>
    <w:rsid w:val="00004353"/>
    <w:rsid w:val="00004620"/>
    <w:rsid w:val="000046A2"/>
    <w:rsid w:val="00004853"/>
    <w:rsid w:val="000050B6"/>
    <w:rsid w:val="000051C7"/>
    <w:rsid w:val="000054F2"/>
    <w:rsid w:val="00005688"/>
    <w:rsid w:val="00005F04"/>
    <w:rsid w:val="00005F2B"/>
    <w:rsid w:val="000065C9"/>
    <w:rsid w:val="0000667C"/>
    <w:rsid w:val="000067BD"/>
    <w:rsid w:val="00006894"/>
    <w:rsid w:val="000070C1"/>
    <w:rsid w:val="000071E9"/>
    <w:rsid w:val="000072E8"/>
    <w:rsid w:val="000079E3"/>
    <w:rsid w:val="00007E54"/>
    <w:rsid w:val="00007FE6"/>
    <w:rsid w:val="0001007E"/>
    <w:rsid w:val="000103B8"/>
    <w:rsid w:val="000105CB"/>
    <w:rsid w:val="00010626"/>
    <w:rsid w:val="00010E1C"/>
    <w:rsid w:val="000113A7"/>
    <w:rsid w:val="000114D8"/>
    <w:rsid w:val="000119EE"/>
    <w:rsid w:val="000119F6"/>
    <w:rsid w:val="00011E0E"/>
    <w:rsid w:val="000123AC"/>
    <w:rsid w:val="00012407"/>
    <w:rsid w:val="00012D37"/>
    <w:rsid w:val="00012DCD"/>
    <w:rsid w:val="00012DE7"/>
    <w:rsid w:val="00013054"/>
    <w:rsid w:val="000137D0"/>
    <w:rsid w:val="00013EE7"/>
    <w:rsid w:val="00013F04"/>
    <w:rsid w:val="00014128"/>
    <w:rsid w:val="000144B0"/>
    <w:rsid w:val="00014E29"/>
    <w:rsid w:val="00014E44"/>
    <w:rsid w:val="00014F3F"/>
    <w:rsid w:val="0001520C"/>
    <w:rsid w:val="00015223"/>
    <w:rsid w:val="00015480"/>
    <w:rsid w:val="000154D1"/>
    <w:rsid w:val="000155D5"/>
    <w:rsid w:val="00015895"/>
    <w:rsid w:val="00015946"/>
    <w:rsid w:val="00016128"/>
    <w:rsid w:val="000166AA"/>
    <w:rsid w:val="000169B3"/>
    <w:rsid w:val="00016AA9"/>
    <w:rsid w:val="0001713E"/>
    <w:rsid w:val="00017571"/>
    <w:rsid w:val="000200DD"/>
    <w:rsid w:val="000202C0"/>
    <w:rsid w:val="00020672"/>
    <w:rsid w:val="00020932"/>
    <w:rsid w:val="00020B4C"/>
    <w:rsid w:val="00020C7D"/>
    <w:rsid w:val="00020CA1"/>
    <w:rsid w:val="00020EAE"/>
    <w:rsid w:val="00021E63"/>
    <w:rsid w:val="00021ED9"/>
    <w:rsid w:val="00022430"/>
    <w:rsid w:val="00022694"/>
    <w:rsid w:val="00023015"/>
    <w:rsid w:val="000236A5"/>
    <w:rsid w:val="00023BD5"/>
    <w:rsid w:val="00024384"/>
    <w:rsid w:val="0002441D"/>
    <w:rsid w:val="00025D68"/>
    <w:rsid w:val="0002652A"/>
    <w:rsid w:val="0002652B"/>
    <w:rsid w:val="00026832"/>
    <w:rsid w:val="000270AF"/>
    <w:rsid w:val="000270C1"/>
    <w:rsid w:val="000272CB"/>
    <w:rsid w:val="00027D4B"/>
    <w:rsid w:val="000300FF"/>
    <w:rsid w:val="00030201"/>
    <w:rsid w:val="00030320"/>
    <w:rsid w:val="000305BF"/>
    <w:rsid w:val="00030973"/>
    <w:rsid w:val="00030C46"/>
    <w:rsid w:val="00030E2C"/>
    <w:rsid w:val="00031022"/>
    <w:rsid w:val="0003157A"/>
    <w:rsid w:val="000318CB"/>
    <w:rsid w:val="00031A80"/>
    <w:rsid w:val="00031F43"/>
    <w:rsid w:val="00032B1D"/>
    <w:rsid w:val="00032B34"/>
    <w:rsid w:val="00032D8E"/>
    <w:rsid w:val="00032F6E"/>
    <w:rsid w:val="00032FFC"/>
    <w:rsid w:val="00033E7A"/>
    <w:rsid w:val="00034303"/>
    <w:rsid w:val="000344F5"/>
    <w:rsid w:val="000345F8"/>
    <w:rsid w:val="00034B75"/>
    <w:rsid w:val="000352EC"/>
    <w:rsid w:val="00035627"/>
    <w:rsid w:val="00035DF2"/>
    <w:rsid w:val="00035F04"/>
    <w:rsid w:val="0003652C"/>
    <w:rsid w:val="00036615"/>
    <w:rsid w:val="000367AA"/>
    <w:rsid w:val="0003751F"/>
    <w:rsid w:val="00037577"/>
    <w:rsid w:val="00037684"/>
    <w:rsid w:val="00037948"/>
    <w:rsid w:val="00040308"/>
    <w:rsid w:val="00040861"/>
    <w:rsid w:val="00040975"/>
    <w:rsid w:val="00040A81"/>
    <w:rsid w:val="00040A8F"/>
    <w:rsid w:val="00040B18"/>
    <w:rsid w:val="000410C2"/>
    <w:rsid w:val="000411C6"/>
    <w:rsid w:val="0004150E"/>
    <w:rsid w:val="0004184C"/>
    <w:rsid w:val="0004196C"/>
    <w:rsid w:val="0004250C"/>
    <w:rsid w:val="000427C7"/>
    <w:rsid w:val="0004296C"/>
    <w:rsid w:val="00042F82"/>
    <w:rsid w:val="000431B9"/>
    <w:rsid w:val="0004365F"/>
    <w:rsid w:val="00043B99"/>
    <w:rsid w:val="00044114"/>
    <w:rsid w:val="000441F1"/>
    <w:rsid w:val="00044408"/>
    <w:rsid w:val="000444C2"/>
    <w:rsid w:val="00044E5D"/>
    <w:rsid w:val="00044F84"/>
    <w:rsid w:val="000458AA"/>
    <w:rsid w:val="00045F0D"/>
    <w:rsid w:val="00045F7A"/>
    <w:rsid w:val="00046533"/>
    <w:rsid w:val="00046A26"/>
    <w:rsid w:val="00046D6A"/>
    <w:rsid w:val="00046E8C"/>
    <w:rsid w:val="000472AB"/>
    <w:rsid w:val="0004752A"/>
    <w:rsid w:val="000475A9"/>
    <w:rsid w:val="000477ED"/>
    <w:rsid w:val="000478EA"/>
    <w:rsid w:val="00047B31"/>
    <w:rsid w:val="00047FC2"/>
    <w:rsid w:val="00050737"/>
    <w:rsid w:val="0005099A"/>
    <w:rsid w:val="000509D2"/>
    <w:rsid w:val="00050EF0"/>
    <w:rsid w:val="000512A6"/>
    <w:rsid w:val="00051493"/>
    <w:rsid w:val="00051C2F"/>
    <w:rsid w:val="000524C4"/>
    <w:rsid w:val="000525C7"/>
    <w:rsid w:val="00052615"/>
    <w:rsid w:val="0005283B"/>
    <w:rsid w:val="00052975"/>
    <w:rsid w:val="00052A7D"/>
    <w:rsid w:val="00052B1E"/>
    <w:rsid w:val="00052CBE"/>
    <w:rsid w:val="00052E9C"/>
    <w:rsid w:val="00052EAA"/>
    <w:rsid w:val="00052FED"/>
    <w:rsid w:val="000531E9"/>
    <w:rsid w:val="000542A3"/>
    <w:rsid w:val="00055049"/>
    <w:rsid w:val="00055090"/>
    <w:rsid w:val="00055330"/>
    <w:rsid w:val="00055476"/>
    <w:rsid w:val="00055B44"/>
    <w:rsid w:val="00055E4B"/>
    <w:rsid w:val="0005627C"/>
    <w:rsid w:val="0005671F"/>
    <w:rsid w:val="00057690"/>
    <w:rsid w:val="00057D80"/>
    <w:rsid w:val="00057DA6"/>
    <w:rsid w:val="000604D5"/>
    <w:rsid w:val="0006059B"/>
    <w:rsid w:val="000605AB"/>
    <w:rsid w:val="00060F0F"/>
    <w:rsid w:val="00061061"/>
    <w:rsid w:val="000614CE"/>
    <w:rsid w:val="00061532"/>
    <w:rsid w:val="00061787"/>
    <w:rsid w:val="0006186D"/>
    <w:rsid w:val="000618F2"/>
    <w:rsid w:val="00062074"/>
    <w:rsid w:val="000621DB"/>
    <w:rsid w:val="0006227D"/>
    <w:rsid w:val="0006248D"/>
    <w:rsid w:val="000627D9"/>
    <w:rsid w:val="00063184"/>
    <w:rsid w:val="00063195"/>
    <w:rsid w:val="000632F1"/>
    <w:rsid w:val="000633C4"/>
    <w:rsid w:val="00063B17"/>
    <w:rsid w:val="00063E3A"/>
    <w:rsid w:val="00063E79"/>
    <w:rsid w:val="00063EA5"/>
    <w:rsid w:val="0006467F"/>
    <w:rsid w:val="000648AB"/>
    <w:rsid w:val="000648B1"/>
    <w:rsid w:val="000649F1"/>
    <w:rsid w:val="00064C8A"/>
    <w:rsid w:val="00064D32"/>
    <w:rsid w:val="00064D53"/>
    <w:rsid w:val="00064D8F"/>
    <w:rsid w:val="000652BA"/>
    <w:rsid w:val="00065315"/>
    <w:rsid w:val="0006623D"/>
    <w:rsid w:val="00066B87"/>
    <w:rsid w:val="00066D50"/>
    <w:rsid w:val="000674A8"/>
    <w:rsid w:val="00067933"/>
    <w:rsid w:val="000679B1"/>
    <w:rsid w:val="00067B75"/>
    <w:rsid w:val="0007000F"/>
    <w:rsid w:val="000700CB"/>
    <w:rsid w:val="00070225"/>
    <w:rsid w:val="000708E7"/>
    <w:rsid w:val="00070E54"/>
    <w:rsid w:val="00070EE3"/>
    <w:rsid w:val="00070FD9"/>
    <w:rsid w:val="00071297"/>
    <w:rsid w:val="000718D4"/>
    <w:rsid w:val="00071AAC"/>
    <w:rsid w:val="00071D59"/>
    <w:rsid w:val="00071FAC"/>
    <w:rsid w:val="00072A20"/>
    <w:rsid w:val="00073072"/>
    <w:rsid w:val="0007349E"/>
    <w:rsid w:val="000737A8"/>
    <w:rsid w:val="00073997"/>
    <w:rsid w:val="00073D15"/>
    <w:rsid w:val="000740F4"/>
    <w:rsid w:val="0007525D"/>
    <w:rsid w:val="000756A0"/>
    <w:rsid w:val="00075853"/>
    <w:rsid w:val="00075865"/>
    <w:rsid w:val="00075C71"/>
    <w:rsid w:val="00075D87"/>
    <w:rsid w:val="0007675D"/>
    <w:rsid w:val="00076774"/>
    <w:rsid w:val="00076AF6"/>
    <w:rsid w:val="00076C1F"/>
    <w:rsid w:val="00076E34"/>
    <w:rsid w:val="0007768E"/>
    <w:rsid w:val="00080059"/>
    <w:rsid w:val="000803D7"/>
    <w:rsid w:val="0008045A"/>
    <w:rsid w:val="000806D4"/>
    <w:rsid w:val="000808D9"/>
    <w:rsid w:val="00080985"/>
    <w:rsid w:val="00080BA6"/>
    <w:rsid w:val="00080E4F"/>
    <w:rsid w:val="0008101F"/>
    <w:rsid w:val="00081497"/>
    <w:rsid w:val="00082562"/>
    <w:rsid w:val="00082630"/>
    <w:rsid w:val="000827B1"/>
    <w:rsid w:val="000828FB"/>
    <w:rsid w:val="00082D36"/>
    <w:rsid w:val="00083038"/>
    <w:rsid w:val="0008322D"/>
    <w:rsid w:val="000837E3"/>
    <w:rsid w:val="00083931"/>
    <w:rsid w:val="00083985"/>
    <w:rsid w:val="00083C20"/>
    <w:rsid w:val="00083E00"/>
    <w:rsid w:val="000844D6"/>
    <w:rsid w:val="00084BAC"/>
    <w:rsid w:val="00084BD6"/>
    <w:rsid w:val="00084C9A"/>
    <w:rsid w:val="000850F2"/>
    <w:rsid w:val="000851BF"/>
    <w:rsid w:val="00085C2E"/>
    <w:rsid w:val="00085D13"/>
    <w:rsid w:val="00085F4C"/>
    <w:rsid w:val="0008626C"/>
    <w:rsid w:val="000862E9"/>
    <w:rsid w:val="00086486"/>
    <w:rsid w:val="0008651D"/>
    <w:rsid w:val="00086A32"/>
    <w:rsid w:val="00086AA1"/>
    <w:rsid w:val="00086C10"/>
    <w:rsid w:val="0008773F"/>
    <w:rsid w:val="00087A00"/>
    <w:rsid w:val="000900E0"/>
    <w:rsid w:val="00090435"/>
    <w:rsid w:val="00090DD1"/>
    <w:rsid w:val="000910F0"/>
    <w:rsid w:val="00091190"/>
    <w:rsid w:val="0009148D"/>
    <w:rsid w:val="00091D49"/>
    <w:rsid w:val="00093CF9"/>
    <w:rsid w:val="00093E51"/>
    <w:rsid w:val="00093FAE"/>
    <w:rsid w:val="00094130"/>
    <w:rsid w:val="0009435B"/>
    <w:rsid w:val="000943B4"/>
    <w:rsid w:val="00094EDC"/>
    <w:rsid w:val="00094FA3"/>
    <w:rsid w:val="000953C6"/>
    <w:rsid w:val="00095D25"/>
    <w:rsid w:val="00095E9B"/>
    <w:rsid w:val="0009600A"/>
    <w:rsid w:val="0009602C"/>
    <w:rsid w:val="0009662D"/>
    <w:rsid w:val="000966DA"/>
    <w:rsid w:val="0009690F"/>
    <w:rsid w:val="0009695F"/>
    <w:rsid w:val="00096C4A"/>
    <w:rsid w:val="00096D21"/>
    <w:rsid w:val="00096F37"/>
    <w:rsid w:val="00096F82"/>
    <w:rsid w:val="00097465"/>
    <w:rsid w:val="000976A8"/>
    <w:rsid w:val="00097981"/>
    <w:rsid w:val="00097AB0"/>
    <w:rsid w:val="00097DCF"/>
    <w:rsid w:val="000A00B1"/>
    <w:rsid w:val="000A02F8"/>
    <w:rsid w:val="000A09FC"/>
    <w:rsid w:val="000A0D12"/>
    <w:rsid w:val="000A0FD9"/>
    <w:rsid w:val="000A1563"/>
    <w:rsid w:val="000A2151"/>
    <w:rsid w:val="000A229A"/>
    <w:rsid w:val="000A2514"/>
    <w:rsid w:val="000A2A18"/>
    <w:rsid w:val="000A2C47"/>
    <w:rsid w:val="000A2FEE"/>
    <w:rsid w:val="000A30CF"/>
    <w:rsid w:val="000A31AA"/>
    <w:rsid w:val="000A31E8"/>
    <w:rsid w:val="000A321B"/>
    <w:rsid w:val="000A32D5"/>
    <w:rsid w:val="000A3583"/>
    <w:rsid w:val="000A35F1"/>
    <w:rsid w:val="000A37FD"/>
    <w:rsid w:val="000A3846"/>
    <w:rsid w:val="000A39EB"/>
    <w:rsid w:val="000A3C87"/>
    <w:rsid w:val="000A412A"/>
    <w:rsid w:val="000A43E0"/>
    <w:rsid w:val="000A47C4"/>
    <w:rsid w:val="000A622A"/>
    <w:rsid w:val="000A6A50"/>
    <w:rsid w:val="000A725F"/>
    <w:rsid w:val="000A7968"/>
    <w:rsid w:val="000B00F0"/>
    <w:rsid w:val="000B01ED"/>
    <w:rsid w:val="000B037E"/>
    <w:rsid w:val="000B03CC"/>
    <w:rsid w:val="000B05A3"/>
    <w:rsid w:val="000B072A"/>
    <w:rsid w:val="000B0A26"/>
    <w:rsid w:val="000B0CB5"/>
    <w:rsid w:val="000B14FA"/>
    <w:rsid w:val="000B156C"/>
    <w:rsid w:val="000B1A24"/>
    <w:rsid w:val="000B1A7E"/>
    <w:rsid w:val="000B20E3"/>
    <w:rsid w:val="000B2A37"/>
    <w:rsid w:val="000B2AA9"/>
    <w:rsid w:val="000B2D73"/>
    <w:rsid w:val="000B3793"/>
    <w:rsid w:val="000B3A90"/>
    <w:rsid w:val="000B3B48"/>
    <w:rsid w:val="000B3D69"/>
    <w:rsid w:val="000B3DF5"/>
    <w:rsid w:val="000B3FAD"/>
    <w:rsid w:val="000B4269"/>
    <w:rsid w:val="000B4795"/>
    <w:rsid w:val="000B4E8A"/>
    <w:rsid w:val="000B4E96"/>
    <w:rsid w:val="000B507F"/>
    <w:rsid w:val="000B5111"/>
    <w:rsid w:val="000B5B81"/>
    <w:rsid w:val="000B5BB2"/>
    <w:rsid w:val="000B5EAA"/>
    <w:rsid w:val="000B5F14"/>
    <w:rsid w:val="000B642E"/>
    <w:rsid w:val="000B6B1C"/>
    <w:rsid w:val="000B70B9"/>
    <w:rsid w:val="000B77AC"/>
    <w:rsid w:val="000C044B"/>
    <w:rsid w:val="000C057F"/>
    <w:rsid w:val="000C0622"/>
    <w:rsid w:val="000C085D"/>
    <w:rsid w:val="000C0E6D"/>
    <w:rsid w:val="000C0EA2"/>
    <w:rsid w:val="000C143D"/>
    <w:rsid w:val="000C16E9"/>
    <w:rsid w:val="000C1712"/>
    <w:rsid w:val="000C1726"/>
    <w:rsid w:val="000C1CA1"/>
    <w:rsid w:val="000C1E37"/>
    <w:rsid w:val="000C1FB4"/>
    <w:rsid w:val="000C2E4E"/>
    <w:rsid w:val="000C3283"/>
    <w:rsid w:val="000C341E"/>
    <w:rsid w:val="000C3F5D"/>
    <w:rsid w:val="000C3FA4"/>
    <w:rsid w:val="000C45A3"/>
    <w:rsid w:val="000C485D"/>
    <w:rsid w:val="000C48C3"/>
    <w:rsid w:val="000C4C3D"/>
    <w:rsid w:val="000C5835"/>
    <w:rsid w:val="000C59C3"/>
    <w:rsid w:val="000C5A5E"/>
    <w:rsid w:val="000C5BF9"/>
    <w:rsid w:val="000C5DE6"/>
    <w:rsid w:val="000C5EAA"/>
    <w:rsid w:val="000C605B"/>
    <w:rsid w:val="000C687C"/>
    <w:rsid w:val="000C6CAC"/>
    <w:rsid w:val="000C708C"/>
    <w:rsid w:val="000C730D"/>
    <w:rsid w:val="000C7558"/>
    <w:rsid w:val="000C79BF"/>
    <w:rsid w:val="000D078F"/>
    <w:rsid w:val="000D0A7A"/>
    <w:rsid w:val="000D1599"/>
    <w:rsid w:val="000D1711"/>
    <w:rsid w:val="000D175C"/>
    <w:rsid w:val="000D1A9A"/>
    <w:rsid w:val="000D1D6A"/>
    <w:rsid w:val="000D2111"/>
    <w:rsid w:val="000D2137"/>
    <w:rsid w:val="000D22D6"/>
    <w:rsid w:val="000D299F"/>
    <w:rsid w:val="000D2AF0"/>
    <w:rsid w:val="000D2D5C"/>
    <w:rsid w:val="000D32C9"/>
    <w:rsid w:val="000D3754"/>
    <w:rsid w:val="000D3D9D"/>
    <w:rsid w:val="000D45AD"/>
    <w:rsid w:val="000D4CBD"/>
    <w:rsid w:val="000D4D5C"/>
    <w:rsid w:val="000D4E16"/>
    <w:rsid w:val="000D5446"/>
    <w:rsid w:val="000D5E9D"/>
    <w:rsid w:val="000D5ECB"/>
    <w:rsid w:val="000D6057"/>
    <w:rsid w:val="000D62AD"/>
    <w:rsid w:val="000D6393"/>
    <w:rsid w:val="000D6428"/>
    <w:rsid w:val="000D6853"/>
    <w:rsid w:val="000D6AC0"/>
    <w:rsid w:val="000D6B3E"/>
    <w:rsid w:val="000D73D4"/>
    <w:rsid w:val="000D7729"/>
    <w:rsid w:val="000D78A7"/>
    <w:rsid w:val="000D7DEC"/>
    <w:rsid w:val="000E0090"/>
    <w:rsid w:val="000E053D"/>
    <w:rsid w:val="000E05D6"/>
    <w:rsid w:val="000E0698"/>
    <w:rsid w:val="000E08AB"/>
    <w:rsid w:val="000E0E3E"/>
    <w:rsid w:val="000E0EB6"/>
    <w:rsid w:val="000E11C0"/>
    <w:rsid w:val="000E162D"/>
    <w:rsid w:val="000E19B5"/>
    <w:rsid w:val="000E1AF4"/>
    <w:rsid w:val="000E1D70"/>
    <w:rsid w:val="000E2259"/>
    <w:rsid w:val="000E2AF5"/>
    <w:rsid w:val="000E3105"/>
    <w:rsid w:val="000E31F0"/>
    <w:rsid w:val="000E34BD"/>
    <w:rsid w:val="000E35E3"/>
    <w:rsid w:val="000E3691"/>
    <w:rsid w:val="000E3EE3"/>
    <w:rsid w:val="000E40D5"/>
    <w:rsid w:val="000E441A"/>
    <w:rsid w:val="000E4426"/>
    <w:rsid w:val="000E484E"/>
    <w:rsid w:val="000E4934"/>
    <w:rsid w:val="000E4F0B"/>
    <w:rsid w:val="000E4FD3"/>
    <w:rsid w:val="000E5962"/>
    <w:rsid w:val="000E5B39"/>
    <w:rsid w:val="000E5E9E"/>
    <w:rsid w:val="000E5F1A"/>
    <w:rsid w:val="000E6780"/>
    <w:rsid w:val="000E6819"/>
    <w:rsid w:val="000E6901"/>
    <w:rsid w:val="000E6A22"/>
    <w:rsid w:val="000E6D9E"/>
    <w:rsid w:val="000E72FD"/>
    <w:rsid w:val="000E7363"/>
    <w:rsid w:val="000E75F4"/>
    <w:rsid w:val="000E7D33"/>
    <w:rsid w:val="000E7DC4"/>
    <w:rsid w:val="000F0E1B"/>
    <w:rsid w:val="000F1185"/>
    <w:rsid w:val="000F12D4"/>
    <w:rsid w:val="000F1A56"/>
    <w:rsid w:val="000F1CD1"/>
    <w:rsid w:val="000F2960"/>
    <w:rsid w:val="000F2EC5"/>
    <w:rsid w:val="000F30F9"/>
    <w:rsid w:val="000F33C2"/>
    <w:rsid w:val="000F3614"/>
    <w:rsid w:val="000F36C5"/>
    <w:rsid w:val="000F3778"/>
    <w:rsid w:val="000F37EC"/>
    <w:rsid w:val="000F38E4"/>
    <w:rsid w:val="000F3CA1"/>
    <w:rsid w:val="000F3D2F"/>
    <w:rsid w:val="000F3F8C"/>
    <w:rsid w:val="000F4051"/>
    <w:rsid w:val="000F4246"/>
    <w:rsid w:val="000F45C7"/>
    <w:rsid w:val="000F4739"/>
    <w:rsid w:val="000F4A74"/>
    <w:rsid w:val="000F4AF1"/>
    <w:rsid w:val="000F4B68"/>
    <w:rsid w:val="000F4F0F"/>
    <w:rsid w:val="000F5618"/>
    <w:rsid w:val="000F57DB"/>
    <w:rsid w:val="000F5ACB"/>
    <w:rsid w:val="000F636F"/>
    <w:rsid w:val="000F63C0"/>
    <w:rsid w:val="000F63E4"/>
    <w:rsid w:val="000F63FC"/>
    <w:rsid w:val="000F67F3"/>
    <w:rsid w:val="000F6844"/>
    <w:rsid w:val="000F6852"/>
    <w:rsid w:val="000F6A63"/>
    <w:rsid w:val="000F6F23"/>
    <w:rsid w:val="000F703A"/>
    <w:rsid w:val="000F70FB"/>
    <w:rsid w:val="000F718A"/>
    <w:rsid w:val="000F7F13"/>
    <w:rsid w:val="0010087C"/>
    <w:rsid w:val="00100BD2"/>
    <w:rsid w:val="00100DD2"/>
    <w:rsid w:val="0010103C"/>
    <w:rsid w:val="001010D0"/>
    <w:rsid w:val="00101158"/>
    <w:rsid w:val="00101292"/>
    <w:rsid w:val="00101338"/>
    <w:rsid w:val="0010141C"/>
    <w:rsid w:val="00101799"/>
    <w:rsid w:val="00102098"/>
    <w:rsid w:val="001020F4"/>
    <w:rsid w:val="001021D4"/>
    <w:rsid w:val="001035A8"/>
    <w:rsid w:val="0010397C"/>
    <w:rsid w:val="00103A4B"/>
    <w:rsid w:val="00103E1D"/>
    <w:rsid w:val="001042A1"/>
    <w:rsid w:val="0010483F"/>
    <w:rsid w:val="001050C3"/>
    <w:rsid w:val="00105EE3"/>
    <w:rsid w:val="00106588"/>
    <w:rsid w:val="0010699A"/>
    <w:rsid w:val="00106B08"/>
    <w:rsid w:val="00106CE6"/>
    <w:rsid w:val="001074E8"/>
    <w:rsid w:val="0010762C"/>
    <w:rsid w:val="001077F8"/>
    <w:rsid w:val="001079A8"/>
    <w:rsid w:val="00107A1B"/>
    <w:rsid w:val="00107DAF"/>
    <w:rsid w:val="00107F13"/>
    <w:rsid w:val="001100B5"/>
    <w:rsid w:val="001101BC"/>
    <w:rsid w:val="001101F4"/>
    <w:rsid w:val="00110965"/>
    <w:rsid w:val="00110999"/>
    <w:rsid w:val="00110A5C"/>
    <w:rsid w:val="00110DAA"/>
    <w:rsid w:val="00110E81"/>
    <w:rsid w:val="00111099"/>
    <w:rsid w:val="001113F7"/>
    <w:rsid w:val="00111956"/>
    <w:rsid w:val="00111AB1"/>
    <w:rsid w:val="00112072"/>
    <w:rsid w:val="0011210B"/>
    <w:rsid w:val="00112338"/>
    <w:rsid w:val="0011284B"/>
    <w:rsid w:val="00113445"/>
    <w:rsid w:val="001134F1"/>
    <w:rsid w:val="00114019"/>
    <w:rsid w:val="0011419A"/>
    <w:rsid w:val="001143C3"/>
    <w:rsid w:val="0011469E"/>
    <w:rsid w:val="00114C15"/>
    <w:rsid w:val="00114CD4"/>
    <w:rsid w:val="0011545E"/>
    <w:rsid w:val="001157FD"/>
    <w:rsid w:val="0011583B"/>
    <w:rsid w:val="00115B46"/>
    <w:rsid w:val="00115EB8"/>
    <w:rsid w:val="0011653C"/>
    <w:rsid w:val="00116547"/>
    <w:rsid w:val="001165F2"/>
    <w:rsid w:val="00116637"/>
    <w:rsid w:val="001169DE"/>
    <w:rsid w:val="00116BD0"/>
    <w:rsid w:val="00116D66"/>
    <w:rsid w:val="00116E3B"/>
    <w:rsid w:val="001179DF"/>
    <w:rsid w:val="00117B86"/>
    <w:rsid w:val="00120062"/>
    <w:rsid w:val="001203C0"/>
    <w:rsid w:val="00120B82"/>
    <w:rsid w:val="00120E26"/>
    <w:rsid w:val="00121190"/>
    <w:rsid w:val="00121451"/>
    <w:rsid w:val="00121466"/>
    <w:rsid w:val="001215F3"/>
    <w:rsid w:val="00121AA1"/>
    <w:rsid w:val="00121AAE"/>
    <w:rsid w:val="00121B7C"/>
    <w:rsid w:val="00121CEE"/>
    <w:rsid w:val="00121D24"/>
    <w:rsid w:val="00122787"/>
    <w:rsid w:val="001227FF"/>
    <w:rsid w:val="00122AD8"/>
    <w:rsid w:val="00122FB2"/>
    <w:rsid w:val="0012319F"/>
    <w:rsid w:val="00123443"/>
    <w:rsid w:val="00123517"/>
    <w:rsid w:val="00123627"/>
    <w:rsid w:val="00123B42"/>
    <w:rsid w:val="00123CCA"/>
    <w:rsid w:val="0012435D"/>
    <w:rsid w:val="0012476F"/>
    <w:rsid w:val="00124DF6"/>
    <w:rsid w:val="00124E6D"/>
    <w:rsid w:val="001250E9"/>
    <w:rsid w:val="0012530C"/>
    <w:rsid w:val="001257B0"/>
    <w:rsid w:val="00125B84"/>
    <w:rsid w:val="0012624F"/>
    <w:rsid w:val="001272F9"/>
    <w:rsid w:val="0012732A"/>
    <w:rsid w:val="00127373"/>
    <w:rsid w:val="001277BB"/>
    <w:rsid w:val="00127C85"/>
    <w:rsid w:val="001306A8"/>
    <w:rsid w:val="00130819"/>
    <w:rsid w:val="00130DE0"/>
    <w:rsid w:val="001311A7"/>
    <w:rsid w:val="001317F5"/>
    <w:rsid w:val="00131947"/>
    <w:rsid w:val="001321E5"/>
    <w:rsid w:val="001324A5"/>
    <w:rsid w:val="00132539"/>
    <w:rsid w:val="00133076"/>
    <w:rsid w:val="001331DB"/>
    <w:rsid w:val="0013357D"/>
    <w:rsid w:val="001338D8"/>
    <w:rsid w:val="00133FC6"/>
    <w:rsid w:val="001340FA"/>
    <w:rsid w:val="00134400"/>
    <w:rsid w:val="00134A96"/>
    <w:rsid w:val="00135045"/>
    <w:rsid w:val="0013564B"/>
    <w:rsid w:val="001356C2"/>
    <w:rsid w:val="00135DAC"/>
    <w:rsid w:val="00135E0E"/>
    <w:rsid w:val="001362D8"/>
    <w:rsid w:val="001362E3"/>
    <w:rsid w:val="00136555"/>
    <w:rsid w:val="0013661C"/>
    <w:rsid w:val="00136A1F"/>
    <w:rsid w:val="00137625"/>
    <w:rsid w:val="00137672"/>
    <w:rsid w:val="001377C9"/>
    <w:rsid w:val="0013780D"/>
    <w:rsid w:val="001378D6"/>
    <w:rsid w:val="00137AFD"/>
    <w:rsid w:val="00137B07"/>
    <w:rsid w:val="0014042E"/>
    <w:rsid w:val="0014062D"/>
    <w:rsid w:val="00140770"/>
    <w:rsid w:val="00140878"/>
    <w:rsid w:val="00140A37"/>
    <w:rsid w:val="00140B28"/>
    <w:rsid w:val="00140D8D"/>
    <w:rsid w:val="001411A9"/>
    <w:rsid w:val="00141710"/>
    <w:rsid w:val="00141A61"/>
    <w:rsid w:val="00141E57"/>
    <w:rsid w:val="001425A6"/>
    <w:rsid w:val="00142820"/>
    <w:rsid w:val="00142BC8"/>
    <w:rsid w:val="00142CC1"/>
    <w:rsid w:val="00142D71"/>
    <w:rsid w:val="00142FEF"/>
    <w:rsid w:val="0014306F"/>
    <w:rsid w:val="0014374C"/>
    <w:rsid w:val="0014393D"/>
    <w:rsid w:val="00143950"/>
    <w:rsid w:val="0014438A"/>
    <w:rsid w:val="001443F7"/>
    <w:rsid w:val="00144689"/>
    <w:rsid w:val="00144872"/>
    <w:rsid w:val="00144A76"/>
    <w:rsid w:val="00144C17"/>
    <w:rsid w:val="00144D96"/>
    <w:rsid w:val="00144E34"/>
    <w:rsid w:val="00144F3C"/>
    <w:rsid w:val="0014511F"/>
    <w:rsid w:val="001451D6"/>
    <w:rsid w:val="0014548C"/>
    <w:rsid w:val="001457D7"/>
    <w:rsid w:val="00145A8E"/>
    <w:rsid w:val="00145A9C"/>
    <w:rsid w:val="00145B5E"/>
    <w:rsid w:val="00145C35"/>
    <w:rsid w:val="00145D5A"/>
    <w:rsid w:val="00145E2D"/>
    <w:rsid w:val="00145FAE"/>
    <w:rsid w:val="0014600A"/>
    <w:rsid w:val="0014631D"/>
    <w:rsid w:val="00146329"/>
    <w:rsid w:val="001465C5"/>
    <w:rsid w:val="001467AB"/>
    <w:rsid w:val="001468EC"/>
    <w:rsid w:val="00146E45"/>
    <w:rsid w:val="00146E4F"/>
    <w:rsid w:val="00146E89"/>
    <w:rsid w:val="00146F67"/>
    <w:rsid w:val="00147262"/>
    <w:rsid w:val="001474CD"/>
    <w:rsid w:val="001477E6"/>
    <w:rsid w:val="001479F0"/>
    <w:rsid w:val="00147A99"/>
    <w:rsid w:val="00147BA5"/>
    <w:rsid w:val="00147DE9"/>
    <w:rsid w:val="00147ECC"/>
    <w:rsid w:val="00147F48"/>
    <w:rsid w:val="0015031B"/>
    <w:rsid w:val="001504A1"/>
    <w:rsid w:val="001504B2"/>
    <w:rsid w:val="00150982"/>
    <w:rsid w:val="00150CA8"/>
    <w:rsid w:val="00150E6C"/>
    <w:rsid w:val="001515B9"/>
    <w:rsid w:val="00151B25"/>
    <w:rsid w:val="00151B37"/>
    <w:rsid w:val="00151EC7"/>
    <w:rsid w:val="00152158"/>
    <w:rsid w:val="00152870"/>
    <w:rsid w:val="00152D87"/>
    <w:rsid w:val="00152FB2"/>
    <w:rsid w:val="00153555"/>
    <w:rsid w:val="0015373A"/>
    <w:rsid w:val="00154B29"/>
    <w:rsid w:val="00154D5F"/>
    <w:rsid w:val="00155087"/>
    <w:rsid w:val="001559EE"/>
    <w:rsid w:val="001560A7"/>
    <w:rsid w:val="001565BE"/>
    <w:rsid w:val="00156BA0"/>
    <w:rsid w:val="001572C0"/>
    <w:rsid w:val="001572E1"/>
    <w:rsid w:val="001574AA"/>
    <w:rsid w:val="00157B48"/>
    <w:rsid w:val="00157BAB"/>
    <w:rsid w:val="00157EAA"/>
    <w:rsid w:val="0016039C"/>
    <w:rsid w:val="00160418"/>
    <w:rsid w:val="00160643"/>
    <w:rsid w:val="001608ED"/>
    <w:rsid w:val="00160967"/>
    <w:rsid w:val="00160AD4"/>
    <w:rsid w:val="00160BBF"/>
    <w:rsid w:val="0016195A"/>
    <w:rsid w:val="00161C46"/>
    <w:rsid w:val="00162188"/>
    <w:rsid w:val="0016266C"/>
    <w:rsid w:val="00162E41"/>
    <w:rsid w:val="00163092"/>
    <w:rsid w:val="0016318C"/>
    <w:rsid w:val="0016354E"/>
    <w:rsid w:val="00163557"/>
    <w:rsid w:val="00164DC8"/>
    <w:rsid w:val="001654B2"/>
    <w:rsid w:val="0016573E"/>
    <w:rsid w:val="00165846"/>
    <w:rsid w:val="00165DFC"/>
    <w:rsid w:val="00165E47"/>
    <w:rsid w:val="001668F3"/>
    <w:rsid w:val="00166976"/>
    <w:rsid w:val="001669D5"/>
    <w:rsid w:val="00166B4B"/>
    <w:rsid w:val="00166CE5"/>
    <w:rsid w:val="0016745A"/>
    <w:rsid w:val="001674BF"/>
    <w:rsid w:val="001678AD"/>
    <w:rsid w:val="00167C8A"/>
    <w:rsid w:val="001705D9"/>
    <w:rsid w:val="001714BB"/>
    <w:rsid w:val="0017210F"/>
    <w:rsid w:val="0017214F"/>
    <w:rsid w:val="00172367"/>
    <w:rsid w:val="001727B2"/>
    <w:rsid w:val="00172967"/>
    <w:rsid w:val="00172FB2"/>
    <w:rsid w:val="0017323F"/>
    <w:rsid w:val="0017337C"/>
    <w:rsid w:val="0017346B"/>
    <w:rsid w:val="00173E38"/>
    <w:rsid w:val="00173FA2"/>
    <w:rsid w:val="00174170"/>
    <w:rsid w:val="001741A3"/>
    <w:rsid w:val="00174361"/>
    <w:rsid w:val="00174424"/>
    <w:rsid w:val="00174428"/>
    <w:rsid w:val="00174709"/>
    <w:rsid w:val="001760A3"/>
    <w:rsid w:val="001762FF"/>
    <w:rsid w:val="0017636B"/>
    <w:rsid w:val="00176383"/>
    <w:rsid w:val="00176412"/>
    <w:rsid w:val="00176478"/>
    <w:rsid w:val="00176668"/>
    <w:rsid w:val="00176817"/>
    <w:rsid w:val="00176924"/>
    <w:rsid w:val="00176A12"/>
    <w:rsid w:val="00176BB6"/>
    <w:rsid w:val="001772BE"/>
    <w:rsid w:val="001773C8"/>
    <w:rsid w:val="00177F9E"/>
    <w:rsid w:val="0018029A"/>
    <w:rsid w:val="00180EEE"/>
    <w:rsid w:val="001811EC"/>
    <w:rsid w:val="001812ED"/>
    <w:rsid w:val="00181610"/>
    <w:rsid w:val="001818B1"/>
    <w:rsid w:val="00181A7F"/>
    <w:rsid w:val="00181AB1"/>
    <w:rsid w:val="00181EA2"/>
    <w:rsid w:val="001821DF"/>
    <w:rsid w:val="00182371"/>
    <w:rsid w:val="00182C49"/>
    <w:rsid w:val="00182ECD"/>
    <w:rsid w:val="001832F9"/>
    <w:rsid w:val="00183427"/>
    <w:rsid w:val="00183788"/>
    <w:rsid w:val="00183AA0"/>
    <w:rsid w:val="00183B11"/>
    <w:rsid w:val="00183BFC"/>
    <w:rsid w:val="00183C76"/>
    <w:rsid w:val="00183CFC"/>
    <w:rsid w:val="00184209"/>
    <w:rsid w:val="00184214"/>
    <w:rsid w:val="00184219"/>
    <w:rsid w:val="001844E8"/>
    <w:rsid w:val="00184581"/>
    <w:rsid w:val="00184ABC"/>
    <w:rsid w:val="00184E29"/>
    <w:rsid w:val="00184F59"/>
    <w:rsid w:val="0018532D"/>
    <w:rsid w:val="00186200"/>
    <w:rsid w:val="0018652F"/>
    <w:rsid w:val="00186797"/>
    <w:rsid w:val="0018685B"/>
    <w:rsid w:val="00186AEE"/>
    <w:rsid w:val="00186C1E"/>
    <w:rsid w:val="00186C9C"/>
    <w:rsid w:val="00186F21"/>
    <w:rsid w:val="001871AA"/>
    <w:rsid w:val="001875BE"/>
    <w:rsid w:val="00187C5B"/>
    <w:rsid w:val="00187CCC"/>
    <w:rsid w:val="00187E22"/>
    <w:rsid w:val="0019015F"/>
    <w:rsid w:val="0019043A"/>
    <w:rsid w:val="00190495"/>
    <w:rsid w:val="0019115F"/>
    <w:rsid w:val="001912A7"/>
    <w:rsid w:val="00191AEE"/>
    <w:rsid w:val="00191F8F"/>
    <w:rsid w:val="00192495"/>
    <w:rsid w:val="001926F4"/>
    <w:rsid w:val="001927F8"/>
    <w:rsid w:val="00192A58"/>
    <w:rsid w:val="00193529"/>
    <w:rsid w:val="00193872"/>
    <w:rsid w:val="00193938"/>
    <w:rsid w:val="00193A8C"/>
    <w:rsid w:val="0019442B"/>
    <w:rsid w:val="001948D1"/>
    <w:rsid w:val="0019493B"/>
    <w:rsid w:val="00194AB6"/>
    <w:rsid w:val="00194ADD"/>
    <w:rsid w:val="00194B8A"/>
    <w:rsid w:val="00195068"/>
    <w:rsid w:val="00195236"/>
    <w:rsid w:val="00195A5F"/>
    <w:rsid w:val="00195DE3"/>
    <w:rsid w:val="00195FCF"/>
    <w:rsid w:val="00196224"/>
    <w:rsid w:val="00196E10"/>
    <w:rsid w:val="00197315"/>
    <w:rsid w:val="001973C1"/>
    <w:rsid w:val="00197703"/>
    <w:rsid w:val="001A010C"/>
    <w:rsid w:val="001A048A"/>
    <w:rsid w:val="001A04E3"/>
    <w:rsid w:val="001A0BDE"/>
    <w:rsid w:val="001A0E16"/>
    <w:rsid w:val="001A1048"/>
    <w:rsid w:val="001A11AC"/>
    <w:rsid w:val="001A12A2"/>
    <w:rsid w:val="001A1776"/>
    <w:rsid w:val="001A1B07"/>
    <w:rsid w:val="001A1E48"/>
    <w:rsid w:val="001A20D6"/>
    <w:rsid w:val="001A224C"/>
    <w:rsid w:val="001A2601"/>
    <w:rsid w:val="001A2674"/>
    <w:rsid w:val="001A2C6F"/>
    <w:rsid w:val="001A321F"/>
    <w:rsid w:val="001A327C"/>
    <w:rsid w:val="001A3EA2"/>
    <w:rsid w:val="001A4180"/>
    <w:rsid w:val="001A462E"/>
    <w:rsid w:val="001A463F"/>
    <w:rsid w:val="001A491E"/>
    <w:rsid w:val="001A49EB"/>
    <w:rsid w:val="001A4B3F"/>
    <w:rsid w:val="001A4C17"/>
    <w:rsid w:val="001A4D13"/>
    <w:rsid w:val="001A4E1C"/>
    <w:rsid w:val="001A5BE8"/>
    <w:rsid w:val="001A5CF6"/>
    <w:rsid w:val="001A5F27"/>
    <w:rsid w:val="001A608E"/>
    <w:rsid w:val="001A629A"/>
    <w:rsid w:val="001A6349"/>
    <w:rsid w:val="001A66E3"/>
    <w:rsid w:val="001A6794"/>
    <w:rsid w:val="001A6A7C"/>
    <w:rsid w:val="001A6B22"/>
    <w:rsid w:val="001A6B4A"/>
    <w:rsid w:val="001A6E90"/>
    <w:rsid w:val="001A7198"/>
    <w:rsid w:val="001A7351"/>
    <w:rsid w:val="001A73D9"/>
    <w:rsid w:val="001A78B5"/>
    <w:rsid w:val="001A7ABF"/>
    <w:rsid w:val="001B0432"/>
    <w:rsid w:val="001B052E"/>
    <w:rsid w:val="001B06E5"/>
    <w:rsid w:val="001B07B1"/>
    <w:rsid w:val="001B09CF"/>
    <w:rsid w:val="001B0F00"/>
    <w:rsid w:val="001B111C"/>
    <w:rsid w:val="001B1465"/>
    <w:rsid w:val="001B1F8A"/>
    <w:rsid w:val="001B259A"/>
    <w:rsid w:val="001B2767"/>
    <w:rsid w:val="001B278D"/>
    <w:rsid w:val="001B3781"/>
    <w:rsid w:val="001B3C28"/>
    <w:rsid w:val="001B3C7E"/>
    <w:rsid w:val="001B3CA8"/>
    <w:rsid w:val="001B439C"/>
    <w:rsid w:val="001B49E2"/>
    <w:rsid w:val="001B4FCE"/>
    <w:rsid w:val="001B529E"/>
    <w:rsid w:val="001B536D"/>
    <w:rsid w:val="001B596C"/>
    <w:rsid w:val="001B59D4"/>
    <w:rsid w:val="001B5E43"/>
    <w:rsid w:val="001B6700"/>
    <w:rsid w:val="001B6B2D"/>
    <w:rsid w:val="001B6B2F"/>
    <w:rsid w:val="001B6C49"/>
    <w:rsid w:val="001B6D38"/>
    <w:rsid w:val="001B6D51"/>
    <w:rsid w:val="001B723C"/>
    <w:rsid w:val="001B7263"/>
    <w:rsid w:val="001B73DE"/>
    <w:rsid w:val="001B7AE0"/>
    <w:rsid w:val="001B7BB6"/>
    <w:rsid w:val="001B7EAD"/>
    <w:rsid w:val="001C0262"/>
    <w:rsid w:val="001C04A1"/>
    <w:rsid w:val="001C0E69"/>
    <w:rsid w:val="001C0F13"/>
    <w:rsid w:val="001C12D3"/>
    <w:rsid w:val="001C16A9"/>
    <w:rsid w:val="001C171E"/>
    <w:rsid w:val="001C1959"/>
    <w:rsid w:val="001C1DDE"/>
    <w:rsid w:val="001C1DF7"/>
    <w:rsid w:val="001C2603"/>
    <w:rsid w:val="001C27A1"/>
    <w:rsid w:val="001C2878"/>
    <w:rsid w:val="001C2B3F"/>
    <w:rsid w:val="001C3487"/>
    <w:rsid w:val="001C361B"/>
    <w:rsid w:val="001C384E"/>
    <w:rsid w:val="001C38E3"/>
    <w:rsid w:val="001C39FF"/>
    <w:rsid w:val="001C3A38"/>
    <w:rsid w:val="001C3AD5"/>
    <w:rsid w:val="001C3C86"/>
    <w:rsid w:val="001C4995"/>
    <w:rsid w:val="001C4BEE"/>
    <w:rsid w:val="001C4D9F"/>
    <w:rsid w:val="001C51E1"/>
    <w:rsid w:val="001C530F"/>
    <w:rsid w:val="001C56F2"/>
    <w:rsid w:val="001C5BAF"/>
    <w:rsid w:val="001C5C9A"/>
    <w:rsid w:val="001C5E95"/>
    <w:rsid w:val="001C5EBC"/>
    <w:rsid w:val="001C608E"/>
    <w:rsid w:val="001C60DD"/>
    <w:rsid w:val="001C6201"/>
    <w:rsid w:val="001C6288"/>
    <w:rsid w:val="001C68A8"/>
    <w:rsid w:val="001C6AB4"/>
    <w:rsid w:val="001C7337"/>
    <w:rsid w:val="001C7825"/>
    <w:rsid w:val="001C7ABC"/>
    <w:rsid w:val="001D00B6"/>
    <w:rsid w:val="001D00DF"/>
    <w:rsid w:val="001D0165"/>
    <w:rsid w:val="001D04D5"/>
    <w:rsid w:val="001D063A"/>
    <w:rsid w:val="001D078B"/>
    <w:rsid w:val="001D07C5"/>
    <w:rsid w:val="001D0A59"/>
    <w:rsid w:val="001D0B28"/>
    <w:rsid w:val="001D0B4A"/>
    <w:rsid w:val="001D0E29"/>
    <w:rsid w:val="001D107C"/>
    <w:rsid w:val="001D11CD"/>
    <w:rsid w:val="001D171B"/>
    <w:rsid w:val="001D19CE"/>
    <w:rsid w:val="001D1FE1"/>
    <w:rsid w:val="001D2321"/>
    <w:rsid w:val="001D2B41"/>
    <w:rsid w:val="001D2B81"/>
    <w:rsid w:val="001D2B8B"/>
    <w:rsid w:val="001D2B8C"/>
    <w:rsid w:val="001D2CF4"/>
    <w:rsid w:val="001D3138"/>
    <w:rsid w:val="001D317D"/>
    <w:rsid w:val="001D3897"/>
    <w:rsid w:val="001D3DB4"/>
    <w:rsid w:val="001D3E00"/>
    <w:rsid w:val="001D3E4D"/>
    <w:rsid w:val="001D3FD8"/>
    <w:rsid w:val="001D4299"/>
    <w:rsid w:val="001D46C6"/>
    <w:rsid w:val="001D4BFD"/>
    <w:rsid w:val="001D4C4C"/>
    <w:rsid w:val="001D4D10"/>
    <w:rsid w:val="001D5477"/>
    <w:rsid w:val="001D5632"/>
    <w:rsid w:val="001D58CD"/>
    <w:rsid w:val="001D5C95"/>
    <w:rsid w:val="001D5F98"/>
    <w:rsid w:val="001D605D"/>
    <w:rsid w:val="001D61FE"/>
    <w:rsid w:val="001D6350"/>
    <w:rsid w:val="001D6A82"/>
    <w:rsid w:val="001D6A9E"/>
    <w:rsid w:val="001D6C71"/>
    <w:rsid w:val="001D70FD"/>
    <w:rsid w:val="001D737D"/>
    <w:rsid w:val="001D777B"/>
    <w:rsid w:val="001E02C9"/>
    <w:rsid w:val="001E0301"/>
    <w:rsid w:val="001E07B5"/>
    <w:rsid w:val="001E1CE3"/>
    <w:rsid w:val="001E2224"/>
    <w:rsid w:val="001E223C"/>
    <w:rsid w:val="001E22E2"/>
    <w:rsid w:val="001E2449"/>
    <w:rsid w:val="001E24C7"/>
    <w:rsid w:val="001E250D"/>
    <w:rsid w:val="001E2653"/>
    <w:rsid w:val="001E2B3B"/>
    <w:rsid w:val="001E2D17"/>
    <w:rsid w:val="001E3BC3"/>
    <w:rsid w:val="001E3D12"/>
    <w:rsid w:val="001E40CF"/>
    <w:rsid w:val="001E419E"/>
    <w:rsid w:val="001E49BC"/>
    <w:rsid w:val="001E4CBF"/>
    <w:rsid w:val="001E4EFF"/>
    <w:rsid w:val="001E5539"/>
    <w:rsid w:val="001E5E07"/>
    <w:rsid w:val="001E6124"/>
    <w:rsid w:val="001E6733"/>
    <w:rsid w:val="001E68F4"/>
    <w:rsid w:val="001E6D58"/>
    <w:rsid w:val="001E7861"/>
    <w:rsid w:val="001E7960"/>
    <w:rsid w:val="001E7D8D"/>
    <w:rsid w:val="001E7E09"/>
    <w:rsid w:val="001F01F0"/>
    <w:rsid w:val="001F0323"/>
    <w:rsid w:val="001F078F"/>
    <w:rsid w:val="001F0B7D"/>
    <w:rsid w:val="001F0D46"/>
    <w:rsid w:val="001F1474"/>
    <w:rsid w:val="001F147B"/>
    <w:rsid w:val="001F14FB"/>
    <w:rsid w:val="001F171C"/>
    <w:rsid w:val="001F2636"/>
    <w:rsid w:val="001F266F"/>
    <w:rsid w:val="001F296E"/>
    <w:rsid w:val="001F2C94"/>
    <w:rsid w:val="001F2D92"/>
    <w:rsid w:val="001F2DC2"/>
    <w:rsid w:val="001F3167"/>
    <w:rsid w:val="001F3590"/>
    <w:rsid w:val="001F3765"/>
    <w:rsid w:val="001F3C90"/>
    <w:rsid w:val="001F3E8B"/>
    <w:rsid w:val="001F44EC"/>
    <w:rsid w:val="001F4610"/>
    <w:rsid w:val="001F4E1D"/>
    <w:rsid w:val="001F5182"/>
    <w:rsid w:val="001F5193"/>
    <w:rsid w:val="001F531E"/>
    <w:rsid w:val="001F5F6D"/>
    <w:rsid w:val="001F6779"/>
    <w:rsid w:val="001F68DD"/>
    <w:rsid w:val="001F69D4"/>
    <w:rsid w:val="001F6A6E"/>
    <w:rsid w:val="001F6F13"/>
    <w:rsid w:val="001F71E3"/>
    <w:rsid w:val="001F7519"/>
    <w:rsid w:val="001F75AD"/>
    <w:rsid w:val="001F7AA4"/>
    <w:rsid w:val="001F7D06"/>
    <w:rsid w:val="00200363"/>
    <w:rsid w:val="00200900"/>
    <w:rsid w:val="00200A40"/>
    <w:rsid w:val="00200EA1"/>
    <w:rsid w:val="00201258"/>
    <w:rsid w:val="002012B6"/>
    <w:rsid w:val="00201E4D"/>
    <w:rsid w:val="0020244C"/>
    <w:rsid w:val="00202502"/>
    <w:rsid w:val="00202595"/>
    <w:rsid w:val="002028F7"/>
    <w:rsid w:val="00202B07"/>
    <w:rsid w:val="002033B3"/>
    <w:rsid w:val="002035C4"/>
    <w:rsid w:val="00203705"/>
    <w:rsid w:val="00203AF0"/>
    <w:rsid w:val="002042F6"/>
    <w:rsid w:val="0020436A"/>
    <w:rsid w:val="002044AF"/>
    <w:rsid w:val="0020479B"/>
    <w:rsid w:val="00204805"/>
    <w:rsid w:val="002048CF"/>
    <w:rsid w:val="00204DB1"/>
    <w:rsid w:val="00204DFF"/>
    <w:rsid w:val="002050F4"/>
    <w:rsid w:val="002053BE"/>
    <w:rsid w:val="002057FF"/>
    <w:rsid w:val="00205DF0"/>
    <w:rsid w:val="00205F11"/>
    <w:rsid w:val="00205F30"/>
    <w:rsid w:val="00205F5D"/>
    <w:rsid w:val="00207031"/>
    <w:rsid w:val="0020717F"/>
    <w:rsid w:val="00207FE6"/>
    <w:rsid w:val="002103BC"/>
    <w:rsid w:val="00211560"/>
    <w:rsid w:val="0021158C"/>
    <w:rsid w:val="00212145"/>
    <w:rsid w:val="002122C7"/>
    <w:rsid w:val="002124B7"/>
    <w:rsid w:val="002125AF"/>
    <w:rsid w:val="00212A44"/>
    <w:rsid w:val="00212CB6"/>
    <w:rsid w:val="0021301B"/>
    <w:rsid w:val="00213391"/>
    <w:rsid w:val="00213500"/>
    <w:rsid w:val="00213596"/>
    <w:rsid w:val="0021380D"/>
    <w:rsid w:val="002144DF"/>
    <w:rsid w:val="0021471D"/>
    <w:rsid w:val="002155C4"/>
    <w:rsid w:val="00215953"/>
    <w:rsid w:val="00215C06"/>
    <w:rsid w:val="00215EAE"/>
    <w:rsid w:val="00216195"/>
    <w:rsid w:val="00216209"/>
    <w:rsid w:val="00216739"/>
    <w:rsid w:val="00216BFF"/>
    <w:rsid w:val="00216CDC"/>
    <w:rsid w:val="00216DDE"/>
    <w:rsid w:val="0021701A"/>
    <w:rsid w:val="00217861"/>
    <w:rsid w:val="00217A38"/>
    <w:rsid w:val="00217AA7"/>
    <w:rsid w:val="00220189"/>
    <w:rsid w:val="0022019C"/>
    <w:rsid w:val="00220495"/>
    <w:rsid w:val="00220572"/>
    <w:rsid w:val="002207D9"/>
    <w:rsid w:val="00220829"/>
    <w:rsid w:val="00220BAC"/>
    <w:rsid w:val="00220C1A"/>
    <w:rsid w:val="002210EC"/>
    <w:rsid w:val="0022117A"/>
    <w:rsid w:val="0022137A"/>
    <w:rsid w:val="002214DB"/>
    <w:rsid w:val="00221851"/>
    <w:rsid w:val="00221A4A"/>
    <w:rsid w:val="0022236D"/>
    <w:rsid w:val="0022254A"/>
    <w:rsid w:val="00222736"/>
    <w:rsid w:val="00222851"/>
    <w:rsid w:val="00222ADE"/>
    <w:rsid w:val="00222CA8"/>
    <w:rsid w:val="00222E88"/>
    <w:rsid w:val="002235B2"/>
    <w:rsid w:val="002237E6"/>
    <w:rsid w:val="002244C3"/>
    <w:rsid w:val="00224723"/>
    <w:rsid w:val="0022474E"/>
    <w:rsid w:val="00224B30"/>
    <w:rsid w:val="00224B9F"/>
    <w:rsid w:val="00224CE6"/>
    <w:rsid w:val="00224EE5"/>
    <w:rsid w:val="0022526F"/>
    <w:rsid w:val="002255DF"/>
    <w:rsid w:val="00225C63"/>
    <w:rsid w:val="002261B4"/>
    <w:rsid w:val="00226650"/>
    <w:rsid w:val="002267F4"/>
    <w:rsid w:val="00226F96"/>
    <w:rsid w:val="00227568"/>
    <w:rsid w:val="00227798"/>
    <w:rsid w:val="002277CA"/>
    <w:rsid w:val="0022790B"/>
    <w:rsid w:val="00227A3E"/>
    <w:rsid w:val="00227A7A"/>
    <w:rsid w:val="00227A9A"/>
    <w:rsid w:val="00227C8E"/>
    <w:rsid w:val="00227CC2"/>
    <w:rsid w:val="00227DFE"/>
    <w:rsid w:val="00227F32"/>
    <w:rsid w:val="0023001A"/>
    <w:rsid w:val="00230094"/>
    <w:rsid w:val="002300E5"/>
    <w:rsid w:val="0023052E"/>
    <w:rsid w:val="00230977"/>
    <w:rsid w:val="00230B33"/>
    <w:rsid w:val="0023104C"/>
    <w:rsid w:val="002312E3"/>
    <w:rsid w:val="00231565"/>
    <w:rsid w:val="00231662"/>
    <w:rsid w:val="00231875"/>
    <w:rsid w:val="0023190C"/>
    <w:rsid w:val="00231CBB"/>
    <w:rsid w:val="002321EA"/>
    <w:rsid w:val="00232352"/>
    <w:rsid w:val="002324CB"/>
    <w:rsid w:val="00232DD7"/>
    <w:rsid w:val="00233A6D"/>
    <w:rsid w:val="00233DBF"/>
    <w:rsid w:val="00234AD9"/>
    <w:rsid w:val="002352DB"/>
    <w:rsid w:val="002356F3"/>
    <w:rsid w:val="00235A40"/>
    <w:rsid w:val="00235C6D"/>
    <w:rsid w:val="00235E6A"/>
    <w:rsid w:val="002367BE"/>
    <w:rsid w:val="002367F0"/>
    <w:rsid w:val="00236890"/>
    <w:rsid w:val="00236EA0"/>
    <w:rsid w:val="002371C3"/>
    <w:rsid w:val="00237705"/>
    <w:rsid w:val="00237C31"/>
    <w:rsid w:val="00237F79"/>
    <w:rsid w:val="00237FC2"/>
    <w:rsid w:val="00240517"/>
    <w:rsid w:val="002406B2"/>
    <w:rsid w:val="002408A7"/>
    <w:rsid w:val="00240CB9"/>
    <w:rsid w:val="00241200"/>
    <w:rsid w:val="00241946"/>
    <w:rsid w:val="00241ADC"/>
    <w:rsid w:val="00241C83"/>
    <w:rsid w:val="0024227E"/>
    <w:rsid w:val="00242306"/>
    <w:rsid w:val="00242539"/>
    <w:rsid w:val="00242627"/>
    <w:rsid w:val="00242665"/>
    <w:rsid w:val="00242BD6"/>
    <w:rsid w:val="00242C14"/>
    <w:rsid w:val="00243161"/>
    <w:rsid w:val="00243519"/>
    <w:rsid w:val="00243846"/>
    <w:rsid w:val="0024391D"/>
    <w:rsid w:val="00244017"/>
    <w:rsid w:val="002442C2"/>
    <w:rsid w:val="00244497"/>
    <w:rsid w:val="00244600"/>
    <w:rsid w:val="0024460F"/>
    <w:rsid w:val="002448F8"/>
    <w:rsid w:val="00244D09"/>
    <w:rsid w:val="00244D45"/>
    <w:rsid w:val="00245324"/>
    <w:rsid w:val="0024587E"/>
    <w:rsid w:val="00245904"/>
    <w:rsid w:val="002459DC"/>
    <w:rsid w:val="00245A6B"/>
    <w:rsid w:val="00245C3D"/>
    <w:rsid w:val="00245E50"/>
    <w:rsid w:val="00245E90"/>
    <w:rsid w:val="00246465"/>
    <w:rsid w:val="0024660C"/>
    <w:rsid w:val="00246DE0"/>
    <w:rsid w:val="00246F41"/>
    <w:rsid w:val="00246F93"/>
    <w:rsid w:val="002473E2"/>
    <w:rsid w:val="00247562"/>
    <w:rsid w:val="002476D3"/>
    <w:rsid w:val="00247C8C"/>
    <w:rsid w:val="0025012A"/>
    <w:rsid w:val="00250297"/>
    <w:rsid w:val="0025030E"/>
    <w:rsid w:val="002508AC"/>
    <w:rsid w:val="00250E2F"/>
    <w:rsid w:val="002512AC"/>
    <w:rsid w:val="00251C18"/>
    <w:rsid w:val="00251C26"/>
    <w:rsid w:val="0025205C"/>
    <w:rsid w:val="00252161"/>
    <w:rsid w:val="0025225D"/>
    <w:rsid w:val="0025232B"/>
    <w:rsid w:val="00252E4A"/>
    <w:rsid w:val="00252F79"/>
    <w:rsid w:val="002534FC"/>
    <w:rsid w:val="0025380E"/>
    <w:rsid w:val="0025409E"/>
    <w:rsid w:val="002544B8"/>
    <w:rsid w:val="00254D9F"/>
    <w:rsid w:val="00254F11"/>
    <w:rsid w:val="0025504B"/>
    <w:rsid w:val="00255219"/>
    <w:rsid w:val="002553DF"/>
    <w:rsid w:val="00255409"/>
    <w:rsid w:val="002556A5"/>
    <w:rsid w:val="0025623A"/>
    <w:rsid w:val="00256617"/>
    <w:rsid w:val="0025686E"/>
    <w:rsid w:val="002569B3"/>
    <w:rsid w:val="002569EE"/>
    <w:rsid w:val="00256E94"/>
    <w:rsid w:val="00257181"/>
    <w:rsid w:val="00257364"/>
    <w:rsid w:val="00257393"/>
    <w:rsid w:val="002576C5"/>
    <w:rsid w:val="002579FF"/>
    <w:rsid w:val="00257A7B"/>
    <w:rsid w:val="00257E2B"/>
    <w:rsid w:val="002608D3"/>
    <w:rsid w:val="00260931"/>
    <w:rsid w:val="00260A8A"/>
    <w:rsid w:val="00260CB2"/>
    <w:rsid w:val="002611A0"/>
    <w:rsid w:val="00261327"/>
    <w:rsid w:val="0026185D"/>
    <w:rsid w:val="00261F22"/>
    <w:rsid w:val="0026225D"/>
    <w:rsid w:val="002627AC"/>
    <w:rsid w:val="002628D7"/>
    <w:rsid w:val="00262A57"/>
    <w:rsid w:val="00262C2B"/>
    <w:rsid w:val="00262E26"/>
    <w:rsid w:val="00262FE3"/>
    <w:rsid w:val="002632E8"/>
    <w:rsid w:val="0026350D"/>
    <w:rsid w:val="00263B13"/>
    <w:rsid w:val="002641F2"/>
    <w:rsid w:val="00264784"/>
    <w:rsid w:val="0026541F"/>
    <w:rsid w:val="002654C2"/>
    <w:rsid w:val="00265691"/>
    <w:rsid w:val="002656A0"/>
    <w:rsid w:val="002658B7"/>
    <w:rsid w:val="00265A93"/>
    <w:rsid w:val="00265BDA"/>
    <w:rsid w:val="00266276"/>
    <w:rsid w:val="00266303"/>
    <w:rsid w:val="0026638C"/>
    <w:rsid w:val="002666C3"/>
    <w:rsid w:val="00266972"/>
    <w:rsid w:val="00266BEE"/>
    <w:rsid w:val="002670CF"/>
    <w:rsid w:val="002674FA"/>
    <w:rsid w:val="002677BB"/>
    <w:rsid w:val="00267CE5"/>
    <w:rsid w:val="00267E1A"/>
    <w:rsid w:val="00267E81"/>
    <w:rsid w:val="0027057F"/>
    <w:rsid w:val="0027075F"/>
    <w:rsid w:val="00270B56"/>
    <w:rsid w:val="00271108"/>
    <w:rsid w:val="002714C7"/>
    <w:rsid w:val="00271C7B"/>
    <w:rsid w:val="00271D52"/>
    <w:rsid w:val="00271EDF"/>
    <w:rsid w:val="00271FD4"/>
    <w:rsid w:val="002725B5"/>
    <w:rsid w:val="002729CB"/>
    <w:rsid w:val="00272A4E"/>
    <w:rsid w:val="00272D17"/>
    <w:rsid w:val="00272F50"/>
    <w:rsid w:val="002730A4"/>
    <w:rsid w:val="002731E8"/>
    <w:rsid w:val="0027385F"/>
    <w:rsid w:val="00273B6E"/>
    <w:rsid w:val="00273F07"/>
    <w:rsid w:val="0027406A"/>
    <w:rsid w:val="00274071"/>
    <w:rsid w:val="0027476F"/>
    <w:rsid w:val="002747EB"/>
    <w:rsid w:val="00275021"/>
    <w:rsid w:val="002751B9"/>
    <w:rsid w:val="00275578"/>
    <w:rsid w:val="002755FA"/>
    <w:rsid w:val="0027567B"/>
    <w:rsid w:val="00275958"/>
    <w:rsid w:val="00275BC0"/>
    <w:rsid w:val="002760F0"/>
    <w:rsid w:val="00276958"/>
    <w:rsid w:val="00276B70"/>
    <w:rsid w:val="00276E36"/>
    <w:rsid w:val="00276FEB"/>
    <w:rsid w:val="0027703A"/>
    <w:rsid w:val="0027721F"/>
    <w:rsid w:val="002772F2"/>
    <w:rsid w:val="00277521"/>
    <w:rsid w:val="002775EF"/>
    <w:rsid w:val="002778C3"/>
    <w:rsid w:val="00277AF1"/>
    <w:rsid w:val="00277DA6"/>
    <w:rsid w:val="00277FEF"/>
    <w:rsid w:val="00280224"/>
    <w:rsid w:val="0028029B"/>
    <w:rsid w:val="00280426"/>
    <w:rsid w:val="00280592"/>
    <w:rsid w:val="00280979"/>
    <w:rsid w:val="002811D8"/>
    <w:rsid w:val="002817E2"/>
    <w:rsid w:val="002817F5"/>
    <w:rsid w:val="00281893"/>
    <w:rsid w:val="002819CA"/>
    <w:rsid w:val="00281ABB"/>
    <w:rsid w:val="00281C80"/>
    <w:rsid w:val="002823A5"/>
    <w:rsid w:val="00282F6A"/>
    <w:rsid w:val="0028302E"/>
    <w:rsid w:val="00283067"/>
    <w:rsid w:val="0028327C"/>
    <w:rsid w:val="00283390"/>
    <w:rsid w:val="0028339F"/>
    <w:rsid w:val="0028358D"/>
    <w:rsid w:val="002836A8"/>
    <w:rsid w:val="002839D5"/>
    <w:rsid w:val="00283D82"/>
    <w:rsid w:val="00283DAD"/>
    <w:rsid w:val="0028442E"/>
    <w:rsid w:val="002846A5"/>
    <w:rsid w:val="00284A67"/>
    <w:rsid w:val="00285498"/>
    <w:rsid w:val="00285555"/>
    <w:rsid w:val="002868A8"/>
    <w:rsid w:val="002869AA"/>
    <w:rsid w:val="00286C07"/>
    <w:rsid w:val="00286D71"/>
    <w:rsid w:val="00287191"/>
    <w:rsid w:val="0028790D"/>
    <w:rsid w:val="002879FF"/>
    <w:rsid w:val="00287A8F"/>
    <w:rsid w:val="00287DCE"/>
    <w:rsid w:val="00290080"/>
    <w:rsid w:val="00290460"/>
    <w:rsid w:val="00290475"/>
    <w:rsid w:val="00290639"/>
    <w:rsid w:val="0029069F"/>
    <w:rsid w:val="00290DC5"/>
    <w:rsid w:val="00290F38"/>
    <w:rsid w:val="00291110"/>
    <w:rsid w:val="00291169"/>
    <w:rsid w:val="002918AB"/>
    <w:rsid w:val="00291955"/>
    <w:rsid w:val="002922C0"/>
    <w:rsid w:val="00292CDB"/>
    <w:rsid w:val="00292D0C"/>
    <w:rsid w:val="00292EA5"/>
    <w:rsid w:val="00292FC8"/>
    <w:rsid w:val="0029342D"/>
    <w:rsid w:val="002935AB"/>
    <w:rsid w:val="0029371A"/>
    <w:rsid w:val="0029393E"/>
    <w:rsid w:val="00293B43"/>
    <w:rsid w:val="002940B1"/>
    <w:rsid w:val="00294CAE"/>
    <w:rsid w:val="00295023"/>
    <w:rsid w:val="0029505F"/>
    <w:rsid w:val="00295198"/>
    <w:rsid w:val="002952D9"/>
    <w:rsid w:val="0029566A"/>
    <w:rsid w:val="002961B2"/>
    <w:rsid w:val="0029623B"/>
    <w:rsid w:val="002963D8"/>
    <w:rsid w:val="00296490"/>
    <w:rsid w:val="002965CF"/>
    <w:rsid w:val="002967EB"/>
    <w:rsid w:val="00296A4C"/>
    <w:rsid w:val="00296C6B"/>
    <w:rsid w:val="00296DBE"/>
    <w:rsid w:val="00296E96"/>
    <w:rsid w:val="00296FCE"/>
    <w:rsid w:val="0029728A"/>
    <w:rsid w:val="002973F6"/>
    <w:rsid w:val="002976F4"/>
    <w:rsid w:val="002976FA"/>
    <w:rsid w:val="002977B5"/>
    <w:rsid w:val="002978A6"/>
    <w:rsid w:val="00297932"/>
    <w:rsid w:val="00297AAF"/>
    <w:rsid w:val="00297F03"/>
    <w:rsid w:val="00297FD9"/>
    <w:rsid w:val="002A07B8"/>
    <w:rsid w:val="002A07C8"/>
    <w:rsid w:val="002A10CD"/>
    <w:rsid w:val="002A1274"/>
    <w:rsid w:val="002A129F"/>
    <w:rsid w:val="002A155E"/>
    <w:rsid w:val="002A1C12"/>
    <w:rsid w:val="002A27D2"/>
    <w:rsid w:val="002A28CC"/>
    <w:rsid w:val="002A29EB"/>
    <w:rsid w:val="002A2AA5"/>
    <w:rsid w:val="002A3189"/>
    <w:rsid w:val="002A3569"/>
    <w:rsid w:val="002A3D13"/>
    <w:rsid w:val="002A42F2"/>
    <w:rsid w:val="002A4526"/>
    <w:rsid w:val="002A4568"/>
    <w:rsid w:val="002A4A58"/>
    <w:rsid w:val="002A4B73"/>
    <w:rsid w:val="002A4F67"/>
    <w:rsid w:val="002A515E"/>
    <w:rsid w:val="002A529E"/>
    <w:rsid w:val="002A5EBE"/>
    <w:rsid w:val="002A6314"/>
    <w:rsid w:val="002A68D6"/>
    <w:rsid w:val="002A6A46"/>
    <w:rsid w:val="002A6AD4"/>
    <w:rsid w:val="002A6DEE"/>
    <w:rsid w:val="002A6E12"/>
    <w:rsid w:val="002A705B"/>
    <w:rsid w:val="002A75E7"/>
    <w:rsid w:val="002A784C"/>
    <w:rsid w:val="002A78AF"/>
    <w:rsid w:val="002A7A0C"/>
    <w:rsid w:val="002B03C3"/>
    <w:rsid w:val="002B0408"/>
    <w:rsid w:val="002B081E"/>
    <w:rsid w:val="002B0CA2"/>
    <w:rsid w:val="002B1219"/>
    <w:rsid w:val="002B124E"/>
    <w:rsid w:val="002B1748"/>
    <w:rsid w:val="002B1813"/>
    <w:rsid w:val="002B188B"/>
    <w:rsid w:val="002B1F39"/>
    <w:rsid w:val="002B24AE"/>
    <w:rsid w:val="002B2A8C"/>
    <w:rsid w:val="002B2FE2"/>
    <w:rsid w:val="002B3181"/>
    <w:rsid w:val="002B3FD6"/>
    <w:rsid w:val="002B42A6"/>
    <w:rsid w:val="002B440A"/>
    <w:rsid w:val="002B453F"/>
    <w:rsid w:val="002B4AD9"/>
    <w:rsid w:val="002B4B99"/>
    <w:rsid w:val="002B4BF7"/>
    <w:rsid w:val="002B51C5"/>
    <w:rsid w:val="002B5411"/>
    <w:rsid w:val="002B544B"/>
    <w:rsid w:val="002B57D1"/>
    <w:rsid w:val="002B5822"/>
    <w:rsid w:val="002B5DD1"/>
    <w:rsid w:val="002B5F73"/>
    <w:rsid w:val="002B6327"/>
    <w:rsid w:val="002B6842"/>
    <w:rsid w:val="002B6AF9"/>
    <w:rsid w:val="002B6B76"/>
    <w:rsid w:val="002B6F0E"/>
    <w:rsid w:val="002B715D"/>
    <w:rsid w:val="002B7215"/>
    <w:rsid w:val="002C005B"/>
    <w:rsid w:val="002C00BC"/>
    <w:rsid w:val="002C04A7"/>
    <w:rsid w:val="002C070E"/>
    <w:rsid w:val="002C0D7D"/>
    <w:rsid w:val="002C12FA"/>
    <w:rsid w:val="002C211D"/>
    <w:rsid w:val="002C266A"/>
    <w:rsid w:val="002C27AD"/>
    <w:rsid w:val="002C2AEF"/>
    <w:rsid w:val="002C2B2D"/>
    <w:rsid w:val="002C2BEE"/>
    <w:rsid w:val="002C2EE7"/>
    <w:rsid w:val="002C330D"/>
    <w:rsid w:val="002C3475"/>
    <w:rsid w:val="002C3CFD"/>
    <w:rsid w:val="002C3D12"/>
    <w:rsid w:val="002C4596"/>
    <w:rsid w:val="002C4B64"/>
    <w:rsid w:val="002C4BA6"/>
    <w:rsid w:val="002C4E93"/>
    <w:rsid w:val="002C4EBD"/>
    <w:rsid w:val="002C4F9E"/>
    <w:rsid w:val="002C6A89"/>
    <w:rsid w:val="002C6BA0"/>
    <w:rsid w:val="002C6C27"/>
    <w:rsid w:val="002C6D7B"/>
    <w:rsid w:val="002C6FE4"/>
    <w:rsid w:val="002C71E3"/>
    <w:rsid w:val="002C78E5"/>
    <w:rsid w:val="002C7A64"/>
    <w:rsid w:val="002C7F1B"/>
    <w:rsid w:val="002D020D"/>
    <w:rsid w:val="002D0419"/>
    <w:rsid w:val="002D0444"/>
    <w:rsid w:val="002D0580"/>
    <w:rsid w:val="002D05ED"/>
    <w:rsid w:val="002D0C47"/>
    <w:rsid w:val="002D0E14"/>
    <w:rsid w:val="002D22EC"/>
    <w:rsid w:val="002D2480"/>
    <w:rsid w:val="002D2536"/>
    <w:rsid w:val="002D269F"/>
    <w:rsid w:val="002D307A"/>
    <w:rsid w:val="002D309F"/>
    <w:rsid w:val="002D376B"/>
    <w:rsid w:val="002D3A0C"/>
    <w:rsid w:val="002D3B69"/>
    <w:rsid w:val="002D3BF6"/>
    <w:rsid w:val="002D3C02"/>
    <w:rsid w:val="002D3DA6"/>
    <w:rsid w:val="002D3DDF"/>
    <w:rsid w:val="002D4079"/>
    <w:rsid w:val="002D4326"/>
    <w:rsid w:val="002D4642"/>
    <w:rsid w:val="002D4654"/>
    <w:rsid w:val="002D48BF"/>
    <w:rsid w:val="002D4B51"/>
    <w:rsid w:val="002D4CB8"/>
    <w:rsid w:val="002D4CF1"/>
    <w:rsid w:val="002D4DA6"/>
    <w:rsid w:val="002D4E07"/>
    <w:rsid w:val="002D4EED"/>
    <w:rsid w:val="002D516A"/>
    <w:rsid w:val="002D51C2"/>
    <w:rsid w:val="002D52D3"/>
    <w:rsid w:val="002D570F"/>
    <w:rsid w:val="002D5849"/>
    <w:rsid w:val="002D5C4B"/>
    <w:rsid w:val="002D5FC3"/>
    <w:rsid w:val="002D5FF8"/>
    <w:rsid w:val="002D6626"/>
    <w:rsid w:val="002D6B74"/>
    <w:rsid w:val="002D6E9C"/>
    <w:rsid w:val="002D7E75"/>
    <w:rsid w:val="002D7EFB"/>
    <w:rsid w:val="002E00D7"/>
    <w:rsid w:val="002E0153"/>
    <w:rsid w:val="002E0AE6"/>
    <w:rsid w:val="002E0B27"/>
    <w:rsid w:val="002E1556"/>
    <w:rsid w:val="002E197C"/>
    <w:rsid w:val="002E2092"/>
    <w:rsid w:val="002E225A"/>
    <w:rsid w:val="002E22B5"/>
    <w:rsid w:val="002E25E0"/>
    <w:rsid w:val="002E2AAF"/>
    <w:rsid w:val="002E2E18"/>
    <w:rsid w:val="002E2FC7"/>
    <w:rsid w:val="002E3406"/>
    <w:rsid w:val="002E3A06"/>
    <w:rsid w:val="002E410F"/>
    <w:rsid w:val="002E4461"/>
    <w:rsid w:val="002E44A2"/>
    <w:rsid w:val="002E4624"/>
    <w:rsid w:val="002E4B51"/>
    <w:rsid w:val="002E501D"/>
    <w:rsid w:val="002E508E"/>
    <w:rsid w:val="002E57A5"/>
    <w:rsid w:val="002E5A05"/>
    <w:rsid w:val="002E5C75"/>
    <w:rsid w:val="002E5F8A"/>
    <w:rsid w:val="002E5FB5"/>
    <w:rsid w:val="002E6441"/>
    <w:rsid w:val="002E648B"/>
    <w:rsid w:val="002E6756"/>
    <w:rsid w:val="002E6AC6"/>
    <w:rsid w:val="002E6D3B"/>
    <w:rsid w:val="002E7004"/>
    <w:rsid w:val="002E7252"/>
    <w:rsid w:val="002E75A4"/>
    <w:rsid w:val="002E7621"/>
    <w:rsid w:val="002E7792"/>
    <w:rsid w:val="002F0260"/>
    <w:rsid w:val="002F078B"/>
    <w:rsid w:val="002F0D97"/>
    <w:rsid w:val="002F140B"/>
    <w:rsid w:val="002F14AB"/>
    <w:rsid w:val="002F1D34"/>
    <w:rsid w:val="002F21D6"/>
    <w:rsid w:val="002F2561"/>
    <w:rsid w:val="002F325C"/>
    <w:rsid w:val="002F37E8"/>
    <w:rsid w:val="002F3CCC"/>
    <w:rsid w:val="002F412C"/>
    <w:rsid w:val="002F413D"/>
    <w:rsid w:val="002F4A5C"/>
    <w:rsid w:val="002F537E"/>
    <w:rsid w:val="002F5906"/>
    <w:rsid w:val="002F5D09"/>
    <w:rsid w:val="002F5DA3"/>
    <w:rsid w:val="002F5F42"/>
    <w:rsid w:val="002F6025"/>
    <w:rsid w:val="002F62CB"/>
    <w:rsid w:val="002F6C5C"/>
    <w:rsid w:val="002F7221"/>
    <w:rsid w:val="002F72E6"/>
    <w:rsid w:val="002F731D"/>
    <w:rsid w:val="002F745D"/>
    <w:rsid w:val="002F7A04"/>
    <w:rsid w:val="002F7BFE"/>
    <w:rsid w:val="0030030F"/>
    <w:rsid w:val="003006E6"/>
    <w:rsid w:val="003006F6"/>
    <w:rsid w:val="00300AD5"/>
    <w:rsid w:val="00300CED"/>
    <w:rsid w:val="0030126D"/>
    <w:rsid w:val="00301355"/>
    <w:rsid w:val="003015C6"/>
    <w:rsid w:val="00301835"/>
    <w:rsid w:val="00301AD8"/>
    <w:rsid w:val="00301C08"/>
    <w:rsid w:val="00301D4A"/>
    <w:rsid w:val="00301E0D"/>
    <w:rsid w:val="00301EA9"/>
    <w:rsid w:val="00302000"/>
    <w:rsid w:val="00302026"/>
    <w:rsid w:val="003028AD"/>
    <w:rsid w:val="00302B50"/>
    <w:rsid w:val="00303349"/>
    <w:rsid w:val="003033F7"/>
    <w:rsid w:val="003036DA"/>
    <w:rsid w:val="00304071"/>
    <w:rsid w:val="003041B7"/>
    <w:rsid w:val="0030444B"/>
    <w:rsid w:val="0030457B"/>
    <w:rsid w:val="00304642"/>
    <w:rsid w:val="00304912"/>
    <w:rsid w:val="00304B9C"/>
    <w:rsid w:val="00304EEC"/>
    <w:rsid w:val="00305153"/>
    <w:rsid w:val="003051A6"/>
    <w:rsid w:val="00305407"/>
    <w:rsid w:val="00305C31"/>
    <w:rsid w:val="00305EFA"/>
    <w:rsid w:val="003065F2"/>
    <w:rsid w:val="003067E4"/>
    <w:rsid w:val="00306CBD"/>
    <w:rsid w:val="00306D6C"/>
    <w:rsid w:val="00306D88"/>
    <w:rsid w:val="00306DA8"/>
    <w:rsid w:val="00307485"/>
    <w:rsid w:val="003075AD"/>
    <w:rsid w:val="003078CD"/>
    <w:rsid w:val="0031003B"/>
    <w:rsid w:val="00310275"/>
    <w:rsid w:val="0031071A"/>
    <w:rsid w:val="003107DB"/>
    <w:rsid w:val="00310C2E"/>
    <w:rsid w:val="00311286"/>
    <w:rsid w:val="003113EE"/>
    <w:rsid w:val="0031217A"/>
    <w:rsid w:val="00312670"/>
    <w:rsid w:val="003128C1"/>
    <w:rsid w:val="00312ACC"/>
    <w:rsid w:val="00312CC6"/>
    <w:rsid w:val="0031310F"/>
    <w:rsid w:val="0031336C"/>
    <w:rsid w:val="003134BD"/>
    <w:rsid w:val="0031355D"/>
    <w:rsid w:val="0031360B"/>
    <w:rsid w:val="00313640"/>
    <w:rsid w:val="003140E8"/>
    <w:rsid w:val="00314308"/>
    <w:rsid w:val="003146FA"/>
    <w:rsid w:val="00314C89"/>
    <w:rsid w:val="00314DF3"/>
    <w:rsid w:val="00314E4B"/>
    <w:rsid w:val="003151DD"/>
    <w:rsid w:val="00315DFC"/>
    <w:rsid w:val="00315E11"/>
    <w:rsid w:val="00315FEC"/>
    <w:rsid w:val="003160C0"/>
    <w:rsid w:val="00316422"/>
    <w:rsid w:val="003168E9"/>
    <w:rsid w:val="00316B21"/>
    <w:rsid w:val="00317326"/>
    <w:rsid w:val="00317F17"/>
    <w:rsid w:val="00320118"/>
    <w:rsid w:val="0032012C"/>
    <w:rsid w:val="003207B6"/>
    <w:rsid w:val="003209A7"/>
    <w:rsid w:val="00320A35"/>
    <w:rsid w:val="00320DAA"/>
    <w:rsid w:val="003214BD"/>
    <w:rsid w:val="0032199B"/>
    <w:rsid w:val="0032215E"/>
    <w:rsid w:val="0032275D"/>
    <w:rsid w:val="003227BA"/>
    <w:rsid w:val="00323071"/>
    <w:rsid w:val="0032374C"/>
    <w:rsid w:val="00323EEF"/>
    <w:rsid w:val="00323F33"/>
    <w:rsid w:val="0032421C"/>
    <w:rsid w:val="003246B2"/>
    <w:rsid w:val="003247D4"/>
    <w:rsid w:val="00324B88"/>
    <w:rsid w:val="00324BF5"/>
    <w:rsid w:val="00324E93"/>
    <w:rsid w:val="003250E6"/>
    <w:rsid w:val="00325120"/>
    <w:rsid w:val="0032550F"/>
    <w:rsid w:val="00325908"/>
    <w:rsid w:val="00325920"/>
    <w:rsid w:val="00325E05"/>
    <w:rsid w:val="00325EE8"/>
    <w:rsid w:val="00326670"/>
    <w:rsid w:val="0032671A"/>
    <w:rsid w:val="00326B82"/>
    <w:rsid w:val="00327090"/>
    <w:rsid w:val="0032719B"/>
    <w:rsid w:val="003275E1"/>
    <w:rsid w:val="003279A8"/>
    <w:rsid w:val="00327CCE"/>
    <w:rsid w:val="0033003A"/>
    <w:rsid w:val="00331116"/>
    <w:rsid w:val="0033116F"/>
    <w:rsid w:val="0033156B"/>
    <w:rsid w:val="00331661"/>
    <w:rsid w:val="003319B9"/>
    <w:rsid w:val="00331C45"/>
    <w:rsid w:val="00331FA0"/>
    <w:rsid w:val="00332107"/>
    <w:rsid w:val="00332123"/>
    <w:rsid w:val="003328D4"/>
    <w:rsid w:val="00332916"/>
    <w:rsid w:val="003329E5"/>
    <w:rsid w:val="00332B24"/>
    <w:rsid w:val="00332B63"/>
    <w:rsid w:val="003330D1"/>
    <w:rsid w:val="0033311C"/>
    <w:rsid w:val="003334B0"/>
    <w:rsid w:val="0033370D"/>
    <w:rsid w:val="00333DEE"/>
    <w:rsid w:val="00334084"/>
    <w:rsid w:val="00334A9F"/>
    <w:rsid w:val="003352D1"/>
    <w:rsid w:val="00335397"/>
    <w:rsid w:val="00335486"/>
    <w:rsid w:val="00335A5B"/>
    <w:rsid w:val="00335AC2"/>
    <w:rsid w:val="003362EE"/>
    <w:rsid w:val="003376D1"/>
    <w:rsid w:val="00337B14"/>
    <w:rsid w:val="0034023C"/>
    <w:rsid w:val="00340A42"/>
    <w:rsid w:val="00340B71"/>
    <w:rsid w:val="00340D5D"/>
    <w:rsid w:val="003411F0"/>
    <w:rsid w:val="00341A07"/>
    <w:rsid w:val="00341C65"/>
    <w:rsid w:val="00342775"/>
    <w:rsid w:val="0034295A"/>
    <w:rsid w:val="003431E8"/>
    <w:rsid w:val="003431F2"/>
    <w:rsid w:val="003432E9"/>
    <w:rsid w:val="00343473"/>
    <w:rsid w:val="0034370D"/>
    <w:rsid w:val="0034377F"/>
    <w:rsid w:val="00343CCE"/>
    <w:rsid w:val="00343D4E"/>
    <w:rsid w:val="0034486A"/>
    <w:rsid w:val="00344998"/>
    <w:rsid w:val="00344E2F"/>
    <w:rsid w:val="0034504B"/>
    <w:rsid w:val="003451CD"/>
    <w:rsid w:val="0034538C"/>
    <w:rsid w:val="003457E2"/>
    <w:rsid w:val="003457F1"/>
    <w:rsid w:val="00345B71"/>
    <w:rsid w:val="00345D8A"/>
    <w:rsid w:val="00345F2B"/>
    <w:rsid w:val="00346151"/>
    <w:rsid w:val="0034622C"/>
    <w:rsid w:val="00346383"/>
    <w:rsid w:val="003463DB"/>
    <w:rsid w:val="00346B2F"/>
    <w:rsid w:val="00346CFA"/>
    <w:rsid w:val="00346DE3"/>
    <w:rsid w:val="003470DA"/>
    <w:rsid w:val="003472E5"/>
    <w:rsid w:val="0034745B"/>
    <w:rsid w:val="00347552"/>
    <w:rsid w:val="00350154"/>
    <w:rsid w:val="00350431"/>
    <w:rsid w:val="00350516"/>
    <w:rsid w:val="0035064E"/>
    <w:rsid w:val="00350EF1"/>
    <w:rsid w:val="00351100"/>
    <w:rsid w:val="00351508"/>
    <w:rsid w:val="0035157F"/>
    <w:rsid w:val="00351931"/>
    <w:rsid w:val="00351DC5"/>
    <w:rsid w:val="0035204F"/>
    <w:rsid w:val="003526E3"/>
    <w:rsid w:val="00352A49"/>
    <w:rsid w:val="00352B53"/>
    <w:rsid w:val="00352BC2"/>
    <w:rsid w:val="00352BEC"/>
    <w:rsid w:val="00352C84"/>
    <w:rsid w:val="00352D7F"/>
    <w:rsid w:val="00353495"/>
    <w:rsid w:val="0035419F"/>
    <w:rsid w:val="003544DA"/>
    <w:rsid w:val="003545A9"/>
    <w:rsid w:val="003548A7"/>
    <w:rsid w:val="003555D6"/>
    <w:rsid w:val="00355936"/>
    <w:rsid w:val="00355F01"/>
    <w:rsid w:val="0035619C"/>
    <w:rsid w:val="003561C6"/>
    <w:rsid w:val="003561D0"/>
    <w:rsid w:val="0035656C"/>
    <w:rsid w:val="003565CB"/>
    <w:rsid w:val="00356699"/>
    <w:rsid w:val="00356897"/>
    <w:rsid w:val="00356ABA"/>
    <w:rsid w:val="00356EE0"/>
    <w:rsid w:val="00356F54"/>
    <w:rsid w:val="00356FAC"/>
    <w:rsid w:val="0035703A"/>
    <w:rsid w:val="00357040"/>
    <w:rsid w:val="00357476"/>
    <w:rsid w:val="003574FE"/>
    <w:rsid w:val="003575C2"/>
    <w:rsid w:val="003579DF"/>
    <w:rsid w:val="003600F3"/>
    <w:rsid w:val="003603D0"/>
    <w:rsid w:val="00360877"/>
    <w:rsid w:val="00360B0B"/>
    <w:rsid w:val="00360C91"/>
    <w:rsid w:val="00361037"/>
    <w:rsid w:val="00361091"/>
    <w:rsid w:val="003615B0"/>
    <w:rsid w:val="003617D4"/>
    <w:rsid w:val="00361D00"/>
    <w:rsid w:val="00361E88"/>
    <w:rsid w:val="003629B1"/>
    <w:rsid w:val="003629EC"/>
    <w:rsid w:val="00362A7B"/>
    <w:rsid w:val="00363194"/>
    <w:rsid w:val="00363887"/>
    <w:rsid w:val="00363A35"/>
    <w:rsid w:val="00363FFD"/>
    <w:rsid w:val="00364551"/>
    <w:rsid w:val="00364F68"/>
    <w:rsid w:val="003650DC"/>
    <w:rsid w:val="003651FF"/>
    <w:rsid w:val="00365B0A"/>
    <w:rsid w:val="00365F7C"/>
    <w:rsid w:val="00366345"/>
    <w:rsid w:val="003665E8"/>
    <w:rsid w:val="00366757"/>
    <w:rsid w:val="00366969"/>
    <w:rsid w:val="00366AF7"/>
    <w:rsid w:val="00366B7C"/>
    <w:rsid w:val="003670C1"/>
    <w:rsid w:val="00367547"/>
    <w:rsid w:val="00367802"/>
    <w:rsid w:val="00367C99"/>
    <w:rsid w:val="00367D50"/>
    <w:rsid w:val="00367E5C"/>
    <w:rsid w:val="00367ECD"/>
    <w:rsid w:val="00370130"/>
    <w:rsid w:val="00370297"/>
    <w:rsid w:val="003702D8"/>
    <w:rsid w:val="00370482"/>
    <w:rsid w:val="0037050B"/>
    <w:rsid w:val="003707B8"/>
    <w:rsid w:val="00370C2A"/>
    <w:rsid w:val="003710FE"/>
    <w:rsid w:val="00371265"/>
    <w:rsid w:val="0037173B"/>
    <w:rsid w:val="003719CE"/>
    <w:rsid w:val="00371AAC"/>
    <w:rsid w:val="00371B75"/>
    <w:rsid w:val="00371C24"/>
    <w:rsid w:val="00371E97"/>
    <w:rsid w:val="00371EFD"/>
    <w:rsid w:val="00372048"/>
    <w:rsid w:val="00372F7A"/>
    <w:rsid w:val="00373530"/>
    <w:rsid w:val="003735EE"/>
    <w:rsid w:val="00373B93"/>
    <w:rsid w:val="00373D69"/>
    <w:rsid w:val="00373EFB"/>
    <w:rsid w:val="00374248"/>
    <w:rsid w:val="0037458D"/>
    <w:rsid w:val="00374631"/>
    <w:rsid w:val="0037471F"/>
    <w:rsid w:val="0037473C"/>
    <w:rsid w:val="00374CB3"/>
    <w:rsid w:val="00374E60"/>
    <w:rsid w:val="00374F22"/>
    <w:rsid w:val="003750BF"/>
    <w:rsid w:val="00375D27"/>
    <w:rsid w:val="00375F02"/>
    <w:rsid w:val="00376AD6"/>
    <w:rsid w:val="00376D4B"/>
    <w:rsid w:val="00376EFE"/>
    <w:rsid w:val="003771DF"/>
    <w:rsid w:val="00377643"/>
    <w:rsid w:val="00377C20"/>
    <w:rsid w:val="00377E6E"/>
    <w:rsid w:val="00380278"/>
    <w:rsid w:val="0038058C"/>
    <w:rsid w:val="00380672"/>
    <w:rsid w:val="003807CB"/>
    <w:rsid w:val="00380AA4"/>
    <w:rsid w:val="003811F3"/>
    <w:rsid w:val="00381298"/>
    <w:rsid w:val="00381665"/>
    <w:rsid w:val="003819F2"/>
    <w:rsid w:val="00381B95"/>
    <w:rsid w:val="003820A4"/>
    <w:rsid w:val="0038277F"/>
    <w:rsid w:val="00382969"/>
    <w:rsid w:val="00382BEF"/>
    <w:rsid w:val="00382E17"/>
    <w:rsid w:val="00382EBE"/>
    <w:rsid w:val="00383943"/>
    <w:rsid w:val="00383D18"/>
    <w:rsid w:val="0038482D"/>
    <w:rsid w:val="00384AEA"/>
    <w:rsid w:val="00385183"/>
    <w:rsid w:val="0038528C"/>
    <w:rsid w:val="00385950"/>
    <w:rsid w:val="00385C9D"/>
    <w:rsid w:val="00385F2C"/>
    <w:rsid w:val="00385F43"/>
    <w:rsid w:val="0038619B"/>
    <w:rsid w:val="003868A4"/>
    <w:rsid w:val="00386933"/>
    <w:rsid w:val="00386BAC"/>
    <w:rsid w:val="00386DA4"/>
    <w:rsid w:val="00386E15"/>
    <w:rsid w:val="003873C1"/>
    <w:rsid w:val="0038742D"/>
    <w:rsid w:val="00387755"/>
    <w:rsid w:val="003877D1"/>
    <w:rsid w:val="003878D1"/>
    <w:rsid w:val="00387B60"/>
    <w:rsid w:val="00387F19"/>
    <w:rsid w:val="00387F2B"/>
    <w:rsid w:val="00390A82"/>
    <w:rsid w:val="00390B1A"/>
    <w:rsid w:val="00391949"/>
    <w:rsid w:val="00391B7D"/>
    <w:rsid w:val="00391CB1"/>
    <w:rsid w:val="00391DB3"/>
    <w:rsid w:val="00392230"/>
    <w:rsid w:val="00392338"/>
    <w:rsid w:val="0039296C"/>
    <w:rsid w:val="00392AE1"/>
    <w:rsid w:val="00392AEE"/>
    <w:rsid w:val="003931DA"/>
    <w:rsid w:val="003935AC"/>
    <w:rsid w:val="00393765"/>
    <w:rsid w:val="003945B5"/>
    <w:rsid w:val="00394AB8"/>
    <w:rsid w:val="00394B8B"/>
    <w:rsid w:val="00394BC8"/>
    <w:rsid w:val="00394C43"/>
    <w:rsid w:val="00395130"/>
    <w:rsid w:val="003952C6"/>
    <w:rsid w:val="003952D3"/>
    <w:rsid w:val="0039544C"/>
    <w:rsid w:val="0039551A"/>
    <w:rsid w:val="003957AA"/>
    <w:rsid w:val="003957FF"/>
    <w:rsid w:val="00395F99"/>
    <w:rsid w:val="00396190"/>
    <w:rsid w:val="003961C7"/>
    <w:rsid w:val="00396808"/>
    <w:rsid w:val="00396879"/>
    <w:rsid w:val="00396C09"/>
    <w:rsid w:val="00397548"/>
    <w:rsid w:val="00397835"/>
    <w:rsid w:val="00397A8E"/>
    <w:rsid w:val="00397EBC"/>
    <w:rsid w:val="003A0190"/>
    <w:rsid w:val="003A0957"/>
    <w:rsid w:val="003A0A2B"/>
    <w:rsid w:val="003A0E49"/>
    <w:rsid w:val="003A159A"/>
    <w:rsid w:val="003A1FEF"/>
    <w:rsid w:val="003A20E0"/>
    <w:rsid w:val="003A2107"/>
    <w:rsid w:val="003A21AE"/>
    <w:rsid w:val="003A263F"/>
    <w:rsid w:val="003A29C0"/>
    <w:rsid w:val="003A2E32"/>
    <w:rsid w:val="003A31FD"/>
    <w:rsid w:val="003A325F"/>
    <w:rsid w:val="003A37D7"/>
    <w:rsid w:val="003A3983"/>
    <w:rsid w:val="003A3CED"/>
    <w:rsid w:val="003A3F67"/>
    <w:rsid w:val="003A4050"/>
    <w:rsid w:val="003A43F6"/>
    <w:rsid w:val="003A4667"/>
    <w:rsid w:val="003A4B07"/>
    <w:rsid w:val="003A4F4A"/>
    <w:rsid w:val="003A50E8"/>
    <w:rsid w:val="003A50F6"/>
    <w:rsid w:val="003A590B"/>
    <w:rsid w:val="003A5A6E"/>
    <w:rsid w:val="003A5DBA"/>
    <w:rsid w:val="003A5F71"/>
    <w:rsid w:val="003A60D5"/>
    <w:rsid w:val="003A689E"/>
    <w:rsid w:val="003A6AE2"/>
    <w:rsid w:val="003A6B22"/>
    <w:rsid w:val="003A70EC"/>
    <w:rsid w:val="003A73A9"/>
    <w:rsid w:val="003B023A"/>
    <w:rsid w:val="003B0283"/>
    <w:rsid w:val="003B04DB"/>
    <w:rsid w:val="003B0836"/>
    <w:rsid w:val="003B0A7D"/>
    <w:rsid w:val="003B0B5B"/>
    <w:rsid w:val="003B0C0C"/>
    <w:rsid w:val="003B0D73"/>
    <w:rsid w:val="003B0F15"/>
    <w:rsid w:val="003B0FD8"/>
    <w:rsid w:val="003B12CE"/>
    <w:rsid w:val="003B152A"/>
    <w:rsid w:val="003B158E"/>
    <w:rsid w:val="003B1665"/>
    <w:rsid w:val="003B1AF0"/>
    <w:rsid w:val="003B1D6E"/>
    <w:rsid w:val="003B2452"/>
    <w:rsid w:val="003B2ADB"/>
    <w:rsid w:val="003B2C0E"/>
    <w:rsid w:val="003B2C47"/>
    <w:rsid w:val="003B324B"/>
    <w:rsid w:val="003B329E"/>
    <w:rsid w:val="003B337D"/>
    <w:rsid w:val="003B33C0"/>
    <w:rsid w:val="003B34F1"/>
    <w:rsid w:val="003B36E7"/>
    <w:rsid w:val="003B39E5"/>
    <w:rsid w:val="003B3D3F"/>
    <w:rsid w:val="003B3E18"/>
    <w:rsid w:val="003B4043"/>
    <w:rsid w:val="003B4226"/>
    <w:rsid w:val="003B4877"/>
    <w:rsid w:val="003B5420"/>
    <w:rsid w:val="003B5542"/>
    <w:rsid w:val="003B57E0"/>
    <w:rsid w:val="003B5D2E"/>
    <w:rsid w:val="003B5F89"/>
    <w:rsid w:val="003B647C"/>
    <w:rsid w:val="003B64DC"/>
    <w:rsid w:val="003B6591"/>
    <w:rsid w:val="003B6AF9"/>
    <w:rsid w:val="003B72B5"/>
    <w:rsid w:val="003B77F9"/>
    <w:rsid w:val="003B7CA3"/>
    <w:rsid w:val="003B7F13"/>
    <w:rsid w:val="003C0596"/>
    <w:rsid w:val="003C0A30"/>
    <w:rsid w:val="003C0AE0"/>
    <w:rsid w:val="003C1093"/>
    <w:rsid w:val="003C10B8"/>
    <w:rsid w:val="003C13CB"/>
    <w:rsid w:val="003C14EF"/>
    <w:rsid w:val="003C1C73"/>
    <w:rsid w:val="003C1CC1"/>
    <w:rsid w:val="003C2CC9"/>
    <w:rsid w:val="003C2FA7"/>
    <w:rsid w:val="003C305D"/>
    <w:rsid w:val="003C3829"/>
    <w:rsid w:val="003C3B89"/>
    <w:rsid w:val="003C3CB8"/>
    <w:rsid w:val="003C3DBB"/>
    <w:rsid w:val="003C3EAF"/>
    <w:rsid w:val="003C4062"/>
    <w:rsid w:val="003C4D11"/>
    <w:rsid w:val="003C50E0"/>
    <w:rsid w:val="003C5ABA"/>
    <w:rsid w:val="003C5EFB"/>
    <w:rsid w:val="003C7042"/>
    <w:rsid w:val="003C77B3"/>
    <w:rsid w:val="003C7EEE"/>
    <w:rsid w:val="003D0376"/>
    <w:rsid w:val="003D0798"/>
    <w:rsid w:val="003D0ABF"/>
    <w:rsid w:val="003D1597"/>
    <w:rsid w:val="003D159F"/>
    <w:rsid w:val="003D15B8"/>
    <w:rsid w:val="003D2138"/>
    <w:rsid w:val="003D24E2"/>
    <w:rsid w:val="003D2513"/>
    <w:rsid w:val="003D2662"/>
    <w:rsid w:val="003D26F8"/>
    <w:rsid w:val="003D291F"/>
    <w:rsid w:val="003D2A98"/>
    <w:rsid w:val="003D2AD0"/>
    <w:rsid w:val="003D2D5E"/>
    <w:rsid w:val="003D312C"/>
    <w:rsid w:val="003D328E"/>
    <w:rsid w:val="003D3343"/>
    <w:rsid w:val="003D376E"/>
    <w:rsid w:val="003D3A4E"/>
    <w:rsid w:val="003D3CBD"/>
    <w:rsid w:val="003D40DA"/>
    <w:rsid w:val="003D4416"/>
    <w:rsid w:val="003D481E"/>
    <w:rsid w:val="003D499E"/>
    <w:rsid w:val="003D49C6"/>
    <w:rsid w:val="003D4C57"/>
    <w:rsid w:val="003D4E23"/>
    <w:rsid w:val="003D4EBD"/>
    <w:rsid w:val="003D54DC"/>
    <w:rsid w:val="003D5A7F"/>
    <w:rsid w:val="003D5AFF"/>
    <w:rsid w:val="003D5E30"/>
    <w:rsid w:val="003D5F5F"/>
    <w:rsid w:val="003D61EE"/>
    <w:rsid w:val="003D6281"/>
    <w:rsid w:val="003D65A5"/>
    <w:rsid w:val="003D6ACF"/>
    <w:rsid w:val="003D6B45"/>
    <w:rsid w:val="003D71DA"/>
    <w:rsid w:val="003D743F"/>
    <w:rsid w:val="003D78EA"/>
    <w:rsid w:val="003D7A05"/>
    <w:rsid w:val="003D7A16"/>
    <w:rsid w:val="003D7A6A"/>
    <w:rsid w:val="003D7E73"/>
    <w:rsid w:val="003D7EE2"/>
    <w:rsid w:val="003E008F"/>
    <w:rsid w:val="003E00A4"/>
    <w:rsid w:val="003E013E"/>
    <w:rsid w:val="003E01A9"/>
    <w:rsid w:val="003E074F"/>
    <w:rsid w:val="003E0994"/>
    <w:rsid w:val="003E0EC5"/>
    <w:rsid w:val="003E1265"/>
    <w:rsid w:val="003E12FD"/>
    <w:rsid w:val="003E1773"/>
    <w:rsid w:val="003E293A"/>
    <w:rsid w:val="003E2B67"/>
    <w:rsid w:val="003E2F37"/>
    <w:rsid w:val="003E3037"/>
    <w:rsid w:val="003E318E"/>
    <w:rsid w:val="003E37A0"/>
    <w:rsid w:val="003E382C"/>
    <w:rsid w:val="003E3AA4"/>
    <w:rsid w:val="003E3AE9"/>
    <w:rsid w:val="003E3D2E"/>
    <w:rsid w:val="003E3FFB"/>
    <w:rsid w:val="003E4228"/>
    <w:rsid w:val="003E495E"/>
    <w:rsid w:val="003E4DCA"/>
    <w:rsid w:val="003E4E3B"/>
    <w:rsid w:val="003E53EE"/>
    <w:rsid w:val="003E544F"/>
    <w:rsid w:val="003E586B"/>
    <w:rsid w:val="003E5C87"/>
    <w:rsid w:val="003E5CF2"/>
    <w:rsid w:val="003E616A"/>
    <w:rsid w:val="003E6A90"/>
    <w:rsid w:val="003E6EF9"/>
    <w:rsid w:val="003E6F48"/>
    <w:rsid w:val="003E75A7"/>
    <w:rsid w:val="003E7653"/>
    <w:rsid w:val="003E7A2F"/>
    <w:rsid w:val="003E7BC1"/>
    <w:rsid w:val="003E7D8F"/>
    <w:rsid w:val="003F00AD"/>
    <w:rsid w:val="003F00FA"/>
    <w:rsid w:val="003F0757"/>
    <w:rsid w:val="003F083D"/>
    <w:rsid w:val="003F086E"/>
    <w:rsid w:val="003F09E5"/>
    <w:rsid w:val="003F0D3F"/>
    <w:rsid w:val="003F0EBE"/>
    <w:rsid w:val="003F1173"/>
    <w:rsid w:val="003F117E"/>
    <w:rsid w:val="003F173F"/>
    <w:rsid w:val="003F18F5"/>
    <w:rsid w:val="003F1B32"/>
    <w:rsid w:val="003F1C10"/>
    <w:rsid w:val="003F1F46"/>
    <w:rsid w:val="003F26D3"/>
    <w:rsid w:val="003F2E82"/>
    <w:rsid w:val="003F2F17"/>
    <w:rsid w:val="003F3009"/>
    <w:rsid w:val="003F3173"/>
    <w:rsid w:val="003F3D9B"/>
    <w:rsid w:val="003F3E41"/>
    <w:rsid w:val="003F4134"/>
    <w:rsid w:val="003F419D"/>
    <w:rsid w:val="003F4317"/>
    <w:rsid w:val="003F4536"/>
    <w:rsid w:val="003F47B5"/>
    <w:rsid w:val="003F4A72"/>
    <w:rsid w:val="003F5366"/>
    <w:rsid w:val="003F536A"/>
    <w:rsid w:val="003F53F7"/>
    <w:rsid w:val="003F6920"/>
    <w:rsid w:val="003F6B2E"/>
    <w:rsid w:val="0040010C"/>
    <w:rsid w:val="0040051F"/>
    <w:rsid w:val="0040053C"/>
    <w:rsid w:val="00400D99"/>
    <w:rsid w:val="00401192"/>
    <w:rsid w:val="0040129C"/>
    <w:rsid w:val="00401508"/>
    <w:rsid w:val="0040162C"/>
    <w:rsid w:val="00402AE6"/>
    <w:rsid w:val="00403AD5"/>
    <w:rsid w:val="00403AE6"/>
    <w:rsid w:val="00403D50"/>
    <w:rsid w:val="00403D65"/>
    <w:rsid w:val="00403D96"/>
    <w:rsid w:val="00403F8F"/>
    <w:rsid w:val="004043FE"/>
    <w:rsid w:val="004044D4"/>
    <w:rsid w:val="0040454C"/>
    <w:rsid w:val="004047AF"/>
    <w:rsid w:val="004049A9"/>
    <w:rsid w:val="00404E05"/>
    <w:rsid w:val="00404EEE"/>
    <w:rsid w:val="00405215"/>
    <w:rsid w:val="004053DC"/>
    <w:rsid w:val="004054D1"/>
    <w:rsid w:val="004059AD"/>
    <w:rsid w:val="00405A10"/>
    <w:rsid w:val="00405B12"/>
    <w:rsid w:val="00405EAF"/>
    <w:rsid w:val="00405F17"/>
    <w:rsid w:val="00405FA5"/>
    <w:rsid w:val="00406C51"/>
    <w:rsid w:val="00406DB3"/>
    <w:rsid w:val="0040727F"/>
    <w:rsid w:val="00407665"/>
    <w:rsid w:val="004076A0"/>
    <w:rsid w:val="00407A23"/>
    <w:rsid w:val="00407AFC"/>
    <w:rsid w:val="00410391"/>
    <w:rsid w:val="0041045B"/>
    <w:rsid w:val="00410CCD"/>
    <w:rsid w:val="00410E69"/>
    <w:rsid w:val="0041128F"/>
    <w:rsid w:val="00411395"/>
    <w:rsid w:val="00411758"/>
    <w:rsid w:val="00411C83"/>
    <w:rsid w:val="00411E05"/>
    <w:rsid w:val="00411FCD"/>
    <w:rsid w:val="004123B2"/>
    <w:rsid w:val="0041280B"/>
    <w:rsid w:val="00412912"/>
    <w:rsid w:val="00412A01"/>
    <w:rsid w:val="00412D78"/>
    <w:rsid w:val="00412DB8"/>
    <w:rsid w:val="00412FCB"/>
    <w:rsid w:val="00413B1D"/>
    <w:rsid w:val="00413D75"/>
    <w:rsid w:val="00414BF1"/>
    <w:rsid w:val="00414C61"/>
    <w:rsid w:val="00414D04"/>
    <w:rsid w:val="00414F3D"/>
    <w:rsid w:val="00415339"/>
    <w:rsid w:val="004156FB"/>
    <w:rsid w:val="004157C5"/>
    <w:rsid w:val="00415899"/>
    <w:rsid w:val="00415FAE"/>
    <w:rsid w:val="00416B9E"/>
    <w:rsid w:val="00416BED"/>
    <w:rsid w:val="00417295"/>
    <w:rsid w:val="004173FD"/>
    <w:rsid w:val="004178AE"/>
    <w:rsid w:val="00420CA0"/>
    <w:rsid w:val="00421563"/>
    <w:rsid w:val="00421696"/>
    <w:rsid w:val="00421774"/>
    <w:rsid w:val="00421810"/>
    <w:rsid w:val="004219C4"/>
    <w:rsid w:val="00421B48"/>
    <w:rsid w:val="00421DBD"/>
    <w:rsid w:val="004220E7"/>
    <w:rsid w:val="00422318"/>
    <w:rsid w:val="00422643"/>
    <w:rsid w:val="00422871"/>
    <w:rsid w:val="004228F2"/>
    <w:rsid w:val="004233E4"/>
    <w:rsid w:val="004236E5"/>
    <w:rsid w:val="004236E6"/>
    <w:rsid w:val="0042398C"/>
    <w:rsid w:val="00423AAB"/>
    <w:rsid w:val="00423B1D"/>
    <w:rsid w:val="00423FC3"/>
    <w:rsid w:val="004242F2"/>
    <w:rsid w:val="00424ACF"/>
    <w:rsid w:val="00424CD0"/>
    <w:rsid w:val="00424D7F"/>
    <w:rsid w:val="0042556F"/>
    <w:rsid w:val="00425774"/>
    <w:rsid w:val="00425887"/>
    <w:rsid w:val="00425CDF"/>
    <w:rsid w:val="00427215"/>
    <w:rsid w:val="0042784C"/>
    <w:rsid w:val="004279B8"/>
    <w:rsid w:val="004279CA"/>
    <w:rsid w:val="00427C3C"/>
    <w:rsid w:val="00427CD2"/>
    <w:rsid w:val="00430126"/>
    <w:rsid w:val="00430D7C"/>
    <w:rsid w:val="00431328"/>
    <w:rsid w:val="00431873"/>
    <w:rsid w:val="00431DB9"/>
    <w:rsid w:val="00431F44"/>
    <w:rsid w:val="00431FC4"/>
    <w:rsid w:val="00432350"/>
    <w:rsid w:val="0043240F"/>
    <w:rsid w:val="00432790"/>
    <w:rsid w:val="00432DEC"/>
    <w:rsid w:val="00432E22"/>
    <w:rsid w:val="00432FE0"/>
    <w:rsid w:val="00433058"/>
    <w:rsid w:val="00433154"/>
    <w:rsid w:val="004334AC"/>
    <w:rsid w:val="00433518"/>
    <w:rsid w:val="004336B9"/>
    <w:rsid w:val="004336E5"/>
    <w:rsid w:val="00433BFA"/>
    <w:rsid w:val="00433E6D"/>
    <w:rsid w:val="00433F57"/>
    <w:rsid w:val="004342C1"/>
    <w:rsid w:val="004349B1"/>
    <w:rsid w:val="0043514A"/>
    <w:rsid w:val="0043515B"/>
    <w:rsid w:val="00435523"/>
    <w:rsid w:val="004358EB"/>
    <w:rsid w:val="00435FE6"/>
    <w:rsid w:val="00436194"/>
    <w:rsid w:val="0043639B"/>
    <w:rsid w:val="00436933"/>
    <w:rsid w:val="00436B3D"/>
    <w:rsid w:val="00436C31"/>
    <w:rsid w:val="00437096"/>
    <w:rsid w:val="00437204"/>
    <w:rsid w:val="00437848"/>
    <w:rsid w:val="00437A0E"/>
    <w:rsid w:val="00437AE1"/>
    <w:rsid w:val="00437D77"/>
    <w:rsid w:val="00440401"/>
    <w:rsid w:val="00440680"/>
    <w:rsid w:val="004406B5"/>
    <w:rsid w:val="00440713"/>
    <w:rsid w:val="00440B62"/>
    <w:rsid w:val="00440DDF"/>
    <w:rsid w:val="00440ED9"/>
    <w:rsid w:val="0044122B"/>
    <w:rsid w:val="00442359"/>
    <w:rsid w:val="00442407"/>
    <w:rsid w:val="004429B8"/>
    <w:rsid w:val="00442B66"/>
    <w:rsid w:val="00442D3E"/>
    <w:rsid w:val="004434C6"/>
    <w:rsid w:val="004437A9"/>
    <w:rsid w:val="00444202"/>
    <w:rsid w:val="0044441D"/>
    <w:rsid w:val="0044478F"/>
    <w:rsid w:val="00444A93"/>
    <w:rsid w:val="00444B9E"/>
    <w:rsid w:val="00444D81"/>
    <w:rsid w:val="00444E6F"/>
    <w:rsid w:val="00444EBA"/>
    <w:rsid w:val="004450F2"/>
    <w:rsid w:val="00445E65"/>
    <w:rsid w:val="0044635C"/>
    <w:rsid w:val="0044653F"/>
    <w:rsid w:val="0044665F"/>
    <w:rsid w:val="004466B9"/>
    <w:rsid w:val="00446DCF"/>
    <w:rsid w:val="00446E72"/>
    <w:rsid w:val="004471A8"/>
    <w:rsid w:val="004472B6"/>
    <w:rsid w:val="004476D8"/>
    <w:rsid w:val="00450341"/>
    <w:rsid w:val="0045035B"/>
    <w:rsid w:val="00450364"/>
    <w:rsid w:val="004504FC"/>
    <w:rsid w:val="00450862"/>
    <w:rsid w:val="00450EBB"/>
    <w:rsid w:val="00451093"/>
    <w:rsid w:val="004516AE"/>
    <w:rsid w:val="00451B5B"/>
    <w:rsid w:val="00451B88"/>
    <w:rsid w:val="004520D2"/>
    <w:rsid w:val="00452700"/>
    <w:rsid w:val="00452957"/>
    <w:rsid w:val="00452985"/>
    <w:rsid w:val="004529DD"/>
    <w:rsid w:val="00452A69"/>
    <w:rsid w:val="00452AB3"/>
    <w:rsid w:val="00452F1A"/>
    <w:rsid w:val="0045317A"/>
    <w:rsid w:val="0045323A"/>
    <w:rsid w:val="00453402"/>
    <w:rsid w:val="00453404"/>
    <w:rsid w:val="00453987"/>
    <w:rsid w:val="00453CA2"/>
    <w:rsid w:val="00454317"/>
    <w:rsid w:val="0045514C"/>
    <w:rsid w:val="004552DE"/>
    <w:rsid w:val="00455539"/>
    <w:rsid w:val="00455B9A"/>
    <w:rsid w:val="00456152"/>
    <w:rsid w:val="0045625E"/>
    <w:rsid w:val="00456272"/>
    <w:rsid w:val="0045636F"/>
    <w:rsid w:val="0045679F"/>
    <w:rsid w:val="00456A57"/>
    <w:rsid w:val="00456BA8"/>
    <w:rsid w:val="00456DD3"/>
    <w:rsid w:val="0045711C"/>
    <w:rsid w:val="00457891"/>
    <w:rsid w:val="00457983"/>
    <w:rsid w:val="00457AF1"/>
    <w:rsid w:val="00457CCC"/>
    <w:rsid w:val="004605A7"/>
    <w:rsid w:val="00460681"/>
    <w:rsid w:val="00460AFB"/>
    <w:rsid w:val="00461236"/>
    <w:rsid w:val="004614A2"/>
    <w:rsid w:val="00461610"/>
    <w:rsid w:val="00461928"/>
    <w:rsid w:val="00461A32"/>
    <w:rsid w:val="00461A6D"/>
    <w:rsid w:val="00461AC5"/>
    <w:rsid w:val="00461F54"/>
    <w:rsid w:val="004622FE"/>
    <w:rsid w:val="00462B5D"/>
    <w:rsid w:val="00462EB0"/>
    <w:rsid w:val="004630F4"/>
    <w:rsid w:val="0046310B"/>
    <w:rsid w:val="004638C2"/>
    <w:rsid w:val="004639F3"/>
    <w:rsid w:val="00463FEF"/>
    <w:rsid w:val="004643A8"/>
    <w:rsid w:val="004643CE"/>
    <w:rsid w:val="00464684"/>
    <w:rsid w:val="00464A98"/>
    <w:rsid w:val="00464BCA"/>
    <w:rsid w:val="004659BF"/>
    <w:rsid w:val="00465D20"/>
    <w:rsid w:val="0046605D"/>
    <w:rsid w:val="0046633F"/>
    <w:rsid w:val="00466540"/>
    <w:rsid w:val="004666AB"/>
    <w:rsid w:val="00466C51"/>
    <w:rsid w:val="00466DC3"/>
    <w:rsid w:val="0046767F"/>
    <w:rsid w:val="00467867"/>
    <w:rsid w:val="00467A9F"/>
    <w:rsid w:val="00467B96"/>
    <w:rsid w:val="00467C19"/>
    <w:rsid w:val="00467F7D"/>
    <w:rsid w:val="00467F8F"/>
    <w:rsid w:val="0047001C"/>
    <w:rsid w:val="0047037D"/>
    <w:rsid w:val="004703E4"/>
    <w:rsid w:val="004704B9"/>
    <w:rsid w:val="00470608"/>
    <w:rsid w:val="00470A32"/>
    <w:rsid w:val="00470BD8"/>
    <w:rsid w:val="00470BD9"/>
    <w:rsid w:val="00470BEA"/>
    <w:rsid w:val="00470CF5"/>
    <w:rsid w:val="00470F6F"/>
    <w:rsid w:val="00470FBE"/>
    <w:rsid w:val="0047112C"/>
    <w:rsid w:val="004713CC"/>
    <w:rsid w:val="0047182E"/>
    <w:rsid w:val="00471E47"/>
    <w:rsid w:val="004727B6"/>
    <w:rsid w:val="00472808"/>
    <w:rsid w:val="004729DF"/>
    <w:rsid w:val="00472D2E"/>
    <w:rsid w:val="00473013"/>
    <w:rsid w:val="0047306C"/>
    <w:rsid w:val="004734FC"/>
    <w:rsid w:val="004737CC"/>
    <w:rsid w:val="00473AA1"/>
    <w:rsid w:val="00473C95"/>
    <w:rsid w:val="00473E94"/>
    <w:rsid w:val="0047433E"/>
    <w:rsid w:val="004743AB"/>
    <w:rsid w:val="00474BD8"/>
    <w:rsid w:val="0047508B"/>
    <w:rsid w:val="0047523C"/>
    <w:rsid w:val="004752CC"/>
    <w:rsid w:val="004754AF"/>
    <w:rsid w:val="0047581A"/>
    <w:rsid w:val="00475952"/>
    <w:rsid w:val="00475A14"/>
    <w:rsid w:val="00475B56"/>
    <w:rsid w:val="00475D93"/>
    <w:rsid w:val="004760BB"/>
    <w:rsid w:val="004761B7"/>
    <w:rsid w:val="004761CD"/>
    <w:rsid w:val="00476939"/>
    <w:rsid w:val="00476A01"/>
    <w:rsid w:val="00476A12"/>
    <w:rsid w:val="00476BA3"/>
    <w:rsid w:val="00476DA0"/>
    <w:rsid w:val="00477358"/>
    <w:rsid w:val="004775A4"/>
    <w:rsid w:val="00477704"/>
    <w:rsid w:val="00477E52"/>
    <w:rsid w:val="00477EA2"/>
    <w:rsid w:val="00480075"/>
    <w:rsid w:val="00480514"/>
    <w:rsid w:val="00480BF0"/>
    <w:rsid w:val="00480DC4"/>
    <w:rsid w:val="00480EA6"/>
    <w:rsid w:val="00481485"/>
    <w:rsid w:val="004814F6"/>
    <w:rsid w:val="00481A20"/>
    <w:rsid w:val="00481EDD"/>
    <w:rsid w:val="00481F22"/>
    <w:rsid w:val="00482AD8"/>
    <w:rsid w:val="00483129"/>
    <w:rsid w:val="0048315E"/>
    <w:rsid w:val="00483393"/>
    <w:rsid w:val="0048380D"/>
    <w:rsid w:val="004838DE"/>
    <w:rsid w:val="004845BB"/>
    <w:rsid w:val="004846CC"/>
    <w:rsid w:val="00484743"/>
    <w:rsid w:val="004848E5"/>
    <w:rsid w:val="00484B2C"/>
    <w:rsid w:val="00484BC6"/>
    <w:rsid w:val="00486195"/>
    <w:rsid w:val="00486336"/>
    <w:rsid w:val="0048640D"/>
    <w:rsid w:val="00486912"/>
    <w:rsid w:val="0048694D"/>
    <w:rsid w:val="004869BB"/>
    <w:rsid w:val="00486EF8"/>
    <w:rsid w:val="00486F87"/>
    <w:rsid w:val="004879F3"/>
    <w:rsid w:val="00487C1E"/>
    <w:rsid w:val="004900D2"/>
    <w:rsid w:val="004907DF"/>
    <w:rsid w:val="00490912"/>
    <w:rsid w:val="004909F1"/>
    <w:rsid w:val="004909FC"/>
    <w:rsid w:val="00490E53"/>
    <w:rsid w:val="004910E1"/>
    <w:rsid w:val="0049128B"/>
    <w:rsid w:val="004914CA"/>
    <w:rsid w:val="00491B4B"/>
    <w:rsid w:val="00491BFE"/>
    <w:rsid w:val="00491E64"/>
    <w:rsid w:val="00491FB0"/>
    <w:rsid w:val="004920B0"/>
    <w:rsid w:val="004924B6"/>
    <w:rsid w:val="00492580"/>
    <w:rsid w:val="004927A6"/>
    <w:rsid w:val="00492844"/>
    <w:rsid w:val="00492C1E"/>
    <w:rsid w:val="0049305D"/>
    <w:rsid w:val="00493CCF"/>
    <w:rsid w:val="00493EEF"/>
    <w:rsid w:val="00494214"/>
    <w:rsid w:val="004948EE"/>
    <w:rsid w:val="00495165"/>
    <w:rsid w:val="004955C9"/>
    <w:rsid w:val="004960A4"/>
    <w:rsid w:val="0049624F"/>
    <w:rsid w:val="00496398"/>
    <w:rsid w:val="004965EF"/>
    <w:rsid w:val="00496624"/>
    <w:rsid w:val="00497086"/>
    <w:rsid w:val="004971E7"/>
    <w:rsid w:val="004971F9"/>
    <w:rsid w:val="00497531"/>
    <w:rsid w:val="00497534"/>
    <w:rsid w:val="0049764B"/>
    <w:rsid w:val="00497C74"/>
    <w:rsid w:val="004A0DC2"/>
    <w:rsid w:val="004A105F"/>
    <w:rsid w:val="004A1147"/>
    <w:rsid w:val="004A1475"/>
    <w:rsid w:val="004A1959"/>
    <w:rsid w:val="004A1B78"/>
    <w:rsid w:val="004A1C8A"/>
    <w:rsid w:val="004A24C5"/>
    <w:rsid w:val="004A2DC1"/>
    <w:rsid w:val="004A2F18"/>
    <w:rsid w:val="004A308C"/>
    <w:rsid w:val="004A35EE"/>
    <w:rsid w:val="004A3883"/>
    <w:rsid w:val="004A3D45"/>
    <w:rsid w:val="004A4042"/>
    <w:rsid w:val="004A41C8"/>
    <w:rsid w:val="004A42FE"/>
    <w:rsid w:val="004A44A0"/>
    <w:rsid w:val="004A45C3"/>
    <w:rsid w:val="004A45C4"/>
    <w:rsid w:val="004A4683"/>
    <w:rsid w:val="004A4701"/>
    <w:rsid w:val="004A491B"/>
    <w:rsid w:val="004A4ACF"/>
    <w:rsid w:val="004A4BE0"/>
    <w:rsid w:val="004A4C27"/>
    <w:rsid w:val="004A50EE"/>
    <w:rsid w:val="004A548B"/>
    <w:rsid w:val="004A553A"/>
    <w:rsid w:val="004A57E4"/>
    <w:rsid w:val="004A57F0"/>
    <w:rsid w:val="004A5A3A"/>
    <w:rsid w:val="004A5BBF"/>
    <w:rsid w:val="004A5CAB"/>
    <w:rsid w:val="004A61A1"/>
    <w:rsid w:val="004A675F"/>
    <w:rsid w:val="004A6800"/>
    <w:rsid w:val="004A76DC"/>
    <w:rsid w:val="004A7862"/>
    <w:rsid w:val="004A7AB5"/>
    <w:rsid w:val="004A7DE5"/>
    <w:rsid w:val="004A7E87"/>
    <w:rsid w:val="004A7F89"/>
    <w:rsid w:val="004B0899"/>
    <w:rsid w:val="004B091F"/>
    <w:rsid w:val="004B0B9D"/>
    <w:rsid w:val="004B0C6D"/>
    <w:rsid w:val="004B0CEE"/>
    <w:rsid w:val="004B11C3"/>
    <w:rsid w:val="004B1268"/>
    <w:rsid w:val="004B154E"/>
    <w:rsid w:val="004B16D0"/>
    <w:rsid w:val="004B1937"/>
    <w:rsid w:val="004B30AC"/>
    <w:rsid w:val="004B318F"/>
    <w:rsid w:val="004B38A0"/>
    <w:rsid w:val="004B3A7E"/>
    <w:rsid w:val="004B41C8"/>
    <w:rsid w:val="004B436A"/>
    <w:rsid w:val="004B449C"/>
    <w:rsid w:val="004B4554"/>
    <w:rsid w:val="004B4D47"/>
    <w:rsid w:val="004B5260"/>
    <w:rsid w:val="004B5B0C"/>
    <w:rsid w:val="004B5EBF"/>
    <w:rsid w:val="004B6295"/>
    <w:rsid w:val="004B62CA"/>
    <w:rsid w:val="004B678A"/>
    <w:rsid w:val="004B6BD3"/>
    <w:rsid w:val="004B7581"/>
    <w:rsid w:val="004B7A17"/>
    <w:rsid w:val="004C04EC"/>
    <w:rsid w:val="004C077C"/>
    <w:rsid w:val="004C0AD9"/>
    <w:rsid w:val="004C0BDA"/>
    <w:rsid w:val="004C0CBB"/>
    <w:rsid w:val="004C1B24"/>
    <w:rsid w:val="004C1B89"/>
    <w:rsid w:val="004C1C07"/>
    <w:rsid w:val="004C1C2F"/>
    <w:rsid w:val="004C24F2"/>
    <w:rsid w:val="004C2565"/>
    <w:rsid w:val="004C2A1D"/>
    <w:rsid w:val="004C346D"/>
    <w:rsid w:val="004C3918"/>
    <w:rsid w:val="004C3989"/>
    <w:rsid w:val="004C3998"/>
    <w:rsid w:val="004C3A74"/>
    <w:rsid w:val="004C3CAD"/>
    <w:rsid w:val="004C3D9F"/>
    <w:rsid w:val="004C4162"/>
    <w:rsid w:val="004C4217"/>
    <w:rsid w:val="004C44C0"/>
    <w:rsid w:val="004C450D"/>
    <w:rsid w:val="004C4F3E"/>
    <w:rsid w:val="004C5A1F"/>
    <w:rsid w:val="004C60DA"/>
    <w:rsid w:val="004C691A"/>
    <w:rsid w:val="004C69B4"/>
    <w:rsid w:val="004C6AEA"/>
    <w:rsid w:val="004C6EEA"/>
    <w:rsid w:val="004C6F14"/>
    <w:rsid w:val="004C7057"/>
    <w:rsid w:val="004C7226"/>
    <w:rsid w:val="004C738A"/>
    <w:rsid w:val="004C7D20"/>
    <w:rsid w:val="004C7E94"/>
    <w:rsid w:val="004C7EDC"/>
    <w:rsid w:val="004D0070"/>
    <w:rsid w:val="004D03F9"/>
    <w:rsid w:val="004D05D1"/>
    <w:rsid w:val="004D0889"/>
    <w:rsid w:val="004D0B89"/>
    <w:rsid w:val="004D1188"/>
    <w:rsid w:val="004D1775"/>
    <w:rsid w:val="004D1A72"/>
    <w:rsid w:val="004D2231"/>
    <w:rsid w:val="004D237D"/>
    <w:rsid w:val="004D2744"/>
    <w:rsid w:val="004D2D7D"/>
    <w:rsid w:val="004D2E4A"/>
    <w:rsid w:val="004D2F94"/>
    <w:rsid w:val="004D31EF"/>
    <w:rsid w:val="004D3313"/>
    <w:rsid w:val="004D3810"/>
    <w:rsid w:val="004D3A3E"/>
    <w:rsid w:val="004D3C1D"/>
    <w:rsid w:val="004D3EC2"/>
    <w:rsid w:val="004D40F8"/>
    <w:rsid w:val="004D40FD"/>
    <w:rsid w:val="004D50B0"/>
    <w:rsid w:val="004D5172"/>
    <w:rsid w:val="004D5332"/>
    <w:rsid w:val="004D548B"/>
    <w:rsid w:val="004D5604"/>
    <w:rsid w:val="004D5813"/>
    <w:rsid w:val="004D5860"/>
    <w:rsid w:val="004D5DDF"/>
    <w:rsid w:val="004D623F"/>
    <w:rsid w:val="004D62ED"/>
    <w:rsid w:val="004D64D5"/>
    <w:rsid w:val="004D6723"/>
    <w:rsid w:val="004D6EE5"/>
    <w:rsid w:val="004D700E"/>
    <w:rsid w:val="004D76F4"/>
    <w:rsid w:val="004D7787"/>
    <w:rsid w:val="004D7A18"/>
    <w:rsid w:val="004D7B7B"/>
    <w:rsid w:val="004D7C15"/>
    <w:rsid w:val="004D7C9D"/>
    <w:rsid w:val="004E004B"/>
    <w:rsid w:val="004E02E1"/>
    <w:rsid w:val="004E0AA9"/>
    <w:rsid w:val="004E0F2B"/>
    <w:rsid w:val="004E12A7"/>
    <w:rsid w:val="004E144D"/>
    <w:rsid w:val="004E16CF"/>
    <w:rsid w:val="004E1B92"/>
    <w:rsid w:val="004E2279"/>
    <w:rsid w:val="004E2600"/>
    <w:rsid w:val="004E2C04"/>
    <w:rsid w:val="004E2CB9"/>
    <w:rsid w:val="004E2DA7"/>
    <w:rsid w:val="004E2E6D"/>
    <w:rsid w:val="004E33D4"/>
    <w:rsid w:val="004E347E"/>
    <w:rsid w:val="004E374A"/>
    <w:rsid w:val="004E3811"/>
    <w:rsid w:val="004E38B3"/>
    <w:rsid w:val="004E38F4"/>
    <w:rsid w:val="004E3CCD"/>
    <w:rsid w:val="004E44DE"/>
    <w:rsid w:val="004E47ED"/>
    <w:rsid w:val="004E49A8"/>
    <w:rsid w:val="004E5071"/>
    <w:rsid w:val="004E53EA"/>
    <w:rsid w:val="004E5757"/>
    <w:rsid w:val="004E57C0"/>
    <w:rsid w:val="004E5A87"/>
    <w:rsid w:val="004E5AE6"/>
    <w:rsid w:val="004E635A"/>
    <w:rsid w:val="004E650D"/>
    <w:rsid w:val="004E6EC2"/>
    <w:rsid w:val="004E6FE4"/>
    <w:rsid w:val="004E70CE"/>
    <w:rsid w:val="004E76A8"/>
    <w:rsid w:val="004E7807"/>
    <w:rsid w:val="004E7875"/>
    <w:rsid w:val="004E7961"/>
    <w:rsid w:val="004E7EB9"/>
    <w:rsid w:val="004F0935"/>
    <w:rsid w:val="004F0967"/>
    <w:rsid w:val="004F0D4F"/>
    <w:rsid w:val="004F12B5"/>
    <w:rsid w:val="004F153D"/>
    <w:rsid w:val="004F1F05"/>
    <w:rsid w:val="004F2017"/>
    <w:rsid w:val="004F205A"/>
    <w:rsid w:val="004F2132"/>
    <w:rsid w:val="004F2577"/>
    <w:rsid w:val="004F2AA4"/>
    <w:rsid w:val="004F3599"/>
    <w:rsid w:val="004F3EEF"/>
    <w:rsid w:val="004F4188"/>
    <w:rsid w:val="004F4229"/>
    <w:rsid w:val="004F49BF"/>
    <w:rsid w:val="004F4A01"/>
    <w:rsid w:val="004F4BC3"/>
    <w:rsid w:val="004F52E0"/>
    <w:rsid w:val="004F5D91"/>
    <w:rsid w:val="004F5DB9"/>
    <w:rsid w:val="004F609F"/>
    <w:rsid w:val="004F62C0"/>
    <w:rsid w:val="004F682F"/>
    <w:rsid w:val="004F6CE8"/>
    <w:rsid w:val="004F6D32"/>
    <w:rsid w:val="004F706A"/>
    <w:rsid w:val="004F7127"/>
    <w:rsid w:val="004F72F3"/>
    <w:rsid w:val="004F7433"/>
    <w:rsid w:val="0050008F"/>
    <w:rsid w:val="00500293"/>
    <w:rsid w:val="005009AB"/>
    <w:rsid w:val="00501021"/>
    <w:rsid w:val="005013B9"/>
    <w:rsid w:val="005020EB"/>
    <w:rsid w:val="0050224C"/>
    <w:rsid w:val="00502AC4"/>
    <w:rsid w:val="005030EA"/>
    <w:rsid w:val="005031EB"/>
    <w:rsid w:val="00503637"/>
    <w:rsid w:val="00504859"/>
    <w:rsid w:val="00504BB3"/>
    <w:rsid w:val="00504FE5"/>
    <w:rsid w:val="00505848"/>
    <w:rsid w:val="005064E5"/>
    <w:rsid w:val="0050685D"/>
    <w:rsid w:val="00506930"/>
    <w:rsid w:val="00506A15"/>
    <w:rsid w:val="00506C50"/>
    <w:rsid w:val="005070F8"/>
    <w:rsid w:val="00507873"/>
    <w:rsid w:val="005078DA"/>
    <w:rsid w:val="00507B7F"/>
    <w:rsid w:val="00507CD7"/>
    <w:rsid w:val="00507F30"/>
    <w:rsid w:val="00510348"/>
    <w:rsid w:val="005109E0"/>
    <w:rsid w:val="00510EDA"/>
    <w:rsid w:val="005113B3"/>
    <w:rsid w:val="0051146D"/>
    <w:rsid w:val="0051193F"/>
    <w:rsid w:val="00511B98"/>
    <w:rsid w:val="00512212"/>
    <w:rsid w:val="0051229D"/>
    <w:rsid w:val="005124CB"/>
    <w:rsid w:val="00512850"/>
    <w:rsid w:val="00512900"/>
    <w:rsid w:val="00512F92"/>
    <w:rsid w:val="005131B1"/>
    <w:rsid w:val="00513231"/>
    <w:rsid w:val="00513269"/>
    <w:rsid w:val="005132DA"/>
    <w:rsid w:val="00513311"/>
    <w:rsid w:val="00513CCD"/>
    <w:rsid w:val="00513EA7"/>
    <w:rsid w:val="00513EDC"/>
    <w:rsid w:val="00514444"/>
    <w:rsid w:val="00514504"/>
    <w:rsid w:val="00514629"/>
    <w:rsid w:val="00514B63"/>
    <w:rsid w:val="00514DBA"/>
    <w:rsid w:val="00514F40"/>
    <w:rsid w:val="00514F99"/>
    <w:rsid w:val="00514FAC"/>
    <w:rsid w:val="0051500D"/>
    <w:rsid w:val="00515320"/>
    <w:rsid w:val="00515778"/>
    <w:rsid w:val="005157B9"/>
    <w:rsid w:val="00515AA9"/>
    <w:rsid w:val="00515AC9"/>
    <w:rsid w:val="00515B67"/>
    <w:rsid w:val="00516336"/>
    <w:rsid w:val="00516CE4"/>
    <w:rsid w:val="005171DF"/>
    <w:rsid w:val="0051732F"/>
    <w:rsid w:val="00517497"/>
    <w:rsid w:val="00517578"/>
    <w:rsid w:val="0051799E"/>
    <w:rsid w:val="00520A94"/>
    <w:rsid w:val="00520B00"/>
    <w:rsid w:val="00521931"/>
    <w:rsid w:val="00521FA3"/>
    <w:rsid w:val="00521FE0"/>
    <w:rsid w:val="005223D8"/>
    <w:rsid w:val="005224B7"/>
    <w:rsid w:val="00523659"/>
    <w:rsid w:val="0052371B"/>
    <w:rsid w:val="00523AF0"/>
    <w:rsid w:val="00523C88"/>
    <w:rsid w:val="00523DA3"/>
    <w:rsid w:val="0052459B"/>
    <w:rsid w:val="005247EB"/>
    <w:rsid w:val="00524DBC"/>
    <w:rsid w:val="00524E24"/>
    <w:rsid w:val="0052575D"/>
    <w:rsid w:val="00525870"/>
    <w:rsid w:val="00525E9A"/>
    <w:rsid w:val="005261AD"/>
    <w:rsid w:val="005265BE"/>
    <w:rsid w:val="005266E7"/>
    <w:rsid w:val="005267A3"/>
    <w:rsid w:val="005268B0"/>
    <w:rsid w:val="00526BBE"/>
    <w:rsid w:val="00526D2E"/>
    <w:rsid w:val="00526DB7"/>
    <w:rsid w:val="00527283"/>
    <w:rsid w:val="00527501"/>
    <w:rsid w:val="0052781D"/>
    <w:rsid w:val="0052792A"/>
    <w:rsid w:val="00527A45"/>
    <w:rsid w:val="00527B56"/>
    <w:rsid w:val="00527D55"/>
    <w:rsid w:val="00527DBD"/>
    <w:rsid w:val="00527E1A"/>
    <w:rsid w:val="0053011A"/>
    <w:rsid w:val="005302EE"/>
    <w:rsid w:val="00530592"/>
    <w:rsid w:val="00530EA0"/>
    <w:rsid w:val="00531071"/>
    <w:rsid w:val="00531384"/>
    <w:rsid w:val="0053169D"/>
    <w:rsid w:val="00531933"/>
    <w:rsid w:val="005319EE"/>
    <w:rsid w:val="00531BBF"/>
    <w:rsid w:val="00531BC3"/>
    <w:rsid w:val="00531BCD"/>
    <w:rsid w:val="00531FEE"/>
    <w:rsid w:val="005320AD"/>
    <w:rsid w:val="005328BD"/>
    <w:rsid w:val="00532E14"/>
    <w:rsid w:val="00532FB5"/>
    <w:rsid w:val="00533146"/>
    <w:rsid w:val="005334FE"/>
    <w:rsid w:val="005335E0"/>
    <w:rsid w:val="00533870"/>
    <w:rsid w:val="00533ED7"/>
    <w:rsid w:val="00533FBD"/>
    <w:rsid w:val="005340C8"/>
    <w:rsid w:val="005345E0"/>
    <w:rsid w:val="005346B9"/>
    <w:rsid w:val="00534707"/>
    <w:rsid w:val="00534B01"/>
    <w:rsid w:val="00534CB2"/>
    <w:rsid w:val="0053513F"/>
    <w:rsid w:val="00535ACE"/>
    <w:rsid w:val="00535C5B"/>
    <w:rsid w:val="00536395"/>
    <w:rsid w:val="005363FE"/>
    <w:rsid w:val="005367E1"/>
    <w:rsid w:val="00536A31"/>
    <w:rsid w:val="00536C73"/>
    <w:rsid w:val="00536FC0"/>
    <w:rsid w:val="00537F92"/>
    <w:rsid w:val="005401DA"/>
    <w:rsid w:val="00540316"/>
    <w:rsid w:val="005405F6"/>
    <w:rsid w:val="00540806"/>
    <w:rsid w:val="00540F0F"/>
    <w:rsid w:val="00540F16"/>
    <w:rsid w:val="00540FEE"/>
    <w:rsid w:val="005411F0"/>
    <w:rsid w:val="00541234"/>
    <w:rsid w:val="00541382"/>
    <w:rsid w:val="00541728"/>
    <w:rsid w:val="00541A84"/>
    <w:rsid w:val="00541AA1"/>
    <w:rsid w:val="00541AB4"/>
    <w:rsid w:val="00541C4C"/>
    <w:rsid w:val="00541D13"/>
    <w:rsid w:val="00542191"/>
    <w:rsid w:val="00542347"/>
    <w:rsid w:val="00542434"/>
    <w:rsid w:val="00542601"/>
    <w:rsid w:val="0054270D"/>
    <w:rsid w:val="00542B7A"/>
    <w:rsid w:val="00543006"/>
    <w:rsid w:val="0054323C"/>
    <w:rsid w:val="0054373F"/>
    <w:rsid w:val="00543C7A"/>
    <w:rsid w:val="0054408F"/>
    <w:rsid w:val="00544276"/>
    <w:rsid w:val="00544D72"/>
    <w:rsid w:val="00544DAB"/>
    <w:rsid w:val="005450FD"/>
    <w:rsid w:val="005451C1"/>
    <w:rsid w:val="005452D5"/>
    <w:rsid w:val="00545831"/>
    <w:rsid w:val="00545D73"/>
    <w:rsid w:val="00546ACC"/>
    <w:rsid w:val="0054721D"/>
    <w:rsid w:val="00547371"/>
    <w:rsid w:val="00547455"/>
    <w:rsid w:val="00547A6D"/>
    <w:rsid w:val="00547D07"/>
    <w:rsid w:val="00547D8B"/>
    <w:rsid w:val="0055069E"/>
    <w:rsid w:val="00550ED3"/>
    <w:rsid w:val="005513F1"/>
    <w:rsid w:val="00551DD7"/>
    <w:rsid w:val="00551EDC"/>
    <w:rsid w:val="00552088"/>
    <w:rsid w:val="005521E9"/>
    <w:rsid w:val="00552252"/>
    <w:rsid w:val="005523F1"/>
    <w:rsid w:val="00552935"/>
    <w:rsid w:val="00552D65"/>
    <w:rsid w:val="005530BC"/>
    <w:rsid w:val="00553108"/>
    <w:rsid w:val="0055359D"/>
    <w:rsid w:val="00553757"/>
    <w:rsid w:val="00553DD9"/>
    <w:rsid w:val="0055404C"/>
    <w:rsid w:val="005542BF"/>
    <w:rsid w:val="005544A4"/>
    <w:rsid w:val="005544AF"/>
    <w:rsid w:val="00554633"/>
    <w:rsid w:val="00554C46"/>
    <w:rsid w:val="00555092"/>
    <w:rsid w:val="0055533C"/>
    <w:rsid w:val="00555380"/>
    <w:rsid w:val="00555408"/>
    <w:rsid w:val="0055557B"/>
    <w:rsid w:val="005556B4"/>
    <w:rsid w:val="005557D4"/>
    <w:rsid w:val="0055583F"/>
    <w:rsid w:val="00555941"/>
    <w:rsid w:val="00555D2F"/>
    <w:rsid w:val="00555DE7"/>
    <w:rsid w:val="005564BE"/>
    <w:rsid w:val="00556E2E"/>
    <w:rsid w:val="00556F78"/>
    <w:rsid w:val="005570EF"/>
    <w:rsid w:val="00557664"/>
    <w:rsid w:val="005578CD"/>
    <w:rsid w:val="00557A0F"/>
    <w:rsid w:val="00557AFD"/>
    <w:rsid w:val="00557C77"/>
    <w:rsid w:val="00557CD7"/>
    <w:rsid w:val="00557F32"/>
    <w:rsid w:val="005604C6"/>
    <w:rsid w:val="00560A02"/>
    <w:rsid w:val="00560ADF"/>
    <w:rsid w:val="00560D33"/>
    <w:rsid w:val="00560D81"/>
    <w:rsid w:val="00561108"/>
    <w:rsid w:val="00561439"/>
    <w:rsid w:val="005619CC"/>
    <w:rsid w:val="00561A06"/>
    <w:rsid w:val="00561A90"/>
    <w:rsid w:val="00562B19"/>
    <w:rsid w:val="00562C23"/>
    <w:rsid w:val="00563117"/>
    <w:rsid w:val="005634E1"/>
    <w:rsid w:val="005634EB"/>
    <w:rsid w:val="00563B8A"/>
    <w:rsid w:val="00563BE1"/>
    <w:rsid w:val="00563DF9"/>
    <w:rsid w:val="00564182"/>
    <w:rsid w:val="0056426B"/>
    <w:rsid w:val="00564AA6"/>
    <w:rsid w:val="00564DBE"/>
    <w:rsid w:val="00565367"/>
    <w:rsid w:val="00565510"/>
    <w:rsid w:val="005656DE"/>
    <w:rsid w:val="00565BE7"/>
    <w:rsid w:val="005662E0"/>
    <w:rsid w:val="0056689D"/>
    <w:rsid w:val="005668C4"/>
    <w:rsid w:val="00566928"/>
    <w:rsid w:val="00567123"/>
    <w:rsid w:val="0056717A"/>
    <w:rsid w:val="0056762F"/>
    <w:rsid w:val="00570126"/>
    <w:rsid w:val="00570797"/>
    <w:rsid w:val="00570B41"/>
    <w:rsid w:val="00570ED6"/>
    <w:rsid w:val="00570FB3"/>
    <w:rsid w:val="005713AC"/>
    <w:rsid w:val="00571F86"/>
    <w:rsid w:val="0057238A"/>
    <w:rsid w:val="0057264A"/>
    <w:rsid w:val="005726A1"/>
    <w:rsid w:val="0057271B"/>
    <w:rsid w:val="0057286D"/>
    <w:rsid w:val="00572BEB"/>
    <w:rsid w:val="005731E1"/>
    <w:rsid w:val="0057380F"/>
    <w:rsid w:val="00573952"/>
    <w:rsid w:val="00573D12"/>
    <w:rsid w:val="00573D8C"/>
    <w:rsid w:val="00574442"/>
    <w:rsid w:val="005744FC"/>
    <w:rsid w:val="00574723"/>
    <w:rsid w:val="0057476D"/>
    <w:rsid w:val="00574B11"/>
    <w:rsid w:val="00574CC0"/>
    <w:rsid w:val="00574FB9"/>
    <w:rsid w:val="00575532"/>
    <w:rsid w:val="00575991"/>
    <w:rsid w:val="00575BFD"/>
    <w:rsid w:val="00575E66"/>
    <w:rsid w:val="00575F5B"/>
    <w:rsid w:val="00576DFE"/>
    <w:rsid w:val="00577072"/>
    <w:rsid w:val="005777AC"/>
    <w:rsid w:val="0057781C"/>
    <w:rsid w:val="00577915"/>
    <w:rsid w:val="00577A1D"/>
    <w:rsid w:val="00577ACF"/>
    <w:rsid w:val="00577B29"/>
    <w:rsid w:val="005804CF"/>
    <w:rsid w:val="005805E9"/>
    <w:rsid w:val="005810E2"/>
    <w:rsid w:val="005811FC"/>
    <w:rsid w:val="00581687"/>
    <w:rsid w:val="0058191A"/>
    <w:rsid w:val="005822B8"/>
    <w:rsid w:val="0058247D"/>
    <w:rsid w:val="00582837"/>
    <w:rsid w:val="00582BE6"/>
    <w:rsid w:val="00582D59"/>
    <w:rsid w:val="00582E0E"/>
    <w:rsid w:val="00582E14"/>
    <w:rsid w:val="00583129"/>
    <w:rsid w:val="0058315D"/>
    <w:rsid w:val="0058389A"/>
    <w:rsid w:val="005840A0"/>
    <w:rsid w:val="005841EC"/>
    <w:rsid w:val="00584259"/>
    <w:rsid w:val="0058460E"/>
    <w:rsid w:val="005852F6"/>
    <w:rsid w:val="00585448"/>
    <w:rsid w:val="0058546B"/>
    <w:rsid w:val="00585834"/>
    <w:rsid w:val="0058584F"/>
    <w:rsid w:val="005859C3"/>
    <w:rsid w:val="00585B16"/>
    <w:rsid w:val="00585C51"/>
    <w:rsid w:val="00586AB2"/>
    <w:rsid w:val="00586CBC"/>
    <w:rsid w:val="00586CC7"/>
    <w:rsid w:val="00586EE1"/>
    <w:rsid w:val="00587360"/>
    <w:rsid w:val="005876D0"/>
    <w:rsid w:val="00587C65"/>
    <w:rsid w:val="00590698"/>
    <w:rsid w:val="005908FD"/>
    <w:rsid w:val="005912D7"/>
    <w:rsid w:val="00591328"/>
    <w:rsid w:val="0059142E"/>
    <w:rsid w:val="00591C5B"/>
    <w:rsid w:val="00591F3E"/>
    <w:rsid w:val="00591FDB"/>
    <w:rsid w:val="005920DF"/>
    <w:rsid w:val="005921AB"/>
    <w:rsid w:val="005923D7"/>
    <w:rsid w:val="005923E8"/>
    <w:rsid w:val="005929CE"/>
    <w:rsid w:val="00592EAC"/>
    <w:rsid w:val="00593138"/>
    <w:rsid w:val="0059330C"/>
    <w:rsid w:val="00593693"/>
    <w:rsid w:val="005939C5"/>
    <w:rsid w:val="00593F4E"/>
    <w:rsid w:val="005940E4"/>
    <w:rsid w:val="005944BD"/>
    <w:rsid w:val="0059470D"/>
    <w:rsid w:val="0059497F"/>
    <w:rsid w:val="00594B32"/>
    <w:rsid w:val="00595115"/>
    <w:rsid w:val="005953CC"/>
    <w:rsid w:val="005953D4"/>
    <w:rsid w:val="00595A3B"/>
    <w:rsid w:val="00595AD9"/>
    <w:rsid w:val="005960ED"/>
    <w:rsid w:val="0059624B"/>
    <w:rsid w:val="0059691F"/>
    <w:rsid w:val="0059696A"/>
    <w:rsid w:val="00596EBB"/>
    <w:rsid w:val="005974A9"/>
    <w:rsid w:val="005975F5"/>
    <w:rsid w:val="00597680"/>
    <w:rsid w:val="005977FD"/>
    <w:rsid w:val="00597A2F"/>
    <w:rsid w:val="00597DE5"/>
    <w:rsid w:val="005A0460"/>
    <w:rsid w:val="005A064B"/>
    <w:rsid w:val="005A0982"/>
    <w:rsid w:val="005A0F26"/>
    <w:rsid w:val="005A0F6E"/>
    <w:rsid w:val="005A1342"/>
    <w:rsid w:val="005A1714"/>
    <w:rsid w:val="005A1CE2"/>
    <w:rsid w:val="005A2100"/>
    <w:rsid w:val="005A2145"/>
    <w:rsid w:val="005A2548"/>
    <w:rsid w:val="005A2839"/>
    <w:rsid w:val="005A2858"/>
    <w:rsid w:val="005A2BDF"/>
    <w:rsid w:val="005A304C"/>
    <w:rsid w:val="005A3090"/>
    <w:rsid w:val="005A3356"/>
    <w:rsid w:val="005A3487"/>
    <w:rsid w:val="005A3563"/>
    <w:rsid w:val="005A3851"/>
    <w:rsid w:val="005A38A1"/>
    <w:rsid w:val="005A3A98"/>
    <w:rsid w:val="005A3C33"/>
    <w:rsid w:val="005A3EB4"/>
    <w:rsid w:val="005A40EE"/>
    <w:rsid w:val="005A4489"/>
    <w:rsid w:val="005A47BC"/>
    <w:rsid w:val="005A4C33"/>
    <w:rsid w:val="005A4C63"/>
    <w:rsid w:val="005A4D81"/>
    <w:rsid w:val="005A51BD"/>
    <w:rsid w:val="005A523C"/>
    <w:rsid w:val="005A5248"/>
    <w:rsid w:val="005A58BA"/>
    <w:rsid w:val="005A6891"/>
    <w:rsid w:val="005A69B2"/>
    <w:rsid w:val="005A6E68"/>
    <w:rsid w:val="005A77A6"/>
    <w:rsid w:val="005A7BAB"/>
    <w:rsid w:val="005B02E8"/>
    <w:rsid w:val="005B036E"/>
    <w:rsid w:val="005B0388"/>
    <w:rsid w:val="005B0989"/>
    <w:rsid w:val="005B0A01"/>
    <w:rsid w:val="005B0BB0"/>
    <w:rsid w:val="005B0C6E"/>
    <w:rsid w:val="005B0CD8"/>
    <w:rsid w:val="005B0FEB"/>
    <w:rsid w:val="005B13E1"/>
    <w:rsid w:val="005B17AB"/>
    <w:rsid w:val="005B1910"/>
    <w:rsid w:val="005B1AEA"/>
    <w:rsid w:val="005B1B3C"/>
    <w:rsid w:val="005B1C53"/>
    <w:rsid w:val="005B2156"/>
    <w:rsid w:val="005B24B4"/>
    <w:rsid w:val="005B2580"/>
    <w:rsid w:val="005B25EF"/>
    <w:rsid w:val="005B2737"/>
    <w:rsid w:val="005B2795"/>
    <w:rsid w:val="005B29E1"/>
    <w:rsid w:val="005B2C7E"/>
    <w:rsid w:val="005B2E92"/>
    <w:rsid w:val="005B31F0"/>
    <w:rsid w:val="005B34E0"/>
    <w:rsid w:val="005B3F29"/>
    <w:rsid w:val="005B4397"/>
    <w:rsid w:val="005B4DFA"/>
    <w:rsid w:val="005B5D1B"/>
    <w:rsid w:val="005B5E7C"/>
    <w:rsid w:val="005B61FF"/>
    <w:rsid w:val="005B6219"/>
    <w:rsid w:val="005B62FB"/>
    <w:rsid w:val="005B6358"/>
    <w:rsid w:val="005B66A3"/>
    <w:rsid w:val="005B6E00"/>
    <w:rsid w:val="005B6FD8"/>
    <w:rsid w:val="005B7251"/>
    <w:rsid w:val="005B786D"/>
    <w:rsid w:val="005B78C8"/>
    <w:rsid w:val="005B7AFC"/>
    <w:rsid w:val="005C07A6"/>
    <w:rsid w:val="005C07C7"/>
    <w:rsid w:val="005C0C50"/>
    <w:rsid w:val="005C0EFB"/>
    <w:rsid w:val="005C1573"/>
    <w:rsid w:val="005C1D10"/>
    <w:rsid w:val="005C2297"/>
    <w:rsid w:val="005C269D"/>
    <w:rsid w:val="005C279E"/>
    <w:rsid w:val="005C2DC4"/>
    <w:rsid w:val="005C304D"/>
    <w:rsid w:val="005C3783"/>
    <w:rsid w:val="005C3E21"/>
    <w:rsid w:val="005C4222"/>
    <w:rsid w:val="005C43CE"/>
    <w:rsid w:val="005C44C4"/>
    <w:rsid w:val="005C4543"/>
    <w:rsid w:val="005C45E4"/>
    <w:rsid w:val="005C472D"/>
    <w:rsid w:val="005C4745"/>
    <w:rsid w:val="005C4DA4"/>
    <w:rsid w:val="005C4F95"/>
    <w:rsid w:val="005C522A"/>
    <w:rsid w:val="005C5633"/>
    <w:rsid w:val="005C58AA"/>
    <w:rsid w:val="005C61BC"/>
    <w:rsid w:val="005C62BC"/>
    <w:rsid w:val="005C6434"/>
    <w:rsid w:val="005C72CA"/>
    <w:rsid w:val="005C783A"/>
    <w:rsid w:val="005C79BA"/>
    <w:rsid w:val="005C7E19"/>
    <w:rsid w:val="005C7EDE"/>
    <w:rsid w:val="005C7F5A"/>
    <w:rsid w:val="005C7F7E"/>
    <w:rsid w:val="005D0020"/>
    <w:rsid w:val="005D044E"/>
    <w:rsid w:val="005D06BB"/>
    <w:rsid w:val="005D0A3A"/>
    <w:rsid w:val="005D1230"/>
    <w:rsid w:val="005D19E9"/>
    <w:rsid w:val="005D1ACF"/>
    <w:rsid w:val="005D1C06"/>
    <w:rsid w:val="005D292D"/>
    <w:rsid w:val="005D2CA6"/>
    <w:rsid w:val="005D3054"/>
    <w:rsid w:val="005D3630"/>
    <w:rsid w:val="005D45F5"/>
    <w:rsid w:val="005D4936"/>
    <w:rsid w:val="005D4CF8"/>
    <w:rsid w:val="005D4D9D"/>
    <w:rsid w:val="005D4F43"/>
    <w:rsid w:val="005D51AE"/>
    <w:rsid w:val="005D54B8"/>
    <w:rsid w:val="005D55BD"/>
    <w:rsid w:val="005D6890"/>
    <w:rsid w:val="005D6A62"/>
    <w:rsid w:val="005D6B9C"/>
    <w:rsid w:val="005D76B4"/>
    <w:rsid w:val="005D792E"/>
    <w:rsid w:val="005D7D57"/>
    <w:rsid w:val="005D7E37"/>
    <w:rsid w:val="005E051E"/>
    <w:rsid w:val="005E06DC"/>
    <w:rsid w:val="005E0BA7"/>
    <w:rsid w:val="005E0C66"/>
    <w:rsid w:val="005E108F"/>
    <w:rsid w:val="005E1134"/>
    <w:rsid w:val="005E13EE"/>
    <w:rsid w:val="005E1A8C"/>
    <w:rsid w:val="005E1D67"/>
    <w:rsid w:val="005E2633"/>
    <w:rsid w:val="005E26BB"/>
    <w:rsid w:val="005E28FF"/>
    <w:rsid w:val="005E2B2E"/>
    <w:rsid w:val="005E2BD4"/>
    <w:rsid w:val="005E304F"/>
    <w:rsid w:val="005E3094"/>
    <w:rsid w:val="005E30AA"/>
    <w:rsid w:val="005E31B0"/>
    <w:rsid w:val="005E34FA"/>
    <w:rsid w:val="005E38A2"/>
    <w:rsid w:val="005E3AB3"/>
    <w:rsid w:val="005E3C96"/>
    <w:rsid w:val="005E4001"/>
    <w:rsid w:val="005E4310"/>
    <w:rsid w:val="005E4537"/>
    <w:rsid w:val="005E45CA"/>
    <w:rsid w:val="005E48A0"/>
    <w:rsid w:val="005E5257"/>
    <w:rsid w:val="005E59C2"/>
    <w:rsid w:val="005E59FC"/>
    <w:rsid w:val="005E5CC3"/>
    <w:rsid w:val="005E6081"/>
    <w:rsid w:val="005E6408"/>
    <w:rsid w:val="005E65E9"/>
    <w:rsid w:val="005E6A2A"/>
    <w:rsid w:val="005E6B25"/>
    <w:rsid w:val="005E6D09"/>
    <w:rsid w:val="005E709C"/>
    <w:rsid w:val="005E7874"/>
    <w:rsid w:val="005E7890"/>
    <w:rsid w:val="005E7EE6"/>
    <w:rsid w:val="005F0344"/>
    <w:rsid w:val="005F0537"/>
    <w:rsid w:val="005F08A1"/>
    <w:rsid w:val="005F18AF"/>
    <w:rsid w:val="005F1D0B"/>
    <w:rsid w:val="005F23D6"/>
    <w:rsid w:val="005F25F1"/>
    <w:rsid w:val="005F2762"/>
    <w:rsid w:val="005F2B2B"/>
    <w:rsid w:val="005F2EA4"/>
    <w:rsid w:val="005F308B"/>
    <w:rsid w:val="005F318B"/>
    <w:rsid w:val="005F35D5"/>
    <w:rsid w:val="005F366B"/>
    <w:rsid w:val="005F37C0"/>
    <w:rsid w:val="005F3B1D"/>
    <w:rsid w:val="005F406C"/>
    <w:rsid w:val="005F412F"/>
    <w:rsid w:val="005F4425"/>
    <w:rsid w:val="005F46AD"/>
    <w:rsid w:val="005F473C"/>
    <w:rsid w:val="005F5906"/>
    <w:rsid w:val="005F5AFC"/>
    <w:rsid w:val="005F5B71"/>
    <w:rsid w:val="005F60BE"/>
    <w:rsid w:val="005F62C3"/>
    <w:rsid w:val="005F642F"/>
    <w:rsid w:val="005F6980"/>
    <w:rsid w:val="005F6BCD"/>
    <w:rsid w:val="005F737E"/>
    <w:rsid w:val="005F74D2"/>
    <w:rsid w:val="005F7551"/>
    <w:rsid w:val="005F7961"/>
    <w:rsid w:val="005F798D"/>
    <w:rsid w:val="006001FC"/>
    <w:rsid w:val="00600718"/>
    <w:rsid w:val="00600B28"/>
    <w:rsid w:val="00600B75"/>
    <w:rsid w:val="006019B8"/>
    <w:rsid w:val="00601CCC"/>
    <w:rsid w:val="00601FCD"/>
    <w:rsid w:val="006022F0"/>
    <w:rsid w:val="0060253A"/>
    <w:rsid w:val="00602568"/>
    <w:rsid w:val="006026E6"/>
    <w:rsid w:val="00602A6A"/>
    <w:rsid w:val="00603109"/>
    <w:rsid w:val="00603330"/>
    <w:rsid w:val="00603949"/>
    <w:rsid w:val="00603A68"/>
    <w:rsid w:val="00603E5D"/>
    <w:rsid w:val="00603E9C"/>
    <w:rsid w:val="00604551"/>
    <w:rsid w:val="00604841"/>
    <w:rsid w:val="00604BCE"/>
    <w:rsid w:val="00604C87"/>
    <w:rsid w:val="006051D2"/>
    <w:rsid w:val="006053EF"/>
    <w:rsid w:val="00605458"/>
    <w:rsid w:val="006054ED"/>
    <w:rsid w:val="006056FA"/>
    <w:rsid w:val="00605B74"/>
    <w:rsid w:val="00605CE6"/>
    <w:rsid w:val="00606143"/>
    <w:rsid w:val="006068E8"/>
    <w:rsid w:val="00606BAE"/>
    <w:rsid w:val="00606D31"/>
    <w:rsid w:val="00606D48"/>
    <w:rsid w:val="00606F40"/>
    <w:rsid w:val="00606FC5"/>
    <w:rsid w:val="00607093"/>
    <w:rsid w:val="006077B2"/>
    <w:rsid w:val="0061050E"/>
    <w:rsid w:val="0061092C"/>
    <w:rsid w:val="00610BA3"/>
    <w:rsid w:val="0061184B"/>
    <w:rsid w:val="00611D16"/>
    <w:rsid w:val="00612CD6"/>
    <w:rsid w:val="00612FB5"/>
    <w:rsid w:val="0061350F"/>
    <w:rsid w:val="006136D5"/>
    <w:rsid w:val="00613705"/>
    <w:rsid w:val="00613B76"/>
    <w:rsid w:val="00613FBB"/>
    <w:rsid w:val="0061409C"/>
    <w:rsid w:val="00614875"/>
    <w:rsid w:val="00614DAF"/>
    <w:rsid w:val="00615A9D"/>
    <w:rsid w:val="00615FF0"/>
    <w:rsid w:val="006160CE"/>
    <w:rsid w:val="00616B9A"/>
    <w:rsid w:val="00616BD2"/>
    <w:rsid w:val="00616D8F"/>
    <w:rsid w:val="00616E19"/>
    <w:rsid w:val="006175FF"/>
    <w:rsid w:val="00617C88"/>
    <w:rsid w:val="00617D1E"/>
    <w:rsid w:val="00617FF6"/>
    <w:rsid w:val="006201CB"/>
    <w:rsid w:val="006203DB"/>
    <w:rsid w:val="006204EC"/>
    <w:rsid w:val="006209B5"/>
    <w:rsid w:val="00620A6E"/>
    <w:rsid w:val="00620AC4"/>
    <w:rsid w:val="00620CC9"/>
    <w:rsid w:val="00620EF4"/>
    <w:rsid w:val="00621119"/>
    <w:rsid w:val="006215A4"/>
    <w:rsid w:val="0062162C"/>
    <w:rsid w:val="006217A3"/>
    <w:rsid w:val="006217DB"/>
    <w:rsid w:val="0062195E"/>
    <w:rsid w:val="00622094"/>
    <w:rsid w:val="00622201"/>
    <w:rsid w:val="00622688"/>
    <w:rsid w:val="00622A03"/>
    <w:rsid w:val="0062302F"/>
    <w:rsid w:val="00623075"/>
    <w:rsid w:val="0062322D"/>
    <w:rsid w:val="00623645"/>
    <w:rsid w:val="00623784"/>
    <w:rsid w:val="00623ABE"/>
    <w:rsid w:val="00623C2E"/>
    <w:rsid w:val="0062421F"/>
    <w:rsid w:val="0062430B"/>
    <w:rsid w:val="00624397"/>
    <w:rsid w:val="00624851"/>
    <w:rsid w:val="00624A58"/>
    <w:rsid w:val="006254AA"/>
    <w:rsid w:val="00625549"/>
    <w:rsid w:val="0062593E"/>
    <w:rsid w:val="00625BC3"/>
    <w:rsid w:val="006260D8"/>
    <w:rsid w:val="00626503"/>
    <w:rsid w:val="00626764"/>
    <w:rsid w:val="0062688D"/>
    <w:rsid w:val="006268F4"/>
    <w:rsid w:val="006269CA"/>
    <w:rsid w:val="00626E0B"/>
    <w:rsid w:val="00627143"/>
    <w:rsid w:val="0062743C"/>
    <w:rsid w:val="006277A0"/>
    <w:rsid w:val="006278D6"/>
    <w:rsid w:val="00627E07"/>
    <w:rsid w:val="0063026B"/>
    <w:rsid w:val="006305B5"/>
    <w:rsid w:val="006312BA"/>
    <w:rsid w:val="006314B9"/>
    <w:rsid w:val="00631CC3"/>
    <w:rsid w:val="00631D72"/>
    <w:rsid w:val="00632648"/>
    <w:rsid w:val="00632684"/>
    <w:rsid w:val="00632722"/>
    <w:rsid w:val="00632876"/>
    <w:rsid w:val="00632AD4"/>
    <w:rsid w:val="00633788"/>
    <w:rsid w:val="0063387D"/>
    <w:rsid w:val="0063550C"/>
    <w:rsid w:val="00635513"/>
    <w:rsid w:val="00635973"/>
    <w:rsid w:val="00635994"/>
    <w:rsid w:val="00635C65"/>
    <w:rsid w:val="00635EDD"/>
    <w:rsid w:val="00635F63"/>
    <w:rsid w:val="006366B2"/>
    <w:rsid w:val="00636712"/>
    <w:rsid w:val="00636974"/>
    <w:rsid w:val="0063740D"/>
    <w:rsid w:val="00637B28"/>
    <w:rsid w:val="006410C6"/>
    <w:rsid w:val="0064125F"/>
    <w:rsid w:val="006413FC"/>
    <w:rsid w:val="006415DE"/>
    <w:rsid w:val="006416B7"/>
    <w:rsid w:val="00641B8D"/>
    <w:rsid w:val="00642160"/>
    <w:rsid w:val="0064216C"/>
    <w:rsid w:val="006421B5"/>
    <w:rsid w:val="00642208"/>
    <w:rsid w:val="00642459"/>
    <w:rsid w:val="00642EEB"/>
    <w:rsid w:val="0064310E"/>
    <w:rsid w:val="00643794"/>
    <w:rsid w:val="00643D5F"/>
    <w:rsid w:val="00643F50"/>
    <w:rsid w:val="0064470C"/>
    <w:rsid w:val="00644917"/>
    <w:rsid w:val="00644CCF"/>
    <w:rsid w:val="00645147"/>
    <w:rsid w:val="00645219"/>
    <w:rsid w:val="0064537B"/>
    <w:rsid w:val="0064591E"/>
    <w:rsid w:val="00645C67"/>
    <w:rsid w:val="00646393"/>
    <w:rsid w:val="0064688E"/>
    <w:rsid w:val="006468E1"/>
    <w:rsid w:val="00646B70"/>
    <w:rsid w:val="00646BCD"/>
    <w:rsid w:val="0064746F"/>
    <w:rsid w:val="00650765"/>
    <w:rsid w:val="00650A0D"/>
    <w:rsid w:val="00651359"/>
    <w:rsid w:val="0065175A"/>
    <w:rsid w:val="00651C11"/>
    <w:rsid w:val="00652363"/>
    <w:rsid w:val="00652842"/>
    <w:rsid w:val="0065363C"/>
    <w:rsid w:val="00653A64"/>
    <w:rsid w:val="00653F82"/>
    <w:rsid w:val="006543AF"/>
    <w:rsid w:val="006545D0"/>
    <w:rsid w:val="006547BD"/>
    <w:rsid w:val="006547F6"/>
    <w:rsid w:val="00654DB5"/>
    <w:rsid w:val="00654FA0"/>
    <w:rsid w:val="0065507F"/>
    <w:rsid w:val="0065545E"/>
    <w:rsid w:val="00655928"/>
    <w:rsid w:val="006559B8"/>
    <w:rsid w:val="00655B48"/>
    <w:rsid w:val="0065601B"/>
    <w:rsid w:val="00656342"/>
    <w:rsid w:val="00656ACC"/>
    <w:rsid w:val="0065755B"/>
    <w:rsid w:val="006575E1"/>
    <w:rsid w:val="00657B5C"/>
    <w:rsid w:val="00657BEF"/>
    <w:rsid w:val="00657FBA"/>
    <w:rsid w:val="0066008E"/>
    <w:rsid w:val="006600DF"/>
    <w:rsid w:val="00660367"/>
    <w:rsid w:val="006609E4"/>
    <w:rsid w:val="00660DE9"/>
    <w:rsid w:val="00660F2D"/>
    <w:rsid w:val="006611E5"/>
    <w:rsid w:val="00661A03"/>
    <w:rsid w:val="00661A69"/>
    <w:rsid w:val="00661E1D"/>
    <w:rsid w:val="006623E0"/>
    <w:rsid w:val="006625FE"/>
    <w:rsid w:val="006626ED"/>
    <w:rsid w:val="00662B07"/>
    <w:rsid w:val="00663226"/>
    <w:rsid w:val="006639CF"/>
    <w:rsid w:val="00663C3F"/>
    <w:rsid w:val="00664327"/>
    <w:rsid w:val="00664557"/>
    <w:rsid w:val="00664736"/>
    <w:rsid w:val="00664B90"/>
    <w:rsid w:val="00664C3B"/>
    <w:rsid w:val="00664DAE"/>
    <w:rsid w:val="00664EB9"/>
    <w:rsid w:val="00664F7A"/>
    <w:rsid w:val="00665082"/>
    <w:rsid w:val="00665147"/>
    <w:rsid w:val="00665272"/>
    <w:rsid w:val="00665692"/>
    <w:rsid w:val="006657D8"/>
    <w:rsid w:val="0066588B"/>
    <w:rsid w:val="00665E53"/>
    <w:rsid w:val="00665FC0"/>
    <w:rsid w:val="0066630A"/>
    <w:rsid w:val="0066644B"/>
    <w:rsid w:val="006669E4"/>
    <w:rsid w:val="00666E57"/>
    <w:rsid w:val="00666E69"/>
    <w:rsid w:val="00666F00"/>
    <w:rsid w:val="006670AC"/>
    <w:rsid w:val="00667DDA"/>
    <w:rsid w:val="00670240"/>
    <w:rsid w:val="00670602"/>
    <w:rsid w:val="00670D80"/>
    <w:rsid w:val="006711EE"/>
    <w:rsid w:val="00671364"/>
    <w:rsid w:val="006713EF"/>
    <w:rsid w:val="006714A1"/>
    <w:rsid w:val="00671626"/>
    <w:rsid w:val="00671945"/>
    <w:rsid w:val="0067265D"/>
    <w:rsid w:val="00672BCD"/>
    <w:rsid w:val="00672CD6"/>
    <w:rsid w:val="00672EEC"/>
    <w:rsid w:val="006730AC"/>
    <w:rsid w:val="006730C4"/>
    <w:rsid w:val="00673472"/>
    <w:rsid w:val="0067373F"/>
    <w:rsid w:val="006737F7"/>
    <w:rsid w:val="00673D26"/>
    <w:rsid w:val="00674639"/>
    <w:rsid w:val="00674A2F"/>
    <w:rsid w:val="00674AF3"/>
    <w:rsid w:val="00674DA8"/>
    <w:rsid w:val="006751A9"/>
    <w:rsid w:val="006756E3"/>
    <w:rsid w:val="00675847"/>
    <w:rsid w:val="006758A8"/>
    <w:rsid w:val="006759D1"/>
    <w:rsid w:val="00675B2F"/>
    <w:rsid w:val="0067697B"/>
    <w:rsid w:val="00676C27"/>
    <w:rsid w:val="00676F79"/>
    <w:rsid w:val="006771C7"/>
    <w:rsid w:val="00677219"/>
    <w:rsid w:val="006773D8"/>
    <w:rsid w:val="0067758E"/>
    <w:rsid w:val="0067776D"/>
    <w:rsid w:val="006777B7"/>
    <w:rsid w:val="006779AF"/>
    <w:rsid w:val="00677A05"/>
    <w:rsid w:val="00677A2B"/>
    <w:rsid w:val="00677C20"/>
    <w:rsid w:val="00677DAF"/>
    <w:rsid w:val="00680214"/>
    <w:rsid w:val="00680459"/>
    <w:rsid w:val="006807C9"/>
    <w:rsid w:val="00680913"/>
    <w:rsid w:val="00680E9D"/>
    <w:rsid w:val="00681373"/>
    <w:rsid w:val="00681A52"/>
    <w:rsid w:val="00681C4A"/>
    <w:rsid w:val="00681D72"/>
    <w:rsid w:val="00681FE2"/>
    <w:rsid w:val="00682260"/>
    <w:rsid w:val="0068293D"/>
    <w:rsid w:val="00682AAC"/>
    <w:rsid w:val="0068307A"/>
    <w:rsid w:val="0068344D"/>
    <w:rsid w:val="00683487"/>
    <w:rsid w:val="006836FF"/>
    <w:rsid w:val="00683918"/>
    <w:rsid w:val="00683CD1"/>
    <w:rsid w:val="00683FE7"/>
    <w:rsid w:val="0068554F"/>
    <w:rsid w:val="00685734"/>
    <w:rsid w:val="006857A6"/>
    <w:rsid w:val="00685A05"/>
    <w:rsid w:val="00686A29"/>
    <w:rsid w:val="00686CC0"/>
    <w:rsid w:val="0068734B"/>
    <w:rsid w:val="00687531"/>
    <w:rsid w:val="00687989"/>
    <w:rsid w:val="00687D88"/>
    <w:rsid w:val="00687FC8"/>
    <w:rsid w:val="0069016C"/>
    <w:rsid w:val="0069097F"/>
    <w:rsid w:val="00690A5B"/>
    <w:rsid w:val="00690ADB"/>
    <w:rsid w:val="00690B72"/>
    <w:rsid w:val="00690BAA"/>
    <w:rsid w:val="00690DBE"/>
    <w:rsid w:val="00690E75"/>
    <w:rsid w:val="00690F04"/>
    <w:rsid w:val="006910D4"/>
    <w:rsid w:val="006924F4"/>
    <w:rsid w:val="00692537"/>
    <w:rsid w:val="0069299D"/>
    <w:rsid w:val="00692C7A"/>
    <w:rsid w:val="00692E1F"/>
    <w:rsid w:val="00693024"/>
    <w:rsid w:val="006933B3"/>
    <w:rsid w:val="00693419"/>
    <w:rsid w:val="00693424"/>
    <w:rsid w:val="00693514"/>
    <w:rsid w:val="0069351A"/>
    <w:rsid w:val="006936F6"/>
    <w:rsid w:val="00693B85"/>
    <w:rsid w:val="00693C5A"/>
    <w:rsid w:val="00693D07"/>
    <w:rsid w:val="00694082"/>
    <w:rsid w:val="0069447D"/>
    <w:rsid w:val="0069466F"/>
    <w:rsid w:val="00694868"/>
    <w:rsid w:val="006949CA"/>
    <w:rsid w:val="00694C2A"/>
    <w:rsid w:val="0069504D"/>
    <w:rsid w:val="006954A9"/>
    <w:rsid w:val="006955EE"/>
    <w:rsid w:val="006957EE"/>
    <w:rsid w:val="00695A44"/>
    <w:rsid w:val="00696473"/>
    <w:rsid w:val="00696D5B"/>
    <w:rsid w:val="00696FFB"/>
    <w:rsid w:val="00697005"/>
    <w:rsid w:val="006974EE"/>
    <w:rsid w:val="0069755C"/>
    <w:rsid w:val="0069794D"/>
    <w:rsid w:val="006979CD"/>
    <w:rsid w:val="00697DA6"/>
    <w:rsid w:val="006A0307"/>
    <w:rsid w:val="006A0816"/>
    <w:rsid w:val="006A0D8A"/>
    <w:rsid w:val="006A10DA"/>
    <w:rsid w:val="006A11C6"/>
    <w:rsid w:val="006A1511"/>
    <w:rsid w:val="006A1900"/>
    <w:rsid w:val="006A1972"/>
    <w:rsid w:val="006A1AE3"/>
    <w:rsid w:val="006A23AD"/>
    <w:rsid w:val="006A2734"/>
    <w:rsid w:val="006A2905"/>
    <w:rsid w:val="006A2984"/>
    <w:rsid w:val="006A2A08"/>
    <w:rsid w:val="006A2D0E"/>
    <w:rsid w:val="006A30DC"/>
    <w:rsid w:val="006A3369"/>
    <w:rsid w:val="006A33E4"/>
    <w:rsid w:val="006A343D"/>
    <w:rsid w:val="006A3B1F"/>
    <w:rsid w:val="006A3B99"/>
    <w:rsid w:val="006A3D9C"/>
    <w:rsid w:val="006A3F30"/>
    <w:rsid w:val="006A41D6"/>
    <w:rsid w:val="006A41E7"/>
    <w:rsid w:val="006A46E1"/>
    <w:rsid w:val="006A47A8"/>
    <w:rsid w:val="006A49F5"/>
    <w:rsid w:val="006A50BD"/>
    <w:rsid w:val="006A5134"/>
    <w:rsid w:val="006A51F9"/>
    <w:rsid w:val="006A55A3"/>
    <w:rsid w:val="006A5628"/>
    <w:rsid w:val="006A5E44"/>
    <w:rsid w:val="006A5EFD"/>
    <w:rsid w:val="006A69C1"/>
    <w:rsid w:val="006A6BC5"/>
    <w:rsid w:val="006A7650"/>
    <w:rsid w:val="006A776D"/>
    <w:rsid w:val="006A7C4F"/>
    <w:rsid w:val="006A7EF5"/>
    <w:rsid w:val="006B0028"/>
    <w:rsid w:val="006B018F"/>
    <w:rsid w:val="006B03C3"/>
    <w:rsid w:val="006B042B"/>
    <w:rsid w:val="006B054E"/>
    <w:rsid w:val="006B099E"/>
    <w:rsid w:val="006B0C76"/>
    <w:rsid w:val="006B0F40"/>
    <w:rsid w:val="006B1413"/>
    <w:rsid w:val="006B148F"/>
    <w:rsid w:val="006B191A"/>
    <w:rsid w:val="006B19E3"/>
    <w:rsid w:val="006B1E8B"/>
    <w:rsid w:val="006B267C"/>
    <w:rsid w:val="006B2D36"/>
    <w:rsid w:val="006B30C0"/>
    <w:rsid w:val="006B32C3"/>
    <w:rsid w:val="006B3D37"/>
    <w:rsid w:val="006B4B18"/>
    <w:rsid w:val="006B50E7"/>
    <w:rsid w:val="006B5D35"/>
    <w:rsid w:val="006B63A3"/>
    <w:rsid w:val="006B640B"/>
    <w:rsid w:val="006B660E"/>
    <w:rsid w:val="006B6A88"/>
    <w:rsid w:val="006B6CF9"/>
    <w:rsid w:val="006B6D7D"/>
    <w:rsid w:val="006B732E"/>
    <w:rsid w:val="006B7C77"/>
    <w:rsid w:val="006C0955"/>
    <w:rsid w:val="006C0C13"/>
    <w:rsid w:val="006C0C62"/>
    <w:rsid w:val="006C0CEF"/>
    <w:rsid w:val="006C0D4E"/>
    <w:rsid w:val="006C134B"/>
    <w:rsid w:val="006C1E07"/>
    <w:rsid w:val="006C2360"/>
    <w:rsid w:val="006C2634"/>
    <w:rsid w:val="006C2917"/>
    <w:rsid w:val="006C2950"/>
    <w:rsid w:val="006C2A42"/>
    <w:rsid w:val="006C2B9A"/>
    <w:rsid w:val="006C3719"/>
    <w:rsid w:val="006C39E5"/>
    <w:rsid w:val="006C3B16"/>
    <w:rsid w:val="006C3E72"/>
    <w:rsid w:val="006C3E7A"/>
    <w:rsid w:val="006C3EB8"/>
    <w:rsid w:val="006C479B"/>
    <w:rsid w:val="006C4924"/>
    <w:rsid w:val="006C4AAA"/>
    <w:rsid w:val="006C4D85"/>
    <w:rsid w:val="006C5344"/>
    <w:rsid w:val="006C5393"/>
    <w:rsid w:val="006C56D6"/>
    <w:rsid w:val="006C58FC"/>
    <w:rsid w:val="006C5D11"/>
    <w:rsid w:val="006C5D68"/>
    <w:rsid w:val="006C5F97"/>
    <w:rsid w:val="006C6206"/>
    <w:rsid w:val="006C63F0"/>
    <w:rsid w:val="006C640C"/>
    <w:rsid w:val="006C6D1F"/>
    <w:rsid w:val="006C6DD0"/>
    <w:rsid w:val="006C6F02"/>
    <w:rsid w:val="006C7252"/>
    <w:rsid w:val="006C7ABF"/>
    <w:rsid w:val="006C7D99"/>
    <w:rsid w:val="006C7FA7"/>
    <w:rsid w:val="006D0095"/>
    <w:rsid w:val="006D0209"/>
    <w:rsid w:val="006D06CE"/>
    <w:rsid w:val="006D07CA"/>
    <w:rsid w:val="006D0CB3"/>
    <w:rsid w:val="006D112A"/>
    <w:rsid w:val="006D1897"/>
    <w:rsid w:val="006D19DC"/>
    <w:rsid w:val="006D1D70"/>
    <w:rsid w:val="006D1EDF"/>
    <w:rsid w:val="006D1FF4"/>
    <w:rsid w:val="006D2699"/>
    <w:rsid w:val="006D28D1"/>
    <w:rsid w:val="006D2949"/>
    <w:rsid w:val="006D30BB"/>
    <w:rsid w:val="006D3396"/>
    <w:rsid w:val="006D34C9"/>
    <w:rsid w:val="006D3A5B"/>
    <w:rsid w:val="006D3A97"/>
    <w:rsid w:val="006D3CC6"/>
    <w:rsid w:val="006D3DFA"/>
    <w:rsid w:val="006D478F"/>
    <w:rsid w:val="006D4B35"/>
    <w:rsid w:val="006D4DCB"/>
    <w:rsid w:val="006D4E68"/>
    <w:rsid w:val="006D4EFA"/>
    <w:rsid w:val="006D4F2F"/>
    <w:rsid w:val="006D4F32"/>
    <w:rsid w:val="006D52BA"/>
    <w:rsid w:val="006D552C"/>
    <w:rsid w:val="006D56EB"/>
    <w:rsid w:val="006D5ADA"/>
    <w:rsid w:val="006D60A4"/>
    <w:rsid w:val="006D616E"/>
    <w:rsid w:val="006D6537"/>
    <w:rsid w:val="006D6702"/>
    <w:rsid w:val="006D6D74"/>
    <w:rsid w:val="006D6E9C"/>
    <w:rsid w:val="006D712D"/>
    <w:rsid w:val="006D746A"/>
    <w:rsid w:val="006D7734"/>
    <w:rsid w:val="006D7980"/>
    <w:rsid w:val="006D7D63"/>
    <w:rsid w:val="006E0162"/>
    <w:rsid w:val="006E0CB0"/>
    <w:rsid w:val="006E1122"/>
    <w:rsid w:val="006E17EE"/>
    <w:rsid w:val="006E289A"/>
    <w:rsid w:val="006E290A"/>
    <w:rsid w:val="006E2EF4"/>
    <w:rsid w:val="006E31EA"/>
    <w:rsid w:val="006E329D"/>
    <w:rsid w:val="006E47A4"/>
    <w:rsid w:val="006E49DB"/>
    <w:rsid w:val="006E4A64"/>
    <w:rsid w:val="006E4B31"/>
    <w:rsid w:val="006E4D91"/>
    <w:rsid w:val="006E5CB8"/>
    <w:rsid w:val="006E5DF8"/>
    <w:rsid w:val="006E691C"/>
    <w:rsid w:val="006E6A59"/>
    <w:rsid w:val="006E6E4B"/>
    <w:rsid w:val="006E6EB2"/>
    <w:rsid w:val="006E6F0A"/>
    <w:rsid w:val="006E7BFA"/>
    <w:rsid w:val="006E7E9A"/>
    <w:rsid w:val="006E7FC6"/>
    <w:rsid w:val="006F0517"/>
    <w:rsid w:val="006F0663"/>
    <w:rsid w:val="006F0891"/>
    <w:rsid w:val="006F08BC"/>
    <w:rsid w:val="006F150E"/>
    <w:rsid w:val="006F1B5A"/>
    <w:rsid w:val="006F2304"/>
    <w:rsid w:val="006F24B1"/>
    <w:rsid w:val="006F32F9"/>
    <w:rsid w:val="006F34EC"/>
    <w:rsid w:val="006F35F2"/>
    <w:rsid w:val="006F37D6"/>
    <w:rsid w:val="006F3901"/>
    <w:rsid w:val="006F3A83"/>
    <w:rsid w:val="006F3AE9"/>
    <w:rsid w:val="006F3E0B"/>
    <w:rsid w:val="006F42FC"/>
    <w:rsid w:val="006F4648"/>
    <w:rsid w:val="006F4668"/>
    <w:rsid w:val="006F4B72"/>
    <w:rsid w:val="006F4BE1"/>
    <w:rsid w:val="006F4D99"/>
    <w:rsid w:val="006F4E27"/>
    <w:rsid w:val="006F5380"/>
    <w:rsid w:val="006F54B4"/>
    <w:rsid w:val="006F5820"/>
    <w:rsid w:val="006F5DB4"/>
    <w:rsid w:val="006F5E7A"/>
    <w:rsid w:val="006F6203"/>
    <w:rsid w:val="006F6572"/>
    <w:rsid w:val="006F6F2B"/>
    <w:rsid w:val="006F7121"/>
    <w:rsid w:val="006F71E8"/>
    <w:rsid w:val="006F7419"/>
    <w:rsid w:val="006F758B"/>
    <w:rsid w:val="006F7741"/>
    <w:rsid w:val="006F7CDB"/>
    <w:rsid w:val="006F7DDE"/>
    <w:rsid w:val="006F7E67"/>
    <w:rsid w:val="006F7F31"/>
    <w:rsid w:val="00700234"/>
    <w:rsid w:val="00700425"/>
    <w:rsid w:val="00700515"/>
    <w:rsid w:val="00700530"/>
    <w:rsid w:val="00700647"/>
    <w:rsid w:val="00700CC3"/>
    <w:rsid w:val="00701020"/>
    <w:rsid w:val="00701413"/>
    <w:rsid w:val="00701676"/>
    <w:rsid w:val="007017B3"/>
    <w:rsid w:val="00701888"/>
    <w:rsid w:val="00701A29"/>
    <w:rsid w:val="00702C0B"/>
    <w:rsid w:val="00702E5E"/>
    <w:rsid w:val="007030BD"/>
    <w:rsid w:val="0070390F"/>
    <w:rsid w:val="00703C85"/>
    <w:rsid w:val="007040D7"/>
    <w:rsid w:val="007042A8"/>
    <w:rsid w:val="007042FA"/>
    <w:rsid w:val="00704727"/>
    <w:rsid w:val="00704817"/>
    <w:rsid w:val="0070499C"/>
    <w:rsid w:val="00704EFA"/>
    <w:rsid w:val="0070505E"/>
    <w:rsid w:val="0070511B"/>
    <w:rsid w:val="00705521"/>
    <w:rsid w:val="00705D29"/>
    <w:rsid w:val="007065B5"/>
    <w:rsid w:val="007065D7"/>
    <w:rsid w:val="00706631"/>
    <w:rsid w:val="00706A9A"/>
    <w:rsid w:val="00706D4F"/>
    <w:rsid w:val="00706DB4"/>
    <w:rsid w:val="00706ECE"/>
    <w:rsid w:val="00707D1D"/>
    <w:rsid w:val="00710623"/>
    <w:rsid w:val="00710922"/>
    <w:rsid w:val="0071098F"/>
    <w:rsid w:val="00710C5C"/>
    <w:rsid w:val="00710F9B"/>
    <w:rsid w:val="00711153"/>
    <w:rsid w:val="0071165B"/>
    <w:rsid w:val="00711C5F"/>
    <w:rsid w:val="00712063"/>
    <w:rsid w:val="00712246"/>
    <w:rsid w:val="007122BA"/>
    <w:rsid w:val="007124E9"/>
    <w:rsid w:val="00712546"/>
    <w:rsid w:val="0071292A"/>
    <w:rsid w:val="00712C01"/>
    <w:rsid w:val="007137E5"/>
    <w:rsid w:val="00713B6A"/>
    <w:rsid w:val="00713C4C"/>
    <w:rsid w:val="007141FF"/>
    <w:rsid w:val="007142AD"/>
    <w:rsid w:val="007144E2"/>
    <w:rsid w:val="00714532"/>
    <w:rsid w:val="0071459E"/>
    <w:rsid w:val="007145C6"/>
    <w:rsid w:val="007145C8"/>
    <w:rsid w:val="00714CD4"/>
    <w:rsid w:val="00714DAF"/>
    <w:rsid w:val="00714DDF"/>
    <w:rsid w:val="00715432"/>
    <w:rsid w:val="00715817"/>
    <w:rsid w:val="007158E5"/>
    <w:rsid w:val="00715DBD"/>
    <w:rsid w:val="0071754C"/>
    <w:rsid w:val="0071760B"/>
    <w:rsid w:val="00717630"/>
    <w:rsid w:val="00717F67"/>
    <w:rsid w:val="00720001"/>
    <w:rsid w:val="00720321"/>
    <w:rsid w:val="007208AF"/>
    <w:rsid w:val="00720C75"/>
    <w:rsid w:val="007210A8"/>
    <w:rsid w:val="007214D0"/>
    <w:rsid w:val="007214E4"/>
    <w:rsid w:val="00721AD4"/>
    <w:rsid w:val="00721DF4"/>
    <w:rsid w:val="00721E28"/>
    <w:rsid w:val="007220F7"/>
    <w:rsid w:val="00722290"/>
    <w:rsid w:val="00722936"/>
    <w:rsid w:val="007230F7"/>
    <w:rsid w:val="00723377"/>
    <w:rsid w:val="007233D1"/>
    <w:rsid w:val="0072349B"/>
    <w:rsid w:val="007237B8"/>
    <w:rsid w:val="00723F97"/>
    <w:rsid w:val="007240E8"/>
    <w:rsid w:val="007246C8"/>
    <w:rsid w:val="00724794"/>
    <w:rsid w:val="007248D2"/>
    <w:rsid w:val="007248DE"/>
    <w:rsid w:val="007248ED"/>
    <w:rsid w:val="00724BC9"/>
    <w:rsid w:val="00724E69"/>
    <w:rsid w:val="00724EF8"/>
    <w:rsid w:val="00725081"/>
    <w:rsid w:val="0072528F"/>
    <w:rsid w:val="0072532E"/>
    <w:rsid w:val="00725A5C"/>
    <w:rsid w:val="00725D7E"/>
    <w:rsid w:val="00725FA3"/>
    <w:rsid w:val="0072640E"/>
    <w:rsid w:val="007266D3"/>
    <w:rsid w:val="00726AD0"/>
    <w:rsid w:val="00726B54"/>
    <w:rsid w:val="00727336"/>
    <w:rsid w:val="007274A4"/>
    <w:rsid w:val="00727675"/>
    <w:rsid w:val="00727B95"/>
    <w:rsid w:val="0073025D"/>
    <w:rsid w:val="007307E2"/>
    <w:rsid w:val="00730C00"/>
    <w:rsid w:val="00731275"/>
    <w:rsid w:val="0073205F"/>
    <w:rsid w:val="007322F9"/>
    <w:rsid w:val="00732654"/>
    <w:rsid w:val="007326AE"/>
    <w:rsid w:val="00732715"/>
    <w:rsid w:val="0073282E"/>
    <w:rsid w:val="00732F25"/>
    <w:rsid w:val="0073337D"/>
    <w:rsid w:val="00733931"/>
    <w:rsid w:val="007339D8"/>
    <w:rsid w:val="00733AF1"/>
    <w:rsid w:val="00733DF5"/>
    <w:rsid w:val="00733E7D"/>
    <w:rsid w:val="0073428F"/>
    <w:rsid w:val="007342F1"/>
    <w:rsid w:val="00734428"/>
    <w:rsid w:val="0073479C"/>
    <w:rsid w:val="007347FB"/>
    <w:rsid w:val="00734BD4"/>
    <w:rsid w:val="00734FFC"/>
    <w:rsid w:val="00735CDD"/>
    <w:rsid w:val="007360D2"/>
    <w:rsid w:val="00736D18"/>
    <w:rsid w:val="0073744B"/>
    <w:rsid w:val="00737533"/>
    <w:rsid w:val="0073765D"/>
    <w:rsid w:val="007378D7"/>
    <w:rsid w:val="00737ABA"/>
    <w:rsid w:val="00737F6E"/>
    <w:rsid w:val="00737F8D"/>
    <w:rsid w:val="00740670"/>
    <w:rsid w:val="00740C71"/>
    <w:rsid w:val="00740CD7"/>
    <w:rsid w:val="00740D89"/>
    <w:rsid w:val="007414B0"/>
    <w:rsid w:val="00741A6C"/>
    <w:rsid w:val="00741D3E"/>
    <w:rsid w:val="007421F4"/>
    <w:rsid w:val="00742669"/>
    <w:rsid w:val="00742D86"/>
    <w:rsid w:val="00743063"/>
    <w:rsid w:val="007432CE"/>
    <w:rsid w:val="00743335"/>
    <w:rsid w:val="0074376C"/>
    <w:rsid w:val="00743CC2"/>
    <w:rsid w:val="0074441D"/>
    <w:rsid w:val="00744A77"/>
    <w:rsid w:val="00744D8B"/>
    <w:rsid w:val="00744FA9"/>
    <w:rsid w:val="007456A4"/>
    <w:rsid w:val="00745C5E"/>
    <w:rsid w:val="00745CBE"/>
    <w:rsid w:val="007462B4"/>
    <w:rsid w:val="00746511"/>
    <w:rsid w:val="0074672D"/>
    <w:rsid w:val="007467AE"/>
    <w:rsid w:val="007468CA"/>
    <w:rsid w:val="007469B6"/>
    <w:rsid w:val="00746A2F"/>
    <w:rsid w:val="00746B1F"/>
    <w:rsid w:val="007471D6"/>
    <w:rsid w:val="0074770B"/>
    <w:rsid w:val="00747A02"/>
    <w:rsid w:val="00747D3E"/>
    <w:rsid w:val="00750528"/>
    <w:rsid w:val="00750EAA"/>
    <w:rsid w:val="0075104F"/>
    <w:rsid w:val="0075139E"/>
    <w:rsid w:val="007513CC"/>
    <w:rsid w:val="007514AF"/>
    <w:rsid w:val="007514E1"/>
    <w:rsid w:val="007518BE"/>
    <w:rsid w:val="007518E6"/>
    <w:rsid w:val="00751C50"/>
    <w:rsid w:val="00751E7C"/>
    <w:rsid w:val="00752264"/>
    <w:rsid w:val="0075226D"/>
    <w:rsid w:val="007524B8"/>
    <w:rsid w:val="007526E4"/>
    <w:rsid w:val="0075272F"/>
    <w:rsid w:val="00752D21"/>
    <w:rsid w:val="00753918"/>
    <w:rsid w:val="00753A63"/>
    <w:rsid w:val="0075413F"/>
    <w:rsid w:val="0075431A"/>
    <w:rsid w:val="00754746"/>
    <w:rsid w:val="007549D1"/>
    <w:rsid w:val="00754A5C"/>
    <w:rsid w:val="00754DD7"/>
    <w:rsid w:val="00755137"/>
    <w:rsid w:val="0075530B"/>
    <w:rsid w:val="007557D9"/>
    <w:rsid w:val="00755868"/>
    <w:rsid w:val="00755CCA"/>
    <w:rsid w:val="00755D57"/>
    <w:rsid w:val="00756218"/>
    <w:rsid w:val="007562CF"/>
    <w:rsid w:val="00756888"/>
    <w:rsid w:val="00756B40"/>
    <w:rsid w:val="00756CEC"/>
    <w:rsid w:val="00756FA4"/>
    <w:rsid w:val="007575E2"/>
    <w:rsid w:val="007577DA"/>
    <w:rsid w:val="00757955"/>
    <w:rsid w:val="00757982"/>
    <w:rsid w:val="00757A27"/>
    <w:rsid w:val="00757A5B"/>
    <w:rsid w:val="00757DA5"/>
    <w:rsid w:val="00757F10"/>
    <w:rsid w:val="0076052D"/>
    <w:rsid w:val="007607BE"/>
    <w:rsid w:val="00760B18"/>
    <w:rsid w:val="00760F6D"/>
    <w:rsid w:val="0076107E"/>
    <w:rsid w:val="00761204"/>
    <w:rsid w:val="00762732"/>
    <w:rsid w:val="00762D22"/>
    <w:rsid w:val="00763584"/>
    <w:rsid w:val="0076381B"/>
    <w:rsid w:val="00763D95"/>
    <w:rsid w:val="00763EFC"/>
    <w:rsid w:val="00763F6F"/>
    <w:rsid w:val="0076447E"/>
    <w:rsid w:val="0076455A"/>
    <w:rsid w:val="00764800"/>
    <w:rsid w:val="00764D96"/>
    <w:rsid w:val="007654F3"/>
    <w:rsid w:val="00765616"/>
    <w:rsid w:val="00765B25"/>
    <w:rsid w:val="00765DFA"/>
    <w:rsid w:val="00765E4A"/>
    <w:rsid w:val="00766028"/>
    <w:rsid w:val="0076643C"/>
    <w:rsid w:val="00767036"/>
    <w:rsid w:val="00767076"/>
    <w:rsid w:val="007670E2"/>
    <w:rsid w:val="007674D3"/>
    <w:rsid w:val="00767772"/>
    <w:rsid w:val="00767B3A"/>
    <w:rsid w:val="00767DB2"/>
    <w:rsid w:val="00767F95"/>
    <w:rsid w:val="00770283"/>
    <w:rsid w:val="00770347"/>
    <w:rsid w:val="0077059F"/>
    <w:rsid w:val="007707EC"/>
    <w:rsid w:val="00771466"/>
    <w:rsid w:val="00771527"/>
    <w:rsid w:val="00771973"/>
    <w:rsid w:val="00771F0D"/>
    <w:rsid w:val="00771F6D"/>
    <w:rsid w:val="0077203D"/>
    <w:rsid w:val="007721FF"/>
    <w:rsid w:val="0077242A"/>
    <w:rsid w:val="00772847"/>
    <w:rsid w:val="00772CF0"/>
    <w:rsid w:val="0077323C"/>
    <w:rsid w:val="00773594"/>
    <w:rsid w:val="007735A0"/>
    <w:rsid w:val="007736BB"/>
    <w:rsid w:val="00773A6E"/>
    <w:rsid w:val="00773C78"/>
    <w:rsid w:val="00773D81"/>
    <w:rsid w:val="00773EDB"/>
    <w:rsid w:val="00774013"/>
    <w:rsid w:val="0077463D"/>
    <w:rsid w:val="0077487E"/>
    <w:rsid w:val="00774D70"/>
    <w:rsid w:val="0077507E"/>
    <w:rsid w:val="007753C4"/>
    <w:rsid w:val="00775881"/>
    <w:rsid w:val="0077599B"/>
    <w:rsid w:val="00775BFA"/>
    <w:rsid w:val="00775CE6"/>
    <w:rsid w:val="00775DF0"/>
    <w:rsid w:val="00776042"/>
    <w:rsid w:val="0077617A"/>
    <w:rsid w:val="0077672D"/>
    <w:rsid w:val="00776A9A"/>
    <w:rsid w:val="00776BF1"/>
    <w:rsid w:val="00776D92"/>
    <w:rsid w:val="00777007"/>
    <w:rsid w:val="0077738B"/>
    <w:rsid w:val="0077738F"/>
    <w:rsid w:val="00777903"/>
    <w:rsid w:val="00777C8B"/>
    <w:rsid w:val="0078019C"/>
    <w:rsid w:val="0078037D"/>
    <w:rsid w:val="0078047E"/>
    <w:rsid w:val="00780A1A"/>
    <w:rsid w:val="00780EDF"/>
    <w:rsid w:val="00780FD5"/>
    <w:rsid w:val="00781650"/>
    <w:rsid w:val="0078167A"/>
    <w:rsid w:val="0078171A"/>
    <w:rsid w:val="0078187C"/>
    <w:rsid w:val="00781B3D"/>
    <w:rsid w:val="00781D54"/>
    <w:rsid w:val="00781D8B"/>
    <w:rsid w:val="00781DBB"/>
    <w:rsid w:val="00781EC4"/>
    <w:rsid w:val="00781F0D"/>
    <w:rsid w:val="0078263C"/>
    <w:rsid w:val="007830D5"/>
    <w:rsid w:val="007831C9"/>
    <w:rsid w:val="00783550"/>
    <w:rsid w:val="00783667"/>
    <w:rsid w:val="007837D0"/>
    <w:rsid w:val="0078385F"/>
    <w:rsid w:val="00783976"/>
    <w:rsid w:val="00783B06"/>
    <w:rsid w:val="00783D27"/>
    <w:rsid w:val="00783F0B"/>
    <w:rsid w:val="0078425A"/>
    <w:rsid w:val="007842AC"/>
    <w:rsid w:val="00784638"/>
    <w:rsid w:val="00784DF6"/>
    <w:rsid w:val="00785378"/>
    <w:rsid w:val="007854E2"/>
    <w:rsid w:val="00785610"/>
    <w:rsid w:val="00785704"/>
    <w:rsid w:val="007857CC"/>
    <w:rsid w:val="00785850"/>
    <w:rsid w:val="0078594B"/>
    <w:rsid w:val="007859DC"/>
    <w:rsid w:val="00786363"/>
    <w:rsid w:val="00786905"/>
    <w:rsid w:val="00787159"/>
    <w:rsid w:val="00787326"/>
    <w:rsid w:val="0078758C"/>
    <w:rsid w:val="00787614"/>
    <w:rsid w:val="00787D02"/>
    <w:rsid w:val="00790013"/>
    <w:rsid w:val="00790079"/>
    <w:rsid w:val="00790253"/>
    <w:rsid w:val="0079034C"/>
    <w:rsid w:val="00790A23"/>
    <w:rsid w:val="00790A68"/>
    <w:rsid w:val="00790AC7"/>
    <w:rsid w:val="00790FB5"/>
    <w:rsid w:val="00791308"/>
    <w:rsid w:val="007913E1"/>
    <w:rsid w:val="007923A5"/>
    <w:rsid w:val="007928D9"/>
    <w:rsid w:val="00793080"/>
    <w:rsid w:val="0079356C"/>
    <w:rsid w:val="007935A0"/>
    <w:rsid w:val="007938DC"/>
    <w:rsid w:val="00793943"/>
    <w:rsid w:val="00793C29"/>
    <w:rsid w:val="00793CC2"/>
    <w:rsid w:val="00793F20"/>
    <w:rsid w:val="00793F3E"/>
    <w:rsid w:val="0079458B"/>
    <w:rsid w:val="007945DB"/>
    <w:rsid w:val="00794605"/>
    <w:rsid w:val="00794B3C"/>
    <w:rsid w:val="00795113"/>
    <w:rsid w:val="00795741"/>
    <w:rsid w:val="00795D2A"/>
    <w:rsid w:val="00795DDE"/>
    <w:rsid w:val="007960C9"/>
    <w:rsid w:val="0079632B"/>
    <w:rsid w:val="00796343"/>
    <w:rsid w:val="00796649"/>
    <w:rsid w:val="0079693F"/>
    <w:rsid w:val="00796DE6"/>
    <w:rsid w:val="0079746A"/>
    <w:rsid w:val="007978E9"/>
    <w:rsid w:val="00797E88"/>
    <w:rsid w:val="00797FD0"/>
    <w:rsid w:val="007A0500"/>
    <w:rsid w:val="007A0D3A"/>
    <w:rsid w:val="007A0DC5"/>
    <w:rsid w:val="007A118A"/>
    <w:rsid w:val="007A15FC"/>
    <w:rsid w:val="007A1772"/>
    <w:rsid w:val="007A1831"/>
    <w:rsid w:val="007A1887"/>
    <w:rsid w:val="007A1C50"/>
    <w:rsid w:val="007A1DD5"/>
    <w:rsid w:val="007A21B8"/>
    <w:rsid w:val="007A23CB"/>
    <w:rsid w:val="007A2425"/>
    <w:rsid w:val="007A2917"/>
    <w:rsid w:val="007A2A27"/>
    <w:rsid w:val="007A2AF0"/>
    <w:rsid w:val="007A2F85"/>
    <w:rsid w:val="007A326D"/>
    <w:rsid w:val="007A35CF"/>
    <w:rsid w:val="007A3A2B"/>
    <w:rsid w:val="007A3DA1"/>
    <w:rsid w:val="007A437B"/>
    <w:rsid w:val="007A43D1"/>
    <w:rsid w:val="007A4509"/>
    <w:rsid w:val="007A47F7"/>
    <w:rsid w:val="007A499C"/>
    <w:rsid w:val="007A4AEE"/>
    <w:rsid w:val="007A4ED4"/>
    <w:rsid w:val="007A5967"/>
    <w:rsid w:val="007A5A23"/>
    <w:rsid w:val="007A5A77"/>
    <w:rsid w:val="007A606B"/>
    <w:rsid w:val="007A6412"/>
    <w:rsid w:val="007A64E5"/>
    <w:rsid w:val="007A6777"/>
    <w:rsid w:val="007B0C41"/>
    <w:rsid w:val="007B0CF3"/>
    <w:rsid w:val="007B10C8"/>
    <w:rsid w:val="007B1621"/>
    <w:rsid w:val="007B17CE"/>
    <w:rsid w:val="007B1EA8"/>
    <w:rsid w:val="007B202D"/>
    <w:rsid w:val="007B28FE"/>
    <w:rsid w:val="007B299A"/>
    <w:rsid w:val="007B2B24"/>
    <w:rsid w:val="007B2F5B"/>
    <w:rsid w:val="007B3243"/>
    <w:rsid w:val="007B39DC"/>
    <w:rsid w:val="007B40EB"/>
    <w:rsid w:val="007B442D"/>
    <w:rsid w:val="007B4D78"/>
    <w:rsid w:val="007B4D9C"/>
    <w:rsid w:val="007B5008"/>
    <w:rsid w:val="007B531D"/>
    <w:rsid w:val="007B5809"/>
    <w:rsid w:val="007B5A77"/>
    <w:rsid w:val="007B5BFB"/>
    <w:rsid w:val="007B5C8D"/>
    <w:rsid w:val="007B5CB3"/>
    <w:rsid w:val="007B60EE"/>
    <w:rsid w:val="007B627D"/>
    <w:rsid w:val="007B6820"/>
    <w:rsid w:val="007B713E"/>
    <w:rsid w:val="007B7376"/>
    <w:rsid w:val="007B794F"/>
    <w:rsid w:val="007B7BE3"/>
    <w:rsid w:val="007C00BE"/>
    <w:rsid w:val="007C0156"/>
    <w:rsid w:val="007C01A7"/>
    <w:rsid w:val="007C03BD"/>
    <w:rsid w:val="007C076C"/>
    <w:rsid w:val="007C088C"/>
    <w:rsid w:val="007C0ACC"/>
    <w:rsid w:val="007C1096"/>
    <w:rsid w:val="007C170D"/>
    <w:rsid w:val="007C199B"/>
    <w:rsid w:val="007C1AB0"/>
    <w:rsid w:val="007C1D48"/>
    <w:rsid w:val="007C2911"/>
    <w:rsid w:val="007C2944"/>
    <w:rsid w:val="007C29B7"/>
    <w:rsid w:val="007C2B5E"/>
    <w:rsid w:val="007C2CA7"/>
    <w:rsid w:val="007C2E44"/>
    <w:rsid w:val="007C2E86"/>
    <w:rsid w:val="007C2EE5"/>
    <w:rsid w:val="007C2FE8"/>
    <w:rsid w:val="007C344E"/>
    <w:rsid w:val="007C3B3B"/>
    <w:rsid w:val="007C3B85"/>
    <w:rsid w:val="007C3ED9"/>
    <w:rsid w:val="007C3F31"/>
    <w:rsid w:val="007C4192"/>
    <w:rsid w:val="007C44D8"/>
    <w:rsid w:val="007C4988"/>
    <w:rsid w:val="007C4AB1"/>
    <w:rsid w:val="007C4BB2"/>
    <w:rsid w:val="007C4DE0"/>
    <w:rsid w:val="007C5028"/>
    <w:rsid w:val="007C51A7"/>
    <w:rsid w:val="007C556A"/>
    <w:rsid w:val="007C6247"/>
    <w:rsid w:val="007C66CD"/>
    <w:rsid w:val="007C69D7"/>
    <w:rsid w:val="007C6B23"/>
    <w:rsid w:val="007C728E"/>
    <w:rsid w:val="007C733F"/>
    <w:rsid w:val="007C7749"/>
    <w:rsid w:val="007D0B8C"/>
    <w:rsid w:val="007D0C2D"/>
    <w:rsid w:val="007D0C50"/>
    <w:rsid w:val="007D1643"/>
    <w:rsid w:val="007D174B"/>
    <w:rsid w:val="007D17E8"/>
    <w:rsid w:val="007D1A4A"/>
    <w:rsid w:val="007D1D0E"/>
    <w:rsid w:val="007D1EE9"/>
    <w:rsid w:val="007D222A"/>
    <w:rsid w:val="007D26ED"/>
    <w:rsid w:val="007D27C1"/>
    <w:rsid w:val="007D2C70"/>
    <w:rsid w:val="007D2E2A"/>
    <w:rsid w:val="007D2F9D"/>
    <w:rsid w:val="007D3108"/>
    <w:rsid w:val="007D315B"/>
    <w:rsid w:val="007D37D1"/>
    <w:rsid w:val="007D3A03"/>
    <w:rsid w:val="007D3CA4"/>
    <w:rsid w:val="007D3FD0"/>
    <w:rsid w:val="007D40D0"/>
    <w:rsid w:val="007D42D3"/>
    <w:rsid w:val="007D5125"/>
    <w:rsid w:val="007D5127"/>
    <w:rsid w:val="007D5440"/>
    <w:rsid w:val="007D5F7B"/>
    <w:rsid w:val="007D628F"/>
    <w:rsid w:val="007D64EB"/>
    <w:rsid w:val="007D660A"/>
    <w:rsid w:val="007D6D5C"/>
    <w:rsid w:val="007D6D67"/>
    <w:rsid w:val="007D6EDC"/>
    <w:rsid w:val="007D7387"/>
    <w:rsid w:val="007D745C"/>
    <w:rsid w:val="007D74E5"/>
    <w:rsid w:val="007D7A36"/>
    <w:rsid w:val="007D7E9A"/>
    <w:rsid w:val="007E0262"/>
    <w:rsid w:val="007E07EC"/>
    <w:rsid w:val="007E105C"/>
    <w:rsid w:val="007E1C85"/>
    <w:rsid w:val="007E1D5B"/>
    <w:rsid w:val="007E1E02"/>
    <w:rsid w:val="007E1E5E"/>
    <w:rsid w:val="007E2318"/>
    <w:rsid w:val="007E2685"/>
    <w:rsid w:val="007E26B7"/>
    <w:rsid w:val="007E273F"/>
    <w:rsid w:val="007E291B"/>
    <w:rsid w:val="007E2B7E"/>
    <w:rsid w:val="007E32AA"/>
    <w:rsid w:val="007E3524"/>
    <w:rsid w:val="007E3917"/>
    <w:rsid w:val="007E3ED4"/>
    <w:rsid w:val="007E3ED6"/>
    <w:rsid w:val="007E4126"/>
    <w:rsid w:val="007E4399"/>
    <w:rsid w:val="007E4A80"/>
    <w:rsid w:val="007E4F70"/>
    <w:rsid w:val="007E5014"/>
    <w:rsid w:val="007E50ED"/>
    <w:rsid w:val="007E5408"/>
    <w:rsid w:val="007E5F2F"/>
    <w:rsid w:val="007E6234"/>
    <w:rsid w:val="007E63BC"/>
    <w:rsid w:val="007E6830"/>
    <w:rsid w:val="007E691D"/>
    <w:rsid w:val="007E692C"/>
    <w:rsid w:val="007E6AFC"/>
    <w:rsid w:val="007E6FB6"/>
    <w:rsid w:val="007E72BB"/>
    <w:rsid w:val="007E744C"/>
    <w:rsid w:val="007E7737"/>
    <w:rsid w:val="007F06E5"/>
    <w:rsid w:val="007F0CA8"/>
    <w:rsid w:val="007F15F3"/>
    <w:rsid w:val="007F1E2A"/>
    <w:rsid w:val="007F22AE"/>
    <w:rsid w:val="007F2613"/>
    <w:rsid w:val="007F2D2F"/>
    <w:rsid w:val="007F2FF4"/>
    <w:rsid w:val="007F33B2"/>
    <w:rsid w:val="007F3813"/>
    <w:rsid w:val="007F3867"/>
    <w:rsid w:val="007F3ACC"/>
    <w:rsid w:val="007F3ADD"/>
    <w:rsid w:val="007F3D49"/>
    <w:rsid w:val="007F3EAA"/>
    <w:rsid w:val="007F4071"/>
    <w:rsid w:val="007F44A2"/>
    <w:rsid w:val="007F4695"/>
    <w:rsid w:val="007F46B8"/>
    <w:rsid w:val="007F4871"/>
    <w:rsid w:val="007F48DE"/>
    <w:rsid w:val="007F4D5E"/>
    <w:rsid w:val="007F4DB9"/>
    <w:rsid w:val="007F4E79"/>
    <w:rsid w:val="007F4E91"/>
    <w:rsid w:val="007F56E5"/>
    <w:rsid w:val="007F5A05"/>
    <w:rsid w:val="007F5AED"/>
    <w:rsid w:val="007F5C04"/>
    <w:rsid w:val="007F5F0C"/>
    <w:rsid w:val="007F61C8"/>
    <w:rsid w:val="007F6385"/>
    <w:rsid w:val="007F650A"/>
    <w:rsid w:val="007F6691"/>
    <w:rsid w:val="007F672D"/>
    <w:rsid w:val="007F6BA9"/>
    <w:rsid w:val="007F6C06"/>
    <w:rsid w:val="007F7FE3"/>
    <w:rsid w:val="00800A64"/>
    <w:rsid w:val="00800B30"/>
    <w:rsid w:val="00800C79"/>
    <w:rsid w:val="00800F5E"/>
    <w:rsid w:val="00801083"/>
    <w:rsid w:val="008010C8"/>
    <w:rsid w:val="0080112B"/>
    <w:rsid w:val="00801887"/>
    <w:rsid w:val="00801D65"/>
    <w:rsid w:val="00801EF3"/>
    <w:rsid w:val="0080285D"/>
    <w:rsid w:val="008029B0"/>
    <w:rsid w:val="00802B66"/>
    <w:rsid w:val="00802BA4"/>
    <w:rsid w:val="00802F24"/>
    <w:rsid w:val="008032FA"/>
    <w:rsid w:val="00803389"/>
    <w:rsid w:val="008037F9"/>
    <w:rsid w:val="00803978"/>
    <w:rsid w:val="00803A41"/>
    <w:rsid w:val="008041C7"/>
    <w:rsid w:val="008042B6"/>
    <w:rsid w:val="0080462D"/>
    <w:rsid w:val="008047FC"/>
    <w:rsid w:val="00804DF9"/>
    <w:rsid w:val="00805375"/>
    <w:rsid w:val="00805612"/>
    <w:rsid w:val="00805C42"/>
    <w:rsid w:val="00805CAB"/>
    <w:rsid w:val="0080605B"/>
    <w:rsid w:val="008060F4"/>
    <w:rsid w:val="00806139"/>
    <w:rsid w:val="00806531"/>
    <w:rsid w:val="0080663C"/>
    <w:rsid w:val="008066EC"/>
    <w:rsid w:val="008067E5"/>
    <w:rsid w:val="00806AB0"/>
    <w:rsid w:val="00806B2C"/>
    <w:rsid w:val="00806C4A"/>
    <w:rsid w:val="00806FA6"/>
    <w:rsid w:val="00807330"/>
    <w:rsid w:val="0080768C"/>
    <w:rsid w:val="008076DB"/>
    <w:rsid w:val="008076E7"/>
    <w:rsid w:val="0080798E"/>
    <w:rsid w:val="00807BB2"/>
    <w:rsid w:val="00810195"/>
    <w:rsid w:val="00810226"/>
    <w:rsid w:val="00810B19"/>
    <w:rsid w:val="00810B9A"/>
    <w:rsid w:val="00810DA9"/>
    <w:rsid w:val="00810F72"/>
    <w:rsid w:val="00810FC7"/>
    <w:rsid w:val="00811137"/>
    <w:rsid w:val="008111F2"/>
    <w:rsid w:val="00811300"/>
    <w:rsid w:val="008114C6"/>
    <w:rsid w:val="00811503"/>
    <w:rsid w:val="008116D2"/>
    <w:rsid w:val="00811713"/>
    <w:rsid w:val="00811D25"/>
    <w:rsid w:val="00812037"/>
    <w:rsid w:val="0081237B"/>
    <w:rsid w:val="00812703"/>
    <w:rsid w:val="008127E8"/>
    <w:rsid w:val="00812881"/>
    <w:rsid w:val="00813511"/>
    <w:rsid w:val="00813699"/>
    <w:rsid w:val="00814075"/>
    <w:rsid w:val="0081437C"/>
    <w:rsid w:val="008143CC"/>
    <w:rsid w:val="00814713"/>
    <w:rsid w:val="00814B7F"/>
    <w:rsid w:val="00814B98"/>
    <w:rsid w:val="00814C61"/>
    <w:rsid w:val="00815810"/>
    <w:rsid w:val="00815823"/>
    <w:rsid w:val="00815AF3"/>
    <w:rsid w:val="00815E5B"/>
    <w:rsid w:val="00815FAF"/>
    <w:rsid w:val="0081604A"/>
    <w:rsid w:val="008161B9"/>
    <w:rsid w:val="00816644"/>
    <w:rsid w:val="008169BF"/>
    <w:rsid w:val="00816DB6"/>
    <w:rsid w:val="008171FD"/>
    <w:rsid w:val="00817B63"/>
    <w:rsid w:val="00817BD6"/>
    <w:rsid w:val="00817CC3"/>
    <w:rsid w:val="00817D7D"/>
    <w:rsid w:val="00817EFC"/>
    <w:rsid w:val="00820143"/>
    <w:rsid w:val="0082018F"/>
    <w:rsid w:val="00820485"/>
    <w:rsid w:val="008207BF"/>
    <w:rsid w:val="008208C7"/>
    <w:rsid w:val="008208E7"/>
    <w:rsid w:val="00820D40"/>
    <w:rsid w:val="00820DD9"/>
    <w:rsid w:val="008210AF"/>
    <w:rsid w:val="00821695"/>
    <w:rsid w:val="008219FF"/>
    <w:rsid w:val="00821CC9"/>
    <w:rsid w:val="00822178"/>
    <w:rsid w:val="00822388"/>
    <w:rsid w:val="00822782"/>
    <w:rsid w:val="00822990"/>
    <w:rsid w:val="008230CF"/>
    <w:rsid w:val="00823177"/>
    <w:rsid w:val="0082361D"/>
    <w:rsid w:val="0082375A"/>
    <w:rsid w:val="0082388D"/>
    <w:rsid w:val="00823A28"/>
    <w:rsid w:val="00823B9E"/>
    <w:rsid w:val="00823BB2"/>
    <w:rsid w:val="00823D03"/>
    <w:rsid w:val="0082443F"/>
    <w:rsid w:val="0082494A"/>
    <w:rsid w:val="00824DF5"/>
    <w:rsid w:val="008250DD"/>
    <w:rsid w:val="00825684"/>
    <w:rsid w:val="00825882"/>
    <w:rsid w:val="008259DF"/>
    <w:rsid w:val="00825E9C"/>
    <w:rsid w:val="008260BD"/>
    <w:rsid w:val="008262EF"/>
    <w:rsid w:val="00826484"/>
    <w:rsid w:val="00826EF9"/>
    <w:rsid w:val="008270DB"/>
    <w:rsid w:val="008271F7"/>
    <w:rsid w:val="00827354"/>
    <w:rsid w:val="00827745"/>
    <w:rsid w:val="0082780A"/>
    <w:rsid w:val="0082794C"/>
    <w:rsid w:val="008279EB"/>
    <w:rsid w:val="00827A49"/>
    <w:rsid w:val="00827DCF"/>
    <w:rsid w:val="00827EDD"/>
    <w:rsid w:val="00830721"/>
    <w:rsid w:val="008313D1"/>
    <w:rsid w:val="0083160F"/>
    <w:rsid w:val="008319DF"/>
    <w:rsid w:val="00831E03"/>
    <w:rsid w:val="00832BC9"/>
    <w:rsid w:val="00833257"/>
    <w:rsid w:val="0083366B"/>
    <w:rsid w:val="008336A3"/>
    <w:rsid w:val="00833894"/>
    <w:rsid w:val="00833918"/>
    <w:rsid w:val="00833CF6"/>
    <w:rsid w:val="00833DDD"/>
    <w:rsid w:val="0083427C"/>
    <w:rsid w:val="00834484"/>
    <w:rsid w:val="0083451A"/>
    <w:rsid w:val="008345D7"/>
    <w:rsid w:val="00834691"/>
    <w:rsid w:val="008346E7"/>
    <w:rsid w:val="00834953"/>
    <w:rsid w:val="00834A5D"/>
    <w:rsid w:val="00834BBC"/>
    <w:rsid w:val="00834BEA"/>
    <w:rsid w:val="00834D4E"/>
    <w:rsid w:val="00834FA6"/>
    <w:rsid w:val="00835128"/>
    <w:rsid w:val="00835525"/>
    <w:rsid w:val="008355FA"/>
    <w:rsid w:val="00835B6E"/>
    <w:rsid w:val="00835C46"/>
    <w:rsid w:val="00836169"/>
    <w:rsid w:val="008361E8"/>
    <w:rsid w:val="008361FD"/>
    <w:rsid w:val="0083650B"/>
    <w:rsid w:val="00836F4B"/>
    <w:rsid w:val="00837477"/>
    <w:rsid w:val="00837800"/>
    <w:rsid w:val="00837801"/>
    <w:rsid w:val="00837B45"/>
    <w:rsid w:val="00837C17"/>
    <w:rsid w:val="00837D62"/>
    <w:rsid w:val="0084005B"/>
    <w:rsid w:val="008413EC"/>
    <w:rsid w:val="00841775"/>
    <w:rsid w:val="00842E2D"/>
    <w:rsid w:val="0084349D"/>
    <w:rsid w:val="0084369D"/>
    <w:rsid w:val="0084372F"/>
    <w:rsid w:val="0084392B"/>
    <w:rsid w:val="00843C3D"/>
    <w:rsid w:val="00844025"/>
    <w:rsid w:val="00844046"/>
    <w:rsid w:val="00844E0F"/>
    <w:rsid w:val="008451FB"/>
    <w:rsid w:val="00845329"/>
    <w:rsid w:val="00845604"/>
    <w:rsid w:val="00845610"/>
    <w:rsid w:val="008456EC"/>
    <w:rsid w:val="00845A9D"/>
    <w:rsid w:val="00845CAD"/>
    <w:rsid w:val="008460D9"/>
    <w:rsid w:val="00846177"/>
    <w:rsid w:val="0084623F"/>
    <w:rsid w:val="00846884"/>
    <w:rsid w:val="00846A8E"/>
    <w:rsid w:val="00847340"/>
    <w:rsid w:val="008473E5"/>
    <w:rsid w:val="008476F7"/>
    <w:rsid w:val="00847AB6"/>
    <w:rsid w:val="0085053C"/>
    <w:rsid w:val="00850792"/>
    <w:rsid w:val="00850FE5"/>
    <w:rsid w:val="008514B2"/>
    <w:rsid w:val="00852191"/>
    <w:rsid w:val="00853E13"/>
    <w:rsid w:val="00853E68"/>
    <w:rsid w:val="00853EC1"/>
    <w:rsid w:val="00854327"/>
    <w:rsid w:val="008545AE"/>
    <w:rsid w:val="00854B82"/>
    <w:rsid w:val="00855078"/>
    <w:rsid w:val="00855292"/>
    <w:rsid w:val="008556EE"/>
    <w:rsid w:val="0085584F"/>
    <w:rsid w:val="00855C2A"/>
    <w:rsid w:val="00855D21"/>
    <w:rsid w:val="0085610C"/>
    <w:rsid w:val="008565D5"/>
    <w:rsid w:val="00856984"/>
    <w:rsid w:val="00856E54"/>
    <w:rsid w:val="00856F47"/>
    <w:rsid w:val="00857076"/>
    <w:rsid w:val="008577BB"/>
    <w:rsid w:val="00857C1D"/>
    <w:rsid w:val="00857DA0"/>
    <w:rsid w:val="00857E2A"/>
    <w:rsid w:val="00857EAF"/>
    <w:rsid w:val="00857FC0"/>
    <w:rsid w:val="0086007F"/>
    <w:rsid w:val="0086011D"/>
    <w:rsid w:val="00860875"/>
    <w:rsid w:val="00860EF0"/>
    <w:rsid w:val="008613CF"/>
    <w:rsid w:val="00861964"/>
    <w:rsid w:val="00861D48"/>
    <w:rsid w:val="008620CD"/>
    <w:rsid w:val="0086222A"/>
    <w:rsid w:val="00862558"/>
    <w:rsid w:val="0086256E"/>
    <w:rsid w:val="008628A4"/>
    <w:rsid w:val="00862F68"/>
    <w:rsid w:val="00864085"/>
    <w:rsid w:val="00864435"/>
    <w:rsid w:val="008645A5"/>
    <w:rsid w:val="008645CA"/>
    <w:rsid w:val="008649C6"/>
    <w:rsid w:val="00864C26"/>
    <w:rsid w:val="00864DA3"/>
    <w:rsid w:val="00864FB0"/>
    <w:rsid w:val="008653E5"/>
    <w:rsid w:val="0086554C"/>
    <w:rsid w:val="0086556E"/>
    <w:rsid w:val="008659F7"/>
    <w:rsid w:val="00865DCE"/>
    <w:rsid w:val="00865E2F"/>
    <w:rsid w:val="00866458"/>
    <w:rsid w:val="008664B6"/>
    <w:rsid w:val="008665EA"/>
    <w:rsid w:val="008667F7"/>
    <w:rsid w:val="00866D80"/>
    <w:rsid w:val="00866F49"/>
    <w:rsid w:val="00867058"/>
    <w:rsid w:val="008670F7"/>
    <w:rsid w:val="00867145"/>
    <w:rsid w:val="008675B6"/>
    <w:rsid w:val="00867AFB"/>
    <w:rsid w:val="0087005C"/>
    <w:rsid w:val="00870618"/>
    <w:rsid w:val="00870B37"/>
    <w:rsid w:val="00870ECA"/>
    <w:rsid w:val="00870FD1"/>
    <w:rsid w:val="0087134E"/>
    <w:rsid w:val="0087165E"/>
    <w:rsid w:val="00871C66"/>
    <w:rsid w:val="00871D00"/>
    <w:rsid w:val="00871D9B"/>
    <w:rsid w:val="00872165"/>
    <w:rsid w:val="00872B2F"/>
    <w:rsid w:val="00872E8E"/>
    <w:rsid w:val="008732BD"/>
    <w:rsid w:val="00873556"/>
    <w:rsid w:val="0087358D"/>
    <w:rsid w:val="008735FA"/>
    <w:rsid w:val="00873B02"/>
    <w:rsid w:val="00874601"/>
    <w:rsid w:val="008746FB"/>
    <w:rsid w:val="00874AFD"/>
    <w:rsid w:val="00874C72"/>
    <w:rsid w:val="00874EAF"/>
    <w:rsid w:val="0087516A"/>
    <w:rsid w:val="0087518C"/>
    <w:rsid w:val="00875645"/>
    <w:rsid w:val="0087566C"/>
    <w:rsid w:val="008758A7"/>
    <w:rsid w:val="00875D80"/>
    <w:rsid w:val="00875F8A"/>
    <w:rsid w:val="0087636F"/>
    <w:rsid w:val="00876A00"/>
    <w:rsid w:val="00877011"/>
    <w:rsid w:val="00877317"/>
    <w:rsid w:val="0088019E"/>
    <w:rsid w:val="00880558"/>
    <w:rsid w:val="00880B87"/>
    <w:rsid w:val="00880BFE"/>
    <w:rsid w:val="00880C0F"/>
    <w:rsid w:val="008811DF"/>
    <w:rsid w:val="0088132D"/>
    <w:rsid w:val="008814FB"/>
    <w:rsid w:val="0088158D"/>
    <w:rsid w:val="008815B2"/>
    <w:rsid w:val="00881681"/>
    <w:rsid w:val="00881C07"/>
    <w:rsid w:val="0088210A"/>
    <w:rsid w:val="008822C9"/>
    <w:rsid w:val="00882332"/>
    <w:rsid w:val="0088253F"/>
    <w:rsid w:val="008825CD"/>
    <w:rsid w:val="00882CC5"/>
    <w:rsid w:val="00882CFA"/>
    <w:rsid w:val="008832A5"/>
    <w:rsid w:val="008836E9"/>
    <w:rsid w:val="00883898"/>
    <w:rsid w:val="00883C8E"/>
    <w:rsid w:val="00884055"/>
    <w:rsid w:val="008840C7"/>
    <w:rsid w:val="00884DB7"/>
    <w:rsid w:val="00884DD8"/>
    <w:rsid w:val="00884EAE"/>
    <w:rsid w:val="00885603"/>
    <w:rsid w:val="00885B17"/>
    <w:rsid w:val="00885BF2"/>
    <w:rsid w:val="008866A2"/>
    <w:rsid w:val="00886BAD"/>
    <w:rsid w:val="00886D32"/>
    <w:rsid w:val="00887383"/>
    <w:rsid w:val="008874FE"/>
    <w:rsid w:val="00887629"/>
    <w:rsid w:val="00887899"/>
    <w:rsid w:val="00887F39"/>
    <w:rsid w:val="00887FFE"/>
    <w:rsid w:val="0089062B"/>
    <w:rsid w:val="00890C30"/>
    <w:rsid w:val="00891168"/>
    <w:rsid w:val="008914E0"/>
    <w:rsid w:val="008914E2"/>
    <w:rsid w:val="00891798"/>
    <w:rsid w:val="00891F7F"/>
    <w:rsid w:val="008920C2"/>
    <w:rsid w:val="00892403"/>
    <w:rsid w:val="008925CE"/>
    <w:rsid w:val="00892674"/>
    <w:rsid w:val="008927B3"/>
    <w:rsid w:val="008928EC"/>
    <w:rsid w:val="00892A31"/>
    <w:rsid w:val="00892D1E"/>
    <w:rsid w:val="00893246"/>
    <w:rsid w:val="00893346"/>
    <w:rsid w:val="00893715"/>
    <w:rsid w:val="008938D7"/>
    <w:rsid w:val="008944FE"/>
    <w:rsid w:val="00894677"/>
    <w:rsid w:val="00894CB4"/>
    <w:rsid w:val="00894E4D"/>
    <w:rsid w:val="008953CE"/>
    <w:rsid w:val="00895874"/>
    <w:rsid w:val="00895919"/>
    <w:rsid w:val="00895BE3"/>
    <w:rsid w:val="00895E6F"/>
    <w:rsid w:val="0089617E"/>
    <w:rsid w:val="00896B6D"/>
    <w:rsid w:val="00896D52"/>
    <w:rsid w:val="008974F7"/>
    <w:rsid w:val="008A0395"/>
    <w:rsid w:val="008A0796"/>
    <w:rsid w:val="008A0840"/>
    <w:rsid w:val="008A08F0"/>
    <w:rsid w:val="008A0BF7"/>
    <w:rsid w:val="008A10CA"/>
    <w:rsid w:val="008A1271"/>
    <w:rsid w:val="008A1B11"/>
    <w:rsid w:val="008A232D"/>
    <w:rsid w:val="008A2540"/>
    <w:rsid w:val="008A295B"/>
    <w:rsid w:val="008A2AD5"/>
    <w:rsid w:val="008A2ED1"/>
    <w:rsid w:val="008A2F77"/>
    <w:rsid w:val="008A325D"/>
    <w:rsid w:val="008A32D6"/>
    <w:rsid w:val="008A37A1"/>
    <w:rsid w:val="008A3C81"/>
    <w:rsid w:val="008A4146"/>
    <w:rsid w:val="008A41DD"/>
    <w:rsid w:val="008A4213"/>
    <w:rsid w:val="008A43AE"/>
    <w:rsid w:val="008A4447"/>
    <w:rsid w:val="008A4490"/>
    <w:rsid w:val="008A4B2E"/>
    <w:rsid w:val="008A507A"/>
    <w:rsid w:val="008A5188"/>
    <w:rsid w:val="008A551C"/>
    <w:rsid w:val="008A5725"/>
    <w:rsid w:val="008A57AE"/>
    <w:rsid w:val="008A591F"/>
    <w:rsid w:val="008A5E07"/>
    <w:rsid w:val="008A618E"/>
    <w:rsid w:val="008A663B"/>
    <w:rsid w:val="008A6C07"/>
    <w:rsid w:val="008A726D"/>
    <w:rsid w:val="008A7F18"/>
    <w:rsid w:val="008B03A6"/>
    <w:rsid w:val="008B03B2"/>
    <w:rsid w:val="008B0507"/>
    <w:rsid w:val="008B0569"/>
    <w:rsid w:val="008B06E6"/>
    <w:rsid w:val="008B09B4"/>
    <w:rsid w:val="008B0DD6"/>
    <w:rsid w:val="008B0F73"/>
    <w:rsid w:val="008B1076"/>
    <w:rsid w:val="008B1381"/>
    <w:rsid w:val="008B1AA2"/>
    <w:rsid w:val="008B1CCA"/>
    <w:rsid w:val="008B2028"/>
    <w:rsid w:val="008B2088"/>
    <w:rsid w:val="008B232B"/>
    <w:rsid w:val="008B246C"/>
    <w:rsid w:val="008B2939"/>
    <w:rsid w:val="008B2B2B"/>
    <w:rsid w:val="008B328A"/>
    <w:rsid w:val="008B3371"/>
    <w:rsid w:val="008B36BE"/>
    <w:rsid w:val="008B3BF8"/>
    <w:rsid w:val="008B43BE"/>
    <w:rsid w:val="008B4B30"/>
    <w:rsid w:val="008B4FA1"/>
    <w:rsid w:val="008B5067"/>
    <w:rsid w:val="008B5634"/>
    <w:rsid w:val="008B5E26"/>
    <w:rsid w:val="008B5FC8"/>
    <w:rsid w:val="008B613B"/>
    <w:rsid w:val="008B65CB"/>
    <w:rsid w:val="008B6FEA"/>
    <w:rsid w:val="008B7EB2"/>
    <w:rsid w:val="008C0BB1"/>
    <w:rsid w:val="008C0EFD"/>
    <w:rsid w:val="008C1D42"/>
    <w:rsid w:val="008C22BF"/>
    <w:rsid w:val="008C233D"/>
    <w:rsid w:val="008C23BD"/>
    <w:rsid w:val="008C2446"/>
    <w:rsid w:val="008C244B"/>
    <w:rsid w:val="008C2721"/>
    <w:rsid w:val="008C2897"/>
    <w:rsid w:val="008C2D08"/>
    <w:rsid w:val="008C2FB6"/>
    <w:rsid w:val="008C30F0"/>
    <w:rsid w:val="008C358B"/>
    <w:rsid w:val="008C38DF"/>
    <w:rsid w:val="008C396B"/>
    <w:rsid w:val="008C3F9F"/>
    <w:rsid w:val="008C3FB2"/>
    <w:rsid w:val="008C4035"/>
    <w:rsid w:val="008C4EDE"/>
    <w:rsid w:val="008C5779"/>
    <w:rsid w:val="008C5B71"/>
    <w:rsid w:val="008C5CBD"/>
    <w:rsid w:val="008C5E31"/>
    <w:rsid w:val="008C5E43"/>
    <w:rsid w:val="008C5FD2"/>
    <w:rsid w:val="008C65C2"/>
    <w:rsid w:val="008C6A16"/>
    <w:rsid w:val="008C701E"/>
    <w:rsid w:val="008C772C"/>
    <w:rsid w:val="008C7928"/>
    <w:rsid w:val="008C7B98"/>
    <w:rsid w:val="008D0072"/>
    <w:rsid w:val="008D01E0"/>
    <w:rsid w:val="008D06AB"/>
    <w:rsid w:val="008D0BD1"/>
    <w:rsid w:val="008D0BFC"/>
    <w:rsid w:val="008D116E"/>
    <w:rsid w:val="008D13B0"/>
    <w:rsid w:val="008D1478"/>
    <w:rsid w:val="008D1716"/>
    <w:rsid w:val="008D1734"/>
    <w:rsid w:val="008D19C2"/>
    <w:rsid w:val="008D2FB8"/>
    <w:rsid w:val="008D303E"/>
    <w:rsid w:val="008D3463"/>
    <w:rsid w:val="008D357B"/>
    <w:rsid w:val="008D35A9"/>
    <w:rsid w:val="008D375D"/>
    <w:rsid w:val="008D376A"/>
    <w:rsid w:val="008D3C16"/>
    <w:rsid w:val="008D3E82"/>
    <w:rsid w:val="008D4123"/>
    <w:rsid w:val="008D4672"/>
    <w:rsid w:val="008D4C0B"/>
    <w:rsid w:val="008D4E12"/>
    <w:rsid w:val="008D4EC6"/>
    <w:rsid w:val="008D4F88"/>
    <w:rsid w:val="008D5405"/>
    <w:rsid w:val="008D57F5"/>
    <w:rsid w:val="008D5AD0"/>
    <w:rsid w:val="008D5C92"/>
    <w:rsid w:val="008D65EE"/>
    <w:rsid w:val="008D6BF5"/>
    <w:rsid w:val="008D6CB5"/>
    <w:rsid w:val="008D72A4"/>
    <w:rsid w:val="008D7844"/>
    <w:rsid w:val="008E0046"/>
    <w:rsid w:val="008E00BD"/>
    <w:rsid w:val="008E0640"/>
    <w:rsid w:val="008E0BFC"/>
    <w:rsid w:val="008E0C1A"/>
    <w:rsid w:val="008E0E5C"/>
    <w:rsid w:val="008E1586"/>
    <w:rsid w:val="008E168E"/>
    <w:rsid w:val="008E2050"/>
    <w:rsid w:val="008E21B5"/>
    <w:rsid w:val="008E2BCC"/>
    <w:rsid w:val="008E2DCC"/>
    <w:rsid w:val="008E3262"/>
    <w:rsid w:val="008E33E9"/>
    <w:rsid w:val="008E36B1"/>
    <w:rsid w:val="008E3B38"/>
    <w:rsid w:val="008E4CA2"/>
    <w:rsid w:val="008E4D7D"/>
    <w:rsid w:val="008E5576"/>
    <w:rsid w:val="008E5A21"/>
    <w:rsid w:val="008E5A3D"/>
    <w:rsid w:val="008E5C5F"/>
    <w:rsid w:val="008E5CC3"/>
    <w:rsid w:val="008E6203"/>
    <w:rsid w:val="008E6378"/>
    <w:rsid w:val="008E6894"/>
    <w:rsid w:val="008E6B7A"/>
    <w:rsid w:val="008E71E2"/>
    <w:rsid w:val="008E759E"/>
    <w:rsid w:val="008E79A1"/>
    <w:rsid w:val="008E7A9A"/>
    <w:rsid w:val="008E7F7E"/>
    <w:rsid w:val="008F061D"/>
    <w:rsid w:val="008F0C3C"/>
    <w:rsid w:val="008F159D"/>
    <w:rsid w:val="008F16AD"/>
    <w:rsid w:val="008F185F"/>
    <w:rsid w:val="008F233A"/>
    <w:rsid w:val="008F2B8F"/>
    <w:rsid w:val="008F2E5F"/>
    <w:rsid w:val="008F3988"/>
    <w:rsid w:val="008F3A39"/>
    <w:rsid w:val="008F3A4C"/>
    <w:rsid w:val="008F3AD1"/>
    <w:rsid w:val="008F3C30"/>
    <w:rsid w:val="008F3CBA"/>
    <w:rsid w:val="008F3E42"/>
    <w:rsid w:val="008F3E64"/>
    <w:rsid w:val="008F408E"/>
    <w:rsid w:val="008F428D"/>
    <w:rsid w:val="008F46CE"/>
    <w:rsid w:val="008F494D"/>
    <w:rsid w:val="008F4B1B"/>
    <w:rsid w:val="008F4B26"/>
    <w:rsid w:val="008F4C06"/>
    <w:rsid w:val="008F5241"/>
    <w:rsid w:val="008F6809"/>
    <w:rsid w:val="008F6AD0"/>
    <w:rsid w:val="008F7153"/>
    <w:rsid w:val="008F71EB"/>
    <w:rsid w:val="008F7605"/>
    <w:rsid w:val="00900290"/>
    <w:rsid w:val="009005D8"/>
    <w:rsid w:val="00900731"/>
    <w:rsid w:val="00900906"/>
    <w:rsid w:val="009013D3"/>
    <w:rsid w:val="009016FB"/>
    <w:rsid w:val="00901A83"/>
    <w:rsid w:val="00901C6A"/>
    <w:rsid w:val="00901DB0"/>
    <w:rsid w:val="00902544"/>
    <w:rsid w:val="00902867"/>
    <w:rsid w:val="00902CFB"/>
    <w:rsid w:val="00902E15"/>
    <w:rsid w:val="00903138"/>
    <w:rsid w:val="00903208"/>
    <w:rsid w:val="0090369C"/>
    <w:rsid w:val="00903983"/>
    <w:rsid w:val="009041FD"/>
    <w:rsid w:val="0090433F"/>
    <w:rsid w:val="00904453"/>
    <w:rsid w:val="009045B2"/>
    <w:rsid w:val="009045F9"/>
    <w:rsid w:val="009046CB"/>
    <w:rsid w:val="00904C6C"/>
    <w:rsid w:val="00904CB2"/>
    <w:rsid w:val="00904FFB"/>
    <w:rsid w:val="0090518E"/>
    <w:rsid w:val="00905862"/>
    <w:rsid w:val="00905963"/>
    <w:rsid w:val="00906200"/>
    <w:rsid w:val="009062D8"/>
    <w:rsid w:val="009065EA"/>
    <w:rsid w:val="00906644"/>
    <w:rsid w:val="009066E1"/>
    <w:rsid w:val="00906E42"/>
    <w:rsid w:val="009079A2"/>
    <w:rsid w:val="00907A77"/>
    <w:rsid w:val="0091011D"/>
    <w:rsid w:val="00911284"/>
    <w:rsid w:val="009114C5"/>
    <w:rsid w:val="00911E26"/>
    <w:rsid w:val="0091214D"/>
    <w:rsid w:val="0091292A"/>
    <w:rsid w:val="00912AFF"/>
    <w:rsid w:val="00912FC4"/>
    <w:rsid w:val="00913032"/>
    <w:rsid w:val="0091366C"/>
    <w:rsid w:val="0091395A"/>
    <w:rsid w:val="00913CEB"/>
    <w:rsid w:val="00914274"/>
    <w:rsid w:val="009144D3"/>
    <w:rsid w:val="0091565F"/>
    <w:rsid w:val="00915C4D"/>
    <w:rsid w:val="00915CF6"/>
    <w:rsid w:val="00915E24"/>
    <w:rsid w:val="00916001"/>
    <w:rsid w:val="0091608F"/>
    <w:rsid w:val="00916517"/>
    <w:rsid w:val="0091657B"/>
    <w:rsid w:val="00916D93"/>
    <w:rsid w:val="00916DFF"/>
    <w:rsid w:val="009174CA"/>
    <w:rsid w:val="009178DA"/>
    <w:rsid w:val="00917DC7"/>
    <w:rsid w:val="009203A0"/>
    <w:rsid w:val="0092070D"/>
    <w:rsid w:val="0092140E"/>
    <w:rsid w:val="009225AA"/>
    <w:rsid w:val="009226AE"/>
    <w:rsid w:val="00923EDB"/>
    <w:rsid w:val="00923F75"/>
    <w:rsid w:val="0092475B"/>
    <w:rsid w:val="009247D5"/>
    <w:rsid w:val="00924CDB"/>
    <w:rsid w:val="00924DBE"/>
    <w:rsid w:val="009250DC"/>
    <w:rsid w:val="0092517B"/>
    <w:rsid w:val="009259C8"/>
    <w:rsid w:val="00926385"/>
    <w:rsid w:val="00926700"/>
    <w:rsid w:val="009273CD"/>
    <w:rsid w:val="009279AC"/>
    <w:rsid w:val="00927BED"/>
    <w:rsid w:val="00927CBD"/>
    <w:rsid w:val="00927E76"/>
    <w:rsid w:val="00930155"/>
    <w:rsid w:val="009306ED"/>
    <w:rsid w:val="00930991"/>
    <w:rsid w:val="00930EF3"/>
    <w:rsid w:val="00931053"/>
    <w:rsid w:val="00931211"/>
    <w:rsid w:val="00931330"/>
    <w:rsid w:val="00931358"/>
    <w:rsid w:val="009313E0"/>
    <w:rsid w:val="009314D2"/>
    <w:rsid w:val="00931C5D"/>
    <w:rsid w:val="00932045"/>
    <w:rsid w:val="009324AA"/>
    <w:rsid w:val="00932686"/>
    <w:rsid w:val="009327A2"/>
    <w:rsid w:val="00933917"/>
    <w:rsid w:val="00933CC7"/>
    <w:rsid w:val="009341FB"/>
    <w:rsid w:val="0093430F"/>
    <w:rsid w:val="00935084"/>
    <w:rsid w:val="009359CF"/>
    <w:rsid w:val="00935CCA"/>
    <w:rsid w:val="009360BC"/>
    <w:rsid w:val="009361A9"/>
    <w:rsid w:val="0093623D"/>
    <w:rsid w:val="009368B4"/>
    <w:rsid w:val="00936968"/>
    <w:rsid w:val="00936D92"/>
    <w:rsid w:val="00936FD5"/>
    <w:rsid w:val="00937E9D"/>
    <w:rsid w:val="00940126"/>
    <w:rsid w:val="0094021F"/>
    <w:rsid w:val="009404B8"/>
    <w:rsid w:val="00940616"/>
    <w:rsid w:val="009408CF"/>
    <w:rsid w:val="00940B45"/>
    <w:rsid w:val="00940D93"/>
    <w:rsid w:val="009410B6"/>
    <w:rsid w:val="00941129"/>
    <w:rsid w:val="009412FB"/>
    <w:rsid w:val="00941662"/>
    <w:rsid w:val="0094182A"/>
    <w:rsid w:val="00941D1F"/>
    <w:rsid w:val="00941EC7"/>
    <w:rsid w:val="009420ED"/>
    <w:rsid w:val="009425AC"/>
    <w:rsid w:val="009427CD"/>
    <w:rsid w:val="009428F8"/>
    <w:rsid w:val="00943095"/>
    <w:rsid w:val="009434AC"/>
    <w:rsid w:val="00943810"/>
    <w:rsid w:val="009439DA"/>
    <w:rsid w:val="00943A42"/>
    <w:rsid w:val="00943AA0"/>
    <w:rsid w:val="00943C64"/>
    <w:rsid w:val="00943E8A"/>
    <w:rsid w:val="00943F7A"/>
    <w:rsid w:val="00944083"/>
    <w:rsid w:val="009446C4"/>
    <w:rsid w:val="009449FA"/>
    <w:rsid w:val="00944E5A"/>
    <w:rsid w:val="00944EDA"/>
    <w:rsid w:val="00945256"/>
    <w:rsid w:val="009455AA"/>
    <w:rsid w:val="00945704"/>
    <w:rsid w:val="00945CFB"/>
    <w:rsid w:val="00945D4F"/>
    <w:rsid w:val="0094661B"/>
    <w:rsid w:val="00946984"/>
    <w:rsid w:val="009469C7"/>
    <w:rsid w:val="00946A82"/>
    <w:rsid w:val="00946D39"/>
    <w:rsid w:val="00946E60"/>
    <w:rsid w:val="00946F42"/>
    <w:rsid w:val="009470A6"/>
    <w:rsid w:val="0094734A"/>
    <w:rsid w:val="0094770F"/>
    <w:rsid w:val="00947811"/>
    <w:rsid w:val="009479F7"/>
    <w:rsid w:val="00947E2D"/>
    <w:rsid w:val="00947F68"/>
    <w:rsid w:val="009502EC"/>
    <w:rsid w:val="00950BBD"/>
    <w:rsid w:val="0095108C"/>
    <w:rsid w:val="00951185"/>
    <w:rsid w:val="0095160F"/>
    <w:rsid w:val="00951D1E"/>
    <w:rsid w:val="0095223B"/>
    <w:rsid w:val="009522C1"/>
    <w:rsid w:val="009525FC"/>
    <w:rsid w:val="00952A1B"/>
    <w:rsid w:val="00952C30"/>
    <w:rsid w:val="009531CA"/>
    <w:rsid w:val="0095394D"/>
    <w:rsid w:val="00953D05"/>
    <w:rsid w:val="00954514"/>
    <w:rsid w:val="009546FA"/>
    <w:rsid w:val="00954744"/>
    <w:rsid w:val="00954946"/>
    <w:rsid w:val="00954EAB"/>
    <w:rsid w:val="00954FEF"/>
    <w:rsid w:val="009551CE"/>
    <w:rsid w:val="009551E3"/>
    <w:rsid w:val="009554C1"/>
    <w:rsid w:val="00955AE6"/>
    <w:rsid w:val="00955DD8"/>
    <w:rsid w:val="00955E4F"/>
    <w:rsid w:val="009561D5"/>
    <w:rsid w:val="009564DE"/>
    <w:rsid w:val="009565D1"/>
    <w:rsid w:val="009569B1"/>
    <w:rsid w:val="00956A04"/>
    <w:rsid w:val="00956BC2"/>
    <w:rsid w:val="009575DA"/>
    <w:rsid w:val="009576A6"/>
    <w:rsid w:val="00957887"/>
    <w:rsid w:val="00957EB3"/>
    <w:rsid w:val="009600D1"/>
    <w:rsid w:val="009600D6"/>
    <w:rsid w:val="00960B4C"/>
    <w:rsid w:val="00960C07"/>
    <w:rsid w:val="00961185"/>
    <w:rsid w:val="0096163F"/>
    <w:rsid w:val="00961DAE"/>
    <w:rsid w:val="00961F2A"/>
    <w:rsid w:val="00961F5B"/>
    <w:rsid w:val="00962247"/>
    <w:rsid w:val="00962844"/>
    <w:rsid w:val="00962A8E"/>
    <w:rsid w:val="00962F10"/>
    <w:rsid w:val="00963954"/>
    <w:rsid w:val="00963A66"/>
    <w:rsid w:val="00963F62"/>
    <w:rsid w:val="0096420E"/>
    <w:rsid w:val="00964652"/>
    <w:rsid w:val="00964D9B"/>
    <w:rsid w:val="00964DD1"/>
    <w:rsid w:val="00964FE6"/>
    <w:rsid w:val="0096504E"/>
    <w:rsid w:val="00965070"/>
    <w:rsid w:val="00965199"/>
    <w:rsid w:val="0096531A"/>
    <w:rsid w:val="00965472"/>
    <w:rsid w:val="0096547B"/>
    <w:rsid w:val="00965531"/>
    <w:rsid w:val="009656B1"/>
    <w:rsid w:val="009656D5"/>
    <w:rsid w:val="00965CAC"/>
    <w:rsid w:val="00965D9B"/>
    <w:rsid w:val="00965E0A"/>
    <w:rsid w:val="00965E4F"/>
    <w:rsid w:val="00965F0B"/>
    <w:rsid w:val="0096625B"/>
    <w:rsid w:val="00966332"/>
    <w:rsid w:val="00966DD8"/>
    <w:rsid w:val="009676D0"/>
    <w:rsid w:val="0096795A"/>
    <w:rsid w:val="00967E85"/>
    <w:rsid w:val="00970637"/>
    <w:rsid w:val="0097067B"/>
    <w:rsid w:val="009706B5"/>
    <w:rsid w:val="0097071C"/>
    <w:rsid w:val="00970CF0"/>
    <w:rsid w:val="00971505"/>
    <w:rsid w:val="00971B72"/>
    <w:rsid w:val="00971CA7"/>
    <w:rsid w:val="00971D4B"/>
    <w:rsid w:val="00972224"/>
    <w:rsid w:val="0097230E"/>
    <w:rsid w:val="0097267D"/>
    <w:rsid w:val="009728A0"/>
    <w:rsid w:val="009728D9"/>
    <w:rsid w:val="00972AD2"/>
    <w:rsid w:val="00972B3E"/>
    <w:rsid w:val="00972E31"/>
    <w:rsid w:val="0097308B"/>
    <w:rsid w:val="009731A3"/>
    <w:rsid w:val="009732EC"/>
    <w:rsid w:val="00973709"/>
    <w:rsid w:val="00973922"/>
    <w:rsid w:val="00973BC4"/>
    <w:rsid w:val="00973D18"/>
    <w:rsid w:val="009745E1"/>
    <w:rsid w:val="00974917"/>
    <w:rsid w:val="00974CFA"/>
    <w:rsid w:val="00975056"/>
    <w:rsid w:val="0097515E"/>
    <w:rsid w:val="0097586F"/>
    <w:rsid w:val="00975D31"/>
    <w:rsid w:val="00975E97"/>
    <w:rsid w:val="0097615B"/>
    <w:rsid w:val="00976218"/>
    <w:rsid w:val="0097674B"/>
    <w:rsid w:val="009768FB"/>
    <w:rsid w:val="0097696C"/>
    <w:rsid w:val="00976BA6"/>
    <w:rsid w:val="00976CA0"/>
    <w:rsid w:val="0097766C"/>
    <w:rsid w:val="009807A8"/>
    <w:rsid w:val="00980943"/>
    <w:rsid w:val="00980FFA"/>
    <w:rsid w:val="0098140A"/>
    <w:rsid w:val="009814D0"/>
    <w:rsid w:val="00981F7B"/>
    <w:rsid w:val="0098223A"/>
    <w:rsid w:val="0098226A"/>
    <w:rsid w:val="00982778"/>
    <w:rsid w:val="00982E40"/>
    <w:rsid w:val="00983069"/>
    <w:rsid w:val="009833B9"/>
    <w:rsid w:val="00983772"/>
    <w:rsid w:val="009837CF"/>
    <w:rsid w:val="009837E3"/>
    <w:rsid w:val="00983840"/>
    <w:rsid w:val="009839D3"/>
    <w:rsid w:val="00983C19"/>
    <w:rsid w:val="00984283"/>
    <w:rsid w:val="009844B2"/>
    <w:rsid w:val="009846E3"/>
    <w:rsid w:val="009848C4"/>
    <w:rsid w:val="00984EF8"/>
    <w:rsid w:val="00985D09"/>
    <w:rsid w:val="00985E8E"/>
    <w:rsid w:val="00986499"/>
    <w:rsid w:val="009865C8"/>
    <w:rsid w:val="00986B00"/>
    <w:rsid w:val="009870A6"/>
    <w:rsid w:val="00987131"/>
    <w:rsid w:val="00987244"/>
    <w:rsid w:val="00987464"/>
    <w:rsid w:val="00987543"/>
    <w:rsid w:val="0098781D"/>
    <w:rsid w:val="009878CD"/>
    <w:rsid w:val="009879CA"/>
    <w:rsid w:val="00987C9A"/>
    <w:rsid w:val="00990387"/>
    <w:rsid w:val="00990819"/>
    <w:rsid w:val="00990BDB"/>
    <w:rsid w:val="00990F28"/>
    <w:rsid w:val="009910F4"/>
    <w:rsid w:val="00991A19"/>
    <w:rsid w:val="00991D7B"/>
    <w:rsid w:val="00991E64"/>
    <w:rsid w:val="00992238"/>
    <w:rsid w:val="009923C6"/>
    <w:rsid w:val="0099260A"/>
    <w:rsid w:val="009929BC"/>
    <w:rsid w:val="00992EE3"/>
    <w:rsid w:val="00993037"/>
    <w:rsid w:val="0099313E"/>
    <w:rsid w:val="00993198"/>
    <w:rsid w:val="0099348D"/>
    <w:rsid w:val="0099370A"/>
    <w:rsid w:val="00993AAC"/>
    <w:rsid w:val="00993C3B"/>
    <w:rsid w:val="00993C86"/>
    <w:rsid w:val="00993D86"/>
    <w:rsid w:val="00993FE5"/>
    <w:rsid w:val="009942DD"/>
    <w:rsid w:val="00994384"/>
    <w:rsid w:val="00995364"/>
    <w:rsid w:val="009955BE"/>
    <w:rsid w:val="00995642"/>
    <w:rsid w:val="00995F93"/>
    <w:rsid w:val="00995FBA"/>
    <w:rsid w:val="00996139"/>
    <w:rsid w:val="00996171"/>
    <w:rsid w:val="00996317"/>
    <w:rsid w:val="009965D4"/>
    <w:rsid w:val="00996B73"/>
    <w:rsid w:val="00996BE0"/>
    <w:rsid w:val="00996C56"/>
    <w:rsid w:val="00996D71"/>
    <w:rsid w:val="0099715E"/>
    <w:rsid w:val="00997478"/>
    <w:rsid w:val="0099754A"/>
    <w:rsid w:val="00997613"/>
    <w:rsid w:val="00997B4B"/>
    <w:rsid w:val="00997C9A"/>
    <w:rsid w:val="00997DA0"/>
    <w:rsid w:val="009A0159"/>
    <w:rsid w:val="009A0165"/>
    <w:rsid w:val="009A0BFB"/>
    <w:rsid w:val="009A0E02"/>
    <w:rsid w:val="009A0E38"/>
    <w:rsid w:val="009A1A7A"/>
    <w:rsid w:val="009A1DC3"/>
    <w:rsid w:val="009A20D6"/>
    <w:rsid w:val="009A254F"/>
    <w:rsid w:val="009A25BA"/>
    <w:rsid w:val="009A2611"/>
    <w:rsid w:val="009A2FC1"/>
    <w:rsid w:val="009A30E3"/>
    <w:rsid w:val="009A37DD"/>
    <w:rsid w:val="009A3ABB"/>
    <w:rsid w:val="009A3DCB"/>
    <w:rsid w:val="009A417C"/>
    <w:rsid w:val="009A420E"/>
    <w:rsid w:val="009A423B"/>
    <w:rsid w:val="009A43B9"/>
    <w:rsid w:val="009A45CC"/>
    <w:rsid w:val="009A481C"/>
    <w:rsid w:val="009A4D9E"/>
    <w:rsid w:val="009A4E2E"/>
    <w:rsid w:val="009A4F21"/>
    <w:rsid w:val="009A5495"/>
    <w:rsid w:val="009A578C"/>
    <w:rsid w:val="009A59A9"/>
    <w:rsid w:val="009A5BC2"/>
    <w:rsid w:val="009A5F68"/>
    <w:rsid w:val="009A68C1"/>
    <w:rsid w:val="009A6F9B"/>
    <w:rsid w:val="009A70BE"/>
    <w:rsid w:val="009A7440"/>
    <w:rsid w:val="009A7563"/>
    <w:rsid w:val="009A781F"/>
    <w:rsid w:val="009A799E"/>
    <w:rsid w:val="009A7FD6"/>
    <w:rsid w:val="009B07AA"/>
    <w:rsid w:val="009B1508"/>
    <w:rsid w:val="009B1578"/>
    <w:rsid w:val="009B1B29"/>
    <w:rsid w:val="009B1B5C"/>
    <w:rsid w:val="009B1BF3"/>
    <w:rsid w:val="009B1F3C"/>
    <w:rsid w:val="009B23CC"/>
    <w:rsid w:val="009B28AE"/>
    <w:rsid w:val="009B2C27"/>
    <w:rsid w:val="009B32F4"/>
    <w:rsid w:val="009B35B8"/>
    <w:rsid w:val="009B3752"/>
    <w:rsid w:val="009B39F1"/>
    <w:rsid w:val="009B3F30"/>
    <w:rsid w:val="009B40FB"/>
    <w:rsid w:val="009B4137"/>
    <w:rsid w:val="009B43C3"/>
    <w:rsid w:val="009B4993"/>
    <w:rsid w:val="009B4F2D"/>
    <w:rsid w:val="009B557A"/>
    <w:rsid w:val="009B569A"/>
    <w:rsid w:val="009B5896"/>
    <w:rsid w:val="009B5AEB"/>
    <w:rsid w:val="009B5C29"/>
    <w:rsid w:val="009B62B9"/>
    <w:rsid w:val="009B638C"/>
    <w:rsid w:val="009B6440"/>
    <w:rsid w:val="009B675E"/>
    <w:rsid w:val="009B73E1"/>
    <w:rsid w:val="009B7753"/>
    <w:rsid w:val="009B7D2A"/>
    <w:rsid w:val="009C080A"/>
    <w:rsid w:val="009C0895"/>
    <w:rsid w:val="009C08FC"/>
    <w:rsid w:val="009C0F88"/>
    <w:rsid w:val="009C1667"/>
    <w:rsid w:val="009C17B7"/>
    <w:rsid w:val="009C1A93"/>
    <w:rsid w:val="009C1DF0"/>
    <w:rsid w:val="009C1E58"/>
    <w:rsid w:val="009C24E9"/>
    <w:rsid w:val="009C28B1"/>
    <w:rsid w:val="009C31E4"/>
    <w:rsid w:val="009C396D"/>
    <w:rsid w:val="009C3D06"/>
    <w:rsid w:val="009C3FC9"/>
    <w:rsid w:val="009C41F1"/>
    <w:rsid w:val="009C4406"/>
    <w:rsid w:val="009C44D8"/>
    <w:rsid w:val="009C5063"/>
    <w:rsid w:val="009C523C"/>
    <w:rsid w:val="009C5284"/>
    <w:rsid w:val="009C5F7B"/>
    <w:rsid w:val="009C636D"/>
    <w:rsid w:val="009C6434"/>
    <w:rsid w:val="009C6F64"/>
    <w:rsid w:val="009D0181"/>
    <w:rsid w:val="009D0312"/>
    <w:rsid w:val="009D0881"/>
    <w:rsid w:val="009D0E5B"/>
    <w:rsid w:val="009D10CF"/>
    <w:rsid w:val="009D1DD4"/>
    <w:rsid w:val="009D1FBC"/>
    <w:rsid w:val="009D214F"/>
    <w:rsid w:val="009D2294"/>
    <w:rsid w:val="009D2630"/>
    <w:rsid w:val="009D2642"/>
    <w:rsid w:val="009D2822"/>
    <w:rsid w:val="009D2A69"/>
    <w:rsid w:val="009D2BCF"/>
    <w:rsid w:val="009D314D"/>
    <w:rsid w:val="009D33C1"/>
    <w:rsid w:val="009D3818"/>
    <w:rsid w:val="009D3C33"/>
    <w:rsid w:val="009D40D2"/>
    <w:rsid w:val="009D4262"/>
    <w:rsid w:val="009D4672"/>
    <w:rsid w:val="009D480E"/>
    <w:rsid w:val="009D48D3"/>
    <w:rsid w:val="009D49D4"/>
    <w:rsid w:val="009D53A3"/>
    <w:rsid w:val="009D5563"/>
    <w:rsid w:val="009D55B7"/>
    <w:rsid w:val="009D5A1A"/>
    <w:rsid w:val="009D611A"/>
    <w:rsid w:val="009D6497"/>
    <w:rsid w:val="009D64E2"/>
    <w:rsid w:val="009D6516"/>
    <w:rsid w:val="009D6DBE"/>
    <w:rsid w:val="009D7426"/>
    <w:rsid w:val="009D7543"/>
    <w:rsid w:val="009D7816"/>
    <w:rsid w:val="009D7BA3"/>
    <w:rsid w:val="009D7D9C"/>
    <w:rsid w:val="009E0097"/>
    <w:rsid w:val="009E079F"/>
    <w:rsid w:val="009E07BA"/>
    <w:rsid w:val="009E09B0"/>
    <w:rsid w:val="009E0B83"/>
    <w:rsid w:val="009E0BA2"/>
    <w:rsid w:val="009E0E61"/>
    <w:rsid w:val="009E1134"/>
    <w:rsid w:val="009E1574"/>
    <w:rsid w:val="009E1795"/>
    <w:rsid w:val="009E1FDB"/>
    <w:rsid w:val="009E21C2"/>
    <w:rsid w:val="009E2ABD"/>
    <w:rsid w:val="009E306E"/>
    <w:rsid w:val="009E319D"/>
    <w:rsid w:val="009E3275"/>
    <w:rsid w:val="009E3454"/>
    <w:rsid w:val="009E34BE"/>
    <w:rsid w:val="009E3AA6"/>
    <w:rsid w:val="009E3C0D"/>
    <w:rsid w:val="009E3C8C"/>
    <w:rsid w:val="009E3E8F"/>
    <w:rsid w:val="009E40B7"/>
    <w:rsid w:val="009E411D"/>
    <w:rsid w:val="009E4B52"/>
    <w:rsid w:val="009E4DAD"/>
    <w:rsid w:val="009E501B"/>
    <w:rsid w:val="009E64C9"/>
    <w:rsid w:val="009E67A7"/>
    <w:rsid w:val="009E6E1C"/>
    <w:rsid w:val="009E7167"/>
    <w:rsid w:val="009E7DCF"/>
    <w:rsid w:val="009F02BC"/>
    <w:rsid w:val="009F0667"/>
    <w:rsid w:val="009F0750"/>
    <w:rsid w:val="009F0AA6"/>
    <w:rsid w:val="009F0F3F"/>
    <w:rsid w:val="009F1203"/>
    <w:rsid w:val="009F1452"/>
    <w:rsid w:val="009F186C"/>
    <w:rsid w:val="009F19D5"/>
    <w:rsid w:val="009F1E15"/>
    <w:rsid w:val="009F1E75"/>
    <w:rsid w:val="009F1F7B"/>
    <w:rsid w:val="009F20A1"/>
    <w:rsid w:val="009F232F"/>
    <w:rsid w:val="009F252B"/>
    <w:rsid w:val="009F2943"/>
    <w:rsid w:val="009F2CA5"/>
    <w:rsid w:val="009F3319"/>
    <w:rsid w:val="009F3381"/>
    <w:rsid w:val="009F36C5"/>
    <w:rsid w:val="009F3772"/>
    <w:rsid w:val="009F37AC"/>
    <w:rsid w:val="009F396C"/>
    <w:rsid w:val="009F3E6B"/>
    <w:rsid w:val="009F4248"/>
    <w:rsid w:val="009F51A0"/>
    <w:rsid w:val="009F5258"/>
    <w:rsid w:val="009F5399"/>
    <w:rsid w:val="009F57BC"/>
    <w:rsid w:val="009F6A11"/>
    <w:rsid w:val="009F733E"/>
    <w:rsid w:val="009F7F59"/>
    <w:rsid w:val="00A003C0"/>
    <w:rsid w:val="00A003F6"/>
    <w:rsid w:val="00A01042"/>
    <w:rsid w:val="00A016F3"/>
    <w:rsid w:val="00A019C6"/>
    <w:rsid w:val="00A01A34"/>
    <w:rsid w:val="00A01C26"/>
    <w:rsid w:val="00A01C3C"/>
    <w:rsid w:val="00A01E91"/>
    <w:rsid w:val="00A0269B"/>
    <w:rsid w:val="00A02790"/>
    <w:rsid w:val="00A0296C"/>
    <w:rsid w:val="00A02A11"/>
    <w:rsid w:val="00A02B9C"/>
    <w:rsid w:val="00A02F32"/>
    <w:rsid w:val="00A02F92"/>
    <w:rsid w:val="00A03197"/>
    <w:rsid w:val="00A0340E"/>
    <w:rsid w:val="00A03BAC"/>
    <w:rsid w:val="00A03EAE"/>
    <w:rsid w:val="00A03F8A"/>
    <w:rsid w:val="00A0410D"/>
    <w:rsid w:val="00A042D0"/>
    <w:rsid w:val="00A04805"/>
    <w:rsid w:val="00A04D7C"/>
    <w:rsid w:val="00A04DC7"/>
    <w:rsid w:val="00A05210"/>
    <w:rsid w:val="00A0537B"/>
    <w:rsid w:val="00A056DA"/>
    <w:rsid w:val="00A05918"/>
    <w:rsid w:val="00A05B47"/>
    <w:rsid w:val="00A0659E"/>
    <w:rsid w:val="00A06827"/>
    <w:rsid w:val="00A06C52"/>
    <w:rsid w:val="00A070EA"/>
    <w:rsid w:val="00A074A9"/>
    <w:rsid w:val="00A07EFC"/>
    <w:rsid w:val="00A101F9"/>
    <w:rsid w:val="00A10644"/>
    <w:rsid w:val="00A10AB3"/>
    <w:rsid w:val="00A10C03"/>
    <w:rsid w:val="00A10D72"/>
    <w:rsid w:val="00A10DAF"/>
    <w:rsid w:val="00A111C4"/>
    <w:rsid w:val="00A113B3"/>
    <w:rsid w:val="00A11815"/>
    <w:rsid w:val="00A11969"/>
    <w:rsid w:val="00A11B65"/>
    <w:rsid w:val="00A120D9"/>
    <w:rsid w:val="00A120F1"/>
    <w:rsid w:val="00A123FD"/>
    <w:rsid w:val="00A128FE"/>
    <w:rsid w:val="00A1299A"/>
    <w:rsid w:val="00A12B35"/>
    <w:rsid w:val="00A12B69"/>
    <w:rsid w:val="00A1304C"/>
    <w:rsid w:val="00A13495"/>
    <w:rsid w:val="00A145AE"/>
    <w:rsid w:val="00A14699"/>
    <w:rsid w:val="00A153F4"/>
    <w:rsid w:val="00A15C26"/>
    <w:rsid w:val="00A15D92"/>
    <w:rsid w:val="00A15E87"/>
    <w:rsid w:val="00A163BC"/>
    <w:rsid w:val="00A1660B"/>
    <w:rsid w:val="00A1685D"/>
    <w:rsid w:val="00A168AC"/>
    <w:rsid w:val="00A169F7"/>
    <w:rsid w:val="00A16A2F"/>
    <w:rsid w:val="00A16CC8"/>
    <w:rsid w:val="00A16CDD"/>
    <w:rsid w:val="00A173D0"/>
    <w:rsid w:val="00A202EF"/>
    <w:rsid w:val="00A20610"/>
    <w:rsid w:val="00A20728"/>
    <w:rsid w:val="00A20D41"/>
    <w:rsid w:val="00A2140C"/>
    <w:rsid w:val="00A2155D"/>
    <w:rsid w:val="00A2170A"/>
    <w:rsid w:val="00A221BC"/>
    <w:rsid w:val="00A224C1"/>
    <w:rsid w:val="00A22529"/>
    <w:rsid w:val="00A22878"/>
    <w:rsid w:val="00A230E2"/>
    <w:rsid w:val="00A2311C"/>
    <w:rsid w:val="00A2381F"/>
    <w:rsid w:val="00A23A9E"/>
    <w:rsid w:val="00A23B3D"/>
    <w:rsid w:val="00A24546"/>
    <w:rsid w:val="00A24962"/>
    <w:rsid w:val="00A25211"/>
    <w:rsid w:val="00A25E84"/>
    <w:rsid w:val="00A25F7B"/>
    <w:rsid w:val="00A26726"/>
    <w:rsid w:val="00A2676F"/>
    <w:rsid w:val="00A26A27"/>
    <w:rsid w:val="00A26D30"/>
    <w:rsid w:val="00A2717A"/>
    <w:rsid w:val="00A2720F"/>
    <w:rsid w:val="00A2730F"/>
    <w:rsid w:val="00A274E2"/>
    <w:rsid w:val="00A279FB"/>
    <w:rsid w:val="00A27B67"/>
    <w:rsid w:val="00A27E73"/>
    <w:rsid w:val="00A3023A"/>
    <w:rsid w:val="00A303B8"/>
    <w:rsid w:val="00A30750"/>
    <w:rsid w:val="00A30A3E"/>
    <w:rsid w:val="00A3119B"/>
    <w:rsid w:val="00A312E1"/>
    <w:rsid w:val="00A31651"/>
    <w:rsid w:val="00A32805"/>
    <w:rsid w:val="00A32924"/>
    <w:rsid w:val="00A32F7D"/>
    <w:rsid w:val="00A32FD4"/>
    <w:rsid w:val="00A333CB"/>
    <w:rsid w:val="00A33545"/>
    <w:rsid w:val="00A3371A"/>
    <w:rsid w:val="00A33853"/>
    <w:rsid w:val="00A33A01"/>
    <w:rsid w:val="00A33C01"/>
    <w:rsid w:val="00A33E0C"/>
    <w:rsid w:val="00A33FED"/>
    <w:rsid w:val="00A34745"/>
    <w:rsid w:val="00A34BC7"/>
    <w:rsid w:val="00A35316"/>
    <w:rsid w:val="00A35612"/>
    <w:rsid w:val="00A356A3"/>
    <w:rsid w:val="00A36168"/>
    <w:rsid w:val="00A365CE"/>
    <w:rsid w:val="00A370A2"/>
    <w:rsid w:val="00A373EC"/>
    <w:rsid w:val="00A37878"/>
    <w:rsid w:val="00A40002"/>
    <w:rsid w:val="00A4049C"/>
    <w:rsid w:val="00A40B83"/>
    <w:rsid w:val="00A40E28"/>
    <w:rsid w:val="00A40E45"/>
    <w:rsid w:val="00A41091"/>
    <w:rsid w:val="00A41B2C"/>
    <w:rsid w:val="00A41C1E"/>
    <w:rsid w:val="00A41DF3"/>
    <w:rsid w:val="00A424C4"/>
    <w:rsid w:val="00A42775"/>
    <w:rsid w:val="00A42861"/>
    <w:rsid w:val="00A436AD"/>
    <w:rsid w:val="00A43AF1"/>
    <w:rsid w:val="00A43F32"/>
    <w:rsid w:val="00A442B3"/>
    <w:rsid w:val="00A44853"/>
    <w:rsid w:val="00A44D06"/>
    <w:rsid w:val="00A44D20"/>
    <w:rsid w:val="00A44DB6"/>
    <w:rsid w:val="00A45C73"/>
    <w:rsid w:val="00A45F04"/>
    <w:rsid w:val="00A470A2"/>
    <w:rsid w:val="00A472E4"/>
    <w:rsid w:val="00A479ED"/>
    <w:rsid w:val="00A47A68"/>
    <w:rsid w:val="00A47BB9"/>
    <w:rsid w:val="00A47C5A"/>
    <w:rsid w:val="00A508DA"/>
    <w:rsid w:val="00A51114"/>
    <w:rsid w:val="00A513A6"/>
    <w:rsid w:val="00A5195D"/>
    <w:rsid w:val="00A51C95"/>
    <w:rsid w:val="00A51F2B"/>
    <w:rsid w:val="00A51FAA"/>
    <w:rsid w:val="00A520AC"/>
    <w:rsid w:val="00A5230D"/>
    <w:rsid w:val="00A5286D"/>
    <w:rsid w:val="00A52CAE"/>
    <w:rsid w:val="00A52DF2"/>
    <w:rsid w:val="00A532CB"/>
    <w:rsid w:val="00A53630"/>
    <w:rsid w:val="00A5382E"/>
    <w:rsid w:val="00A5388D"/>
    <w:rsid w:val="00A53A65"/>
    <w:rsid w:val="00A53AF4"/>
    <w:rsid w:val="00A53E0E"/>
    <w:rsid w:val="00A5474E"/>
    <w:rsid w:val="00A54793"/>
    <w:rsid w:val="00A54B00"/>
    <w:rsid w:val="00A54C45"/>
    <w:rsid w:val="00A551B1"/>
    <w:rsid w:val="00A55787"/>
    <w:rsid w:val="00A56245"/>
    <w:rsid w:val="00A5637A"/>
    <w:rsid w:val="00A56B88"/>
    <w:rsid w:val="00A56D83"/>
    <w:rsid w:val="00A56EB8"/>
    <w:rsid w:val="00A56F63"/>
    <w:rsid w:val="00A57122"/>
    <w:rsid w:val="00A57D6E"/>
    <w:rsid w:val="00A57EBB"/>
    <w:rsid w:val="00A606BA"/>
    <w:rsid w:val="00A60915"/>
    <w:rsid w:val="00A60976"/>
    <w:rsid w:val="00A60DA6"/>
    <w:rsid w:val="00A61649"/>
    <w:rsid w:val="00A61A53"/>
    <w:rsid w:val="00A61BBE"/>
    <w:rsid w:val="00A61BD0"/>
    <w:rsid w:val="00A61CA4"/>
    <w:rsid w:val="00A61E44"/>
    <w:rsid w:val="00A61F73"/>
    <w:rsid w:val="00A61F82"/>
    <w:rsid w:val="00A62036"/>
    <w:rsid w:val="00A6245D"/>
    <w:rsid w:val="00A62687"/>
    <w:rsid w:val="00A62817"/>
    <w:rsid w:val="00A62B9C"/>
    <w:rsid w:val="00A62C2E"/>
    <w:rsid w:val="00A62C57"/>
    <w:rsid w:val="00A6307E"/>
    <w:rsid w:val="00A63A4C"/>
    <w:rsid w:val="00A6400A"/>
    <w:rsid w:val="00A6428F"/>
    <w:rsid w:val="00A64500"/>
    <w:rsid w:val="00A6512D"/>
    <w:rsid w:val="00A653D5"/>
    <w:rsid w:val="00A65709"/>
    <w:rsid w:val="00A65C42"/>
    <w:rsid w:val="00A65FDE"/>
    <w:rsid w:val="00A663C3"/>
    <w:rsid w:val="00A664A3"/>
    <w:rsid w:val="00A66565"/>
    <w:rsid w:val="00A665EE"/>
    <w:rsid w:val="00A66667"/>
    <w:rsid w:val="00A66D81"/>
    <w:rsid w:val="00A67138"/>
    <w:rsid w:val="00A6741D"/>
    <w:rsid w:val="00A67469"/>
    <w:rsid w:val="00A67479"/>
    <w:rsid w:val="00A67AF7"/>
    <w:rsid w:val="00A67DF8"/>
    <w:rsid w:val="00A7004D"/>
    <w:rsid w:val="00A70139"/>
    <w:rsid w:val="00A7017D"/>
    <w:rsid w:val="00A704C8"/>
    <w:rsid w:val="00A70748"/>
    <w:rsid w:val="00A70937"/>
    <w:rsid w:val="00A70D36"/>
    <w:rsid w:val="00A71502"/>
    <w:rsid w:val="00A715DF"/>
    <w:rsid w:val="00A71855"/>
    <w:rsid w:val="00A71921"/>
    <w:rsid w:val="00A71963"/>
    <w:rsid w:val="00A71C7C"/>
    <w:rsid w:val="00A72C23"/>
    <w:rsid w:val="00A73125"/>
    <w:rsid w:val="00A7349D"/>
    <w:rsid w:val="00A7393F"/>
    <w:rsid w:val="00A73C20"/>
    <w:rsid w:val="00A7400D"/>
    <w:rsid w:val="00A7404C"/>
    <w:rsid w:val="00A74180"/>
    <w:rsid w:val="00A74CDB"/>
    <w:rsid w:val="00A74DD9"/>
    <w:rsid w:val="00A75630"/>
    <w:rsid w:val="00A75C9C"/>
    <w:rsid w:val="00A75CD2"/>
    <w:rsid w:val="00A766EB"/>
    <w:rsid w:val="00A76939"/>
    <w:rsid w:val="00A76C08"/>
    <w:rsid w:val="00A77339"/>
    <w:rsid w:val="00A7740F"/>
    <w:rsid w:val="00A80406"/>
    <w:rsid w:val="00A804A9"/>
    <w:rsid w:val="00A80576"/>
    <w:rsid w:val="00A8091D"/>
    <w:rsid w:val="00A809F8"/>
    <w:rsid w:val="00A80C33"/>
    <w:rsid w:val="00A80D30"/>
    <w:rsid w:val="00A8114F"/>
    <w:rsid w:val="00A815A7"/>
    <w:rsid w:val="00A819AD"/>
    <w:rsid w:val="00A81B23"/>
    <w:rsid w:val="00A81C0B"/>
    <w:rsid w:val="00A81D3D"/>
    <w:rsid w:val="00A81E47"/>
    <w:rsid w:val="00A824C9"/>
    <w:rsid w:val="00A8273E"/>
    <w:rsid w:val="00A82789"/>
    <w:rsid w:val="00A829E7"/>
    <w:rsid w:val="00A82A6E"/>
    <w:rsid w:val="00A82F38"/>
    <w:rsid w:val="00A82F88"/>
    <w:rsid w:val="00A831BF"/>
    <w:rsid w:val="00A836D3"/>
    <w:rsid w:val="00A836F2"/>
    <w:rsid w:val="00A83DB0"/>
    <w:rsid w:val="00A841E6"/>
    <w:rsid w:val="00A84544"/>
    <w:rsid w:val="00A847C1"/>
    <w:rsid w:val="00A849BB"/>
    <w:rsid w:val="00A84AB5"/>
    <w:rsid w:val="00A858A0"/>
    <w:rsid w:val="00A85B84"/>
    <w:rsid w:val="00A8686D"/>
    <w:rsid w:val="00A871B1"/>
    <w:rsid w:val="00A872B2"/>
    <w:rsid w:val="00A87967"/>
    <w:rsid w:val="00A879D7"/>
    <w:rsid w:val="00A87C2C"/>
    <w:rsid w:val="00A87E84"/>
    <w:rsid w:val="00A87F35"/>
    <w:rsid w:val="00A9011C"/>
    <w:rsid w:val="00A902B5"/>
    <w:rsid w:val="00A90455"/>
    <w:rsid w:val="00A906F0"/>
    <w:rsid w:val="00A90751"/>
    <w:rsid w:val="00A90989"/>
    <w:rsid w:val="00A90A3A"/>
    <w:rsid w:val="00A90FF6"/>
    <w:rsid w:val="00A91575"/>
    <w:rsid w:val="00A91594"/>
    <w:rsid w:val="00A916D0"/>
    <w:rsid w:val="00A91815"/>
    <w:rsid w:val="00A9185A"/>
    <w:rsid w:val="00A91F18"/>
    <w:rsid w:val="00A924B9"/>
    <w:rsid w:val="00A929E3"/>
    <w:rsid w:val="00A92A10"/>
    <w:rsid w:val="00A92C6C"/>
    <w:rsid w:val="00A92E09"/>
    <w:rsid w:val="00A9312D"/>
    <w:rsid w:val="00A931FE"/>
    <w:rsid w:val="00A93468"/>
    <w:rsid w:val="00A93596"/>
    <w:rsid w:val="00A935C4"/>
    <w:rsid w:val="00A93D15"/>
    <w:rsid w:val="00A93F4B"/>
    <w:rsid w:val="00A9471C"/>
    <w:rsid w:val="00A94755"/>
    <w:rsid w:val="00A94C66"/>
    <w:rsid w:val="00A94E12"/>
    <w:rsid w:val="00A94FC0"/>
    <w:rsid w:val="00A94FC2"/>
    <w:rsid w:val="00A9556B"/>
    <w:rsid w:val="00A965E0"/>
    <w:rsid w:val="00A965F7"/>
    <w:rsid w:val="00A96A00"/>
    <w:rsid w:val="00A96DA5"/>
    <w:rsid w:val="00A96DB5"/>
    <w:rsid w:val="00A96E64"/>
    <w:rsid w:val="00A96FDD"/>
    <w:rsid w:val="00A97218"/>
    <w:rsid w:val="00A97675"/>
    <w:rsid w:val="00A97932"/>
    <w:rsid w:val="00AA0009"/>
    <w:rsid w:val="00AA06CD"/>
    <w:rsid w:val="00AA07AF"/>
    <w:rsid w:val="00AA0E3E"/>
    <w:rsid w:val="00AA0E6C"/>
    <w:rsid w:val="00AA1247"/>
    <w:rsid w:val="00AA1C90"/>
    <w:rsid w:val="00AA21D3"/>
    <w:rsid w:val="00AA221A"/>
    <w:rsid w:val="00AA25DC"/>
    <w:rsid w:val="00AA26DE"/>
    <w:rsid w:val="00AA2767"/>
    <w:rsid w:val="00AA28FB"/>
    <w:rsid w:val="00AA2B75"/>
    <w:rsid w:val="00AA2CA9"/>
    <w:rsid w:val="00AA36A5"/>
    <w:rsid w:val="00AA36B2"/>
    <w:rsid w:val="00AA3B61"/>
    <w:rsid w:val="00AA3C76"/>
    <w:rsid w:val="00AA3EEB"/>
    <w:rsid w:val="00AA44EC"/>
    <w:rsid w:val="00AA4547"/>
    <w:rsid w:val="00AA46DD"/>
    <w:rsid w:val="00AA4854"/>
    <w:rsid w:val="00AA49B2"/>
    <w:rsid w:val="00AA49F6"/>
    <w:rsid w:val="00AA4AB7"/>
    <w:rsid w:val="00AA4B2A"/>
    <w:rsid w:val="00AA4C38"/>
    <w:rsid w:val="00AA5650"/>
    <w:rsid w:val="00AA63A9"/>
    <w:rsid w:val="00AA6E1F"/>
    <w:rsid w:val="00AA71BB"/>
    <w:rsid w:val="00AA7A59"/>
    <w:rsid w:val="00AA7CD0"/>
    <w:rsid w:val="00AA7D68"/>
    <w:rsid w:val="00AB05F9"/>
    <w:rsid w:val="00AB060B"/>
    <w:rsid w:val="00AB063E"/>
    <w:rsid w:val="00AB0742"/>
    <w:rsid w:val="00AB0C90"/>
    <w:rsid w:val="00AB1B1D"/>
    <w:rsid w:val="00AB1DDB"/>
    <w:rsid w:val="00AB2168"/>
    <w:rsid w:val="00AB2F99"/>
    <w:rsid w:val="00AB3289"/>
    <w:rsid w:val="00AB3608"/>
    <w:rsid w:val="00AB3C0E"/>
    <w:rsid w:val="00AB3CDE"/>
    <w:rsid w:val="00AB440C"/>
    <w:rsid w:val="00AB4495"/>
    <w:rsid w:val="00AB49E6"/>
    <w:rsid w:val="00AB4BEA"/>
    <w:rsid w:val="00AB4D9F"/>
    <w:rsid w:val="00AB528E"/>
    <w:rsid w:val="00AB54DF"/>
    <w:rsid w:val="00AB5E60"/>
    <w:rsid w:val="00AB679C"/>
    <w:rsid w:val="00AB7008"/>
    <w:rsid w:val="00AB70D5"/>
    <w:rsid w:val="00AB7214"/>
    <w:rsid w:val="00AB78A9"/>
    <w:rsid w:val="00AB78DB"/>
    <w:rsid w:val="00AB79A4"/>
    <w:rsid w:val="00AC00A1"/>
    <w:rsid w:val="00AC0375"/>
    <w:rsid w:val="00AC0571"/>
    <w:rsid w:val="00AC0AB1"/>
    <w:rsid w:val="00AC0BF5"/>
    <w:rsid w:val="00AC0F54"/>
    <w:rsid w:val="00AC0FE2"/>
    <w:rsid w:val="00AC1109"/>
    <w:rsid w:val="00AC1545"/>
    <w:rsid w:val="00AC1645"/>
    <w:rsid w:val="00AC1962"/>
    <w:rsid w:val="00AC1D8F"/>
    <w:rsid w:val="00AC1FAE"/>
    <w:rsid w:val="00AC20F3"/>
    <w:rsid w:val="00AC210F"/>
    <w:rsid w:val="00AC223E"/>
    <w:rsid w:val="00AC233E"/>
    <w:rsid w:val="00AC2C95"/>
    <w:rsid w:val="00AC2CCA"/>
    <w:rsid w:val="00AC2DFA"/>
    <w:rsid w:val="00AC2EC3"/>
    <w:rsid w:val="00AC310C"/>
    <w:rsid w:val="00AC32A5"/>
    <w:rsid w:val="00AC36EF"/>
    <w:rsid w:val="00AC3B66"/>
    <w:rsid w:val="00AC3F50"/>
    <w:rsid w:val="00AC44DB"/>
    <w:rsid w:val="00AC48F3"/>
    <w:rsid w:val="00AC4998"/>
    <w:rsid w:val="00AC4CC0"/>
    <w:rsid w:val="00AC4E1C"/>
    <w:rsid w:val="00AC4ECF"/>
    <w:rsid w:val="00AC4FC7"/>
    <w:rsid w:val="00AC5277"/>
    <w:rsid w:val="00AC531E"/>
    <w:rsid w:val="00AC53A2"/>
    <w:rsid w:val="00AC5540"/>
    <w:rsid w:val="00AC5773"/>
    <w:rsid w:val="00AC57A9"/>
    <w:rsid w:val="00AC5D5D"/>
    <w:rsid w:val="00AC5EC9"/>
    <w:rsid w:val="00AC61BE"/>
    <w:rsid w:val="00AC6696"/>
    <w:rsid w:val="00AC67BF"/>
    <w:rsid w:val="00AC6D45"/>
    <w:rsid w:val="00AC735C"/>
    <w:rsid w:val="00AD0B1F"/>
    <w:rsid w:val="00AD1202"/>
    <w:rsid w:val="00AD1981"/>
    <w:rsid w:val="00AD21EE"/>
    <w:rsid w:val="00AD22E2"/>
    <w:rsid w:val="00AD2A30"/>
    <w:rsid w:val="00AD33A6"/>
    <w:rsid w:val="00AD36B9"/>
    <w:rsid w:val="00AD39AF"/>
    <w:rsid w:val="00AD3A47"/>
    <w:rsid w:val="00AD3BFC"/>
    <w:rsid w:val="00AD3CCD"/>
    <w:rsid w:val="00AD3E16"/>
    <w:rsid w:val="00AD3E55"/>
    <w:rsid w:val="00AD435C"/>
    <w:rsid w:val="00AD4403"/>
    <w:rsid w:val="00AD47A4"/>
    <w:rsid w:val="00AD4D1A"/>
    <w:rsid w:val="00AD4ED2"/>
    <w:rsid w:val="00AD511A"/>
    <w:rsid w:val="00AD5493"/>
    <w:rsid w:val="00AD5800"/>
    <w:rsid w:val="00AD5886"/>
    <w:rsid w:val="00AD5BD2"/>
    <w:rsid w:val="00AD5CE8"/>
    <w:rsid w:val="00AD5D51"/>
    <w:rsid w:val="00AD5EDA"/>
    <w:rsid w:val="00AD6005"/>
    <w:rsid w:val="00AD613A"/>
    <w:rsid w:val="00AD68A7"/>
    <w:rsid w:val="00AD6AFE"/>
    <w:rsid w:val="00AD6E4C"/>
    <w:rsid w:val="00AD77BB"/>
    <w:rsid w:val="00AD79D4"/>
    <w:rsid w:val="00AD7FBD"/>
    <w:rsid w:val="00AE04AB"/>
    <w:rsid w:val="00AE0A71"/>
    <w:rsid w:val="00AE133F"/>
    <w:rsid w:val="00AE194B"/>
    <w:rsid w:val="00AE1C92"/>
    <w:rsid w:val="00AE2121"/>
    <w:rsid w:val="00AE25B7"/>
    <w:rsid w:val="00AE2698"/>
    <w:rsid w:val="00AE28A2"/>
    <w:rsid w:val="00AE2E9D"/>
    <w:rsid w:val="00AE3129"/>
    <w:rsid w:val="00AE332F"/>
    <w:rsid w:val="00AE383C"/>
    <w:rsid w:val="00AE3E27"/>
    <w:rsid w:val="00AE3EA5"/>
    <w:rsid w:val="00AE44EB"/>
    <w:rsid w:val="00AE4678"/>
    <w:rsid w:val="00AE467E"/>
    <w:rsid w:val="00AE468A"/>
    <w:rsid w:val="00AE49E5"/>
    <w:rsid w:val="00AE4A71"/>
    <w:rsid w:val="00AE516F"/>
    <w:rsid w:val="00AE5448"/>
    <w:rsid w:val="00AE5557"/>
    <w:rsid w:val="00AE5BFB"/>
    <w:rsid w:val="00AE5C9A"/>
    <w:rsid w:val="00AE606C"/>
    <w:rsid w:val="00AE62B4"/>
    <w:rsid w:val="00AE64AA"/>
    <w:rsid w:val="00AE65EF"/>
    <w:rsid w:val="00AE672B"/>
    <w:rsid w:val="00AE67B8"/>
    <w:rsid w:val="00AE68AD"/>
    <w:rsid w:val="00AE6A4A"/>
    <w:rsid w:val="00AE6A81"/>
    <w:rsid w:val="00AE73C7"/>
    <w:rsid w:val="00AE7416"/>
    <w:rsid w:val="00AE745D"/>
    <w:rsid w:val="00AE7678"/>
    <w:rsid w:val="00AE7C80"/>
    <w:rsid w:val="00AF0423"/>
    <w:rsid w:val="00AF104F"/>
    <w:rsid w:val="00AF1141"/>
    <w:rsid w:val="00AF1299"/>
    <w:rsid w:val="00AF161A"/>
    <w:rsid w:val="00AF162D"/>
    <w:rsid w:val="00AF1693"/>
    <w:rsid w:val="00AF1B99"/>
    <w:rsid w:val="00AF1B9C"/>
    <w:rsid w:val="00AF1D6A"/>
    <w:rsid w:val="00AF1D9D"/>
    <w:rsid w:val="00AF1EC5"/>
    <w:rsid w:val="00AF2346"/>
    <w:rsid w:val="00AF253D"/>
    <w:rsid w:val="00AF26AD"/>
    <w:rsid w:val="00AF273E"/>
    <w:rsid w:val="00AF27BD"/>
    <w:rsid w:val="00AF27DB"/>
    <w:rsid w:val="00AF296C"/>
    <w:rsid w:val="00AF2C65"/>
    <w:rsid w:val="00AF2D19"/>
    <w:rsid w:val="00AF2FFD"/>
    <w:rsid w:val="00AF328F"/>
    <w:rsid w:val="00AF3B91"/>
    <w:rsid w:val="00AF3D6E"/>
    <w:rsid w:val="00AF3DDE"/>
    <w:rsid w:val="00AF43CA"/>
    <w:rsid w:val="00AF442E"/>
    <w:rsid w:val="00AF4F1B"/>
    <w:rsid w:val="00AF57A8"/>
    <w:rsid w:val="00AF5C5E"/>
    <w:rsid w:val="00AF6473"/>
    <w:rsid w:val="00AF6BF7"/>
    <w:rsid w:val="00AF6F35"/>
    <w:rsid w:val="00AF7500"/>
    <w:rsid w:val="00AF77F8"/>
    <w:rsid w:val="00AF7897"/>
    <w:rsid w:val="00AF792B"/>
    <w:rsid w:val="00AF7962"/>
    <w:rsid w:val="00AF7A67"/>
    <w:rsid w:val="00AF7A73"/>
    <w:rsid w:val="00AF7A78"/>
    <w:rsid w:val="00AF7A7B"/>
    <w:rsid w:val="00B0057B"/>
    <w:rsid w:val="00B005B7"/>
    <w:rsid w:val="00B00A40"/>
    <w:rsid w:val="00B011D9"/>
    <w:rsid w:val="00B01466"/>
    <w:rsid w:val="00B0199D"/>
    <w:rsid w:val="00B01D89"/>
    <w:rsid w:val="00B01FA3"/>
    <w:rsid w:val="00B024F1"/>
    <w:rsid w:val="00B025FE"/>
    <w:rsid w:val="00B02801"/>
    <w:rsid w:val="00B02C20"/>
    <w:rsid w:val="00B03023"/>
    <w:rsid w:val="00B030AB"/>
    <w:rsid w:val="00B033BB"/>
    <w:rsid w:val="00B03843"/>
    <w:rsid w:val="00B039FF"/>
    <w:rsid w:val="00B03B61"/>
    <w:rsid w:val="00B03E1B"/>
    <w:rsid w:val="00B03F75"/>
    <w:rsid w:val="00B04009"/>
    <w:rsid w:val="00B0402E"/>
    <w:rsid w:val="00B04569"/>
    <w:rsid w:val="00B04709"/>
    <w:rsid w:val="00B04919"/>
    <w:rsid w:val="00B049D8"/>
    <w:rsid w:val="00B04BBB"/>
    <w:rsid w:val="00B04EB6"/>
    <w:rsid w:val="00B0513C"/>
    <w:rsid w:val="00B05444"/>
    <w:rsid w:val="00B05B7C"/>
    <w:rsid w:val="00B05C55"/>
    <w:rsid w:val="00B061C7"/>
    <w:rsid w:val="00B070AA"/>
    <w:rsid w:val="00B078F5"/>
    <w:rsid w:val="00B07DDF"/>
    <w:rsid w:val="00B07DF3"/>
    <w:rsid w:val="00B10182"/>
    <w:rsid w:val="00B10742"/>
    <w:rsid w:val="00B10D84"/>
    <w:rsid w:val="00B10DBE"/>
    <w:rsid w:val="00B10F95"/>
    <w:rsid w:val="00B11136"/>
    <w:rsid w:val="00B11722"/>
    <w:rsid w:val="00B1183E"/>
    <w:rsid w:val="00B12054"/>
    <w:rsid w:val="00B123B5"/>
    <w:rsid w:val="00B12615"/>
    <w:rsid w:val="00B12947"/>
    <w:rsid w:val="00B1296C"/>
    <w:rsid w:val="00B12AB7"/>
    <w:rsid w:val="00B12C39"/>
    <w:rsid w:val="00B12D5F"/>
    <w:rsid w:val="00B12E54"/>
    <w:rsid w:val="00B13080"/>
    <w:rsid w:val="00B1351D"/>
    <w:rsid w:val="00B135CE"/>
    <w:rsid w:val="00B13629"/>
    <w:rsid w:val="00B1378B"/>
    <w:rsid w:val="00B13D35"/>
    <w:rsid w:val="00B140F6"/>
    <w:rsid w:val="00B1471A"/>
    <w:rsid w:val="00B166D3"/>
    <w:rsid w:val="00B16836"/>
    <w:rsid w:val="00B16CCF"/>
    <w:rsid w:val="00B16E9F"/>
    <w:rsid w:val="00B1714A"/>
    <w:rsid w:val="00B171DF"/>
    <w:rsid w:val="00B1765F"/>
    <w:rsid w:val="00B17694"/>
    <w:rsid w:val="00B17CF6"/>
    <w:rsid w:val="00B20048"/>
    <w:rsid w:val="00B20231"/>
    <w:rsid w:val="00B203D1"/>
    <w:rsid w:val="00B2041D"/>
    <w:rsid w:val="00B207E8"/>
    <w:rsid w:val="00B20A5A"/>
    <w:rsid w:val="00B215C4"/>
    <w:rsid w:val="00B219B4"/>
    <w:rsid w:val="00B21E0B"/>
    <w:rsid w:val="00B22124"/>
    <w:rsid w:val="00B22293"/>
    <w:rsid w:val="00B222AE"/>
    <w:rsid w:val="00B22508"/>
    <w:rsid w:val="00B2269D"/>
    <w:rsid w:val="00B226BF"/>
    <w:rsid w:val="00B226F4"/>
    <w:rsid w:val="00B22731"/>
    <w:rsid w:val="00B22CC4"/>
    <w:rsid w:val="00B22EBE"/>
    <w:rsid w:val="00B23501"/>
    <w:rsid w:val="00B2365D"/>
    <w:rsid w:val="00B23AE7"/>
    <w:rsid w:val="00B23D52"/>
    <w:rsid w:val="00B23DB6"/>
    <w:rsid w:val="00B24738"/>
    <w:rsid w:val="00B24965"/>
    <w:rsid w:val="00B25135"/>
    <w:rsid w:val="00B259DC"/>
    <w:rsid w:val="00B25A69"/>
    <w:rsid w:val="00B25BB1"/>
    <w:rsid w:val="00B25DC8"/>
    <w:rsid w:val="00B2622B"/>
    <w:rsid w:val="00B262B0"/>
    <w:rsid w:val="00B2695C"/>
    <w:rsid w:val="00B26B7A"/>
    <w:rsid w:val="00B26F79"/>
    <w:rsid w:val="00B2731C"/>
    <w:rsid w:val="00B2748A"/>
    <w:rsid w:val="00B2756D"/>
    <w:rsid w:val="00B275AB"/>
    <w:rsid w:val="00B276F0"/>
    <w:rsid w:val="00B277B9"/>
    <w:rsid w:val="00B27C9F"/>
    <w:rsid w:val="00B27EDF"/>
    <w:rsid w:val="00B3054D"/>
    <w:rsid w:val="00B30881"/>
    <w:rsid w:val="00B30ADA"/>
    <w:rsid w:val="00B312FF"/>
    <w:rsid w:val="00B3150F"/>
    <w:rsid w:val="00B31D42"/>
    <w:rsid w:val="00B31E9A"/>
    <w:rsid w:val="00B31FB8"/>
    <w:rsid w:val="00B32218"/>
    <w:rsid w:val="00B32624"/>
    <w:rsid w:val="00B328DD"/>
    <w:rsid w:val="00B33207"/>
    <w:rsid w:val="00B33286"/>
    <w:rsid w:val="00B333AA"/>
    <w:rsid w:val="00B33651"/>
    <w:rsid w:val="00B336C5"/>
    <w:rsid w:val="00B3375C"/>
    <w:rsid w:val="00B33855"/>
    <w:rsid w:val="00B33871"/>
    <w:rsid w:val="00B33CA1"/>
    <w:rsid w:val="00B33D44"/>
    <w:rsid w:val="00B33DF7"/>
    <w:rsid w:val="00B33E1D"/>
    <w:rsid w:val="00B33F31"/>
    <w:rsid w:val="00B348F8"/>
    <w:rsid w:val="00B34941"/>
    <w:rsid w:val="00B34C12"/>
    <w:rsid w:val="00B34F76"/>
    <w:rsid w:val="00B35009"/>
    <w:rsid w:val="00B35016"/>
    <w:rsid w:val="00B35196"/>
    <w:rsid w:val="00B35321"/>
    <w:rsid w:val="00B356E1"/>
    <w:rsid w:val="00B35865"/>
    <w:rsid w:val="00B35F48"/>
    <w:rsid w:val="00B360C1"/>
    <w:rsid w:val="00B3660C"/>
    <w:rsid w:val="00B36C3B"/>
    <w:rsid w:val="00B36D21"/>
    <w:rsid w:val="00B370A6"/>
    <w:rsid w:val="00B372DA"/>
    <w:rsid w:val="00B3777C"/>
    <w:rsid w:val="00B378A2"/>
    <w:rsid w:val="00B37A50"/>
    <w:rsid w:val="00B401F6"/>
    <w:rsid w:val="00B403AE"/>
    <w:rsid w:val="00B40B30"/>
    <w:rsid w:val="00B40BE4"/>
    <w:rsid w:val="00B40FCE"/>
    <w:rsid w:val="00B410E3"/>
    <w:rsid w:val="00B41302"/>
    <w:rsid w:val="00B41370"/>
    <w:rsid w:val="00B41589"/>
    <w:rsid w:val="00B4172F"/>
    <w:rsid w:val="00B41951"/>
    <w:rsid w:val="00B419EA"/>
    <w:rsid w:val="00B41BB1"/>
    <w:rsid w:val="00B41BDD"/>
    <w:rsid w:val="00B41E08"/>
    <w:rsid w:val="00B420DC"/>
    <w:rsid w:val="00B422C9"/>
    <w:rsid w:val="00B425CB"/>
    <w:rsid w:val="00B42693"/>
    <w:rsid w:val="00B42F2D"/>
    <w:rsid w:val="00B43614"/>
    <w:rsid w:val="00B4395A"/>
    <w:rsid w:val="00B43CCD"/>
    <w:rsid w:val="00B4403F"/>
    <w:rsid w:val="00B446AF"/>
    <w:rsid w:val="00B44923"/>
    <w:rsid w:val="00B44B12"/>
    <w:rsid w:val="00B44CB4"/>
    <w:rsid w:val="00B44EB5"/>
    <w:rsid w:val="00B45879"/>
    <w:rsid w:val="00B45A20"/>
    <w:rsid w:val="00B45D8B"/>
    <w:rsid w:val="00B464CC"/>
    <w:rsid w:val="00B46B4D"/>
    <w:rsid w:val="00B46B87"/>
    <w:rsid w:val="00B4714D"/>
    <w:rsid w:val="00B47467"/>
    <w:rsid w:val="00B47E46"/>
    <w:rsid w:val="00B47E97"/>
    <w:rsid w:val="00B47ED8"/>
    <w:rsid w:val="00B50246"/>
    <w:rsid w:val="00B5044F"/>
    <w:rsid w:val="00B506AC"/>
    <w:rsid w:val="00B5082B"/>
    <w:rsid w:val="00B50A3D"/>
    <w:rsid w:val="00B5104E"/>
    <w:rsid w:val="00B5117E"/>
    <w:rsid w:val="00B511A5"/>
    <w:rsid w:val="00B51292"/>
    <w:rsid w:val="00B51401"/>
    <w:rsid w:val="00B514F9"/>
    <w:rsid w:val="00B51803"/>
    <w:rsid w:val="00B51C6A"/>
    <w:rsid w:val="00B51EE4"/>
    <w:rsid w:val="00B520AB"/>
    <w:rsid w:val="00B5224A"/>
    <w:rsid w:val="00B52EA9"/>
    <w:rsid w:val="00B53046"/>
    <w:rsid w:val="00B5313B"/>
    <w:rsid w:val="00B5329F"/>
    <w:rsid w:val="00B537D0"/>
    <w:rsid w:val="00B53A0D"/>
    <w:rsid w:val="00B53F56"/>
    <w:rsid w:val="00B5424F"/>
    <w:rsid w:val="00B54B8B"/>
    <w:rsid w:val="00B54E4A"/>
    <w:rsid w:val="00B552FD"/>
    <w:rsid w:val="00B554B4"/>
    <w:rsid w:val="00B55511"/>
    <w:rsid w:val="00B55572"/>
    <w:rsid w:val="00B55FF7"/>
    <w:rsid w:val="00B56058"/>
    <w:rsid w:val="00B568C5"/>
    <w:rsid w:val="00B56D8B"/>
    <w:rsid w:val="00B56F01"/>
    <w:rsid w:val="00B56F10"/>
    <w:rsid w:val="00B57610"/>
    <w:rsid w:val="00B5766C"/>
    <w:rsid w:val="00B579B5"/>
    <w:rsid w:val="00B6002F"/>
    <w:rsid w:val="00B600DA"/>
    <w:rsid w:val="00B6013F"/>
    <w:rsid w:val="00B601BE"/>
    <w:rsid w:val="00B60651"/>
    <w:rsid w:val="00B60CFB"/>
    <w:rsid w:val="00B6157A"/>
    <w:rsid w:val="00B615AE"/>
    <w:rsid w:val="00B61E04"/>
    <w:rsid w:val="00B6202C"/>
    <w:rsid w:val="00B621EB"/>
    <w:rsid w:val="00B6225C"/>
    <w:rsid w:val="00B62329"/>
    <w:rsid w:val="00B62CF4"/>
    <w:rsid w:val="00B631B5"/>
    <w:rsid w:val="00B6378E"/>
    <w:rsid w:val="00B63A52"/>
    <w:rsid w:val="00B641CE"/>
    <w:rsid w:val="00B65A00"/>
    <w:rsid w:val="00B66942"/>
    <w:rsid w:val="00B66BE3"/>
    <w:rsid w:val="00B67CD9"/>
    <w:rsid w:val="00B67EE3"/>
    <w:rsid w:val="00B7049B"/>
    <w:rsid w:val="00B70911"/>
    <w:rsid w:val="00B709E0"/>
    <w:rsid w:val="00B70D50"/>
    <w:rsid w:val="00B70DC2"/>
    <w:rsid w:val="00B71228"/>
    <w:rsid w:val="00B712BE"/>
    <w:rsid w:val="00B71A13"/>
    <w:rsid w:val="00B71F24"/>
    <w:rsid w:val="00B71F98"/>
    <w:rsid w:val="00B72572"/>
    <w:rsid w:val="00B7269D"/>
    <w:rsid w:val="00B7276B"/>
    <w:rsid w:val="00B7276E"/>
    <w:rsid w:val="00B72959"/>
    <w:rsid w:val="00B7351B"/>
    <w:rsid w:val="00B73806"/>
    <w:rsid w:val="00B73B8D"/>
    <w:rsid w:val="00B73C74"/>
    <w:rsid w:val="00B73F33"/>
    <w:rsid w:val="00B73FA4"/>
    <w:rsid w:val="00B7428E"/>
    <w:rsid w:val="00B744F0"/>
    <w:rsid w:val="00B7459F"/>
    <w:rsid w:val="00B74AC2"/>
    <w:rsid w:val="00B75A01"/>
    <w:rsid w:val="00B76D85"/>
    <w:rsid w:val="00B76E1F"/>
    <w:rsid w:val="00B76EF8"/>
    <w:rsid w:val="00B770CD"/>
    <w:rsid w:val="00B77234"/>
    <w:rsid w:val="00B77AD2"/>
    <w:rsid w:val="00B77B3A"/>
    <w:rsid w:val="00B77EE6"/>
    <w:rsid w:val="00B77F03"/>
    <w:rsid w:val="00B802D3"/>
    <w:rsid w:val="00B80313"/>
    <w:rsid w:val="00B806B4"/>
    <w:rsid w:val="00B80AD8"/>
    <w:rsid w:val="00B80F7D"/>
    <w:rsid w:val="00B81341"/>
    <w:rsid w:val="00B81727"/>
    <w:rsid w:val="00B819D8"/>
    <w:rsid w:val="00B81EB3"/>
    <w:rsid w:val="00B8234D"/>
    <w:rsid w:val="00B82542"/>
    <w:rsid w:val="00B82D30"/>
    <w:rsid w:val="00B83076"/>
    <w:rsid w:val="00B8349B"/>
    <w:rsid w:val="00B837CB"/>
    <w:rsid w:val="00B8384E"/>
    <w:rsid w:val="00B83A6D"/>
    <w:rsid w:val="00B83F3B"/>
    <w:rsid w:val="00B83FC6"/>
    <w:rsid w:val="00B84195"/>
    <w:rsid w:val="00B84259"/>
    <w:rsid w:val="00B8436A"/>
    <w:rsid w:val="00B843BA"/>
    <w:rsid w:val="00B846BC"/>
    <w:rsid w:val="00B84832"/>
    <w:rsid w:val="00B851AE"/>
    <w:rsid w:val="00B851E0"/>
    <w:rsid w:val="00B85811"/>
    <w:rsid w:val="00B85B1C"/>
    <w:rsid w:val="00B864DD"/>
    <w:rsid w:val="00B866F0"/>
    <w:rsid w:val="00B8672E"/>
    <w:rsid w:val="00B86F37"/>
    <w:rsid w:val="00B8718C"/>
    <w:rsid w:val="00B871D0"/>
    <w:rsid w:val="00B872D5"/>
    <w:rsid w:val="00B87493"/>
    <w:rsid w:val="00B87701"/>
    <w:rsid w:val="00B877A9"/>
    <w:rsid w:val="00B8783A"/>
    <w:rsid w:val="00B879FC"/>
    <w:rsid w:val="00B87D01"/>
    <w:rsid w:val="00B87DC3"/>
    <w:rsid w:val="00B87E08"/>
    <w:rsid w:val="00B904F5"/>
    <w:rsid w:val="00B90AB4"/>
    <w:rsid w:val="00B913D0"/>
    <w:rsid w:val="00B91791"/>
    <w:rsid w:val="00B91807"/>
    <w:rsid w:val="00B91AE9"/>
    <w:rsid w:val="00B91B13"/>
    <w:rsid w:val="00B91C98"/>
    <w:rsid w:val="00B91E15"/>
    <w:rsid w:val="00B91E1B"/>
    <w:rsid w:val="00B91FC1"/>
    <w:rsid w:val="00B92266"/>
    <w:rsid w:val="00B926BD"/>
    <w:rsid w:val="00B928D4"/>
    <w:rsid w:val="00B92C39"/>
    <w:rsid w:val="00B92E59"/>
    <w:rsid w:val="00B9312D"/>
    <w:rsid w:val="00B931B2"/>
    <w:rsid w:val="00B933CC"/>
    <w:rsid w:val="00B93C6C"/>
    <w:rsid w:val="00B93F4E"/>
    <w:rsid w:val="00B943AE"/>
    <w:rsid w:val="00B94935"/>
    <w:rsid w:val="00B94D12"/>
    <w:rsid w:val="00B950A7"/>
    <w:rsid w:val="00B9584F"/>
    <w:rsid w:val="00B95938"/>
    <w:rsid w:val="00B95A47"/>
    <w:rsid w:val="00B95AD7"/>
    <w:rsid w:val="00B966F8"/>
    <w:rsid w:val="00B967A4"/>
    <w:rsid w:val="00B96D54"/>
    <w:rsid w:val="00B975A9"/>
    <w:rsid w:val="00B9799C"/>
    <w:rsid w:val="00B979FB"/>
    <w:rsid w:val="00B97AEE"/>
    <w:rsid w:val="00BA0733"/>
    <w:rsid w:val="00BA077C"/>
    <w:rsid w:val="00BA0B1A"/>
    <w:rsid w:val="00BA0CC8"/>
    <w:rsid w:val="00BA0F66"/>
    <w:rsid w:val="00BA1111"/>
    <w:rsid w:val="00BA1118"/>
    <w:rsid w:val="00BA16D1"/>
    <w:rsid w:val="00BA1735"/>
    <w:rsid w:val="00BA17DE"/>
    <w:rsid w:val="00BA1800"/>
    <w:rsid w:val="00BA1831"/>
    <w:rsid w:val="00BA1D81"/>
    <w:rsid w:val="00BA2480"/>
    <w:rsid w:val="00BA2C39"/>
    <w:rsid w:val="00BA2D60"/>
    <w:rsid w:val="00BA335F"/>
    <w:rsid w:val="00BA3451"/>
    <w:rsid w:val="00BA383F"/>
    <w:rsid w:val="00BA395C"/>
    <w:rsid w:val="00BA3A31"/>
    <w:rsid w:val="00BA418A"/>
    <w:rsid w:val="00BA4542"/>
    <w:rsid w:val="00BA4A3E"/>
    <w:rsid w:val="00BA50FC"/>
    <w:rsid w:val="00BA52AE"/>
    <w:rsid w:val="00BA53F3"/>
    <w:rsid w:val="00BA5927"/>
    <w:rsid w:val="00BA5C68"/>
    <w:rsid w:val="00BA5D38"/>
    <w:rsid w:val="00BA60FE"/>
    <w:rsid w:val="00BA61EF"/>
    <w:rsid w:val="00BA6237"/>
    <w:rsid w:val="00BA6359"/>
    <w:rsid w:val="00BA64D7"/>
    <w:rsid w:val="00BA67D5"/>
    <w:rsid w:val="00BA67E2"/>
    <w:rsid w:val="00BA6B27"/>
    <w:rsid w:val="00BA6BCB"/>
    <w:rsid w:val="00BA6E85"/>
    <w:rsid w:val="00BA7809"/>
    <w:rsid w:val="00BA7CA1"/>
    <w:rsid w:val="00BB063E"/>
    <w:rsid w:val="00BB139F"/>
    <w:rsid w:val="00BB1430"/>
    <w:rsid w:val="00BB2180"/>
    <w:rsid w:val="00BB2345"/>
    <w:rsid w:val="00BB29EC"/>
    <w:rsid w:val="00BB2A86"/>
    <w:rsid w:val="00BB2ABA"/>
    <w:rsid w:val="00BB3136"/>
    <w:rsid w:val="00BB3419"/>
    <w:rsid w:val="00BB3C50"/>
    <w:rsid w:val="00BB47BA"/>
    <w:rsid w:val="00BB4CC1"/>
    <w:rsid w:val="00BB4CDE"/>
    <w:rsid w:val="00BB4FBC"/>
    <w:rsid w:val="00BB541B"/>
    <w:rsid w:val="00BB5DD9"/>
    <w:rsid w:val="00BB5FC7"/>
    <w:rsid w:val="00BB6256"/>
    <w:rsid w:val="00BB6372"/>
    <w:rsid w:val="00BB6672"/>
    <w:rsid w:val="00BB67E6"/>
    <w:rsid w:val="00BB72E8"/>
    <w:rsid w:val="00BB74EC"/>
    <w:rsid w:val="00BB7914"/>
    <w:rsid w:val="00BB7D0B"/>
    <w:rsid w:val="00BC02C6"/>
    <w:rsid w:val="00BC02CF"/>
    <w:rsid w:val="00BC0784"/>
    <w:rsid w:val="00BC07E7"/>
    <w:rsid w:val="00BC0ABC"/>
    <w:rsid w:val="00BC0C1E"/>
    <w:rsid w:val="00BC0EC6"/>
    <w:rsid w:val="00BC0F65"/>
    <w:rsid w:val="00BC0F89"/>
    <w:rsid w:val="00BC0F9E"/>
    <w:rsid w:val="00BC14AA"/>
    <w:rsid w:val="00BC1C71"/>
    <w:rsid w:val="00BC1FC4"/>
    <w:rsid w:val="00BC2887"/>
    <w:rsid w:val="00BC2E67"/>
    <w:rsid w:val="00BC2F77"/>
    <w:rsid w:val="00BC3201"/>
    <w:rsid w:val="00BC34E2"/>
    <w:rsid w:val="00BC3CFE"/>
    <w:rsid w:val="00BC486B"/>
    <w:rsid w:val="00BC541D"/>
    <w:rsid w:val="00BC5AFB"/>
    <w:rsid w:val="00BC5DEC"/>
    <w:rsid w:val="00BC5E73"/>
    <w:rsid w:val="00BC5ED8"/>
    <w:rsid w:val="00BC5F8F"/>
    <w:rsid w:val="00BC5FDA"/>
    <w:rsid w:val="00BC6164"/>
    <w:rsid w:val="00BC64E5"/>
    <w:rsid w:val="00BC66CE"/>
    <w:rsid w:val="00BC6725"/>
    <w:rsid w:val="00BC69DC"/>
    <w:rsid w:val="00BC6A94"/>
    <w:rsid w:val="00BC6FF0"/>
    <w:rsid w:val="00BC7CD6"/>
    <w:rsid w:val="00BC7E5D"/>
    <w:rsid w:val="00BD0205"/>
    <w:rsid w:val="00BD0477"/>
    <w:rsid w:val="00BD07B6"/>
    <w:rsid w:val="00BD0A08"/>
    <w:rsid w:val="00BD0A1E"/>
    <w:rsid w:val="00BD0C24"/>
    <w:rsid w:val="00BD0C6F"/>
    <w:rsid w:val="00BD0CDE"/>
    <w:rsid w:val="00BD0D2B"/>
    <w:rsid w:val="00BD114C"/>
    <w:rsid w:val="00BD199F"/>
    <w:rsid w:val="00BD19A6"/>
    <w:rsid w:val="00BD20F1"/>
    <w:rsid w:val="00BD22DD"/>
    <w:rsid w:val="00BD237C"/>
    <w:rsid w:val="00BD2679"/>
    <w:rsid w:val="00BD27D1"/>
    <w:rsid w:val="00BD2C42"/>
    <w:rsid w:val="00BD3436"/>
    <w:rsid w:val="00BD3A83"/>
    <w:rsid w:val="00BD3C8B"/>
    <w:rsid w:val="00BD45D9"/>
    <w:rsid w:val="00BD4611"/>
    <w:rsid w:val="00BD46AC"/>
    <w:rsid w:val="00BD4AC6"/>
    <w:rsid w:val="00BD4B41"/>
    <w:rsid w:val="00BD4FCD"/>
    <w:rsid w:val="00BD5085"/>
    <w:rsid w:val="00BD52DC"/>
    <w:rsid w:val="00BD5315"/>
    <w:rsid w:val="00BD5555"/>
    <w:rsid w:val="00BD57BE"/>
    <w:rsid w:val="00BD57FB"/>
    <w:rsid w:val="00BD5ACF"/>
    <w:rsid w:val="00BD5AF7"/>
    <w:rsid w:val="00BD5BF5"/>
    <w:rsid w:val="00BD5D81"/>
    <w:rsid w:val="00BD64ED"/>
    <w:rsid w:val="00BD65CB"/>
    <w:rsid w:val="00BD687B"/>
    <w:rsid w:val="00BD6C69"/>
    <w:rsid w:val="00BD6F36"/>
    <w:rsid w:val="00BD7294"/>
    <w:rsid w:val="00BD77CD"/>
    <w:rsid w:val="00BD7995"/>
    <w:rsid w:val="00BD7DA3"/>
    <w:rsid w:val="00BE00E3"/>
    <w:rsid w:val="00BE02D6"/>
    <w:rsid w:val="00BE05E1"/>
    <w:rsid w:val="00BE09E3"/>
    <w:rsid w:val="00BE09F1"/>
    <w:rsid w:val="00BE0CF2"/>
    <w:rsid w:val="00BE0DF1"/>
    <w:rsid w:val="00BE1571"/>
    <w:rsid w:val="00BE17B7"/>
    <w:rsid w:val="00BE1960"/>
    <w:rsid w:val="00BE1D16"/>
    <w:rsid w:val="00BE1EEE"/>
    <w:rsid w:val="00BE27B5"/>
    <w:rsid w:val="00BE2904"/>
    <w:rsid w:val="00BE2BFB"/>
    <w:rsid w:val="00BE2C41"/>
    <w:rsid w:val="00BE2D4B"/>
    <w:rsid w:val="00BE2F23"/>
    <w:rsid w:val="00BE2F62"/>
    <w:rsid w:val="00BE321F"/>
    <w:rsid w:val="00BE3545"/>
    <w:rsid w:val="00BE3878"/>
    <w:rsid w:val="00BE3917"/>
    <w:rsid w:val="00BE40B5"/>
    <w:rsid w:val="00BE4C29"/>
    <w:rsid w:val="00BE54A5"/>
    <w:rsid w:val="00BE55D0"/>
    <w:rsid w:val="00BE5BB9"/>
    <w:rsid w:val="00BE6A67"/>
    <w:rsid w:val="00BE6ABB"/>
    <w:rsid w:val="00BE6C5D"/>
    <w:rsid w:val="00BE6CCE"/>
    <w:rsid w:val="00BE70EB"/>
    <w:rsid w:val="00BE73FC"/>
    <w:rsid w:val="00BF0122"/>
    <w:rsid w:val="00BF0D9B"/>
    <w:rsid w:val="00BF1429"/>
    <w:rsid w:val="00BF1B0D"/>
    <w:rsid w:val="00BF1E64"/>
    <w:rsid w:val="00BF1F40"/>
    <w:rsid w:val="00BF22EB"/>
    <w:rsid w:val="00BF2C59"/>
    <w:rsid w:val="00BF36DC"/>
    <w:rsid w:val="00BF3EF3"/>
    <w:rsid w:val="00BF3F3E"/>
    <w:rsid w:val="00BF4168"/>
    <w:rsid w:val="00BF4BB6"/>
    <w:rsid w:val="00BF4E91"/>
    <w:rsid w:val="00BF4E9D"/>
    <w:rsid w:val="00BF5001"/>
    <w:rsid w:val="00BF5741"/>
    <w:rsid w:val="00BF5D45"/>
    <w:rsid w:val="00BF5F99"/>
    <w:rsid w:val="00BF6117"/>
    <w:rsid w:val="00BF6180"/>
    <w:rsid w:val="00BF6414"/>
    <w:rsid w:val="00BF6586"/>
    <w:rsid w:val="00BF7164"/>
    <w:rsid w:val="00BF7394"/>
    <w:rsid w:val="00BF7B59"/>
    <w:rsid w:val="00BF7B6C"/>
    <w:rsid w:val="00BF7DC2"/>
    <w:rsid w:val="00BF7FA7"/>
    <w:rsid w:val="00C00D0A"/>
    <w:rsid w:val="00C01021"/>
    <w:rsid w:val="00C011DC"/>
    <w:rsid w:val="00C017AB"/>
    <w:rsid w:val="00C01B28"/>
    <w:rsid w:val="00C02203"/>
    <w:rsid w:val="00C022AC"/>
    <w:rsid w:val="00C022F4"/>
    <w:rsid w:val="00C02D07"/>
    <w:rsid w:val="00C02DA9"/>
    <w:rsid w:val="00C036E8"/>
    <w:rsid w:val="00C03815"/>
    <w:rsid w:val="00C03D42"/>
    <w:rsid w:val="00C04453"/>
    <w:rsid w:val="00C047AF"/>
    <w:rsid w:val="00C04DA3"/>
    <w:rsid w:val="00C05887"/>
    <w:rsid w:val="00C0594B"/>
    <w:rsid w:val="00C05BC7"/>
    <w:rsid w:val="00C05C2E"/>
    <w:rsid w:val="00C05C9C"/>
    <w:rsid w:val="00C06695"/>
    <w:rsid w:val="00C068ED"/>
    <w:rsid w:val="00C06D3E"/>
    <w:rsid w:val="00C06F35"/>
    <w:rsid w:val="00C06F78"/>
    <w:rsid w:val="00C07184"/>
    <w:rsid w:val="00C07551"/>
    <w:rsid w:val="00C076C9"/>
    <w:rsid w:val="00C0787C"/>
    <w:rsid w:val="00C07E8E"/>
    <w:rsid w:val="00C101A8"/>
    <w:rsid w:val="00C105BE"/>
    <w:rsid w:val="00C10707"/>
    <w:rsid w:val="00C10802"/>
    <w:rsid w:val="00C108D2"/>
    <w:rsid w:val="00C10AF9"/>
    <w:rsid w:val="00C10B15"/>
    <w:rsid w:val="00C110E6"/>
    <w:rsid w:val="00C113B1"/>
    <w:rsid w:val="00C11565"/>
    <w:rsid w:val="00C11FBF"/>
    <w:rsid w:val="00C120E2"/>
    <w:rsid w:val="00C12398"/>
    <w:rsid w:val="00C12477"/>
    <w:rsid w:val="00C12E87"/>
    <w:rsid w:val="00C12F71"/>
    <w:rsid w:val="00C1359D"/>
    <w:rsid w:val="00C135EF"/>
    <w:rsid w:val="00C13865"/>
    <w:rsid w:val="00C13A65"/>
    <w:rsid w:val="00C13B4F"/>
    <w:rsid w:val="00C14AB1"/>
    <w:rsid w:val="00C14BBA"/>
    <w:rsid w:val="00C15866"/>
    <w:rsid w:val="00C15B2F"/>
    <w:rsid w:val="00C1612D"/>
    <w:rsid w:val="00C16B53"/>
    <w:rsid w:val="00C16D93"/>
    <w:rsid w:val="00C17515"/>
    <w:rsid w:val="00C1760D"/>
    <w:rsid w:val="00C17CD9"/>
    <w:rsid w:val="00C17F58"/>
    <w:rsid w:val="00C201B5"/>
    <w:rsid w:val="00C205DD"/>
    <w:rsid w:val="00C20E09"/>
    <w:rsid w:val="00C20FE7"/>
    <w:rsid w:val="00C2110B"/>
    <w:rsid w:val="00C2151D"/>
    <w:rsid w:val="00C21854"/>
    <w:rsid w:val="00C21906"/>
    <w:rsid w:val="00C2197B"/>
    <w:rsid w:val="00C21B1A"/>
    <w:rsid w:val="00C21E93"/>
    <w:rsid w:val="00C220CB"/>
    <w:rsid w:val="00C220D3"/>
    <w:rsid w:val="00C221C7"/>
    <w:rsid w:val="00C22471"/>
    <w:rsid w:val="00C22596"/>
    <w:rsid w:val="00C22773"/>
    <w:rsid w:val="00C22870"/>
    <w:rsid w:val="00C233E0"/>
    <w:rsid w:val="00C2369A"/>
    <w:rsid w:val="00C236D5"/>
    <w:rsid w:val="00C242A9"/>
    <w:rsid w:val="00C246D3"/>
    <w:rsid w:val="00C25733"/>
    <w:rsid w:val="00C26318"/>
    <w:rsid w:val="00C266CE"/>
    <w:rsid w:val="00C26879"/>
    <w:rsid w:val="00C26996"/>
    <w:rsid w:val="00C26B99"/>
    <w:rsid w:val="00C26DE5"/>
    <w:rsid w:val="00C26E6E"/>
    <w:rsid w:val="00C26FAB"/>
    <w:rsid w:val="00C2706D"/>
    <w:rsid w:val="00C2744F"/>
    <w:rsid w:val="00C2777D"/>
    <w:rsid w:val="00C27815"/>
    <w:rsid w:val="00C27842"/>
    <w:rsid w:val="00C300F8"/>
    <w:rsid w:val="00C306B4"/>
    <w:rsid w:val="00C30743"/>
    <w:rsid w:val="00C30ABE"/>
    <w:rsid w:val="00C30DE9"/>
    <w:rsid w:val="00C3120A"/>
    <w:rsid w:val="00C31482"/>
    <w:rsid w:val="00C31C81"/>
    <w:rsid w:val="00C31D35"/>
    <w:rsid w:val="00C327BB"/>
    <w:rsid w:val="00C32B13"/>
    <w:rsid w:val="00C32CE2"/>
    <w:rsid w:val="00C32ED7"/>
    <w:rsid w:val="00C330FA"/>
    <w:rsid w:val="00C333AA"/>
    <w:rsid w:val="00C33790"/>
    <w:rsid w:val="00C338D9"/>
    <w:rsid w:val="00C34B5F"/>
    <w:rsid w:val="00C34D35"/>
    <w:rsid w:val="00C356D4"/>
    <w:rsid w:val="00C357FE"/>
    <w:rsid w:val="00C35E97"/>
    <w:rsid w:val="00C35FA9"/>
    <w:rsid w:val="00C363D1"/>
    <w:rsid w:val="00C3642B"/>
    <w:rsid w:val="00C36BAB"/>
    <w:rsid w:val="00C377DB"/>
    <w:rsid w:val="00C4035C"/>
    <w:rsid w:val="00C404A1"/>
    <w:rsid w:val="00C409B5"/>
    <w:rsid w:val="00C414ED"/>
    <w:rsid w:val="00C417AE"/>
    <w:rsid w:val="00C4195F"/>
    <w:rsid w:val="00C425D9"/>
    <w:rsid w:val="00C42615"/>
    <w:rsid w:val="00C42958"/>
    <w:rsid w:val="00C42DEA"/>
    <w:rsid w:val="00C42EDD"/>
    <w:rsid w:val="00C42FE7"/>
    <w:rsid w:val="00C4312A"/>
    <w:rsid w:val="00C4381B"/>
    <w:rsid w:val="00C43A73"/>
    <w:rsid w:val="00C43B22"/>
    <w:rsid w:val="00C43CC3"/>
    <w:rsid w:val="00C4469C"/>
    <w:rsid w:val="00C44DC4"/>
    <w:rsid w:val="00C44FA9"/>
    <w:rsid w:val="00C45430"/>
    <w:rsid w:val="00C45CC3"/>
    <w:rsid w:val="00C461D7"/>
    <w:rsid w:val="00C46323"/>
    <w:rsid w:val="00C466B6"/>
    <w:rsid w:val="00C46E40"/>
    <w:rsid w:val="00C46F97"/>
    <w:rsid w:val="00C4752C"/>
    <w:rsid w:val="00C47AC0"/>
    <w:rsid w:val="00C47D98"/>
    <w:rsid w:val="00C50246"/>
    <w:rsid w:val="00C502CD"/>
    <w:rsid w:val="00C5036A"/>
    <w:rsid w:val="00C50455"/>
    <w:rsid w:val="00C50657"/>
    <w:rsid w:val="00C508EE"/>
    <w:rsid w:val="00C50B45"/>
    <w:rsid w:val="00C5185C"/>
    <w:rsid w:val="00C51979"/>
    <w:rsid w:val="00C519ED"/>
    <w:rsid w:val="00C51D02"/>
    <w:rsid w:val="00C52020"/>
    <w:rsid w:val="00C5294B"/>
    <w:rsid w:val="00C52A97"/>
    <w:rsid w:val="00C52CB5"/>
    <w:rsid w:val="00C52EC1"/>
    <w:rsid w:val="00C52F8A"/>
    <w:rsid w:val="00C5318C"/>
    <w:rsid w:val="00C53485"/>
    <w:rsid w:val="00C53954"/>
    <w:rsid w:val="00C544B7"/>
    <w:rsid w:val="00C5470F"/>
    <w:rsid w:val="00C54D32"/>
    <w:rsid w:val="00C54DA7"/>
    <w:rsid w:val="00C55402"/>
    <w:rsid w:val="00C55650"/>
    <w:rsid w:val="00C556C1"/>
    <w:rsid w:val="00C55C6E"/>
    <w:rsid w:val="00C55EFB"/>
    <w:rsid w:val="00C56235"/>
    <w:rsid w:val="00C56609"/>
    <w:rsid w:val="00C5669A"/>
    <w:rsid w:val="00C56963"/>
    <w:rsid w:val="00C56DBB"/>
    <w:rsid w:val="00C56F14"/>
    <w:rsid w:val="00C57047"/>
    <w:rsid w:val="00C574EC"/>
    <w:rsid w:val="00C57968"/>
    <w:rsid w:val="00C57AD1"/>
    <w:rsid w:val="00C57F19"/>
    <w:rsid w:val="00C60754"/>
    <w:rsid w:val="00C60E72"/>
    <w:rsid w:val="00C61114"/>
    <w:rsid w:val="00C619BB"/>
    <w:rsid w:val="00C61FAD"/>
    <w:rsid w:val="00C626F5"/>
    <w:rsid w:val="00C626FC"/>
    <w:rsid w:val="00C6279E"/>
    <w:rsid w:val="00C627BA"/>
    <w:rsid w:val="00C62C25"/>
    <w:rsid w:val="00C62D3A"/>
    <w:rsid w:val="00C63164"/>
    <w:rsid w:val="00C63167"/>
    <w:rsid w:val="00C63291"/>
    <w:rsid w:val="00C63493"/>
    <w:rsid w:val="00C6361E"/>
    <w:rsid w:val="00C63B8F"/>
    <w:rsid w:val="00C63C28"/>
    <w:rsid w:val="00C63CF8"/>
    <w:rsid w:val="00C63DB3"/>
    <w:rsid w:val="00C640DD"/>
    <w:rsid w:val="00C64139"/>
    <w:rsid w:val="00C654CA"/>
    <w:rsid w:val="00C662E5"/>
    <w:rsid w:val="00C667CD"/>
    <w:rsid w:val="00C66A4B"/>
    <w:rsid w:val="00C66B02"/>
    <w:rsid w:val="00C66B26"/>
    <w:rsid w:val="00C66C2E"/>
    <w:rsid w:val="00C66FD6"/>
    <w:rsid w:val="00C67126"/>
    <w:rsid w:val="00C6762F"/>
    <w:rsid w:val="00C6792B"/>
    <w:rsid w:val="00C7008F"/>
    <w:rsid w:val="00C700D3"/>
    <w:rsid w:val="00C7024E"/>
    <w:rsid w:val="00C70586"/>
    <w:rsid w:val="00C70A09"/>
    <w:rsid w:val="00C70C05"/>
    <w:rsid w:val="00C70D74"/>
    <w:rsid w:val="00C70EEB"/>
    <w:rsid w:val="00C70FAA"/>
    <w:rsid w:val="00C71293"/>
    <w:rsid w:val="00C71827"/>
    <w:rsid w:val="00C71B53"/>
    <w:rsid w:val="00C71BD5"/>
    <w:rsid w:val="00C71ED5"/>
    <w:rsid w:val="00C71F6F"/>
    <w:rsid w:val="00C72117"/>
    <w:rsid w:val="00C7211C"/>
    <w:rsid w:val="00C7221F"/>
    <w:rsid w:val="00C72613"/>
    <w:rsid w:val="00C72E88"/>
    <w:rsid w:val="00C7311E"/>
    <w:rsid w:val="00C73204"/>
    <w:rsid w:val="00C732AD"/>
    <w:rsid w:val="00C736C8"/>
    <w:rsid w:val="00C73E47"/>
    <w:rsid w:val="00C73F38"/>
    <w:rsid w:val="00C73FED"/>
    <w:rsid w:val="00C74BC9"/>
    <w:rsid w:val="00C74D50"/>
    <w:rsid w:val="00C74ED9"/>
    <w:rsid w:val="00C7580F"/>
    <w:rsid w:val="00C75E09"/>
    <w:rsid w:val="00C76047"/>
    <w:rsid w:val="00C761A1"/>
    <w:rsid w:val="00C7628D"/>
    <w:rsid w:val="00C76544"/>
    <w:rsid w:val="00C76B43"/>
    <w:rsid w:val="00C76BCE"/>
    <w:rsid w:val="00C76D28"/>
    <w:rsid w:val="00C77588"/>
    <w:rsid w:val="00C777FA"/>
    <w:rsid w:val="00C779A1"/>
    <w:rsid w:val="00C77A44"/>
    <w:rsid w:val="00C77A60"/>
    <w:rsid w:val="00C77A67"/>
    <w:rsid w:val="00C77C47"/>
    <w:rsid w:val="00C77C50"/>
    <w:rsid w:val="00C80076"/>
    <w:rsid w:val="00C801C2"/>
    <w:rsid w:val="00C80503"/>
    <w:rsid w:val="00C806F9"/>
    <w:rsid w:val="00C8076C"/>
    <w:rsid w:val="00C80B47"/>
    <w:rsid w:val="00C80D1E"/>
    <w:rsid w:val="00C80E70"/>
    <w:rsid w:val="00C81528"/>
    <w:rsid w:val="00C8186D"/>
    <w:rsid w:val="00C81D12"/>
    <w:rsid w:val="00C81D31"/>
    <w:rsid w:val="00C81D64"/>
    <w:rsid w:val="00C81E80"/>
    <w:rsid w:val="00C81F68"/>
    <w:rsid w:val="00C820C9"/>
    <w:rsid w:val="00C824C8"/>
    <w:rsid w:val="00C8260F"/>
    <w:rsid w:val="00C828A7"/>
    <w:rsid w:val="00C82950"/>
    <w:rsid w:val="00C829BF"/>
    <w:rsid w:val="00C82D12"/>
    <w:rsid w:val="00C82F76"/>
    <w:rsid w:val="00C83783"/>
    <w:rsid w:val="00C838F5"/>
    <w:rsid w:val="00C8393E"/>
    <w:rsid w:val="00C83A15"/>
    <w:rsid w:val="00C83B51"/>
    <w:rsid w:val="00C84340"/>
    <w:rsid w:val="00C844B8"/>
    <w:rsid w:val="00C84DE6"/>
    <w:rsid w:val="00C84F3E"/>
    <w:rsid w:val="00C85469"/>
    <w:rsid w:val="00C85541"/>
    <w:rsid w:val="00C856A0"/>
    <w:rsid w:val="00C85782"/>
    <w:rsid w:val="00C8584E"/>
    <w:rsid w:val="00C85C04"/>
    <w:rsid w:val="00C85F05"/>
    <w:rsid w:val="00C8685A"/>
    <w:rsid w:val="00C86916"/>
    <w:rsid w:val="00C87095"/>
    <w:rsid w:val="00C8715F"/>
    <w:rsid w:val="00C87226"/>
    <w:rsid w:val="00C8730C"/>
    <w:rsid w:val="00C873F1"/>
    <w:rsid w:val="00C8778D"/>
    <w:rsid w:val="00C87970"/>
    <w:rsid w:val="00C87CBA"/>
    <w:rsid w:val="00C87F8D"/>
    <w:rsid w:val="00C90837"/>
    <w:rsid w:val="00C908E0"/>
    <w:rsid w:val="00C90924"/>
    <w:rsid w:val="00C90A2D"/>
    <w:rsid w:val="00C90CEE"/>
    <w:rsid w:val="00C90D20"/>
    <w:rsid w:val="00C90DAC"/>
    <w:rsid w:val="00C90E9A"/>
    <w:rsid w:val="00C91207"/>
    <w:rsid w:val="00C915FB"/>
    <w:rsid w:val="00C91C97"/>
    <w:rsid w:val="00C9249E"/>
    <w:rsid w:val="00C9263C"/>
    <w:rsid w:val="00C92B99"/>
    <w:rsid w:val="00C92DC4"/>
    <w:rsid w:val="00C932BC"/>
    <w:rsid w:val="00C936AD"/>
    <w:rsid w:val="00C93BF2"/>
    <w:rsid w:val="00C93F80"/>
    <w:rsid w:val="00C9453C"/>
    <w:rsid w:val="00C94CC5"/>
    <w:rsid w:val="00C94D53"/>
    <w:rsid w:val="00C94D61"/>
    <w:rsid w:val="00C94E35"/>
    <w:rsid w:val="00C94EF0"/>
    <w:rsid w:val="00C952A7"/>
    <w:rsid w:val="00C95888"/>
    <w:rsid w:val="00C95989"/>
    <w:rsid w:val="00C95DB1"/>
    <w:rsid w:val="00C95E10"/>
    <w:rsid w:val="00C95F7A"/>
    <w:rsid w:val="00C961C7"/>
    <w:rsid w:val="00C96607"/>
    <w:rsid w:val="00C97021"/>
    <w:rsid w:val="00C97312"/>
    <w:rsid w:val="00C97ECE"/>
    <w:rsid w:val="00CA067D"/>
    <w:rsid w:val="00CA06DD"/>
    <w:rsid w:val="00CA0A37"/>
    <w:rsid w:val="00CA0D3C"/>
    <w:rsid w:val="00CA108D"/>
    <w:rsid w:val="00CA154B"/>
    <w:rsid w:val="00CA16CB"/>
    <w:rsid w:val="00CA1EDA"/>
    <w:rsid w:val="00CA22B1"/>
    <w:rsid w:val="00CA24FD"/>
    <w:rsid w:val="00CA2CC6"/>
    <w:rsid w:val="00CA2DBB"/>
    <w:rsid w:val="00CA2FA2"/>
    <w:rsid w:val="00CA3377"/>
    <w:rsid w:val="00CA39ED"/>
    <w:rsid w:val="00CA450A"/>
    <w:rsid w:val="00CA479A"/>
    <w:rsid w:val="00CA47C5"/>
    <w:rsid w:val="00CA4B9D"/>
    <w:rsid w:val="00CA4DEA"/>
    <w:rsid w:val="00CA4E22"/>
    <w:rsid w:val="00CA5323"/>
    <w:rsid w:val="00CA538C"/>
    <w:rsid w:val="00CA5793"/>
    <w:rsid w:val="00CA5843"/>
    <w:rsid w:val="00CA5F5B"/>
    <w:rsid w:val="00CA6014"/>
    <w:rsid w:val="00CA611A"/>
    <w:rsid w:val="00CA6274"/>
    <w:rsid w:val="00CA63F8"/>
    <w:rsid w:val="00CA6FC8"/>
    <w:rsid w:val="00CA701A"/>
    <w:rsid w:val="00CA7032"/>
    <w:rsid w:val="00CA784F"/>
    <w:rsid w:val="00CB0245"/>
    <w:rsid w:val="00CB04E8"/>
    <w:rsid w:val="00CB06E1"/>
    <w:rsid w:val="00CB0979"/>
    <w:rsid w:val="00CB09EF"/>
    <w:rsid w:val="00CB0F08"/>
    <w:rsid w:val="00CB1162"/>
    <w:rsid w:val="00CB1E5E"/>
    <w:rsid w:val="00CB2BD1"/>
    <w:rsid w:val="00CB3005"/>
    <w:rsid w:val="00CB35C7"/>
    <w:rsid w:val="00CB3866"/>
    <w:rsid w:val="00CB3951"/>
    <w:rsid w:val="00CB3E78"/>
    <w:rsid w:val="00CB3F35"/>
    <w:rsid w:val="00CB42D5"/>
    <w:rsid w:val="00CB437C"/>
    <w:rsid w:val="00CB4419"/>
    <w:rsid w:val="00CB4A41"/>
    <w:rsid w:val="00CB4AFA"/>
    <w:rsid w:val="00CB5198"/>
    <w:rsid w:val="00CB5382"/>
    <w:rsid w:val="00CB591F"/>
    <w:rsid w:val="00CB6038"/>
    <w:rsid w:val="00CB6236"/>
    <w:rsid w:val="00CB66B7"/>
    <w:rsid w:val="00CB6B71"/>
    <w:rsid w:val="00CB6DF0"/>
    <w:rsid w:val="00CB7432"/>
    <w:rsid w:val="00CB78DB"/>
    <w:rsid w:val="00CB7E93"/>
    <w:rsid w:val="00CB7EF1"/>
    <w:rsid w:val="00CC03F2"/>
    <w:rsid w:val="00CC0402"/>
    <w:rsid w:val="00CC06B1"/>
    <w:rsid w:val="00CC07E6"/>
    <w:rsid w:val="00CC0E9A"/>
    <w:rsid w:val="00CC1090"/>
    <w:rsid w:val="00CC1124"/>
    <w:rsid w:val="00CC128A"/>
    <w:rsid w:val="00CC1BA8"/>
    <w:rsid w:val="00CC1E6D"/>
    <w:rsid w:val="00CC234B"/>
    <w:rsid w:val="00CC2554"/>
    <w:rsid w:val="00CC2775"/>
    <w:rsid w:val="00CC29F9"/>
    <w:rsid w:val="00CC2CBD"/>
    <w:rsid w:val="00CC354B"/>
    <w:rsid w:val="00CC37DA"/>
    <w:rsid w:val="00CC3AED"/>
    <w:rsid w:val="00CC3DE0"/>
    <w:rsid w:val="00CC413E"/>
    <w:rsid w:val="00CC42EC"/>
    <w:rsid w:val="00CC4428"/>
    <w:rsid w:val="00CC54BA"/>
    <w:rsid w:val="00CC5DC9"/>
    <w:rsid w:val="00CC5E24"/>
    <w:rsid w:val="00CC675E"/>
    <w:rsid w:val="00CC688C"/>
    <w:rsid w:val="00CC746C"/>
    <w:rsid w:val="00CC79A0"/>
    <w:rsid w:val="00CC79D3"/>
    <w:rsid w:val="00CD029D"/>
    <w:rsid w:val="00CD0342"/>
    <w:rsid w:val="00CD0CEA"/>
    <w:rsid w:val="00CD1128"/>
    <w:rsid w:val="00CD14E1"/>
    <w:rsid w:val="00CD16DD"/>
    <w:rsid w:val="00CD1EA5"/>
    <w:rsid w:val="00CD1FA5"/>
    <w:rsid w:val="00CD209E"/>
    <w:rsid w:val="00CD20D5"/>
    <w:rsid w:val="00CD267B"/>
    <w:rsid w:val="00CD30FD"/>
    <w:rsid w:val="00CD36B4"/>
    <w:rsid w:val="00CD38D7"/>
    <w:rsid w:val="00CD3D16"/>
    <w:rsid w:val="00CD41C0"/>
    <w:rsid w:val="00CD4287"/>
    <w:rsid w:val="00CD43AF"/>
    <w:rsid w:val="00CD4A0F"/>
    <w:rsid w:val="00CD4DE2"/>
    <w:rsid w:val="00CD4E69"/>
    <w:rsid w:val="00CD5339"/>
    <w:rsid w:val="00CD5893"/>
    <w:rsid w:val="00CD58EA"/>
    <w:rsid w:val="00CD58FD"/>
    <w:rsid w:val="00CD5A52"/>
    <w:rsid w:val="00CD5A82"/>
    <w:rsid w:val="00CD5D9E"/>
    <w:rsid w:val="00CD6101"/>
    <w:rsid w:val="00CD6324"/>
    <w:rsid w:val="00CD633C"/>
    <w:rsid w:val="00CD65D6"/>
    <w:rsid w:val="00CD65E2"/>
    <w:rsid w:val="00CD66B2"/>
    <w:rsid w:val="00CD6785"/>
    <w:rsid w:val="00CD682B"/>
    <w:rsid w:val="00CD6AF1"/>
    <w:rsid w:val="00CD6B60"/>
    <w:rsid w:val="00CD6BE1"/>
    <w:rsid w:val="00CD6C54"/>
    <w:rsid w:val="00CD70D3"/>
    <w:rsid w:val="00CD71CE"/>
    <w:rsid w:val="00CD760E"/>
    <w:rsid w:val="00CD78FB"/>
    <w:rsid w:val="00CD7B43"/>
    <w:rsid w:val="00CE0594"/>
    <w:rsid w:val="00CE05C2"/>
    <w:rsid w:val="00CE0738"/>
    <w:rsid w:val="00CE0A79"/>
    <w:rsid w:val="00CE0B25"/>
    <w:rsid w:val="00CE0B69"/>
    <w:rsid w:val="00CE0CDE"/>
    <w:rsid w:val="00CE0CE8"/>
    <w:rsid w:val="00CE16F0"/>
    <w:rsid w:val="00CE19BB"/>
    <w:rsid w:val="00CE1FAA"/>
    <w:rsid w:val="00CE236F"/>
    <w:rsid w:val="00CE2B5B"/>
    <w:rsid w:val="00CE2EF8"/>
    <w:rsid w:val="00CE2F63"/>
    <w:rsid w:val="00CE3349"/>
    <w:rsid w:val="00CE3494"/>
    <w:rsid w:val="00CE3603"/>
    <w:rsid w:val="00CE3B86"/>
    <w:rsid w:val="00CE3C78"/>
    <w:rsid w:val="00CE3F5A"/>
    <w:rsid w:val="00CE422A"/>
    <w:rsid w:val="00CE4286"/>
    <w:rsid w:val="00CE4712"/>
    <w:rsid w:val="00CE47C1"/>
    <w:rsid w:val="00CE48B5"/>
    <w:rsid w:val="00CE49A2"/>
    <w:rsid w:val="00CE4BA2"/>
    <w:rsid w:val="00CE4C11"/>
    <w:rsid w:val="00CE4F7B"/>
    <w:rsid w:val="00CE501F"/>
    <w:rsid w:val="00CE511F"/>
    <w:rsid w:val="00CE51C0"/>
    <w:rsid w:val="00CE5342"/>
    <w:rsid w:val="00CE5795"/>
    <w:rsid w:val="00CE65D1"/>
    <w:rsid w:val="00CE695E"/>
    <w:rsid w:val="00CE6B47"/>
    <w:rsid w:val="00CE6C23"/>
    <w:rsid w:val="00CE6CD5"/>
    <w:rsid w:val="00CE6D18"/>
    <w:rsid w:val="00CE71A0"/>
    <w:rsid w:val="00CE799C"/>
    <w:rsid w:val="00CF0096"/>
    <w:rsid w:val="00CF00A9"/>
    <w:rsid w:val="00CF04C6"/>
    <w:rsid w:val="00CF08F7"/>
    <w:rsid w:val="00CF0FF6"/>
    <w:rsid w:val="00CF12F5"/>
    <w:rsid w:val="00CF1D85"/>
    <w:rsid w:val="00CF1DBB"/>
    <w:rsid w:val="00CF1FB5"/>
    <w:rsid w:val="00CF259E"/>
    <w:rsid w:val="00CF264A"/>
    <w:rsid w:val="00CF28E9"/>
    <w:rsid w:val="00CF29EA"/>
    <w:rsid w:val="00CF2A6D"/>
    <w:rsid w:val="00CF311A"/>
    <w:rsid w:val="00CF3314"/>
    <w:rsid w:val="00CF339C"/>
    <w:rsid w:val="00CF3672"/>
    <w:rsid w:val="00CF375B"/>
    <w:rsid w:val="00CF394D"/>
    <w:rsid w:val="00CF39DF"/>
    <w:rsid w:val="00CF43CE"/>
    <w:rsid w:val="00CF4447"/>
    <w:rsid w:val="00CF451D"/>
    <w:rsid w:val="00CF48AA"/>
    <w:rsid w:val="00CF49AC"/>
    <w:rsid w:val="00CF4DCE"/>
    <w:rsid w:val="00CF50F9"/>
    <w:rsid w:val="00CF558D"/>
    <w:rsid w:val="00CF59A9"/>
    <w:rsid w:val="00CF5B21"/>
    <w:rsid w:val="00CF63EE"/>
    <w:rsid w:val="00CF6583"/>
    <w:rsid w:val="00CF66F1"/>
    <w:rsid w:val="00CF69EC"/>
    <w:rsid w:val="00CF6DB9"/>
    <w:rsid w:val="00CF6DC7"/>
    <w:rsid w:val="00CF750D"/>
    <w:rsid w:val="00CF77F0"/>
    <w:rsid w:val="00CF7815"/>
    <w:rsid w:val="00D000A5"/>
    <w:rsid w:val="00D004A7"/>
    <w:rsid w:val="00D00518"/>
    <w:rsid w:val="00D005AA"/>
    <w:rsid w:val="00D00861"/>
    <w:rsid w:val="00D0098F"/>
    <w:rsid w:val="00D00A55"/>
    <w:rsid w:val="00D00D6F"/>
    <w:rsid w:val="00D00E83"/>
    <w:rsid w:val="00D0128E"/>
    <w:rsid w:val="00D01AE9"/>
    <w:rsid w:val="00D01C9A"/>
    <w:rsid w:val="00D02BCB"/>
    <w:rsid w:val="00D0351B"/>
    <w:rsid w:val="00D03588"/>
    <w:rsid w:val="00D037D3"/>
    <w:rsid w:val="00D0380C"/>
    <w:rsid w:val="00D03927"/>
    <w:rsid w:val="00D03CF5"/>
    <w:rsid w:val="00D03E3A"/>
    <w:rsid w:val="00D04342"/>
    <w:rsid w:val="00D0484F"/>
    <w:rsid w:val="00D0521E"/>
    <w:rsid w:val="00D059BF"/>
    <w:rsid w:val="00D05B27"/>
    <w:rsid w:val="00D05E0F"/>
    <w:rsid w:val="00D060AA"/>
    <w:rsid w:val="00D06170"/>
    <w:rsid w:val="00D06B54"/>
    <w:rsid w:val="00D06DCB"/>
    <w:rsid w:val="00D06F00"/>
    <w:rsid w:val="00D0790F"/>
    <w:rsid w:val="00D07AB6"/>
    <w:rsid w:val="00D07BB6"/>
    <w:rsid w:val="00D07C79"/>
    <w:rsid w:val="00D07CB5"/>
    <w:rsid w:val="00D07E36"/>
    <w:rsid w:val="00D07E44"/>
    <w:rsid w:val="00D07F95"/>
    <w:rsid w:val="00D103CA"/>
    <w:rsid w:val="00D103D1"/>
    <w:rsid w:val="00D10928"/>
    <w:rsid w:val="00D111C9"/>
    <w:rsid w:val="00D11282"/>
    <w:rsid w:val="00D115F3"/>
    <w:rsid w:val="00D11AB4"/>
    <w:rsid w:val="00D11FA0"/>
    <w:rsid w:val="00D12366"/>
    <w:rsid w:val="00D1236A"/>
    <w:rsid w:val="00D125F1"/>
    <w:rsid w:val="00D126AE"/>
    <w:rsid w:val="00D12919"/>
    <w:rsid w:val="00D12CAA"/>
    <w:rsid w:val="00D12DF1"/>
    <w:rsid w:val="00D13239"/>
    <w:rsid w:val="00D132C8"/>
    <w:rsid w:val="00D13386"/>
    <w:rsid w:val="00D13632"/>
    <w:rsid w:val="00D13BBB"/>
    <w:rsid w:val="00D14250"/>
    <w:rsid w:val="00D14993"/>
    <w:rsid w:val="00D14E50"/>
    <w:rsid w:val="00D14F05"/>
    <w:rsid w:val="00D1549D"/>
    <w:rsid w:val="00D15886"/>
    <w:rsid w:val="00D15948"/>
    <w:rsid w:val="00D15BA6"/>
    <w:rsid w:val="00D15C25"/>
    <w:rsid w:val="00D15C58"/>
    <w:rsid w:val="00D15D36"/>
    <w:rsid w:val="00D166BB"/>
    <w:rsid w:val="00D16C07"/>
    <w:rsid w:val="00D16DF5"/>
    <w:rsid w:val="00D177D0"/>
    <w:rsid w:val="00D1784B"/>
    <w:rsid w:val="00D17E28"/>
    <w:rsid w:val="00D205AD"/>
    <w:rsid w:val="00D2072E"/>
    <w:rsid w:val="00D20B8A"/>
    <w:rsid w:val="00D20D54"/>
    <w:rsid w:val="00D21084"/>
    <w:rsid w:val="00D2116A"/>
    <w:rsid w:val="00D211ED"/>
    <w:rsid w:val="00D21547"/>
    <w:rsid w:val="00D21563"/>
    <w:rsid w:val="00D216FD"/>
    <w:rsid w:val="00D219FF"/>
    <w:rsid w:val="00D21A29"/>
    <w:rsid w:val="00D22B7B"/>
    <w:rsid w:val="00D22CB4"/>
    <w:rsid w:val="00D22CD1"/>
    <w:rsid w:val="00D232B5"/>
    <w:rsid w:val="00D234C4"/>
    <w:rsid w:val="00D23625"/>
    <w:rsid w:val="00D2375F"/>
    <w:rsid w:val="00D237E2"/>
    <w:rsid w:val="00D23A4D"/>
    <w:rsid w:val="00D23B80"/>
    <w:rsid w:val="00D23C68"/>
    <w:rsid w:val="00D23F2C"/>
    <w:rsid w:val="00D24465"/>
    <w:rsid w:val="00D247C7"/>
    <w:rsid w:val="00D24C22"/>
    <w:rsid w:val="00D24E11"/>
    <w:rsid w:val="00D252CD"/>
    <w:rsid w:val="00D2547F"/>
    <w:rsid w:val="00D25DE3"/>
    <w:rsid w:val="00D26118"/>
    <w:rsid w:val="00D2645F"/>
    <w:rsid w:val="00D265FB"/>
    <w:rsid w:val="00D2674F"/>
    <w:rsid w:val="00D26B5E"/>
    <w:rsid w:val="00D26DA4"/>
    <w:rsid w:val="00D27165"/>
    <w:rsid w:val="00D27376"/>
    <w:rsid w:val="00D2741F"/>
    <w:rsid w:val="00D27442"/>
    <w:rsid w:val="00D27DA7"/>
    <w:rsid w:val="00D27E5E"/>
    <w:rsid w:val="00D3001D"/>
    <w:rsid w:val="00D3033C"/>
    <w:rsid w:val="00D3069B"/>
    <w:rsid w:val="00D309E1"/>
    <w:rsid w:val="00D309E7"/>
    <w:rsid w:val="00D30AB1"/>
    <w:rsid w:val="00D30BF6"/>
    <w:rsid w:val="00D30F0F"/>
    <w:rsid w:val="00D312B2"/>
    <w:rsid w:val="00D317D1"/>
    <w:rsid w:val="00D319EF"/>
    <w:rsid w:val="00D31FC7"/>
    <w:rsid w:val="00D320F6"/>
    <w:rsid w:val="00D3220D"/>
    <w:rsid w:val="00D32444"/>
    <w:rsid w:val="00D32583"/>
    <w:rsid w:val="00D32FDB"/>
    <w:rsid w:val="00D3356A"/>
    <w:rsid w:val="00D337FE"/>
    <w:rsid w:val="00D33E86"/>
    <w:rsid w:val="00D3419A"/>
    <w:rsid w:val="00D3442A"/>
    <w:rsid w:val="00D34499"/>
    <w:rsid w:val="00D34BC6"/>
    <w:rsid w:val="00D35989"/>
    <w:rsid w:val="00D35AD1"/>
    <w:rsid w:val="00D35BC9"/>
    <w:rsid w:val="00D35C02"/>
    <w:rsid w:val="00D35C71"/>
    <w:rsid w:val="00D36D70"/>
    <w:rsid w:val="00D37604"/>
    <w:rsid w:val="00D402DC"/>
    <w:rsid w:val="00D403AA"/>
    <w:rsid w:val="00D40E01"/>
    <w:rsid w:val="00D418A2"/>
    <w:rsid w:val="00D41A4B"/>
    <w:rsid w:val="00D41AF5"/>
    <w:rsid w:val="00D41D86"/>
    <w:rsid w:val="00D41DFF"/>
    <w:rsid w:val="00D42102"/>
    <w:rsid w:val="00D42179"/>
    <w:rsid w:val="00D421C8"/>
    <w:rsid w:val="00D42AF8"/>
    <w:rsid w:val="00D42D83"/>
    <w:rsid w:val="00D4341A"/>
    <w:rsid w:val="00D439BB"/>
    <w:rsid w:val="00D439D6"/>
    <w:rsid w:val="00D43C40"/>
    <w:rsid w:val="00D43E59"/>
    <w:rsid w:val="00D43FC0"/>
    <w:rsid w:val="00D44118"/>
    <w:rsid w:val="00D4413C"/>
    <w:rsid w:val="00D441DF"/>
    <w:rsid w:val="00D44644"/>
    <w:rsid w:val="00D44780"/>
    <w:rsid w:val="00D44A21"/>
    <w:rsid w:val="00D44B2E"/>
    <w:rsid w:val="00D44C27"/>
    <w:rsid w:val="00D44C3A"/>
    <w:rsid w:val="00D44ECC"/>
    <w:rsid w:val="00D45021"/>
    <w:rsid w:val="00D452E3"/>
    <w:rsid w:val="00D456FA"/>
    <w:rsid w:val="00D45885"/>
    <w:rsid w:val="00D45B74"/>
    <w:rsid w:val="00D45D31"/>
    <w:rsid w:val="00D45F3F"/>
    <w:rsid w:val="00D462F6"/>
    <w:rsid w:val="00D46301"/>
    <w:rsid w:val="00D465F0"/>
    <w:rsid w:val="00D46692"/>
    <w:rsid w:val="00D467A1"/>
    <w:rsid w:val="00D467C4"/>
    <w:rsid w:val="00D4680B"/>
    <w:rsid w:val="00D46962"/>
    <w:rsid w:val="00D469A8"/>
    <w:rsid w:val="00D46BF7"/>
    <w:rsid w:val="00D46C46"/>
    <w:rsid w:val="00D471F0"/>
    <w:rsid w:val="00D47451"/>
    <w:rsid w:val="00D4771D"/>
    <w:rsid w:val="00D47E4F"/>
    <w:rsid w:val="00D47E63"/>
    <w:rsid w:val="00D50EED"/>
    <w:rsid w:val="00D51069"/>
    <w:rsid w:val="00D51971"/>
    <w:rsid w:val="00D519F7"/>
    <w:rsid w:val="00D51EB4"/>
    <w:rsid w:val="00D5214B"/>
    <w:rsid w:val="00D526B5"/>
    <w:rsid w:val="00D5270E"/>
    <w:rsid w:val="00D5282D"/>
    <w:rsid w:val="00D52B51"/>
    <w:rsid w:val="00D52E46"/>
    <w:rsid w:val="00D52F3F"/>
    <w:rsid w:val="00D5322D"/>
    <w:rsid w:val="00D532B5"/>
    <w:rsid w:val="00D53534"/>
    <w:rsid w:val="00D53D44"/>
    <w:rsid w:val="00D53E85"/>
    <w:rsid w:val="00D53E88"/>
    <w:rsid w:val="00D53EC1"/>
    <w:rsid w:val="00D53F18"/>
    <w:rsid w:val="00D54347"/>
    <w:rsid w:val="00D5476E"/>
    <w:rsid w:val="00D54A19"/>
    <w:rsid w:val="00D54B2B"/>
    <w:rsid w:val="00D54C38"/>
    <w:rsid w:val="00D553C3"/>
    <w:rsid w:val="00D55AAB"/>
    <w:rsid w:val="00D55C04"/>
    <w:rsid w:val="00D55D66"/>
    <w:rsid w:val="00D55EB6"/>
    <w:rsid w:val="00D55FD8"/>
    <w:rsid w:val="00D5666A"/>
    <w:rsid w:val="00D56805"/>
    <w:rsid w:val="00D568C2"/>
    <w:rsid w:val="00D56DCA"/>
    <w:rsid w:val="00D570C3"/>
    <w:rsid w:val="00D574AF"/>
    <w:rsid w:val="00D601D6"/>
    <w:rsid w:val="00D6024E"/>
    <w:rsid w:val="00D60571"/>
    <w:rsid w:val="00D60C5E"/>
    <w:rsid w:val="00D6114A"/>
    <w:rsid w:val="00D61546"/>
    <w:rsid w:val="00D61D6A"/>
    <w:rsid w:val="00D61F42"/>
    <w:rsid w:val="00D6294D"/>
    <w:rsid w:val="00D62963"/>
    <w:rsid w:val="00D62BEB"/>
    <w:rsid w:val="00D62E25"/>
    <w:rsid w:val="00D63020"/>
    <w:rsid w:val="00D63198"/>
    <w:rsid w:val="00D636E7"/>
    <w:rsid w:val="00D63877"/>
    <w:rsid w:val="00D63A1E"/>
    <w:rsid w:val="00D63B0D"/>
    <w:rsid w:val="00D63B2E"/>
    <w:rsid w:val="00D64265"/>
    <w:rsid w:val="00D64307"/>
    <w:rsid w:val="00D64EE9"/>
    <w:rsid w:val="00D6567C"/>
    <w:rsid w:val="00D65B08"/>
    <w:rsid w:val="00D65BDB"/>
    <w:rsid w:val="00D65F69"/>
    <w:rsid w:val="00D65FB7"/>
    <w:rsid w:val="00D6610C"/>
    <w:rsid w:val="00D6630D"/>
    <w:rsid w:val="00D66681"/>
    <w:rsid w:val="00D66695"/>
    <w:rsid w:val="00D666CD"/>
    <w:rsid w:val="00D66E95"/>
    <w:rsid w:val="00D6717F"/>
    <w:rsid w:val="00D67351"/>
    <w:rsid w:val="00D67A20"/>
    <w:rsid w:val="00D67ED9"/>
    <w:rsid w:val="00D67FDF"/>
    <w:rsid w:val="00D70177"/>
    <w:rsid w:val="00D702A4"/>
    <w:rsid w:val="00D702B6"/>
    <w:rsid w:val="00D70520"/>
    <w:rsid w:val="00D70E7A"/>
    <w:rsid w:val="00D70F7B"/>
    <w:rsid w:val="00D71A50"/>
    <w:rsid w:val="00D71CAF"/>
    <w:rsid w:val="00D72023"/>
    <w:rsid w:val="00D72362"/>
    <w:rsid w:val="00D72382"/>
    <w:rsid w:val="00D72C36"/>
    <w:rsid w:val="00D72E0F"/>
    <w:rsid w:val="00D72E21"/>
    <w:rsid w:val="00D730BF"/>
    <w:rsid w:val="00D7324E"/>
    <w:rsid w:val="00D7332D"/>
    <w:rsid w:val="00D735CD"/>
    <w:rsid w:val="00D742FD"/>
    <w:rsid w:val="00D75004"/>
    <w:rsid w:val="00D758FA"/>
    <w:rsid w:val="00D75A84"/>
    <w:rsid w:val="00D75DE9"/>
    <w:rsid w:val="00D76312"/>
    <w:rsid w:val="00D768AD"/>
    <w:rsid w:val="00D76955"/>
    <w:rsid w:val="00D76D53"/>
    <w:rsid w:val="00D76DF1"/>
    <w:rsid w:val="00D76E68"/>
    <w:rsid w:val="00D76F34"/>
    <w:rsid w:val="00D771C2"/>
    <w:rsid w:val="00D77631"/>
    <w:rsid w:val="00D77B0A"/>
    <w:rsid w:val="00D80382"/>
    <w:rsid w:val="00D80AD5"/>
    <w:rsid w:val="00D80C5B"/>
    <w:rsid w:val="00D81034"/>
    <w:rsid w:val="00D81163"/>
    <w:rsid w:val="00D8134B"/>
    <w:rsid w:val="00D81529"/>
    <w:rsid w:val="00D81B92"/>
    <w:rsid w:val="00D81BAA"/>
    <w:rsid w:val="00D81D43"/>
    <w:rsid w:val="00D82788"/>
    <w:rsid w:val="00D82A1E"/>
    <w:rsid w:val="00D82E97"/>
    <w:rsid w:val="00D82EEF"/>
    <w:rsid w:val="00D835A5"/>
    <w:rsid w:val="00D83691"/>
    <w:rsid w:val="00D8395A"/>
    <w:rsid w:val="00D83B48"/>
    <w:rsid w:val="00D83E16"/>
    <w:rsid w:val="00D840C6"/>
    <w:rsid w:val="00D84378"/>
    <w:rsid w:val="00D84679"/>
    <w:rsid w:val="00D84B78"/>
    <w:rsid w:val="00D85605"/>
    <w:rsid w:val="00D860AD"/>
    <w:rsid w:val="00D86230"/>
    <w:rsid w:val="00D86466"/>
    <w:rsid w:val="00D872A2"/>
    <w:rsid w:val="00D87481"/>
    <w:rsid w:val="00D8790C"/>
    <w:rsid w:val="00D87BC7"/>
    <w:rsid w:val="00D87C40"/>
    <w:rsid w:val="00D87FEC"/>
    <w:rsid w:val="00D9005B"/>
    <w:rsid w:val="00D9052F"/>
    <w:rsid w:val="00D90A84"/>
    <w:rsid w:val="00D90AC9"/>
    <w:rsid w:val="00D91151"/>
    <w:rsid w:val="00D917D8"/>
    <w:rsid w:val="00D919A3"/>
    <w:rsid w:val="00D91A14"/>
    <w:rsid w:val="00D91EE3"/>
    <w:rsid w:val="00D92896"/>
    <w:rsid w:val="00D92BBA"/>
    <w:rsid w:val="00D92E04"/>
    <w:rsid w:val="00D936C5"/>
    <w:rsid w:val="00D9380F"/>
    <w:rsid w:val="00D938F7"/>
    <w:rsid w:val="00D94018"/>
    <w:rsid w:val="00D9408E"/>
    <w:rsid w:val="00D9463D"/>
    <w:rsid w:val="00D9504B"/>
    <w:rsid w:val="00D952E6"/>
    <w:rsid w:val="00D953CB"/>
    <w:rsid w:val="00D95723"/>
    <w:rsid w:val="00D95B44"/>
    <w:rsid w:val="00D95F6A"/>
    <w:rsid w:val="00D9606D"/>
    <w:rsid w:val="00D9621D"/>
    <w:rsid w:val="00D96434"/>
    <w:rsid w:val="00D96C99"/>
    <w:rsid w:val="00D96D44"/>
    <w:rsid w:val="00D96E9B"/>
    <w:rsid w:val="00D972DE"/>
    <w:rsid w:val="00D97392"/>
    <w:rsid w:val="00D978B1"/>
    <w:rsid w:val="00D979C7"/>
    <w:rsid w:val="00D97A9B"/>
    <w:rsid w:val="00D97FB8"/>
    <w:rsid w:val="00D97FFA"/>
    <w:rsid w:val="00DA017D"/>
    <w:rsid w:val="00DA01DA"/>
    <w:rsid w:val="00DA04EB"/>
    <w:rsid w:val="00DA1266"/>
    <w:rsid w:val="00DA1425"/>
    <w:rsid w:val="00DA18C9"/>
    <w:rsid w:val="00DA1B3F"/>
    <w:rsid w:val="00DA1B95"/>
    <w:rsid w:val="00DA1F4F"/>
    <w:rsid w:val="00DA2071"/>
    <w:rsid w:val="00DA2A17"/>
    <w:rsid w:val="00DA2C9B"/>
    <w:rsid w:val="00DA2F91"/>
    <w:rsid w:val="00DA3A12"/>
    <w:rsid w:val="00DA3B2B"/>
    <w:rsid w:val="00DA3B74"/>
    <w:rsid w:val="00DA3D76"/>
    <w:rsid w:val="00DA4372"/>
    <w:rsid w:val="00DA4735"/>
    <w:rsid w:val="00DA4A8D"/>
    <w:rsid w:val="00DA4E00"/>
    <w:rsid w:val="00DA55FC"/>
    <w:rsid w:val="00DA5656"/>
    <w:rsid w:val="00DA6076"/>
    <w:rsid w:val="00DA633A"/>
    <w:rsid w:val="00DA7579"/>
    <w:rsid w:val="00DA778B"/>
    <w:rsid w:val="00DA7AF2"/>
    <w:rsid w:val="00DA7D78"/>
    <w:rsid w:val="00DA7DC5"/>
    <w:rsid w:val="00DB02A8"/>
    <w:rsid w:val="00DB0C2B"/>
    <w:rsid w:val="00DB0C77"/>
    <w:rsid w:val="00DB0EC8"/>
    <w:rsid w:val="00DB0F57"/>
    <w:rsid w:val="00DB18B7"/>
    <w:rsid w:val="00DB1E77"/>
    <w:rsid w:val="00DB20AC"/>
    <w:rsid w:val="00DB226F"/>
    <w:rsid w:val="00DB23A9"/>
    <w:rsid w:val="00DB2866"/>
    <w:rsid w:val="00DB2B33"/>
    <w:rsid w:val="00DB2B38"/>
    <w:rsid w:val="00DB3138"/>
    <w:rsid w:val="00DB33C7"/>
    <w:rsid w:val="00DB370F"/>
    <w:rsid w:val="00DB3A86"/>
    <w:rsid w:val="00DB3D38"/>
    <w:rsid w:val="00DB3E81"/>
    <w:rsid w:val="00DB3FAB"/>
    <w:rsid w:val="00DB430B"/>
    <w:rsid w:val="00DB443E"/>
    <w:rsid w:val="00DB47C1"/>
    <w:rsid w:val="00DB4EB7"/>
    <w:rsid w:val="00DB5259"/>
    <w:rsid w:val="00DB55CA"/>
    <w:rsid w:val="00DB5861"/>
    <w:rsid w:val="00DB58C1"/>
    <w:rsid w:val="00DB6132"/>
    <w:rsid w:val="00DB6686"/>
    <w:rsid w:val="00DB6CF1"/>
    <w:rsid w:val="00DB6F4A"/>
    <w:rsid w:val="00DB74F5"/>
    <w:rsid w:val="00DB75DE"/>
    <w:rsid w:val="00DB7704"/>
    <w:rsid w:val="00DB7CBD"/>
    <w:rsid w:val="00DB7DD8"/>
    <w:rsid w:val="00DB7DF6"/>
    <w:rsid w:val="00DB7F4D"/>
    <w:rsid w:val="00DC02DD"/>
    <w:rsid w:val="00DC0369"/>
    <w:rsid w:val="00DC07FB"/>
    <w:rsid w:val="00DC0B53"/>
    <w:rsid w:val="00DC0D49"/>
    <w:rsid w:val="00DC1E5D"/>
    <w:rsid w:val="00DC1FF4"/>
    <w:rsid w:val="00DC219A"/>
    <w:rsid w:val="00DC22D5"/>
    <w:rsid w:val="00DC236A"/>
    <w:rsid w:val="00DC32E3"/>
    <w:rsid w:val="00DC32FC"/>
    <w:rsid w:val="00DC3A10"/>
    <w:rsid w:val="00DC3DB7"/>
    <w:rsid w:val="00DC4005"/>
    <w:rsid w:val="00DC4A13"/>
    <w:rsid w:val="00DC4C10"/>
    <w:rsid w:val="00DC50EC"/>
    <w:rsid w:val="00DC514D"/>
    <w:rsid w:val="00DC5C17"/>
    <w:rsid w:val="00DC5CCE"/>
    <w:rsid w:val="00DC5D75"/>
    <w:rsid w:val="00DC5DB8"/>
    <w:rsid w:val="00DC6364"/>
    <w:rsid w:val="00DC6722"/>
    <w:rsid w:val="00DC682D"/>
    <w:rsid w:val="00DC688F"/>
    <w:rsid w:val="00DC70C5"/>
    <w:rsid w:val="00DC7909"/>
    <w:rsid w:val="00DC7A59"/>
    <w:rsid w:val="00DC7CA0"/>
    <w:rsid w:val="00DC7E0D"/>
    <w:rsid w:val="00DD028C"/>
    <w:rsid w:val="00DD0319"/>
    <w:rsid w:val="00DD0361"/>
    <w:rsid w:val="00DD04DB"/>
    <w:rsid w:val="00DD07D5"/>
    <w:rsid w:val="00DD0FE0"/>
    <w:rsid w:val="00DD1F29"/>
    <w:rsid w:val="00DD218D"/>
    <w:rsid w:val="00DD2683"/>
    <w:rsid w:val="00DD2AE1"/>
    <w:rsid w:val="00DD2BD3"/>
    <w:rsid w:val="00DD2F8C"/>
    <w:rsid w:val="00DD2FCA"/>
    <w:rsid w:val="00DD2FEE"/>
    <w:rsid w:val="00DD3047"/>
    <w:rsid w:val="00DD3391"/>
    <w:rsid w:val="00DD35D2"/>
    <w:rsid w:val="00DD3F8B"/>
    <w:rsid w:val="00DD41BB"/>
    <w:rsid w:val="00DD4751"/>
    <w:rsid w:val="00DD49AB"/>
    <w:rsid w:val="00DD53B4"/>
    <w:rsid w:val="00DD5687"/>
    <w:rsid w:val="00DD568F"/>
    <w:rsid w:val="00DD5AC9"/>
    <w:rsid w:val="00DD5DE7"/>
    <w:rsid w:val="00DD5EE7"/>
    <w:rsid w:val="00DD5F3F"/>
    <w:rsid w:val="00DD6101"/>
    <w:rsid w:val="00DD6119"/>
    <w:rsid w:val="00DD6963"/>
    <w:rsid w:val="00DD6975"/>
    <w:rsid w:val="00DD6AB5"/>
    <w:rsid w:val="00DD6B00"/>
    <w:rsid w:val="00DD6EDB"/>
    <w:rsid w:val="00DD7090"/>
    <w:rsid w:val="00DD7A46"/>
    <w:rsid w:val="00DE0328"/>
    <w:rsid w:val="00DE085F"/>
    <w:rsid w:val="00DE08E5"/>
    <w:rsid w:val="00DE0DF5"/>
    <w:rsid w:val="00DE0F07"/>
    <w:rsid w:val="00DE117C"/>
    <w:rsid w:val="00DE1185"/>
    <w:rsid w:val="00DE1240"/>
    <w:rsid w:val="00DE14A0"/>
    <w:rsid w:val="00DE1A03"/>
    <w:rsid w:val="00DE1C52"/>
    <w:rsid w:val="00DE1D3D"/>
    <w:rsid w:val="00DE2296"/>
    <w:rsid w:val="00DE29E8"/>
    <w:rsid w:val="00DE2A8F"/>
    <w:rsid w:val="00DE2CAA"/>
    <w:rsid w:val="00DE2FDE"/>
    <w:rsid w:val="00DE3761"/>
    <w:rsid w:val="00DE3A68"/>
    <w:rsid w:val="00DE4057"/>
    <w:rsid w:val="00DE4986"/>
    <w:rsid w:val="00DE4C1C"/>
    <w:rsid w:val="00DE4D40"/>
    <w:rsid w:val="00DE4D64"/>
    <w:rsid w:val="00DE545D"/>
    <w:rsid w:val="00DE54EA"/>
    <w:rsid w:val="00DE595B"/>
    <w:rsid w:val="00DE597B"/>
    <w:rsid w:val="00DE61A6"/>
    <w:rsid w:val="00DE6453"/>
    <w:rsid w:val="00DE68F0"/>
    <w:rsid w:val="00DE6A94"/>
    <w:rsid w:val="00DE6B6C"/>
    <w:rsid w:val="00DE6DB2"/>
    <w:rsid w:val="00DE7088"/>
    <w:rsid w:val="00DE7502"/>
    <w:rsid w:val="00DE7B78"/>
    <w:rsid w:val="00DE7DA1"/>
    <w:rsid w:val="00DE7DBF"/>
    <w:rsid w:val="00DE7EB1"/>
    <w:rsid w:val="00DE7F37"/>
    <w:rsid w:val="00DF0075"/>
    <w:rsid w:val="00DF03A1"/>
    <w:rsid w:val="00DF0593"/>
    <w:rsid w:val="00DF05B6"/>
    <w:rsid w:val="00DF0B62"/>
    <w:rsid w:val="00DF0D91"/>
    <w:rsid w:val="00DF0EB2"/>
    <w:rsid w:val="00DF11C1"/>
    <w:rsid w:val="00DF157C"/>
    <w:rsid w:val="00DF18C0"/>
    <w:rsid w:val="00DF1AC8"/>
    <w:rsid w:val="00DF1BC6"/>
    <w:rsid w:val="00DF21F9"/>
    <w:rsid w:val="00DF22D4"/>
    <w:rsid w:val="00DF25DE"/>
    <w:rsid w:val="00DF26C4"/>
    <w:rsid w:val="00DF2C4C"/>
    <w:rsid w:val="00DF2DC1"/>
    <w:rsid w:val="00DF3298"/>
    <w:rsid w:val="00DF32DE"/>
    <w:rsid w:val="00DF3350"/>
    <w:rsid w:val="00DF36C1"/>
    <w:rsid w:val="00DF3A2E"/>
    <w:rsid w:val="00DF415A"/>
    <w:rsid w:val="00DF447B"/>
    <w:rsid w:val="00DF4590"/>
    <w:rsid w:val="00DF45ED"/>
    <w:rsid w:val="00DF4BB8"/>
    <w:rsid w:val="00DF4C06"/>
    <w:rsid w:val="00DF52C8"/>
    <w:rsid w:val="00DF536B"/>
    <w:rsid w:val="00DF53EE"/>
    <w:rsid w:val="00DF54FF"/>
    <w:rsid w:val="00DF56B3"/>
    <w:rsid w:val="00DF5938"/>
    <w:rsid w:val="00DF59A2"/>
    <w:rsid w:val="00DF5DAE"/>
    <w:rsid w:val="00DF5EB2"/>
    <w:rsid w:val="00DF5FE0"/>
    <w:rsid w:val="00DF64AB"/>
    <w:rsid w:val="00DF6609"/>
    <w:rsid w:val="00DF75FE"/>
    <w:rsid w:val="00DF7746"/>
    <w:rsid w:val="00DF7A53"/>
    <w:rsid w:val="00DF7A56"/>
    <w:rsid w:val="00DF7F96"/>
    <w:rsid w:val="00E00366"/>
    <w:rsid w:val="00E00768"/>
    <w:rsid w:val="00E00AD9"/>
    <w:rsid w:val="00E00D37"/>
    <w:rsid w:val="00E00FD9"/>
    <w:rsid w:val="00E01216"/>
    <w:rsid w:val="00E01331"/>
    <w:rsid w:val="00E013B5"/>
    <w:rsid w:val="00E017AF"/>
    <w:rsid w:val="00E01900"/>
    <w:rsid w:val="00E01C19"/>
    <w:rsid w:val="00E024A2"/>
    <w:rsid w:val="00E02905"/>
    <w:rsid w:val="00E02D64"/>
    <w:rsid w:val="00E03087"/>
    <w:rsid w:val="00E030B3"/>
    <w:rsid w:val="00E030DF"/>
    <w:rsid w:val="00E0364B"/>
    <w:rsid w:val="00E03E0C"/>
    <w:rsid w:val="00E03F4A"/>
    <w:rsid w:val="00E0486C"/>
    <w:rsid w:val="00E04ED9"/>
    <w:rsid w:val="00E05990"/>
    <w:rsid w:val="00E05FB8"/>
    <w:rsid w:val="00E060DA"/>
    <w:rsid w:val="00E064CF"/>
    <w:rsid w:val="00E06B07"/>
    <w:rsid w:val="00E06EE6"/>
    <w:rsid w:val="00E06EF5"/>
    <w:rsid w:val="00E07073"/>
    <w:rsid w:val="00E07085"/>
    <w:rsid w:val="00E07108"/>
    <w:rsid w:val="00E07251"/>
    <w:rsid w:val="00E07557"/>
    <w:rsid w:val="00E075D5"/>
    <w:rsid w:val="00E07824"/>
    <w:rsid w:val="00E078F4"/>
    <w:rsid w:val="00E07980"/>
    <w:rsid w:val="00E07F35"/>
    <w:rsid w:val="00E10105"/>
    <w:rsid w:val="00E1023B"/>
    <w:rsid w:val="00E10642"/>
    <w:rsid w:val="00E10BA8"/>
    <w:rsid w:val="00E11D1E"/>
    <w:rsid w:val="00E11D50"/>
    <w:rsid w:val="00E12773"/>
    <w:rsid w:val="00E13468"/>
    <w:rsid w:val="00E13508"/>
    <w:rsid w:val="00E13909"/>
    <w:rsid w:val="00E13F87"/>
    <w:rsid w:val="00E142E8"/>
    <w:rsid w:val="00E14361"/>
    <w:rsid w:val="00E1444C"/>
    <w:rsid w:val="00E14496"/>
    <w:rsid w:val="00E144F2"/>
    <w:rsid w:val="00E1466D"/>
    <w:rsid w:val="00E14BC2"/>
    <w:rsid w:val="00E14DED"/>
    <w:rsid w:val="00E154A0"/>
    <w:rsid w:val="00E156B1"/>
    <w:rsid w:val="00E158D7"/>
    <w:rsid w:val="00E17001"/>
    <w:rsid w:val="00E17418"/>
    <w:rsid w:val="00E17569"/>
    <w:rsid w:val="00E175EB"/>
    <w:rsid w:val="00E206D8"/>
    <w:rsid w:val="00E20923"/>
    <w:rsid w:val="00E20D63"/>
    <w:rsid w:val="00E21234"/>
    <w:rsid w:val="00E2132C"/>
    <w:rsid w:val="00E213A2"/>
    <w:rsid w:val="00E2189A"/>
    <w:rsid w:val="00E218B9"/>
    <w:rsid w:val="00E21E94"/>
    <w:rsid w:val="00E223EF"/>
    <w:rsid w:val="00E22F1B"/>
    <w:rsid w:val="00E22F73"/>
    <w:rsid w:val="00E2303F"/>
    <w:rsid w:val="00E230FC"/>
    <w:rsid w:val="00E23168"/>
    <w:rsid w:val="00E2385A"/>
    <w:rsid w:val="00E23919"/>
    <w:rsid w:val="00E244B5"/>
    <w:rsid w:val="00E246C6"/>
    <w:rsid w:val="00E24F57"/>
    <w:rsid w:val="00E25237"/>
    <w:rsid w:val="00E2541B"/>
    <w:rsid w:val="00E2579C"/>
    <w:rsid w:val="00E257D8"/>
    <w:rsid w:val="00E25B16"/>
    <w:rsid w:val="00E26231"/>
    <w:rsid w:val="00E26264"/>
    <w:rsid w:val="00E26920"/>
    <w:rsid w:val="00E26C3C"/>
    <w:rsid w:val="00E26C40"/>
    <w:rsid w:val="00E27552"/>
    <w:rsid w:val="00E27DAF"/>
    <w:rsid w:val="00E30251"/>
    <w:rsid w:val="00E302A1"/>
    <w:rsid w:val="00E308AF"/>
    <w:rsid w:val="00E30ED7"/>
    <w:rsid w:val="00E30F92"/>
    <w:rsid w:val="00E316DA"/>
    <w:rsid w:val="00E31835"/>
    <w:rsid w:val="00E323F6"/>
    <w:rsid w:val="00E32969"/>
    <w:rsid w:val="00E32B6B"/>
    <w:rsid w:val="00E32FAC"/>
    <w:rsid w:val="00E32FE5"/>
    <w:rsid w:val="00E3358C"/>
    <w:rsid w:val="00E33654"/>
    <w:rsid w:val="00E33ACE"/>
    <w:rsid w:val="00E33CB8"/>
    <w:rsid w:val="00E33EDF"/>
    <w:rsid w:val="00E34195"/>
    <w:rsid w:val="00E34609"/>
    <w:rsid w:val="00E3492E"/>
    <w:rsid w:val="00E34CCE"/>
    <w:rsid w:val="00E34E1D"/>
    <w:rsid w:val="00E34F17"/>
    <w:rsid w:val="00E3509D"/>
    <w:rsid w:val="00E350D4"/>
    <w:rsid w:val="00E353D4"/>
    <w:rsid w:val="00E35457"/>
    <w:rsid w:val="00E35919"/>
    <w:rsid w:val="00E35CFD"/>
    <w:rsid w:val="00E35ED4"/>
    <w:rsid w:val="00E361D0"/>
    <w:rsid w:val="00E361EC"/>
    <w:rsid w:val="00E36204"/>
    <w:rsid w:val="00E364FA"/>
    <w:rsid w:val="00E36638"/>
    <w:rsid w:val="00E369B0"/>
    <w:rsid w:val="00E36B7F"/>
    <w:rsid w:val="00E36E53"/>
    <w:rsid w:val="00E36FCF"/>
    <w:rsid w:val="00E37626"/>
    <w:rsid w:val="00E379EF"/>
    <w:rsid w:val="00E37B98"/>
    <w:rsid w:val="00E403E0"/>
    <w:rsid w:val="00E404DB"/>
    <w:rsid w:val="00E40925"/>
    <w:rsid w:val="00E40FE6"/>
    <w:rsid w:val="00E4109D"/>
    <w:rsid w:val="00E41B56"/>
    <w:rsid w:val="00E4216F"/>
    <w:rsid w:val="00E4232E"/>
    <w:rsid w:val="00E43309"/>
    <w:rsid w:val="00E437BD"/>
    <w:rsid w:val="00E43915"/>
    <w:rsid w:val="00E43D4C"/>
    <w:rsid w:val="00E43DB3"/>
    <w:rsid w:val="00E43EAD"/>
    <w:rsid w:val="00E44218"/>
    <w:rsid w:val="00E446E4"/>
    <w:rsid w:val="00E44EE6"/>
    <w:rsid w:val="00E45DD9"/>
    <w:rsid w:val="00E46021"/>
    <w:rsid w:val="00E46163"/>
    <w:rsid w:val="00E46190"/>
    <w:rsid w:val="00E4648B"/>
    <w:rsid w:val="00E46C1E"/>
    <w:rsid w:val="00E46E60"/>
    <w:rsid w:val="00E4741C"/>
    <w:rsid w:val="00E47685"/>
    <w:rsid w:val="00E47A77"/>
    <w:rsid w:val="00E50BF7"/>
    <w:rsid w:val="00E510C4"/>
    <w:rsid w:val="00E51289"/>
    <w:rsid w:val="00E5166B"/>
    <w:rsid w:val="00E51B0B"/>
    <w:rsid w:val="00E51EF2"/>
    <w:rsid w:val="00E5223A"/>
    <w:rsid w:val="00E52254"/>
    <w:rsid w:val="00E52362"/>
    <w:rsid w:val="00E52452"/>
    <w:rsid w:val="00E52C41"/>
    <w:rsid w:val="00E52F27"/>
    <w:rsid w:val="00E5368B"/>
    <w:rsid w:val="00E53B58"/>
    <w:rsid w:val="00E53CCA"/>
    <w:rsid w:val="00E53F13"/>
    <w:rsid w:val="00E541EA"/>
    <w:rsid w:val="00E544B4"/>
    <w:rsid w:val="00E5469F"/>
    <w:rsid w:val="00E54875"/>
    <w:rsid w:val="00E54C05"/>
    <w:rsid w:val="00E54C25"/>
    <w:rsid w:val="00E54E1D"/>
    <w:rsid w:val="00E54F69"/>
    <w:rsid w:val="00E553A0"/>
    <w:rsid w:val="00E5549A"/>
    <w:rsid w:val="00E55C67"/>
    <w:rsid w:val="00E5655A"/>
    <w:rsid w:val="00E5665C"/>
    <w:rsid w:val="00E56776"/>
    <w:rsid w:val="00E56AB3"/>
    <w:rsid w:val="00E56D73"/>
    <w:rsid w:val="00E57959"/>
    <w:rsid w:val="00E57F9D"/>
    <w:rsid w:val="00E604DB"/>
    <w:rsid w:val="00E604F8"/>
    <w:rsid w:val="00E60C59"/>
    <w:rsid w:val="00E60ED9"/>
    <w:rsid w:val="00E60FB0"/>
    <w:rsid w:val="00E6130F"/>
    <w:rsid w:val="00E61802"/>
    <w:rsid w:val="00E61AF1"/>
    <w:rsid w:val="00E61CF6"/>
    <w:rsid w:val="00E62339"/>
    <w:rsid w:val="00E623F6"/>
    <w:rsid w:val="00E62AEB"/>
    <w:rsid w:val="00E633D9"/>
    <w:rsid w:val="00E63755"/>
    <w:rsid w:val="00E637CC"/>
    <w:rsid w:val="00E637F7"/>
    <w:rsid w:val="00E63B3B"/>
    <w:rsid w:val="00E64186"/>
    <w:rsid w:val="00E646A8"/>
    <w:rsid w:val="00E64745"/>
    <w:rsid w:val="00E64FCC"/>
    <w:rsid w:val="00E65026"/>
    <w:rsid w:val="00E65199"/>
    <w:rsid w:val="00E6524F"/>
    <w:rsid w:val="00E65438"/>
    <w:rsid w:val="00E65A89"/>
    <w:rsid w:val="00E66153"/>
    <w:rsid w:val="00E669DC"/>
    <w:rsid w:val="00E66A30"/>
    <w:rsid w:val="00E66BE9"/>
    <w:rsid w:val="00E66C1F"/>
    <w:rsid w:val="00E66D5C"/>
    <w:rsid w:val="00E670AC"/>
    <w:rsid w:val="00E67732"/>
    <w:rsid w:val="00E677C3"/>
    <w:rsid w:val="00E67809"/>
    <w:rsid w:val="00E67997"/>
    <w:rsid w:val="00E70638"/>
    <w:rsid w:val="00E70B56"/>
    <w:rsid w:val="00E70FB9"/>
    <w:rsid w:val="00E71051"/>
    <w:rsid w:val="00E718A3"/>
    <w:rsid w:val="00E71AA6"/>
    <w:rsid w:val="00E72322"/>
    <w:rsid w:val="00E723C4"/>
    <w:rsid w:val="00E72901"/>
    <w:rsid w:val="00E72C1C"/>
    <w:rsid w:val="00E72E51"/>
    <w:rsid w:val="00E72F74"/>
    <w:rsid w:val="00E73683"/>
    <w:rsid w:val="00E73B67"/>
    <w:rsid w:val="00E73BAB"/>
    <w:rsid w:val="00E73DF1"/>
    <w:rsid w:val="00E742CF"/>
    <w:rsid w:val="00E742DF"/>
    <w:rsid w:val="00E7483B"/>
    <w:rsid w:val="00E74D30"/>
    <w:rsid w:val="00E74DD7"/>
    <w:rsid w:val="00E75082"/>
    <w:rsid w:val="00E751A6"/>
    <w:rsid w:val="00E75533"/>
    <w:rsid w:val="00E75769"/>
    <w:rsid w:val="00E75985"/>
    <w:rsid w:val="00E75CF6"/>
    <w:rsid w:val="00E75E20"/>
    <w:rsid w:val="00E75FD9"/>
    <w:rsid w:val="00E76134"/>
    <w:rsid w:val="00E7639A"/>
    <w:rsid w:val="00E763E0"/>
    <w:rsid w:val="00E76762"/>
    <w:rsid w:val="00E76B67"/>
    <w:rsid w:val="00E76FC5"/>
    <w:rsid w:val="00E77A4F"/>
    <w:rsid w:val="00E77EE8"/>
    <w:rsid w:val="00E80B3D"/>
    <w:rsid w:val="00E80E5F"/>
    <w:rsid w:val="00E81330"/>
    <w:rsid w:val="00E816AB"/>
    <w:rsid w:val="00E81795"/>
    <w:rsid w:val="00E81EB7"/>
    <w:rsid w:val="00E81EE6"/>
    <w:rsid w:val="00E81FDE"/>
    <w:rsid w:val="00E82771"/>
    <w:rsid w:val="00E82D25"/>
    <w:rsid w:val="00E82F3F"/>
    <w:rsid w:val="00E831EB"/>
    <w:rsid w:val="00E8338A"/>
    <w:rsid w:val="00E833E5"/>
    <w:rsid w:val="00E83528"/>
    <w:rsid w:val="00E83CF2"/>
    <w:rsid w:val="00E83DF8"/>
    <w:rsid w:val="00E84379"/>
    <w:rsid w:val="00E844B6"/>
    <w:rsid w:val="00E8462F"/>
    <w:rsid w:val="00E84645"/>
    <w:rsid w:val="00E8520C"/>
    <w:rsid w:val="00E855F4"/>
    <w:rsid w:val="00E85611"/>
    <w:rsid w:val="00E859B7"/>
    <w:rsid w:val="00E85A9D"/>
    <w:rsid w:val="00E85EF5"/>
    <w:rsid w:val="00E85F93"/>
    <w:rsid w:val="00E86320"/>
    <w:rsid w:val="00E86768"/>
    <w:rsid w:val="00E867CF"/>
    <w:rsid w:val="00E86D11"/>
    <w:rsid w:val="00E86EDA"/>
    <w:rsid w:val="00E875C1"/>
    <w:rsid w:val="00E876C8"/>
    <w:rsid w:val="00E87CED"/>
    <w:rsid w:val="00E87D12"/>
    <w:rsid w:val="00E87DBD"/>
    <w:rsid w:val="00E87F68"/>
    <w:rsid w:val="00E90175"/>
    <w:rsid w:val="00E90A91"/>
    <w:rsid w:val="00E90B51"/>
    <w:rsid w:val="00E90CC2"/>
    <w:rsid w:val="00E91270"/>
    <w:rsid w:val="00E91A8A"/>
    <w:rsid w:val="00E91CA5"/>
    <w:rsid w:val="00E91E5F"/>
    <w:rsid w:val="00E9214A"/>
    <w:rsid w:val="00E92315"/>
    <w:rsid w:val="00E9255D"/>
    <w:rsid w:val="00E92585"/>
    <w:rsid w:val="00E927E2"/>
    <w:rsid w:val="00E929D5"/>
    <w:rsid w:val="00E929EF"/>
    <w:rsid w:val="00E92B29"/>
    <w:rsid w:val="00E92B4A"/>
    <w:rsid w:val="00E92F1D"/>
    <w:rsid w:val="00E93046"/>
    <w:rsid w:val="00E9317F"/>
    <w:rsid w:val="00E93346"/>
    <w:rsid w:val="00E93D3B"/>
    <w:rsid w:val="00E93DD3"/>
    <w:rsid w:val="00E940C5"/>
    <w:rsid w:val="00E94410"/>
    <w:rsid w:val="00E944C3"/>
    <w:rsid w:val="00E94613"/>
    <w:rsid w:val="00E9472B"/>
    <w:rsid w:val="00E9492C"/>
    <w:rsid w:val="00E94AC6"/>
    <w:rsid w:val="00E9577B"/>
    <w:rsid w:val="00E957EF"/>
    <w:rsid w:val="00E95F01"/>
    <w:rsid w:val="00E963C2"/>
    <w:rsid w:val="00E96518"/>
    <w:rsid w:val="00E96660"/>
    <w:rsid w:val="00E968E3"/>
    <w:rsid w:val="00E9738A"/>
    <w:rsid w:val="00E977A2"/>
    <w:rsid w:val="00E97A39"/>
    <w:rsid w:val="00E97C86"/>
    <w:rsid w:val="00E97D1C"/>
    <w:rsid w:val="00E97EA9"/>
    <w:rsid w:val="00EA04E0"/>
    <w:rsid w:val="00EA0996"/>
    <w:rsid w:val="00EA09CC"/>
    <w:rsid w:val="00EA09D8"/>
    <w:rsid w:val="00EA0CB5"/>
    <w:rsid w:val="00EA14D9"/>
    <w:rsid w:val="00EA16B2"/>
    <w:rsid w:val="00EA1B5C"/>
    <w:rsid w:val="00EA1B99"/>
    <w:rsid w:val="00EA1BA9"/>
    <w:rsid w:val="00EA1BED"/>
    <w:rsid w:val="00EA271A"/>
    <w:rsid w:val="00EA2AA3"/>
    <w:rsid w:val="00EA2B9F"/>
    <w:rsid w:val="00EA30E5"/>
    <w:rsid w:val="00EA31C7"/>
    <w:rsid w:val="00EA32B0"/>
    <w:rsid w:val="00EA3C94"/>
    <w:rsid w:val="00EA3F5F"/>
    <w:rsid w:val="00EA4069"/>
    <w:rsid w:val="00EA4609"/>
    <w:rsid w:val="00EA47FE"/>
    <w:rsid w:val="00EA4B57"/>
    <w:rsid w:val="00EA4D35"/>
    <w:rsid w:val="00EA50EA"/>
    <w:rsid w:val="00EA55B0"/>
    <w:rsid w:val="00EA5738"/>
    <w:rsid w:val="00EA5CD8"/>
    <w:rsid w:val="00EA5EB8"/>
    <w:rsid w:val="00EA6092"/>
    <w:rsid w:val="00EA63B5"/>
    <w:rsid w:val="00EA63FA"/>
    <w:rsid w:val="00EA6543"/>
    <w:rsid w:val="00EA6665"/>
    <w:rsid w:val="00EA69F5"/>
    <w:rsid w:val="00EA7A59"/>
    <w:rsid w:val="00EB0195"/>
    <w:rsid w:val="00EB02D1"/>
    <w:rsid w:val="00EB04B6"/>
    <w:rsid w:val="00EB08A2"/>
    <w:rsid w:val="00EB0974"/>
    <w:rsid w:val="00EB0AB8"/>
    <w:rsid w:val="00EB0DF9"/>
    <w:rsid w:val="00EB1308"/>
    <w:rsid w:val="00EB17A7"/>
    <w:rsid w:val="00EB1965"/>
    <w:rsid w:val="00EB1CC4"/>
    <w:rsid w:val="00EB1EC7"/>
    <w:rsid w:val="00EB204E"/>
    <w:rsid w:val="00EB21C2"/>
    <w:rsid w:val="00EB29DF"/>
    <w:rsid w:val="00EB2CCD"/>
    <w:rsid w:val="00EB2CD4"/>
    <w:rsid w:val="00EB2CEB"/>
    <w:rsid w:val="00EB31CF"/>
    <w:rsid w:val="00EB3687"/>
    <w:rsid w:val="00EB3947"/>
    <w:rsid w:val="00EB3F30"/>
    <w:rsid w:val="00EB43C8"/>
    <w:rsid w:val="00EB46A2"/>
    <w:rsid w:val="00EB48CE"/>
    <w:rsid w:val="00EB48E3"/>
    <w:rsid w:val="00EB49BC"/>
    <w:rsid w:val="00EB4A7A"/>
    <w:rsid w:val="00EB50BB"/>
    <w:rsid w:val="00EB516E"/>
    <w:rsid w:val="00EB66A8"/>
    <w:rsid w:val="00EB696E"/>
    <w:rsid w:val="00EB6A02"/>
    <w:rsid w:val="00EB6C5F"/>
    <w:rsid w:val="00EB6EC0"/>
    <w:rsid w:val="00EB6F7A"/>
    <w:rsid w:val="00EB725F"/>
    <w:rsid w:val="00EB78E5"/>
    <w:rsid w:val="00EB7A35"/>
    <w:rsid w:val="00EB7BF9"/>
    <w:rsid w:val="00EB7C02"/>
    <w:rsid w:val="00EB7D0A"/>
    <w:rsid w:val="00EC03A9"/>
    <w:rsid w:val="00EC0E81"/>
    <w:rsid w:val="00EC1159"/>
    <w:rsid w:val="00EC19AB"/>
    <w:rsid w:val="00EC2381"/>
    <w:rsid w:val="00EC25A1"/>
    <w:rsid w:val="00EC2764"/>
    <w:rsid w:val="00EC287F"/>
    <w:rsid w:val="00EC3431"/>
    <w:rsid w:val="00EC39E0"/>
    <w:rsid w:val="00EC40B1"/>
    <w:rsid w:val="00EC41B0"/>
    <w:rsid w:val="00EC44FA"/>
    <w:rsid w:val="00EC503D"/>
    <w:rsid w:val="00EC507E"/>
    <w:rsid w:val="00EC51A6"/>
    <w:rsid w:val="00EC5A43"/>
    <w:rsid w:val="00EC5A7E"/>
    <w:rsid w:val="00EC620C"/>
    <w:rsid w:val="00EC632D"/>
    <w:rsid w:val="00EC682F"/>
    <w:rsid w:val="00EC6838"/>
    <w:rsid w:val="00EC6EAF"/>
    <w:rsid w:val="00EC6F99"/>
    <w:rsid w:val="00EC7279"/>
    <w:rsid w:val="00EC739B"/>
    <w:rsid w:val="00EC767C"/>
    <w:rsid w:val="00EC7ED7"/>
    <w:rsid w:val="00ED0107"/>
    <w:rsid w:val="00ED029D"/>
    <w:rsid w:val="00ED0482"/>
    <w:rsid w:val="00ED07ED"/>
    <w:rsid w:val="00ED0CBF"/>
    <w:rsid w:val="00ED1029"/>
    <w:rsid w:val="00ED12BB"/>
    <w:rsid w:val="00ED13D8"/>
    <w:rsid w:val="00ED19E3"/>
    <w:rsid w:val="00ED206B"/>
    <w:rsid w:val="00ED2445"/>
    <w:rsid w:val="00ED2C1D"/>
    <w:rsid w:val="00ED2C87"/>
    <w:rsid w:val="00ED2ED6"/>
    <w:rsid w:val="00ED32B6"/>
    <w:rsid w:val="00ED353B"/>
    <w:rsid w:val="00ED38EE"/>
    <w:rsid w:val="00ED39CB"/>
    <w:rsid w:val="00ED3AA7"/>
    <w:rsid w:val="00ED3F41"/>
    <w:rsid w:val="00ED45EE"/>
    <w:rsid w:val="00ED46B0"/>
    <w:rsid w:val="00ED4704"/>
    <w:rsid w:val="00ED4820"/>
    <w:rsid w:val="00ED4914"/>
    <w:rsid w:val="00ED4BC0"/>
    <w:rsid w:val="00ED5110"/>
    <w:rsid w:val="00ED51F9"/>
    <w:rsid w:val="00ED53E5"/>
    <w:rsid w:val="00ED56AA"/>
    <w:rsid w:val="00ED57B3"/>
    <w:rsid w:val="00ED57C8"/>
    <w:rsid w:val="00ED58A7"/>
    <w:rsid w:val="00ED5910"/>
    <w:rsid w:val="00ED5A78"/>
    <w:rsid w:val="00ED5C5C"/>
    <w:rsid w:val="00ED5F0A"/>
    <w:rsid w:val="00ED5FFE"/>
    <w:rsid w:val="00ED617A"/>
    <w:rsid w:val="00ED66EB"/>
    <w:rsid w:val="00ED715E"/>
    <w:rsid w:val="00ED740A"/>
    <w:rsid w:val="00EE0181"/>
    <w:rsid w:val="00EE050D"/>
    <w:rsid w:val="00EE081C"/>
    <w:rsid w:val="00EE0A9D"/>
    <w:rsid w:val="00EE0C9F"/>
    <w:rsid w:val="00EE0DBD"/>
    <w:rsid w:val="00EE103D"/>
    <w:rsid w:val="00EE11B7"/>
    <w:rsid w:val="00EE1464"/>
    <w:rsid w:val="00EE1588"/>
    <w:rsid w:val="00EE1619"/>
    <w:rsid w:val="00EE1B36"/>
    <w:rsid w:val="00EE2252"/>
    <w:rsid w:val="00EE2679"/>
    <w:rsid w:val="00EE2765"/>
    <w:rsid w:val="00EE2BB5"/>
    <w:rsid w:val="00EE2F86"/>
    <w:rsid w:val="00EE2F8B"/>
    <w:rsid w:val="00EE31F8"/>
    <w:rsid w:val="00EE323F"/>
    <w:rsid w:val="00EE3E05"/>
    <w:rsid w:val="00EE4338"/>
    <w:rsid w:val="00EE43EE"/>
    <w:rsid w:val="00EE481B"/>
    <w:rsid w:val="00EE4D3C"/>
    <w:rsid w:val="00EE505B"/>
    <w:rsid w:val="00EE5A1E"/>
    <w:rsid w:val="00EE7225"/>
    <w:rsid w:val="00EE7534"/>
    <w:rsid w:val="00EE77AF"/>
    <w:rsid w:val="00EE7931"/>
    <w:rsid w:val="00EF0A01"/>
    <w:rsid w:val="00EF0A2A"/>
    <w:rsid w:val="00EF0A8D"/>
    <w:rsid w:val="00EF0DD2"/>
    <w:rsid w:val="00EF0E1A"/>
    <w:rsid w:val="00EF0FF3"/>
    <w:rsid w:val="00EF13CF"/>
    <w:rsid w:val="00EF166C"/>
    <w:rsid w:val="00EF1679"/>
    <w:rsid w:val="00EF17C6"/>
    <w:rsid w:val="00EF19A4"/>
    <w:rsid w:val="00EF1BDE"/>
    <w:rsid w:val="00EF1E3B"/>
    <w:rsid w:val="00EF1FC8"/>
    <w:rsid w:val="00EF2161"/>
    <w:rsid w:val="00EF28C2"/>
    <w:rsid w:val="00EF2C89"/>
    <w:rsid w:val="00EF307E"/>
    <w:rsid w:val="00EF30EA"/>
    <w:rsid w:val="00EF35E6"/>
    <w:rsid w:val="00EF3AEE"/>
    <w:rsid w:val="00EF4117"/>
    <w:rsid w:val="00EF4D8A"/>
    <w:rsid w:val="00EF4E3D"/>
    <w:rsid w:val="00EF5076"/>
    <w:rsid w:val="00EF508D"/>
    <w:rsid w:val="00EF5164"/>
    <w:rsid w:val="00EF57D7"/>
    <w:rsid w:val="00EF5EF1"/>
    <w:rsid w:val="00EF6707"/>
    <w:rsid w:val="00EF6C34"/>
    <w:rsid w:val="00EF6E4A"/>
    <w:rsid w:val="00EF7667"/>
    <w:rsid w:val="00EF7849"/>
    <w:rsid w:val="00EF7DC2"/>
    <w:rsid w:val="00EF7FC4"/>
    <w:rsid w:val="00F0050F"/>
    <w:rsid w:val="00F0078B"/>
    <w:rsid w:val="00F0093F"/>
    <w:rsid w:val="00F00ADB"/>
    <w:rsid w:val="00F0159A"/>
    <w:rsid w:val="00F01678"/>
    <w:rsid w:val="00F01C46"/>
    <w:rsid w:val="00F01D51"/>
    <w:rsid w:val="00F025C7"/>
    <w:rsid w:val="00F02B60"/>
    <w:rsid w:val="00F03264"/>
    <w:rsid w:val="00F036D3"/>
    <w:rsid w:val="00F03751"/>
    <w:rsid w:val="00F037C2"/>
    <w:rsid w:val="00F0467A"/>
    <w:rsid w:val="00F04B73"/>
    <w:rsid w:val="00F04DE9"/>
    <w:rsid w:val="00F05385"/>
    <w:rsid w:val="00F05546"/>
    <w:rsid w:val="00F05790"/>
    <w:rsid w:val="00F057FB"/>
    <w:rsid w:val="00F063DC"/>
    <w:rsid w:val="00F0663C"/>
    <w:rsid w:val="00F06A43"/>
    <w:rsid w:val="00F06B4F"/>
    <w:rsid w:val="00F0769C"/>
    <w:rsid w:val="00F07718"/>
    <w:rsid w:val="00F07904"/>
    <w:rsid w:val="00F07A64"/>
    <w:rsid w:val="00F07ABF"/>
    <w:rsid w:val="00F07AC6"/>
    <w:rsid w:val="00F07C23"/>
    <w:rsid w:val="00F07D56"/>
    <w:rsid w:val="00F07EE7"/>
    <w:rsid w:val="00F07FCD"/>
    <w:rsid w:val="00F10520"/>
    <w:rsid w:val="00F10588"/>
    <w:rsid w:val="00F10746"/>
    <w:rsid w:val="00F10FA8"/>
    <w:rsid w:val="00F1140A"/>
    <w:rsid w:val="00F1172C"/>
    <w:rsid w:val="00F119FC"/>
    <w:rsid w:val="00F11A63"/>
    <w:rsid w:val="00F125E3"/>
    <w:rsid w:val="00F12B2B"/>
    <w:rsid w:val="00F12FB3"/>
    <w:rsid w:val="00F132A4"/>
    <w:rsid w:val="00F13B7D"/>
    <w:rsid w:val="00F13D18"/>
    <w:rsid w:val="00F13DF6"/>
    <w:rsid w:val="00F13EB8"/>
    <w:rsid w:val="00F1449A"/>
    <w:rsid w:val="00F145CA"/>
    <w:rsid w:val="00F14829"/>
    <w:rsid w:val="00F149E3"/>
    <w:rsid w:val="00F14B10"/>
    <w:rsid w:val="00F14B77"/>
    <w:rsid w:val="00F14BEC"/>
    <w:rsid w:val="00F1548E"/>
    <w:rsid w:val="00F15787"/>
    <w:rsid w:val="00F15AD4"/>
    <w:rsid w:val="00F15EB1"/>
    <w:rsid w:val="00F16550"/>
    <w:rsid w:val="00F16B6F"/>
    <w:rsid w:val="00F16DCD"/>
    <w:rsid w:val="00F17126"/>
    <w:rsid w:val="00F171C3"/>
    <w:rsid w:val="00F17454"/>
    <w:rsid w:val="00F17657"/>
    <w:rsid w:val="00F1782E"/>
    <w:rsid w:val="00F178D9"/>
    <w:rsid w:val="00F20136"/>
    <w:rsid w:val="00F2047E"/>
    <w:rsid w:val="00F209ED"/>
    <w:rsid w:val="00F20C32"/>
    <w:rsid w:val="00F2109D"/>
    <w:rsid w:val="00F22A52"/>
    <w:rsid w:val="00F22E60"/>
    <w:rsid w:val="00F230B2"/>
    <w:rsid w:val="00F232CE"/>
    <w:rsid w:val="00F23747"/>
    <w:rsid w:val="00F23DAD"/>
    <w:rsid w:val="00F23F2B"/>
    <w:rsid w:val="00F24380"/>
    <w:rsid w:val="00F24E0A"/>
    <w:rsid w:val="00F24EFC"/>
    <w:rsid w:val="00F2522C"/>
    <w:rsid w:val="00F252E1"/>
    <w:rsid w:val="00F25533"/>
    <w:rsid w:val="00F2557A"/>
    <w:rsid w:val="00F256F0"/>
    <w:rsid w:val="00F25E5E"/>
    <w:rsid w:val="00F25F2D"/>
    <w:rsid w:val="00F2637A"/>
    <w:rsid w:val="00F26B7C"/>
    <w:rsid w:val="00F26CD8"/>
    <w:rsid w:val="00F26E81"/>
    <w:rsid w:val="00F27122"/>
    <w:rsid w:val="00F27218"/>
    <w:rsid w:val="00F273DC"/>
    <w:rsid w:val="00F2744E"/>
    <w:rsid w:val="00F27B91"/>
    <w:rsid w:val="00F27C8A"/>
    <w:rsid w:val="00F27D56"/>
    <w:rsid w:val="00F27DB0"/>
    <w:rsid w:val="00F30582"/>
    <w:rsid w:val="00F305FC"/>
    <w:rsid w:val="00F30618"/>
    <w:rsid w:val="00F30706"/>
    <w:rsid w:val="00F30D0B"/>
    <w:rsid w:val="00F31016"/>
    <w:rsid w:val="00F311AE"/>
    <w:rsid w:val="00F315B5"/>
    <w:rsid w:val="00F3179D"/>
    <w:rsid w:val="00F31A11"/>
    <w:rsid w:val="00F3200A"/>
    <w:rsid w:val="00F32954"/>
    <w:rsid w:val="00F32BC4"/>
    <w:rsid w:val="00F32DD4"/>
    <w:rsid w:val="00F32FC9"/>
    <w:rsid w:val="00F33357"/>
    <w:rsid w:val="00F33EEF"/>
    <w:rsid w:val="00F341CC"/>
    <w:rsid w:val="00F344E6"/>
    <w:rsid w:val="00F34547"/>
    <w:rsid w:val="00F347DF"/>
    <w:rsid w:val="00F348D4"/>
    <w:rsid w:val="00F34A0E"/>
    <w:rsid w:val="00F34ADB"/>
    <w:rsid w:val="00F35548"/>
    <w:rsid w:val="00F3671E"/>
    <w:rsid w:val="00F37065"/>
    <w:rsid w:val="00F375A8"/>
    <w:rsid w:val="00F37654"/>
    <w:rsid w:val="00F3798C"/>
    <w:rsid w:val="00F3798E"/>
    <w:rsid w:val="00F37A9B"/>
    <w:rsid w:val="00F40322"/>
    <w:rsid w:val="00F40348"/>
    <w:rsid w:val="00F4062A"/>
    <w:rsid w:val="00F407A2"/>
    <w:rsid w:val="00F40C56"/>
    <w:rsid w:val="00F40C66"/>
    <w:rsid w:val="00F41C7F"/>
    <w:rsid w:val="00F41D8D"/>
    <w:rsid w:val="00F41F12"/>
    <w:rsid w:val="00F420F5"/>
    <w:rsid w:val="00F42637"/>
    <w:rsid w:val="00F428A8"/>
    <w:rsid w:val="00F42985"/>
    <w:rsid w:val="00F429BE"/>
    <w:rsid w:val="00F42D25"/>
    <w:rsid w:val="00F42F27"/>
    <w:rsid w:val="00F42F75"/>
    <w:rsid w:val="00F431FE"/>
    <w:rsid w:val="00F44278"/>
    <w:rsid w:val="00F44568"/>
    <w:rsid w:val="00F4459A"/>
    <w:rsid w:val="00F4485E"/>
    <w:rsid w:val="00F45292"/>
    <w:rsid w:val="00F45483"/>
    <w:rsid w:val="00F45605"/>
    <w:rsid w:val="00F456AA"/>
    <w:rsid w:val="00F45BB3"/>
    <w:rsid w:val="00F465F7"/>
    <w:rsid w:val="00F46D33"/>
    <w:rsid w:val="00F46F99"/>
    <w:rsid w:val="00F4740C"/>
    <w:rsid w:val="00F475E9"/>
    <w:rsid w:val="00F50554"/>
    <w:rsid w:val="00F5055D"/>
    <w:rsid w:val="00F50ED9"/>
    <w:rsid w:val="00F513DC"/>
    <w:rsid w:val="00F51EB7"/>
    <w:rsid w:val="00F51FD0"/>
    <w:rsid w:val="00F52091"/>
    <w:rsid w:val="00F520CA"/>
    <w:rsid w:val="00F52155"/>
    <w:rsid w:val="00F522B5"/>
    <w:rsid w:val="00F5236A"/>
    <w:rsid w:val="00F527E7"/>
    <w:rsid w:val="00F529CA"/>
    <w:rsid w:val="00F52F66"/>
    <w:rsid w:val="00F53009"/>
    <w:rsid w:val="00F532B7"/>
    <w:rsid w:val="00F5339A"/>
    <w:rsid w:val="00F533DC"/>
    <w:rsid w:val="00F535F2"/>
    <w:rsid w:val="00F537C4"/>
    <w:rsid w:val="00F538E2"/>
    <w:rsid w:val="00F53CE0"/>
    <w:rsid w:val="00F53CFD"/>
    <w:rsid w:val="00F53FBA"/>
    <w:rsid w:val="00F5454B"/>
    <w:rsid w:val="00F5480B"/>
    <w:rsid w:val="00F54D54"/>
    <w:rsid w:val="00F55B82"/>
    <w:rsid w:val="00F55C71"/>
    <w:rsid w:val="00F563A5"/>
    <w:rsid w:val="00F56454"/>
    <w:rsid w:val="00F566B0"/>
    <w:rsid w:val="00F5673A"/>
    <w:rsid w:val="00F56887"/>
    <w:rsid w:val="00F56A4E"/>
    <w:rsid w:val="00F56B92"/>
    <w:rsid w:val="00F57443"/>
    <w:rsid w:val="00F57DC7"/>
    <w:rsid w:val="00F6001C"/>
    <w:rsid w:val="00F60026"/>
    <w:rsid w:val="00F600F8"/>
    <w:rsid w:val="00F60206"/>
    <w:rsid w:val="00F60395"/>
    <w:rsid w:val="00F6077C"/>
    <w:rsid w:val="00F6099F"/>
    <w:rsid w:val="00F609FE"/>
    <w:rsid w:val="00F6164E"/>
    <w:rsid w:val="00F6183F"/>
    <w:rsid w:val="00F61AC2"/>
    <w:rsid w:val="00F61B1C"/>
    <w:rsid w:val="00F61B4F"/>
    <w:rsid w:val="00F61E15"/>
    <w:rsid w:val="00F61F8B"/>
    <w:rsid w:val="00F61FFF"/>
    <w:rsid w:val="00F6203B"/>
    <w:rsid w:val="00F62089"/>
    <w:rsid w:val="00F62BA9"/>
    <w:rsid w:val="00F62F8F"/>
    <w:rsid w:val="00F6301F"/>
    <w:rsid w:val="00F63649"/>
    <w:rsid w:val="00F63833"/>
    <w:rsid w:val="00F63AF3"/>
    <w:rsid w:val="00F63CDF"/>
    <w:rsid w:val="00F63F15"/>
    <w:rsid w:val="00F63F1D"/>
    <w:rsid w:val="00F64115"/>
    <w:rsid w:val="00F6486C"/>
    <w:rsid w:val="00F64CAD"/>
    <w:rsid w:val="00F64E7B"/>
    <w:rsid w:val="00F65267"/>
    <w:rsid w:val="00F657F4"/>
    <w:rsid w:val="00F65B18"/>
    <w:rsid w:val="00F65C66"/>
    <w:rsid w:val="00F65DB0"/>
    <w:rsid w:val="00F65DE4"/>
    <w:rsid w:val="00F6616C"/>
    <w:rsid w:val="00F66217"/>
    <w:rsid w:val="00F662B6"/>
    <w:rsid w:val="00F672B0"/>
    <w:rsid w:val="00F67843"/>
    <w:rsid w:val="00F6798E"/>
    <w:rsid w:val="00F70084"/>
    <w:rsid w:val="00F702BC"/>
    <w:rsid w:val="00F70A86"/>
    <w:rsid w:val="00F71550"/>
    <w:rsid w:val="00F715FE"/>
    <w:rsid w:val="00F71644"/>
    <w:rsid w:val="00F71D10"/>
    <w:rsid w:val="00F728A9"/>
    <w:rsid w:val="00F72ABC"/>
    <w:rsid w:val="00F72B62"/>
    <w:rsid w:val="00F72C57"/>
    <w:rsid w:val="00F72F61"/>
    <w:rsid w:val="00F73116"/>
    <w:rsid w:val="00F7404C"/>
    <w:rsid w:val="00F74369"/>
    <w:rsid w:val="00F744E8"/>
    <w:rsid w:val="00F749E9"/>
    <w:rsid w:val="00F75089"/>
    <w:rsid w:val="00F752D0"/>
    <w:rsid w:val="00F753FE"/>
    <w:rsid w:val="00F757C7"/>
    <w:rsid w:val="00F7595D"/>
    <w:rsid w:val="00F759B3"/>
    <w:rsid w:val="00F759B6"/>
    <w:rsid w:val="00F75DBA"/>
    <w:rsid w:val="00F75FFA"/>
    <w:rsid w:val="00F76470"/>
    <w:rsid w:val="00F76530"/>
    <w:rsid w:val="00F76828"/>
    <w:rsid w:val="00F76E34"/>
    <w:rsid w:val="00F76F3A"/>
    <w:rsid w:val="00F773AA"/>
    <w:rsid w:val="00F77778"/>
    <w:rsid w:val="00F77A32"/>
    <w:rsid w:val="00F77FBB"/>
    <w:rsid w:val="00F77FE1"/>
    <w:rsid w:val="00F80830"/>
    <w:rsid w:val="00F80C4D"/>
    <w:rsid w:val="00F80D8F"/>
    <w:rsid w:val="00F80FA9"/>
    <w:rsid w:val="00F810AE"/>
    <w:rsid w:val="00F81698"/>
    <w:rsid w:val="00F8177B"/>
    <w:rsid w:val="00F817C3"/>
    <w:rsid w:val="00F818AD"/>
    <w:rsid w:val="00F81BEB"/>
    <w:rsid w:val="00F81CC3"/>
    <w:rsid w:val="00F82436"/>
    <w:rsid w:val="00F82880"/>
    <w:rsid w:val="00F8303B"/>
    <w:rsid w:val="00F83074"/>
    <w:rsid w:val="00F8310B"/>
    <w:rsid w:val="00F831F9"/>
    <w:rsid w:val="00F833E3"/>
    <w:rsid w:val="00F83598"/>
    <w:rsid w:val="00F83677"/>
    <w:rsid w:val="00F836CB"/>
    <w:rsid w:val="00F83BC4"/>
    <w:rsid w:val="00F84073"/>
    <w:rsid w:val="00F841A2"/>
    <w:rsid w:val="00F84B1F"/>
    <w:rsid w:val="00F84B85"/>
    <w:rsid w:val="00F85524"/>
    <w:rsid w:val="00F855DF"/>
    <w:rsid w:val="00F855F9"/>
    <w:rsid w:val="00F85760"/>
    <w:rsid w:val="00F857C4"/>
    <w:rsid w:val="00F858E3"/>
    <w:rsid w:val="00F85B16"/>
    <w:rsid w:val="00F86360"/>
    <w:rsid w:val="00F865E3"/>
    <w:rsid w:val="00F86643"/>
    <w:rsid w:val="00F86D5A"/>
    <w:rsid w:val="00F87666"/>
    <w:rsid w:val="00F87F1C"/>
    <w:rsid w:val="00F87FC2"/>
    <w:rsid w:val="00F90936"/>
    <w:rsid w:val="00F909E0"/>
    <w:rsid w:val="00F90BB3"/>
    <w:rsid w:val="00F911F8"/>
    <w:rsid w:val="00F918E7"/>
    <w:rsid w:val="00F91D0F"/>
    <w:rsid w:val="00F91ECD"/>
    <w:rsid w:val="00F91EEC"/>
    <w:rsid w:val="00F91EF8"/>
    <w:rsid w:val="00F92089"/>
    <w:rsid w:val="00F9219C"/>
    <w:rsid w:val="00F9278F"/>
    <w:rsid w:val="00F9299F"/>
    <w:rsid w:val="00F92EAB"/>
    <w:rsid w:val="00F9318F"/>
    <w:rsid w:val="00F935FC"/>
    <w:rsid w:val="00F9362C"/>
    <w:rsid w:val="00F938BD"/>
    <w:rsid w:val="00F93D94"/>
    <w:rsid w:val="00F94042"/>
    <w:rsid w:val="00F945B7"/>
    <w:rsid w:val="00F94D78"/>
    <w:rsid w:val="00F94FA3"/>
    <w:rsid w:val="00F94FEB"/>
    <w:rsid w:val="00F954EF"/>
    <w:rsid w:val="00F957CC"/>
    <w:rsid w:val="00F95D4C"/>
    <w:rsid w:val="00F9607A"/>
    <w:rsid w:val="00F960DA"/>
    <w:rsid w:val="00F969E2"/>
    <w:rsid w:val="00F96B5F"/>
    <w:rsid w:val="00F96DA1"/>
    <w:rsid w:val="00F96E5E"/>
    <w:rsid w:val="00F96F48"/>
    <w:rsid w:val="00F97485"/>
    <w:rsid w:val="00F97B6F"/>
    <w:rsid w:val="00F97E43"/>
    <w:rsid w:val="00F97F2C"/>
    <w:rsid w:val="00FA011A"/>
    <w:rsid w:val="00FA0807"/>
    <w:rsid w:val="00FA09AA"/>
    <w:rsid w:val="00FA12C7"/>
    <w:rsid w:val="00FA16BB"/>
    <w:rsid w:val="00FA1AEF"/>
    <w:rsid w:val="00FA1C9A"/>
    <w:rsid w:val="00FA28AD"/>
    <w:rsid w:val="00FA293C"/>
    <w:rsid w:val="00FA2A82"/>
    <w:rsid w:val="00FA2AE3"/>
    <w:rsid w:val="00FA2E33"/>
    <w:rsid w:val="00FA2FB9"/>
    <w:rsid w:val="00FA2FEC"/>
    <w:rsid w:val="00FA3468"/>
    <w:rsid w:val="00FA368E"/>
    <w:rsid w:val="00FA3947"/>
    <w:rsid w:val="00FA3C98"/>
    <w:rsid w:val="00FA3CAB"/>
    <w:rsid w:val="00FA41E3"/>
    <w:rsid w:val="00FA4587"/>
    <w:rsid w:val="00FA4941"/>
    <w:rsid w:val="00FA4ECB"/>
    <w:rsid w:val="00FA527B"/>
    <w:rsid w:val="00FA53AF"/>
    <w:rsid w:val="00FA5466"/>
    <w:rsid w:val="00FA54ED"/>
    <w:rsid w:val="00FA587E"/>
    <w:rsid w:val="00FA5BE6"/>
    <w:rsid w:val="00FA5D52"/>
    <w:rsid w:val="00FA5DF1"/>
    <w:rsid w:val="00FA5EBE"/>
    <w:rsid w:val="00FA691D"/>
    <w:rsid w:val="00FA6F39"/>
    <w:rsid w:val="00FA7BCE"/>
    <w:rsid w:val="00FA7FF0"/>
    <w:rsid w:val="00FB0062"/>
    <w:rsid w:val="00FB0292"/>
    <w:rsid w:val="00FB072F"/>
    <w:rsid w:val="00FB0E18"/>
    <w:rsid w:val="00FB0F9E"/>
    <w:rsid w:val="00FB0FF5"/>
    <w:rsid w:val="00FB1613"/>
    <w:rsid w:val="00FB1681"/>
    <w:rsid w:val="00FB1828"/>
    <w:rsid w:val="00FB1AEB"/>
    <w:rsid w:val="00FB1CC8"/>
    <w:rsid w:val="00FB1E32"/>
    <w:rsid w:val="00FB1FCA"/>
    <w:rsid w:val="00FB20B3"/>
    <w:rsid w:val="00FB2149"/>
    <w:rsid w:val="00FB2831"/>
    <w:rsid w:val="00FB2850"/>
    <w:rsid w:val="00FB2C26"/>
    <w:rsid w:val="00FB3156"/>
    <w:rsid w:val="00FB322A"/>
    <w:rsid w:val="00FB33E4"/>
    <w:rsid w:val="00FB3721"/>
    <w:rsid w:val="00FB372F"/>
    <w:rsid w:val="00FB4068"/>
    <w:rsid w:val="00FB49A3"/>
    <w:rsid w:val="00FB4A27"/>
    <w:rsid w:val="00FB4A60"/>
    <w:rsid w:val="00FB4CE9"/>
    <w:rsid w:val="00FB4D6D"/>
    <w:rsid w:val="00FB55E8"/>
    <w:rsid w:val="00FB56A0"/>
    <w:rsid w:val="00FB61BE"/>
    <w:rsid w:val="00FB61DB"/>
    <w:rsid w:val="00FB65B0"/>
    <w:rsid w:val="00FB693C"/>
    <w:rsid w:val="00FB6BDC"/>
    <w:rsid w:val="00FB6C91"/>
    <w:rsid w:val="00FB6C96"/>
    <w:rsid w:val="00FB6DC0"/>
    <w:rsid w:val="00FB6FBC"/>
    <w:rsid w:val="00FB77AC"/>
    <w:rsid w:val="00FB786A"/>
    <w:rsid w:val="00FB7AFD"/>
    <w:rsid w:val="00FB7C42"/>
    <w:rsid w:val="00FB7FD7"/>
    <w:rsid w:val="00FC01C5"/>
    <w:rsid w:val="00FC029A"/>
    <w:rsid w:val="00FC078D"/>
    <w:rsid w:val="00FC0B42"/>
    <w:rsid w:val="00FC0C2D"/>
    <w:rsid w:val="00FC1A00"/>
    <w:rsid w:val="00FC23FB"/>
    <w:rsid w:val="00FC25D1"/>
    <w:rsid w:val="00FC2BC2"/>
    <w:rsid w:val="00FC2CDA"/>
    <w:rsid w:val="00FC2CFF"/>
    <w:rsid w:val="00FC2EA2"/>
    <w:rsid w:val="00FC34D9"/>
    <w:rsid w:val="00FC4180"/>
    <w:rsid w:val="00FC4C06"/>
    <w:rsid w:val="00FC4DA6"/>
    <w:rsid w:val="00FC54C5"/>
    <w:rsid w:val="00FC56F7"/>
    <w:rsid w:val="00FC66F6"/>
    <w:rsid w:val="00FC6CC8"/>
    <w:rsid w:val="00FC6DED"/>
    <w:rsid w:val="00FC7C05"/>
    <w:rsid w:val="00FD0466"/>
    <w:rsid w:val="00FD063E"/>
    <w:rsid w:val="00FD0643"/>
    <w:rsid w:val="00FD06B8"/>
    <w:rsid w:val="00FD084B"/>
    <w:rsid w:val="00FD0E8E"/>
    <w:rsid w:val="00FD0FAE"/>
    <w:rsid w:val="00FD16B5"/>
    <w:rsid w:val="00FD1ABE"/>
    <w:rsid w:val="00FD1E8C"/>
    <w:rsid w:val="00FD1EDE"/>
    <w:rsid w:val="00FD20D7"/>
    <w:rsid w:val="00FD2609"/>
    <w:rsid w:val="00FD2BA5"/>
    <w:rsid w:val="00FD2D6C"/>
    <w:rsid w:val="00FD327D"/>
    <w:rsid w:val="00FD3843"/>
    <w:rsid w:val="00FD41BE"/>
    <w:rsid w:val="00FD48EE"/>
    <w:rsid w:val="00FD4F1F"/>
    <w:rsid w:val="00FD4F35"/>
    <w:rsid w:val="00FD54DA"/>
    <w:rsid w:val="00FD556C"/>
    <w:rsid w:val="00FD5621"/>
    <w:rsid w:val="00FD69DF"/>
    <w:rsid w:val="00FD6AE4"/>
    <w:rsid w:val="00FD6C46"/>
    <w:rsid w:val="00FD6F31"/>
    <w:rsid w:val="00FD7C57"/>
    <w:rsid w:val="00FE03FD"/>
    <w:rsid w:val="00FE07C7"/>
    <w:rsid w:val="00FE0992"/>
    <w:rsid w:val="00FE0B48"/>
    <w:rsid w:val="00FE1248"/>
    <w:rsid w:val="00FE1579"/>
    <w:rsid w:val="00FE1AA4"/>
    <w:rsid w:val="00FE1B59"/>
    <w:rsid w:val="00FE1DC7"/>
    <w:rsid w:val="00FE1FBD"/>
    <w:rsid w:val="00FE207A"/>
    <w:rsid w:val="00FE208C"/>
    <w:rsid w:val="00FE232B"/>
    <w:rsid w:val="00FE26E4"/>
    <w:rsid w:val="00FE334E"/>
    <w:rsid w:val="00FE3A12"/>
    <w:rsid w:val="00FE3C06"/>
    <w:rsid w:val="00FE4313"/>
    <w:rsid w:val="00FE441F"/>
    <w:rsid w:val="00FE477E"/>
    <w:rsid w:val="00FE47F7"/>
    <w:rsid w:val="00FE4DDA"/>
    <w:rsid w:val="00FE55DC"/>
    <w:rsid w:val="00FE5E06"/>
    <w:rsid w:val="00FE6199"/>
    <w:rsid w:val="00FE6332"/>
    <w:rsid w:val="00FE644F"/>
    <w:rsid w:val="00FE6453"/>
    <w:rsid w:val="00FE64E9"/>
    <w:rsid w:val="00FE6892"/>
    <w:rsid w:val="00FE6B4A"/>
    <w:rsid w:val="00FE7303"/>
    <w:rsid w:val="00FE7397"/>
    <w:rsid w:val="00FE73DD"/>
    <w:rsid w:val="00FE7451"/>
    <w:rsid w:val="00FE745C"/>
    <w:rsid w:val="00FE76EA"/>
    <w:rsid w:val="00FE7B68"/>
    <w:rsid w:val="00FF0A75"/>
    <w:rsid w:val="00FF0ACD"/>
    <w:rsid w:val="00FF0BE0"/>
    <w:rsid w:val="00FF14C4"/>
    <w:rsid w:val="00FF15F7"/>
    <w:rsid w:val="00FF16CB"/>
    <w:rsid w:val="00FF3303"/>
    <w:rsid w:val="00FF336F"/>
    <w:rsid w:val="00FF3A97"/>
    <w:rsid w:val="00FF3D83"/>
    <w:rsid w:val="00FF408B"/>
    <w:rsid w:val="00FF4688"/>
    <w:rsid w:val="00FF4C85"/>
    <w:rsid w:val="00FF5329"/>
    <w:rsid w:val="00FF56E4"/>
    <w:rsid w:val="00FF56EC"/>
    <w:rsid w:val="00FF5906"/>
    <w:rsid w:val="00FF5B06"/>
    <w:rsid w:val="00FF5B9D"/>
    <w:rsid w:val="00FF5C57"/>
    <w:rsid w:val="00FF5DE7"/>
    <w:rsid w:val="00FF6125"/>
    <w:rsid w:val="00FF627A"/>
    <w:rsid w:val="00FF6410"/>
    <w:rsid w:val="00FF67BE"/>
    <w:rsid w:val="00FF68B5"/>
    <w:rsid w:val="00FF6A3E"/>
    <w:rsid w:val="00FF71CE"/>
    <w:rsid w:val="00FF797D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D5828D"/>
  <w15:docId w15:val="{7230ED78-0084-42A4-A9F3-9C6786E6F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4CF"/>
    <w:rPr>
      <w:rFonts w:ascii="Arial Armenian" w:hAnsi="Arial Armenian"/>
      <w:sz w:val="28"/>
      <w:szCs w:val="28"/>
    </w:rPr>
  </w:style>
  <w:style w:type="paragraph" w:styleId="1">
    <w:name w:val="heading 1"/>
    <w:basedOn w:val="a"/>
    <w:next w:val="a"/>
    <w:qFormat/>
    <w:rsid w:val="00D615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36A1F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link w:val="30"/>
    <w:qFormat/>
    <w:rsid w:val="00265691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8">
    <w:name w:val="heading 8"/>
    <w:basedOn w:val="a"/>
    <w:next w:val="a"/>
    <w:link w:val="80"/>
    <w:qFormat/>
    <w:rsid w:val="00707D1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E501D"/>
    <w:rPr>
      <w:color w:val="757E88"/>
      <w:u w:val="single"/>
    </w:rPr>
  </w:style>
  <w:style w:type="paragraph" w:styleId="a4">
    <w:name w:val="Normal (Web)"/>
    <w:basedOn w:val="a"/>
    <w:uiPriority w:val="99"/>
    <w:rsid w:val="002E501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5">
    <w:name w:val="Strong"/>
    <w:uiPriority w:val="22"/>
    <w:qFormat/>
    <w:rsid w:val="002E501D"/>
    <w:rPr>
      <w:b/>
      <w:bCs/>
    </w:rPr>
  </w:style>
  <w:style w:type="paragraph" w:styleId="a6">
    <w:name w:val="Body Text"/>
    <w:basedOn w:val="a"/>
    <w:link w:val="a7"/>
    <w:uiPriority w:val="1"/>
    <w:qFormat/>
    <w:rsid w:val="00D61546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paragraph" w:styleId="a8">
    <w:name w:val="Body Text Indent"/>
    <w:basedOn w:val="a"/>
    <w:rsid w:val="00D61546"/>
    <w:pPr>
      <w:spacing w:after="120"/>
      <w:ind w:left="360"/>
    </w:pPr>
    <w:rPr>
      <w:rFonts w:ascii="Times New Roman" w:hAnsi="Times New Roman"/>
      <w:sz w:val="24"/>
      <w:szCs w:val="24"/>
    </w:rPr>
  </w:style>
  <w:style w:type="paragraph" w:styleId="a9">
    <w:name w:val="header"/>
    <w:basedOn w:val="a"/>
    <w:link w:val="aa"/>
    <w:uiPriority w:val="99"/>
    <w:rsid w:val="00D61546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val="x-none" w:eastAsia="x-none"/>
    </w:rPr>
  </w:style>
  <w:style w:type="paragraph" w:styleId="31">
    <w:name w:val="Body Text Indent 3"/>
    <w:basedOn w:val="a"/>
    <w:rsid w:val="00136A1F"/>
    <w:pPr>
      <w:spacing w:after="120"/>
      <w:ind w:left="360"/>
    </w:pPr>
    <w:rPr>
      <w:sz w:val="16"/>
      <w:szCs w:val="16"/>
    </w:rPr>
  </w:style>
  <w:style w:type="paragraph" w:customStyle="1" w:styleId="Char">
    <w:name w:val="Char"/>
    <w:basedOn w:val="a"/>
    <w:semiHidden/>
    <w:rsid w:val="00136A1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table" w:styleId="ab">
    <w:name w:val="Table Grid"/>
    <w:basedOn w:val="a1"/>
    <w:uiPriority w:val="39"/>
    <w:rsid w:val="005529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0">
    <w:name w:val="Заголовок 8 Знак"/>
    <w:link w:val="8"/>
    <w:semiHidden/>
    <w:rsid w:val="00707D1D"/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paragraph" w:styleId="20">
    <w:name w:val="Body Text Indent 2"/>
    <w:basedOn w:val="a"/>
    <w:link w:val="21"/>
    <w:rsid w:val="00707D1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707D1D"/>
    <w:rPr>
      <w:rFonts w:ascii="Arial Armenian" w:hAnsi="Arial Armenian"/>
      <w:sz w:val="28"/>
      <w:szCs w:val="28"/>
      <w:lang w:val="en-US" w:eastAsia="en-US"/>
    </w:rPr>
  </w:style>
  <w:style w:type="paragraph" w:customStyle="1" w:styleId="CharCharCharChar">
    <w:name w:val="Знак Знак Знак Char Char Char Char Знак Знак Знак"/>
    <w:basedOn w:val="a"/>
    <w:rsid w:val="00707D1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CharCharCharCharCharCharCharCharCharCharCharChar">
    <w:name w:val="Char Char Char Char Char Char Char Char Char Char Char Char"/>
    <w:basedOn w:val="a"/>
    <w:rsid w:val="00D219F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c">
    <w:name w:val="List Paragraph"/>
    <w:aliases w:val="Citation List,Table of contents numbered,Graphic,Bullets1,Resume Title,NumberedParas,Table no. List Paragraph,Bullet1,References,List Paragraph (numbered (a)),IBL List Paragraph,List Paragraph nowy,Numbered List Paragraph"/>
    <w:basedOn w:val="a"/>
    <w:link w:val="ad"/>
    <w:uiPriority w:val="1"/>
    <w:qFormat/>
    <w:rsid w:val="00FE1F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22">
    <w:name w:val="Body Text 2"/>
    <w:basedOn w:val="a"/>
    <w:link w:val="23"/>
    <w:uiPriority w:val="99"/>
    <w:rsid w:val="00AF3D6E"/>
    <w:pPr>
      <w:spacing w:after="120" w:line="480" w:lineRule="auto"/>
    </w:pPr>
  </w:style>
  <w:style w:type="paragraph" w:styleId="ae">
    <w:name w:val="Balloon Text"/>
    <w:basedOn w:val="a"/>
    <w:link w:val="af"/>
    <w:uiPriority w:val="99"/>
    <w:rsid w:val="002C2B2D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link w:val="ae"/>
    <w:uiPriority w:val="99"/>
    <w:rsid w:val="002C2B2D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link w:val="a6"/>
    <w:uiPriority w:val="1"/>
    <w:locked/>
    <w:rsid w:val="00F945B7"/>
    <w:rPr>
      <w:rFonts w:ascii="Arial Armenian" w:eastAsia="SimSun" w:hAnsi="Arial Armenian"/>
      <w:b/>
      <w:bCs/>
      <w:iCs/>
      <w:sz w:val="24"/>
      <w:szCs w:val="24"/>
      <w:lang w:val="en-US" w:eastAsia="zh-CN" w:bidi="ar-SA"/>
    </w:rPr>
  </w:style>
  <w:style w:type="paragraph" w:customStyle="1" w:styleId="DefaultParagraphFontParaChar">
    <w:name w:val="Default Paragraph Font Para Char"/>
    <w:basedOn w:val="a"/>
    <w:locked/>
    <w:rsid w:val="00F945B7"/>
    <w:pPr>
      <w:spacing w:after="160"/>
    </w:pPr>
    <w:rPr>
      <w:rFonts w:ascii="Verdana" w:eastAsia="Batang" w:hAnsi="Verdana" w:cs="Verdana"/>
      <w:sz w:val="24"/>
      <w:szCs w:val="24"/>
      <w:lang w:val="en-GB"/>
    </w:rPr>
  </w:style>
  <w:style w:type="paragraph" w:customStyle="1" w:styleId="af0">
    <w:basedOn w:val="a"/>
    <w:rsid w:val="00CF77F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al2">
    <w:name w:val="Normal+2"/>
    <w:basedOn w:val="a"/>
    <w:next w:val="a"/>
    <w:rsid w:val="002A6A46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unhideWhenUsed/>
    <w:rsid w:val="002A15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rvts9">
    <w:name w:val="rvts9"/>
    <w:basedOn w:val="a0"/>
    <w:rsid w:val="00650A0D"/>
  </w:style>
  <w:style w:type="character" w:customStyle="1" w:styleId="aa">
    <w:name w:val="Верхний колонтитул Знак"/>
    <w:link w:val="a9"/>
    <w:uiPriority w:val="99"/>
    <w:rsid w:val="00603949"/>
    <w:rPr>
      <w:sz w:val="24"/>
      <w:szCs w:val="24"/>
    </w:rPr>
  </w:style>
  <w:style w:type="paragraph" w:customStyle="1" w:styleId="Normal1">
    <w:name w:val="Normal+1"/>
    <w:basedOn w:val="a"/>
    <w:next w:val="a"/>
    <w:uiPriority w:val="99"/>
    <w:rsid w:val="00833CF6"/>
    <w:pPr>
      <w:autoSpaceDE w:val="0"/>
      <w:autoSpaceDN w:val="0"/>
      <w:adjustRightInd w:val="0"/>
    </w:pPr>
    <w:rPr>
      <w:rFonts w:ascii="GHEA Mariam" w:hAnsi="GHEA Mariam"/>
      <w:sz w:val="24"/>
      <w:szCs w:val="24"/>
    </w:rPr>
  </w:style>
  <w:style w:type="paragraph" w:customStyle="1" w:styleId="listparagraph">
    <w:name w:val="listparagraph"/>
    <w:basedOn w:val="a"/>
    <w:rsid w:val="00373B93"/>
    <w:rPr>
      <w:rFonts w:ascii="Times New Roman" w:eastAsia="Calibri" w:hAnsi="Times New Roman"/>
      <w:sz w:val="24"/>
      <w:szCs w:val="24"/>
    </w:rPr>
  </w:style>
  <w:style w:type="paragraph" w:customStyle="1" w:styleId="CharChar1Char">
    <w:name w:val="Char Char1 Char Знак Знак"/>
    <w:basedOn w:val="a"/>
    <w:rsid w:val="002C347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ListParagraph1">
    <w:name w:val="List Paragraph1"/>
    <w:basedOn w:val="a"/>
    <w:uiPriority w:val="99"/>
    <w:qFormat/>
    <w:rsid w:val="002C3475"/>
    <w:pPr>
      <w:ind w:left="720" w:firstLine="720"/>
      <w:contextualSpacing/>
    </w:pPr>
    <w:rPr>
      <w:rFonts w:ascii="Calibri" w:eastAsia="Calibri" w:hAnsi="Calibri"/>
      <w:sz w:val="22"/>
      <w:szCs w:val="22"/>
    </w:rPr>
  </w:style>
  <w:style w:type="character" w:styleId="af1">
    <w:name w:val="Emphasis"/>
    <w:qFormat/>
    <w:rsid w:val="007945DB"/>
    <w:rPr>
      <w:i/>
      <w:iCs/>
    </w:rPr>
  </w:style>
  <w:style w:type="character" w:styleId="af2">
    <w:name w:val="annotation reference"/>
    <w:basedOn w:val="a0"/>
    <w:rsid w:val="00A92C6C"/>
    <w:rPr>
      <w:sz w:val="16"/>
      <w:szCs w:val="16"/>
    </w:rPr>
  </w:style>
  <w:style w:type="paragraph" w:styleId="af3">
    <w:name w:val="annotation text"/>
    <w:basedOn w:val="a"/>
    <w:link w:val="af4"/>
    <w:rsid w:val="00A92C6C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rsid w:val="00A92C6C"/>
    <w:rPr>
      <w:rFonts w:ascii="Arial Armenian" w:hAnsi="Arial Armenian"/>
    </w:rPr>
  </w:style>
  <w:style w:type="paragraph" w:styleId="af5">
    <w:name w:val="annotation subject"/>
    <w:basedOn w:val="af3"/>
    <w:next w:val="af3"/>
    <w:link w:val="af6"/>
    <w:rsid w:val="00A92C6C"/>
    <w:rPr>
      <w:b/>
      <w:bCs/>
    </w:rPr>
  </w:style>
  <w:style w:type="character" w:customStyle="1" w:styleId="af6">
    <w:name w:val="Тема примечания Знак"/>
    <w:basedOn w:val="af4"/>
    <w:link w:val="af5"/>
    <w:rsid w:val="00A92C6C"/>
    <w:rPr>
      <w:rFonts w:ascii="Arial Armenian" w:hAnsi="Arial Armenian"/>
      <w:b/>
      <w:bCs/>
    </w:rPr>
  </w:style>
  <w:style w:type="paragraph" w:styleId="af7">
    <w:name w:val="footnote text"/>
    <w:basedOn w:val="a"/>
    <w:link w:val="af8"/>
    <w:rsid w:val="00125B84"/>
    <w:rPr>
      <w:sz w:val="20"/>
      <w:szCs w:val="20"/>
    </w:rPr>
  </w:style>
  <w:style w:type="character" w:customStyle="1" w:styleId="af8">
    <w:name w:val="Текст сноски Знак"/>
    <w:basedOn w:val="a0"/>
    <w:link w:val="af7"/>
    <w:rsid w:val="00125B84"/>
    <w:rPr>
      <w:rFonts w:ascii="Arial Armenian" w:hAnsi="Arial Armenian"/>
    </w:rPr>
  </w:style>
  <w:style w:type="character" w:styleId="af9">
    <w:name w:val="footnote reference"/>
    <w:basedOn w:val="a0"/>
    <w:rsid w:val="00125B84"/>
    <w:rPr>
      <w:vertAlign w:val="superscript"/>
    </w:rPr>
  </w:style>
  <w:style w:type="character" w:customStyle="1" w:styleId="ad">
    <w:name w:val="Абзац списка Знак"/>
    <w:aliases w:val="Citation List Знак,Table of contents numbered Знак,Graphic Знак,Bullets1 Знак,Resume Title Знак,NumberedParas Знак,Table no. List Paragraph Знак,Bullet1 Знак,References Знак,List Paragraph (numbered (a)) Знак,IBL List Paragraph Знак"/>
    <w:link w:val="ac"/>
    <w:uiPriority w:val="34"/>
    <w:qFormat/>
    <w:locked/>
    <w:rsid w:val="00C50657"/>
    <w:rPr>
      <w:rFonts w:ascii="Calibri" w:eastAsia="Calibri" w:hAnsi="Calibri"/>
      <w:sz w:val="22"/>
      <w:szCs w:val="22"/>
      <w:lang w:val="ru-RU"/>
    </w:rPr>
  </w:style>
  <w:style w:type="paragraph" w:customStyle="1" w:styleId="Default">
    <w:name w:val="Default"/>
    <w:rsid w:val="007347FB"/>
    <w:pPr>
      <w:autoSpaceDE w:val="0"/>
      <w:autoSpaceDN w:val="0"/>
      <w:adjustRightInd w:val="0"/>
    </w:pPr>
    <w:rPr>
      <w:rFonts w:ascii="GHEA Grapalat" w:hAnsi="GHEA Grapalat" w:cs="GHEA Grapalat"/>
      <w:color w:val="000000"/>
      <w:sz w:val="24"/>
      <w:szCs w:val="24"/>
      <w:lang w:val="ru-RU"/>
    </w:rPr>
  </w:style>
  <w:style w:type="character" w:customStyle="1" w:styleId="HTML0">
    <w:name w:val="Стандартный HTML Знак"/>
    <w:basedOn w:val="a0"/>
    <w:link w:val="HTML"/>
    <w:rsid w:val="00857FC0"/>
    <w:rPr>
      <w:rFonts w:ascii="Courier New" w:hAnsi="Courier New"/>
    </w:rPr>
  </w:style>
  <w:style w:type="paragraph" w:styleId="afa">
    <w:name w:val="caption"/>
    <w:basedOn w:val="a"/>
    <w:qFormat/>
    <w:rsid w:val="009D7543"/>
    <w:pPr>
      <w:suppressLineNumbers/>
      <w:suppressAutoHyphens/>
      <w:spacing w:before="120" w:after="120"/>
    </w:pPr>
    <w:rPr>
      <w:rFonts w:cs="Lohit Devanagari"/>
      <w:i/>
      <w:iCs/>
      <w:sz w:val="24"/>
      <w:szCs w:val="24"/>
      <w:lang w:eastAsia="zh-CN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79693F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rsid w:val="00265691"/>
    <w:rPr>
      <w:rFonts w:ascii="Arial LatArm" w:hAnsi="Arial LatArm"/>
      <w:i/>
      <w:lang w:val="en-AU"/>
    </w:rPr>
  </w:style>
  <w:style w:type="paragraph" w:styleId="afb">
    <w:name w:val="Document Map"/>
    <w:basedOn w:val="a"/>
    <w:link w:val="afc"/>
    <w:uiPriority w:val="99"/>
    <w:semiHidden/>
    <w:unhideWhenUsed/>
    <w:rsid w:val="00265691"/>
    <w:rPr>
      <w:rFonts w:ascii="Lucida Grande" w:hAnsi="Lucida Grande" w:cs="Lucida Grande"/>
      <w:sz w:val="24"/>
      <w:szCs w:val="24"/>
    </w:rPr>
  </w:style>
  <w:style w:type="character" w:customStyle="1" w:styleId="afc">
    <w:name w:val="Схема документа Знак"/>
    <w:basedOn w:val="a0"/>
    <w:link w:val="afb"/>
    <w:uiPriority w:val="99"/>
    <w:semiHidden/>
    <w:rsid w:val="00265691"/>
    <w:rPr>
      <w:rFonts w:ascii="Lucida Grande" w:hAnsi="Lucida Grande" w:cs="Lucida Grande"/>
      <w:sz w:val="24"/>
      <w:szCs w:val="24"/>
    </w:rPr>
  </w:style>
  <w:style w:type="character" w:customStyle="1" w:styleId="ng-binding">
    <w:name w:val="ng-binding"/>
    <w:basedOn w:val="a0"/>
    <w:rsid w:val="00265691"/>
  </w:style>
  <w:style w:type="character" w:customStyle="1" w:styleId="23">
    <w:name w:val="Основной текст 2 Знак"/>
    <w:basedOn w:val="a0"/>
    <w:link w:val="22"/>
    <w:uiPriority w:val="99"/>
    <w:rsid w:val="00265691"/>
    <w:rPr>
      <w:rFonts w:ascii="Arial Armenian" w:hAnsi="Arial Armenian"/>
      <w:sz w:val="28"/>
      <w:szCs w:val="28"/>
    </w:rPr>
  </w:style>
  <w:style w:type="table" w:customStyle="1" w:styleId="11">
    <w:name w:val="Сетка таблицы1"/>
    <w:basedOn w:val="a1"/>
    <w:next w:val="ab"/>
    <w:uiPriority w:val="39"/>
    <w:rsid w:val="00265691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1"/>
    <w:next w:val="ab"/>
    <w:uiPriority w:val="39"/>
    <w:rsid w:val="00265691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65691"/>
    <w:pPr>
      <w:widowControl w:val="0"/>
      <w:autoSpaceDE w:val="0"/>
      <w:autoSpaceDN w:val="0"/>
    </w:pPr>
    <w:rPr>
      <w:rFonts w:ascii="Cambria Math" w:eastAsia="Cambria Math" w:hAnsi="Cambria Math" w:cs="Cambria Math"/>
      <w:sz w:val="22"/>
      <w:szCs w:val="22"/>
    </w:rPr>
  </w:style>
  <w:style w:type="paragraph" w:styleId="afd">
    <w:name w:val="footer"/>
    <w:basedOn w:val="a"/>
    <w:link w:val="afe"/>
    <w:uiPriority w:val="99"/>
    <w:unhideWhenUsed/>
    <w:rsid w:val="00265691"/>
    <w:pPr>
      <w:widowControl w:val="0"/>
      <w:tabs>
        <w:tab w:val="center" w:pos="4680"/>
        <w:tab w:val="right" w:pos="9360"/>
      </w:tabs>
      <w:autoSpaceDE w:val="0"/>
      <w:autoSpaceDN w:val="0"/>
    </w:pPr>
    <w:rPr>
      <w:rFonts w:ascii="Cambria Math" w:eastAsia="Cambria Math" w:hAnsi="Cambria Math" w:cs="Cambria Math"/>
      <w:sz w:val="22"/>
      <w:szCs w:val="22"/>
    </w:rPr>
  </w:style>
  <w:style w:type="character" w:customStyle="1" w:styleId="afe">
    <w:name w:val="Нижний колонтитул Знак"/>
    <w:basedOn w:val="a0"/>
    <w:link w:val="afd"/>
    <w:uiPriority w:val="99"/>
    <w:rsid w:val="00265691"/>
    <w:rPr>
      <w:rFonts w:ascii="Cambria Math" w:eastAsia="Cambria Math" w:hAnsi="Cambria Math" w:cs="Cambria Math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92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0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5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03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95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968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039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897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8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1494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74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9326A-BF63-4FD2-B617-1231DFF6B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5</Pages>
  <Words>576</Words>
  <Characters>3288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ՀՀ ՖՆ աշխատակազմի հաշվապահական հաշվառման</vt:lpstr>
      <vt:lpstr>ՀՀ ՖՆ աշխատակազմի հաշվապահական հաշվառման</vt:lpstr>
    </vt:vector>
  </TitlesOfParts>
  <Company>- ETH0 -</Company>
  <LinksUpToDate>false</LinksUpToDate>
  <CharactersWithSpaces>3857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ՀՀ ՖՆ աշխատակազմի հաշվապահական հաշվառման</dc:title>
  <dc:creator>Lusine</dc:creator>
  <cp:lastModifiedBy>Lusine</cp:lastModifiedBy>
  <cp:revision>20</cp:revision>
  <cp:lastPrinted>2026-01-20T06:23:00Z</cp:lastPrinted>
  <dcterms:created xsi:type="dcterms:W3CDTF">2026-01-08T10:56:00Z</dcterms:created>
  <dcterms:modified xsi:type="dcterms:W3CDTF">2026-01-20T08:25:00Z</dcterms:modified>
</cp:coreProperties>
</file>