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B178A3" w14:textId="77777777" w:rsidR="000710E5" w:rsidRPr="00840E4E" w:rsidRDefault="000710E5" w:rsidP="000710E5">
      <w:pPr>
        <w:pStyle w:val="BodyTextIndent3"/>
        <w:widowControl w:val="0"/>
        <w:tabs>
          <w:tab w:val="left" w:pos="450"/>
        </w:tabs>
        <w:ind w:left="-630"/>
        <w:jc w:val="right"/>
        <w:rPr>
          <w:rFonts w:ascii="GHEA Grapalat" w:hAnsi="GHEA Grapalat"/>
          <w:b/>
          <w:sz w:val="22"/>
          <w:szCs w:val="22"/>
          <w:lang w:val="ru-RU"/>
        </w:rPr>
      </w:pPr>
      <w:r w:rsidRPr="00822B68">
        <w:rPr>
          <w:rFonts w:ascii="GHEA Grapalat" w:hAnsi="GHEA Grapalat"/>
          <w:b/>
          <w:sz w:val="22"/>
          <w:szCs w:val="22"/>
          <w:lang w:val="ru-RU"/>
        </w:rPr>
        <w:t>Приложение</w:t>
      </w:r>
      <w:r w:rsidRPr="00840E4E">
        <w:rPr>
          <w:rFonts w:ascii="GHEA Grapalat" w:hAnsi="GHEA Grapalat"/>
          <w:b/>
          <w:sz w:val="22"/>
          <w:szCs w:val="22"/>
          <w:lang w:val="ru-RU"/>
        </w:rPr>
        <w:t>-1</w:t>
      </w:r>
      <w:r w:rsidRPr="00840E4E">
        <w:rPr>
          <w:rFonts w:ascii="Cambria Math" w:hAnsi="Cambria Math" w:cs="Cambria Math"/>
          <w:b/>
          <w:sz w:val="22"/>
          <w:szCs w:val="22"/>
          <w:lang w:val="ru-RU"/>
        </w:rPr>
        <w:t>․</w:t>
      </w:r>
      <w:r w:rsidRPr="00840E4E">
        <w:rPr>
          <w:rFonts w:ascii="GHEA Grapalat" w:hAnsi="GHEA Grapalat"/>
          <w:b/>
          <w:sz w:val="22"/>
          <w:szCs w:val="22"/>
          <w:lang w:val="ru-RU"/>
        </w:rPr>
        <w:t>1</w:t>
      </w:r>
    </w:p>
    <w:p w14:paraId="066DEF78" w14:textId="3522300A" w:rsidR="000710E5" w:rsidRPr="00493D60" w:rsidRDefault="000710E5" w:rsidP="000710E5">
      <w:pPr>
        <w:pStyle w:val="BodyTextIndent3"/>
        <w:widowControl w:val="0"/>
        <w:tabs>
          <w:tab w:val="left" w:pos="450"/>
        </w:tabs>
        <w:ind w:left="-630"/>
        <w:jc w:val="right"/>
        <w:rPr>
          <w:rFonts w:ascii="GHEA Grapalat" w:hAnsi="GHEA Grapalat"/>
          <w:b/>
          <w:sz w:val="22"/>
          <w:szCs w:val="22"/>
          <w:lang w:val="ru-RU"/>
        </w:rPr>
      </w:pPr>
      <w:r w:rsidRPr="00822B68">
        <w:rPr>
          <w:rFonts w:ascii="GHEA Grapalat" w:hAnsi="GHEA Grapalat"/>
          <w:b/>
          <w:sz w:val="22"/>
          <w:szCs w:val="22"/>
          <w:lang w:val="ru-RU"/>
        </w:rPr>
        <w:t>к Приглашению на электронный аукцион</w:t>
      </w:r>
      <w:r w:rsidRPr="00822B68">
        <w:rPr>
          <w:rFonts w:ascii="GHEA Grapalat" w:hAnsi="GHEA Grapalat" w:cs="Arial"/>
          <w:b/>
          <w:sz w:val="22"/>
          <w:szCs w:val="22"/>
          <w:lang w:val="ru-RU"/>
        </w:rPr>
        <w:br/>
      </w:r>
      <w:r w:rsidRPr="00822B68">
        <w:rPr>
          <w:rFonts w:ascii="GHEA Grapalat" w:hAnsi="GHEA Grapalat"/>
          <w:b/>
          <w:sz w:val="22"/>
          <w:szCs w:val="22"/>
          <w:lang w:val="ru-RU"/>
        </w:rPr>
        <w:t xml:space="preserve">под кодом </w:t>
      </w:r>
      <w:r w:rsidRPr="002E137B">
        <w:rPr>
          <w:rFonts w:ascii="GHEA Grapalat" w:hAnsi="GHEA Grapalat"/>
          <w:b/>
          <w:sz w:val="22"/>
          <w:szCs w:val="22"/>
        </w:rPr>
        <w:t>ՊԵԿ</w:t>
      </w:r>
      <w:r w:rsidRPr="002E137B">
        <w:rPr>
          <w:rFonts w:ascii="GHEA Grapalat" w:hAnsi="GHEA Grapalat"/>
          <w:b/>
          <w:sz w:val="22"/>
          <w:szCs w:val="22"/>
          <w:lang w:val="ru-RU"/>
        </w:rPr>
        <w:t>-</w:t>
      </w:r>
      <w:r w:rsidRPr="002E137B">
        <w:rPr>
          <w:rFonts w:ascii="GHEA Grapalat" w:hAnsi="GHEA Grapalat"/>
          <w:b/>
          <w:sz w:val="22"/>
          <w:szCs w:val="22"/>
        </w:rPr>
        <w:t>ԷԱՃԾՁԲ</w:t>
      </w:r>
      <w:r w:rsidRPr="002E137B">
        <w:rPr>
          <w:rFonts w:ascii="GHEA Grapalat" w:hAnsi="GHEA Grapalat"/>
          <w:b/>
          <w:sz w:val="22"/>
          <w:szCs w:val="22"/>
          <w:lang w:val="ru-RU"/>
        </w:rPr>
        <w:t>-26/</w:t>
      </w:r>
      <w:r w:rsidR="00493D60" w:rsidRPr="00493D60">
        <w:rPr>
          <w:rFonts w:ascii="GHEA Grapalat" w:hAnsi="GHEA Grapalat"/>
          <w:b/>
          <w:sz w:val="22"/>
          <w:szCs w:val="22"/>
          <w:lang w:val="ru-RU"/>
        </w:rPr>
        <w:t>7</w:t>
      </w:r>
      <w:bookmarkStart w:id="0" w:name="_GoBack"/>
      <w:bookmarkEnd w:id="0"/>
    </w:p>
    <w:p w14:paraId="42887196" w14:textId="77777777" w:rsidR="000710E5" w:rsidRDefault="000710E5" w:rsidP="000710E5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077A5AAB" w14:textId="77777777" w:rsidR="000710E5" w:rsidRPr="000549C6" w:rsidRDefault="000710E5" w:rsidP="000710E5">
      <w:pPr>
        <w:widowControl w:val="0"/>
        <w:jc w:val="center"/>
        <w:rPr>
          <w:rFonts w:ascii="GHEA Grapalat" w:hAnsi="GHEA Grapalat"/>
          <w:b/>
          <w:sz w:val="24"/>
          <w:lang w:val="ru-RU"/>
        </w:rPr>
      </w:pPr>
      <w:r w:rsidRPr="000549C6">
        <w:rPr>
          <w:rFonts w:ascii="GHEA Grapalat" w:hAnsi="GHEA Grapalat"/>
          <w:b/>
          <w:sz w:val="24"/>
          <w:lang w:val="ru-RU"/>
        </w:rPr>
        <w:t xml:space="preserve">ПРЕЙСКУРАНТ УСЛУГ </w:t>
      </w:r>
    </w:p>
    <w:p w14:paraId="7BF4F70F" w14:textId="77777777" w:rsidR="000710E5" w:rsidRDefault="000710E5" w:rsidP="000710E5">
      <w:pPr>
        <w:widowControl w:val="0"/>
        <w:jc w:val="center"/>
        <w:rPr>
          <w:rFonts w:ascii="GHEA Grapalat" w:hAnsi="GHEA Grapalat"/>
          <w:b/>
          <w:sz w:val="24"/>
          <w:lang w:val="ru-RU"/>
        </w:rPr>
      </w:pPr>
      <w:r w:rsidRPr="000549C6">
        <w:rPr>
          <w:rFonts w:ascii="GHEA Grapalat" w:hAnsi="GHEA Grapalat"/>
          <w:b/>
          <w:sz w:val="24"/>
          <w:lang w:val="ru-RU"/>
        </w:rPr>
        <w:t>РАЗДЕЛЕ</w:t>
      </w:r>
      <w:r w:rsidRPr="002E137B">
        <w:rPr>
          <w:rFonts w:ascii="GHEA Grapalat" w:hAnsi="GHEA Grapalat" w:hint="eastAsia"/>
          <w:b/>
          <w:sz w:val="24"/>
          <w:lang w:val="ru-RU"/>
        </w:rPr>
        <w:t xml:space="preserve"> </w:t>
      </w:r>
      <w:r w:rsidRPr="00DC1095">
        <w:rPr>
          <w:rFonts w:ascii="GHEA Grapalat" w:hAnsi="GHEA Grapalat" w:hint="eastAsia"/>
          <w:b/>
          <w:sz w:val="24"/>
          <w:lang w:val="ru-RU"/>
        </w:rPr>
        <w:t>ЗА</w:t>
      </w:r>
      <w:r w:rsidRPr="00DC1095">
        <w:rPr>
          <w:rFonts w:ascii="GHEA Grapalat" w:hAnsi="GHEA Grapalat"/>
          <w:b/>
          <w:sz w:val="24"/>
          <w:lang w:val="ru-RU"/>
        </w:rPr>
        <w:t xml:space="preserve"> </w:t>
      </w:r>
      <w:r w:rsidRPr="00DC1095">
        <w:rPr>
          <w:rFonts w:ascii="GHEA Grapalat" w:hAnsi="GHEA Grapalat" w:hint="eastAsia"/>
          <w:b/>
          <w:sz w:val="24"/>
          <w:lang w:val="ru-RU"/>
        </w:rPr>
        <w:t>ОДИН</w:t>
      </w:r>
      <w:r w:rsidRPr="00DC1095">
        <w:rPr>
          <w:rFonts w:ascii="GHEA Grapalat" w:hAnsi="GHEA Grapalat"/>
          <w:b/>
          <w:sz w:val="24"/>
          <w:lang w:val="ru-RU"/>
        </w:rPr>
        <w:t xml:space="preserve"> </w:t>
      </w:r>
      <w:r w:rsidRPr="00DC1095">
        <w:rPr>
          <w:rFonts w:ascii="GHEA Grapalat" w:hAnsi="GHEA Grapalat" w:hint="eastAsia"/>
          <w:b/>
          <w:sz w:val="24"/>
          <w:lang w:val="ru-RU"/>
        </w:rPr>
        <w:t>ДЕНЬ</w:t>
      </w:r>
    </w:p>
    <w:p w14:paraId="29B4FDCB" w14:textId="77777777" w:rsidR="001D13B8" w:rsidRDefault="001D13B8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</w:p>
    <w:p w14:paraId="48BD9857" w14:textId="77777777" w:rsidR="00B028A1" w:rsidRDefault="00B028A1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</w:p>
    <w:p w14:paraId="68A3986A" w14:textId="755493F8" w:rsidR="006E438F" w:rsidRPr="000710E5" w:rsidRDefault="006E438F" w:rsidP="006E438F">
      <w:pPr>
        <w:pStyle w:val="Caption"/>
        <w:jc w:val="right"/>
        <w:rPr>
          <w:rFonts w:ascii="GHEA Grapalat" w:hAnsi="GHEA Grapalat" w:cs="GHEA Grapalat"/>
          <w:i w:val="0"/>
          <w:sz w:val="18"/>
          <w:szCs w:val="18"/>
        </w:rPr>
      </w:pPr>
      <w:r w:rsidRPr="000710E5">
        <w:rPr>
          <w:rFonts w:ascii="GHEA Grapalat" w:hAnsi="GHEA Grapalat" w:cs="GHEA Grapalat"/>
          <w:i w:val="0"/>
          <w:sz w:val="18"/>
          <w:szCs w:val="18"/>
          <w:lang w:val="ru-RU"/>
        </w:rPr>
        <w:t>Приложение</w:t>
      </w:r>
      <w:r w:rsidRPr="000710E5">
        <w:rPr>
          <w:rFonts w:ascii="GHEA Grapalat" w:hAnsi="GHEA Grapalat" w:cs="GHEA Grapalat"/>
          <w:i w:val="0"/>
          <w:sz w:val="18"/>
          <w:szCs w:val="18"/>
        </w:rPr>
        <w:t xml:space="preserve"> 1</w:t>
      </w:r>
    </w:p>
    <w:tbl>
      <w:tblPr>
        <w:tblW w:w="1503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40"/>
        <w:gridCol w:w="8390"/>
        <w:gridCol w:w="2138"/>
        <w:gridCol w:w="3969"/>
      </w:tblGrid>
      <w:tr w:rsidR="00F9438D" w:rsidRPr="00493D60" w14:paraId="4323A5B5" w14:textId="12661A0B" w:rsidTr="000710E5">
        <w:trPr>
          <w:trHeight w:val="64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1AF8EA" w14:textId="027063C1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N</w:t>
            </w:r>
          </w:p>
        </w:tc>
        <w:tc>
          <w:tcPr>
            <w:tcW w:w="8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CC241E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А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дрес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25716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С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корость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1DA28" w14:textId="3D4FCBC1" w:rsidR="00F9438D" w:rsidRP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 xml:space="preserve">Цена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за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1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день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br/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(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Включая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НДС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)</w:t>
            </w:r>
          </w:p>
        </w:tc>
      </w:tr>
      <w:tr w:rsidR="00F9438D" w:rsidRPr="00F9438D" w14:paraId="2F3AE073" w14:textId="4C1B1948" w:rsidTr="000710E5">
        <w:trPr>
          <w:trHeight w:val="53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98EBDE" w14:textId="77777777" w:rsidR="00F9438D" w:rsidRPr="00F9438D" w:rsidRDefault="00F9438D" w:rsidP="00A47B38">
            <w:pPr>
              <w:numPr>
                <w:ilvl w:val="0"/>
                <w:numId w:val="3"/>
              </w:numPr>
              <w:suppressAutoHyphens/>
              <w:snapToGrid w:val="0"/>
              <w:spacing w:line="256" w:lineRule="auto"/>
              <w:ind w:hanging="82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9D8FB3" w14:textId="77777777" w:rsidR="00F9438D" w:rsidRPr="00F9438D" w:rsidRDefault="00F9438D" w:rsidP="003E2DE9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Ереван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ул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.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Агароняна 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12/3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E76A8" w14:textId="77777777" w:rsidR="00F9438D" w:rsidRPr="00F9438D" w:rsidRDefault="00F9438D" w:rsidP="003E2DE9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5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Gb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/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5B699" w14:textId="77777777" w:rsidR="00F9438D" w:rsidRPr="00F9438D" w:rsidRDefault="00F9438D" w:rsidP="003E2DE9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</w:tr>
      <w:tr w:rsidR="00F9438D" w:rsidRPr="00F9438D" w14:paraId="4DCD4A7D" w14:textId="5E5AE472" w:rsidTr="000710E5">
        <w:trPr>
          <w:trHeight w:val="51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C17851" w14:textId="77777777" w:rsidR="00F9438D" w:rsidRPr="00F9438D" w:rsidRDefault="00F9438D" w:rsidP="00A47B38">
            <w:pPr>
              <w:numPr>
                <w:ilvl w:val="0"/>
                <w:numId w:val="3"/>
              </w:numPr>
              <w:suppressAutoHyphens/>
              <w:snapToGrid w:val="0"/>
              <w:spacing w:line="256" w:lineRule="auto"/>
              <w:ind w:hanging="82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317B6B" w14:textId="77777777" w:rsidR="00F9438D" w:rsidRPr="00A903A7" w:rsidRDefault="00F9438D" w:rsidP="003E2DE9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Тавушскa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я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область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 г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 Дилиджан, ул. Парз Лич 5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86FFF" w14:textId="77777777" w:rsidR="00F9438D" w:rsidRPr="00F9438D" w:rsidRDefault="00F9438D" w:rsidP="003E2DE9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5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Gb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/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AD396" w14:textId="77777777" w:rsidR="00F9438D" w:rsidRPr="00F9438D" w:rsidRDefault="00F9438D" w:rsidP="003E2DE9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</w:tr>
    </w:tbl>
    <w:p w14:paraId="57AF6C1F" w14:textId="3ED4D67F" w:rsidR="006E438F" w:rsidRPr="00F9438D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</w:p>
    <w:p w14:paraId="06359950" w14:textId="77777777" w:rsidR="00F2536E" w:rsidRPr="00F9438D" w:rsidRDefault="00F2536E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</w:p>
    <w:p w14:paraId="7A8C714B" w14:textId="77777777" w:rsidR="006E438F" w:rsidRPr="000710E5" w:rsidRDefault="006E438F" w:rsidP="006E438F">
      <w:pPr>
        <w:pStyle w:val="Caption"/>
        <w:jc w:val="right"/>
        <w:rPr>
          <w:rFonts w:ascii="GHEA Grapalat" w:hAnsi="GHEA Grapalat" w:cs="GHEA Grapalat"/>
          <w:i w:val="0"/>
          <w:sz w:val="18"/>
          <w:szCs w:val="18"/>
          <w:lang w:val="ru-RU"/>
        </w:rPr>
      </w:pPr>
      <w:r w:rsidRPr="000710E5">
        <w:rPr>
          <w:rFonts w:ascii="GHEA Grapalat" w:hAnsi="GHEA Grapalat" w:cs="GHEA Grapalat"/>
          <w:i w:val="0"/>
          <w:sz w:val="18"/>
          <w:szCs w:val="18"/>
          <w:lang w:val="ru-RU"/>
        </w:rPr>
        <w:t>Приложение</w:t>
      </w:r>
      <w:r w:rsidRPr="000710E5">
        <w:rPr>
          <w:rFonts w:ascii="GHEA Grapalat" w:hAnsi="GHEA Grapalat"/>
          <w:i w:val="0"/>
          <w:sz w:val="18"/>
          <w:szCs w:val="18"/>
          <w:lang w:val="ru-RU"/>
        </w:rPr>
        <w:t xml:space="preserve"> 2</w:t>
      </w:r>
    </w:p>
    <w:tbl>
      <w:tblPr>
        <w:tblW w:w="1502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46"/>
        <w:gridCol w:w="8384"/>
        <w:gridCol w:w="2127"/>
        <w:gridCol w:w="3969"/>
      </w:tblGrid>
      <w:tr w:rsidR="00F9438D" w:rsidRPr="00493D60" w14:paraId="7158F1F9" w14:textId="1E085EF8" w:rsidTr="000710E5">
        <w:trPr>
          <w:trHeight w:val="47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E33EC2" w14:textId="6725710B" w:rsidR="00F9438D" w:rsidRPr="00F9438D" w:rsidRDefault="00F9438D" w:rsidP="00A903A7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GHEA Grapalat"/>
                <w:i w:val="0"/>
                <w:sz w:val="18"/>
                <w:szCs w:val="18"/>
              </w:rPr>
              <w:t>N</w:t>
            </w:r>
          </w:p>
        </w:tc>
        <w:tc>
          <w:tcPr>
            <w:tcW w:w="8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EB83B3" w14:textId="77777777" w:rsidR="00F9438D" w:rsidRPr="00A903A7" w:rsidRDefault="00F9438D" w:rsidP="00A903A7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А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дрес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8412C" w14:textId="77777777" w:rsidR="00F9438D" w:rsidRPr="00A903A7" w:rsidRDefault="00F9438D" w:rsidP="00A903A7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С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корость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6E93B" w14:textId="77777777" w:rsid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 xml:space="preserve">Цена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за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1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день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</w:p>
          <w:p w14:paraId="42301BB2" w14:textId="39FE809C" w:rsidR="00F9438D" w:rsidRP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(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Включая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НДС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)</w:t>
            </w:r>
          </w:p>
        </w:tc>
      </w:tr>
      <w:tr w:rsidR="002F1348" w:rsidRPr="00A903A7" w14:paraId="0145B2BD" w14:textId="4AA36011" w:rsidTr="000710E5">
        <w:trPr>
          <w:trHeight w:val="451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47D81C" w14:textId="77777777" w:rsidR="002F1348" w:rsidRPr="00A903A7" w:rsidRDefault="002F1348" w:rsidP="00A47B38">
            <w:pPr>
              <w:pStyle w:val="ListParagraph"/>
              <w:numPr>
                <w:ilvl w:val="0"/>
                <w:numId w:val="6"/>
              </w:numPr>
              <w:suppressAutoHyphens/>
              <w:snapToGrid w:val="0"/>
              <w:spacing w:after="0"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3AB7B6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Ширакская область, село Бавра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69F9A" w14:textId="104F4A9F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9554C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38082D9A" w14:textId="133A3EBF" w:rsidTr="000710E5">
        <w:trPr>
          <w:trHeight w:val="463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E69D54" w14:textId="77777777" w:rsidR="002F1348" w:rsidRPr="00A903A7" w:rsidRDefault="002F1348" w:rsidP="00A47B38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2E80D9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Тавушская область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село Баграташен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1E843" w14:textId="74D471F6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5DBDC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1376DE44" w14:textId="765062C8" w:rsidTr="000710E5">
        <w:trPr>
          <w:trHeight w:val="47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CA4FED" w14:textId="77777777" w:rsidR="002F1348" w:rsidRPr="00A903A7" w:rsidRDefault="002F1348" w:rsidP="00A47B38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690EE9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Лорийская облать,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село Гогаван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DFC5A" w14:textId="4486F1F1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A8706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4D586B83" w14:textId="344AA81A" w:rsidTr="000710E5">
        <w:trPr>
          <w:trHeight w:val="471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399AD0" w14:textId="77777777" w:rsidR="002F1348" w:rsidRPr="00A903A7" w:rsidRDefault="002F1348" w:rsidP="00A47B38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F4FBAD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Сюникская область,Карчеванское шоссе 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7D4B7" w14:textId="7C532ECD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FCCC1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6D7D4A83" w14:textId="71FEE3BF" w:rsidTr="000710E5">
        <w:trPr>
          <w:trHeight w:val="47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216452" w14:textId="77777777" w:rsidR="002F1348" w:rsidRPr="00A903A7" w:rsidRDefault="002F1348" w:rsidP="00A47B38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126E90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Тавушскa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я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область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село Айрум,ул Еркатугаина 20,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85CCE" w14:textId="4D72EDA1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365AC">
              <w:rPr>
                <w:rFonts w:ascii="GHEA Grapalat" w:hAnsi="GHEA Grapalat" w:cs="Calibri"/>
                <w:color w:val="000000"/>
                <w:sz w:val="18"/>
                <w:szCs w:val="18"/>
              </w:rPr>
              <w:t>500Mb/s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41C35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02F2FE1F" w14:textId="336B06FB" w:rsidTr="000710E5">
        <w:trPr>
          <w:trHeight w:val="45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A07135" w14:textId="77777777" w:rsidR="002F1348" w:rsidRPr="00A903A7" w:rsidRDefault="002F1348" w:rsidP="00A47B38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23F490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Г.Ереван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ул.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М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Хоренаци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3, 7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и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7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A3153" w14:textId="7054E9A0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789FA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0A56FDA" w14:textId="5274F78A" w:rsidTr="000710E5">
        <w:trPr>
          <w:trHeight w:val="45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0B8AE2" w14:textId="77777777" w:rsidR="002F1348" w:rsidRPr="00A903A7" w:rsidRDefault="002F1348" w:rsidP="00A47B38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DBCC9B" w14:textId="7657BA80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г.Ереван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ул. Адмирала Исакова 10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 и 10/6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5323E" w14:textId="2AB3B4F6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93A0E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2F1348" w14:paraId="57507124" w14:textId="77777777" w:rsidTr="000710E5">
        <w:trPr>
          <w:trHeight w:val="45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79E35D" w14:textId="77777777" w:rsidR="002F1348" w:rsidRPr="00A903A7" w:rsidRDefault="002F1348" w:rsidP="00A47B38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144D49" w14:textId="34845F9B" w:rsidR="002F1348" w:rsidRPr="00A903A7" w:rsidRDefault="002F1348" w:rsidP="002F1348">
            <w:pPr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г.Ереван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ул. Адмирала Исакова 10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(Ц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ентр 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мониторинг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a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5D5F0" w14:textId="5A7BC6BF" w:rsidR="002F1348" w:rsidRPr="002F1348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D5205" w14:textId="77777777" w:rsidR="002F1348" w:rsidRPr="002F1348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</w:tr>
      <w:tr w:rsidR="002F1348" w:rsidRPr="00A903A7" w14:paraId="4D0F2B74" w14:textId="50450B85" w:rsidTr="000710E5">
        <w:trPr>
          <w:trHeight w:val="45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C0FDA7" w14:textId="77777777" w:rsidR="002F1348" w:rsidRPr="002F1348" w:rsidRDefault="002F1348" w:rsidP="00A47B38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CFA219" w14:textId="053542FE" w:rsidR="002F1348" w:rsidRPr="00F9438D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Аэропорт г.</w:t>
            </w:r>
            <w:r w:rsidRPr="00F9438D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Еревана 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Звартноц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42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A55EC" w14:textId="4919BAFD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7BE78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46BE84B2" w14:textId="06B2AA35" w:rsidTr="000710E5">
        <w:trPr>
          <w:trHeight w:val="463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02F07C" w14:textId="77777777" w:rsidR="002F1348" w:rsidRPr="00A903A7" w:rsidRDefault="002F1348" w:rsidP="00A47B38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D09BBD" w14:textId="7D0B75F5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highlight w:val="yellow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Ширакская область,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Тбилисянское шоссе, 2/14 муниципалитета Гюмри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38192" w14:textId="316FFD23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877F7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14:paraId="15F58585" w14:textId="51473700" w:rsidR="006E438F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</w:p>
    <w:p w14:paraId="3415E9E5" w14:textId="77777777" w:rsidR="00F2536E" w:rsidRPr="00A903A7" w:rsidRDefault="00F2536E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</w:p>
    <w:p w14:paraId="0CB0C717" w14:textId="7A058B2B" w:rsidR="006E438F" w:rsidRPr="00A903A7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</w:rPr>
      </w:pPr>
      <w:r w:rsidRPr="00A903A7">
        <w:rPr>
          <w:rFonts w:ascii="GHEA Grapalat" w:hAnsi="GHEA Grapalat" w:cs="GHEA Grapalat"/>
          <w:sz w:val="18"/>
          <w:szCs w:val="18"/>
          <w:lang w:val="ru-RU"/>
        </w:rPr>
        <w:t>Приложение</w:t>
      </w:r>
      <w:r w:rsidRPr="00A903A7">
        <w:rPr>
          <w:rFonts w:ascii="GHEA Grapalat" w:hAnsi="GHEA Grapalat" w:cs="GHEA Grapalat"/>
          <w:sz w:val="18"/>
          <w:szCs w:val="18"/>
        </w:rPr>
        <w:t xml:space="preserve"> 3</w:t>
      </w:r>
    </w:p>
    <w:tbl>
      <w:tblPr>
        <w:tblW w:w="1502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45"/>
        <w:gridCol w:w="8385"/>
        <w:gridCol w:w="2127"/>
        <w:gridCol w:w="3969"/>
      </w:tblGrid>
      <w:tr w:rsidR="00F9438D" w:rsidRPr="00493D60" w14:paraId="47EE2877" w14:textId="64FFB9BA" w:rsidTr="000710E5">
        <w:trPr>
          <w:trHeight w:val="48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02E442" w14:textId="5D2CBBFE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GHEA Grapalat"/>
                <w:i w:val="0"/>
                <w:sz w:val="18"/>
                <w:szCs w:val="18"/>
              </w:rPr>
              <w:t>N</w:t>
            </w:r>
          </w:p>
        </w:tc>
        <w:tc>
          <w:tcPr>
            <w:tcW w:w="8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FB85D5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А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дрес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9E54A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С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корость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F8042" w14:textId="77777777" w:rsid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 xml:space="preserve">Цена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за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1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день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</w:p>
          <w:p w14:paraId="41850CC1" w14:textId="5AF833EC" w:rsidR="00F9438D" w:rsidRP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(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Включая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НДС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)</w:t>
            </w:r>
          </w:p>
        </w:tc>
      </w:tr>
      <w:tr w:rsidR="002F1348" w:rsidRPr="00A903A7" w14:paraId="697AFCF1" w14:textId="28472F71" w:rsidTr="000710E5">
        <w:trPr>
          <w:trHeight w:val="41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933C3E" w14:textId="77777777" w:rsidR="002F1348" w:rsidRPr="00F9438D" w:rsidRDefault="002F1348" w:rsidP="00A47B38">
            <w:pPr>
              <w:numPr>
                <w:ilvl w:val="0"/>
                <w:numId w:val="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7AD64A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г.Ереван, ул. Комитаса 35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B9E76" w14:textId="4E2597D8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3C809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483BDB94" w14:textId="1C4DCDC6" w:rsidTr="000710E5">
        <w:trPr>
          <w:trHeight w:val="42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468EDB" w14:textId="77777777" w:rsidR="002F1348" w:rsidRPr="00A903A7" w:rsidRDefault="002F1348" w:rsidP="00A47B38">
            <w:pPr>
              <w:numPr>
                <w:ilvl w:val="0"/>
                <w:numId w:val="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E33136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г.Ереван, ул. Дегатуна 3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3D3AA" w14:textId="762ACB7D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200Mb/s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BE9DC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AA329FE" w14:textId="62A7A152" w:rsidTr="000710E5">
        <w:trPr>
          <w:trHeight w:val="42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6386CC" w14:textId="77777777" w:rsidR="002F1348" w:rsidRPr="00A903A7" w:rsidRDefault="002F1348" w:rsidP="00A47B38">
            <w:pPr>
              <w:numPr>
                <w:ilvl w:val="0"/>
                <w:numId w:val="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370544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г.Ереван, ул Андраника 37/1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1F4A4" w14:textId="7E8CBA4C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Gb/s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9F21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35FE3F2E" w14:textId="04B994C0" w:rsidTr="000710E5">
        <w:trPr>
          <w:trHeight w:val="42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8EDD33" w14:textId="77777777" w:rsidR="002F1348" w:rsidRPr="00A903A7" w:rsidRDefault="002F1348" w:rsidP="00A47B38">
            <w:pPr>
              <w:numPr>
                <w:ilvl w:val="0"/>
                <w:numId w:val="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C8C4F8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г.Ереван, ул. Северная 6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936F6" w14:textId="19E31A61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C4278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25ABBB6E" w14:textId="45DEE2B0" w:rsidTr="000710E5">
        <w:trPr>
          <w:trHeight w:val="46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CA89F2" w14:textId="77777777" w:rsidR="002F1348" w:rsidRPr="00A903A7" w:rsidRDefault="002F1348" w:rsidP="00A47B38">
            <w:pPr>
              <w:numPr>
                <w:ilvl w:val="0"/>
                <w:numId w:val="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1AF8A1" w14:textId="5E18E301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Тиграна Меца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1-ий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переулок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1321A" w14:textId="6298F299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B65C3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59A74478" w14:textId="546BABED" w:rsidTr="000710E5">
        <w:trPr>
          <w:trHeight w:val="471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423657" w14:textId="77777777" w:rsidR="002F1348" w:rsidRPr="00A903A7" w:rsidRDefault="002F1348" w:rsidP="00A47B38">
            <w:pPr>
              <w:numPr>
                <w:ilvl w:val="0"/>
                <w:numId w:val="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2B771B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 Сасунци Давида 87 и 87а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515EF" w14:textId="2D6B5F9C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F84E1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5F49C290" w14:textId="05898728" w:rsidTr="000710E5">
        <w:trPr>
          <w:trHeight w:val="426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FA96D9" w14:textId="77777777" w:rsidR="002F1348" w:rsidRPr="00A903A7" w:rsidRDefault="002F1348" w:rsidP="00A47B38">
            <w:pPr>
              <w:numPr>
                <w:ilvl w:val="0"/>
                <w:numId w:val="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79C1D9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 Строителей 3/1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E7274" w14:textId="24A43B4D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2ADBA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473E8FC" w14:textId="4F9F61C8" w:rsidTr="000710E5">
        <w:trPr>
          <w:trHeight w:val="47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B9FE8F" w14:textId="77777777" w:rsidR="002F1348" w:rsidRPr="00A903A7" w:rsidRDefault="002F1348" w:rsidP="00A47B38">
            <w:pPr>
              <w:numPr>
                <w:ilvl w:val="0"/>
                <w:numId w:val="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676B2D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у.л Молдованская 41/3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74BCE" w14:textId="19E8167F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0BC0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29300D65" w14:textId="620A9346" w:rsidTr="000710E5">
        <w:trPr>
          <w:trHeight w:val="47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BE12DF" w14:textId="77777777" w:rsidR="002F1348" w:rsidRPr="00A903A7" w:rsidRDefault="002F1348" w:rsidP="00A47B38">
            <w:pPr>
              <w:numPr>
                <w:ilvl w:val="0"/>
                <w:numId w:val="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E6AA4A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 Манташяна. 55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F91FA" w14:textId="48B5E1BC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0CC0E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646E605C" w14:textId="616116F1" w:rsidTr="000710E5">
        <w:trPr>
          <w:trHeight w:val="47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7EB2FC" w14:textId="77777777" w:rsidR="002F1348" w:rsidRPr="00A903A7" w:rsidRDefault="002F1348" w:rsidP="00A47B38">
            <w:pPr>
              <w:numPr>
                <w:ilvl w:val="0"/>
                <w:numId w:val="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A5387A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г.Гюмри, ул.  Овсепяна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46C5F" w14:textId="4F79C859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9FDEE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2F1348" w14:paraId="5CFE2F2B" w14:textId="77777777" w:rsidTr="000710E5">
        <w:trPr>
          <w:trHeight w:val="47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178D53" w14:textId="77777777" w:rsidR="002F1348" w:rsidRPr="00A903A7" w:rsidRDefault="002F1348" w:rsidP="00A47B38">
            <w:pPr>
              <w:numPr>
                <w:ilvl w:val="0"/>
                <w:numId w:val="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9572F5" w14:textId="06584407" w:rsidR="002F1348" w:rsidRPr="002F1348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</w:t>
            </w:r>
            <w:r w:rsidRPr="002F1348">
              <w:rPr>
                <w:rFonts w:ascii="GHEA Grapalat" w:hAnsi="GHEA Grapalat" w:cs="Calibri" w:hint="eastAsia"/>
                <w:color w:val="000000"/>
                <w:sz w:val="18"/>
                <w:szCs w:val="18"/>
                <w:lang w:val="ru-RU"/>
              </w:rPr>
              <w:t>Ереван</w:t>
            </w:r>
            <w:r w:rsidRPr="002F1348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2F1348">
              <w:rPr>
                <w:rFonts w:ascii="GHEA Grapalat" w:hAnsi="GHEA Grapalat" w:cs="Calibri" w:hint="eastAsia"/>
                <w:color w:val="000000"/>
                <w:sz w:val="18"/>
                <w:szCs w:val="18"/>
                <w:lang w:val="ru-RU"/>
              </w:rPr>
              <w:t>проспект</w:t>
            </w:r>
            <w:r w:rsidRPr="002F1348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F1348">
              <w:rPr>
                <w:rFonts w:ascii="GHEA Grapalat" w:hAnsi="GHEA Grapalat" w:cs="Calibri" w:hint="eastAsia"/>
                <w:color w:val="000000"/>
                <w:sz w:val="18"/>
                <w:szCs w:val="18"/>
                <w:lang w:val="ru-RU"/>
              </w:rPr>
              <w:t>Аршакуняца</w:t>
            </w:r>
            <w:r w:rsidRPr="002F1348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135, </w:t>
            </w:r>
            <w:r w:rsidRPr="002F1348">
              <w:rPr>
                <w:rFonts w:ascii="GHEA Grapalat" w:hAnsi="GHEA Grapalat" w:cs="Calibri" w:hint="eastAsia"/>
                <w:color w:val="000000"/>
                <w:sz w:val="18"/>
                <w:szCs w:val="18"/>
                <w:lang w:val="ru-RU"/>
              </w:rPr>
              <w:t>аэропорт</w:t>
            </w:r>
            <w:r w:rsidRPr="002F1348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F1348">
              <w:rPr>
                <w:rFonts w:ascii="GHEA Grapalat" w:hAnsi="GHEA Grapalat" w:cs="Calibri" w:hint="eastAsia"/>
                <w:color w:val="000000"/>
                <w:sz w:val="18"/>
                <w:szCs w:val="18"/>
                <w:lang w:val="ru-RU"/>
              </w:rPr>
              <w:t>Эребуни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7F79F" w14:textId="0E07E01E" w:rsidR="002F1348" w:rsidRPr="002F1348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4365AC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367B4" w14:textId="77777777" w:rsidR="002F1348" w:rsidRPr="002F1348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</w:tr>
    </w:tbl>
    <w:p w14:paraId="2FF21BF0" w14:textId="47BAC970" w:rsidR="00E244DD" w:rsidRPr="002F1348" w:rsidRDefault="006E438F" w:rsidP="006E438F">
      <w:pPr>
        <w:pStyle w:val="Caption"/>
        <w:rPr>
          <w:rFonts w:ascii="GHEA Grapalat" w:hAnsi="GHEA Grapalat" w:cs="GHEA Grapalat"/>
          <w:sz w:val="18"/>
          <w:szCs w:val="18"/>
          <w:lang w:val="ru-RU"/>
        </w:rPr>
      </w:pPr>
      <w:r w:rsidRPr="002F1348">
        <w:rPr>
          <w:rFonts w:ascii="GHEA Grapalat" w:hAnsi="GHEA Grapalat" w:cs="GHEA Grapalat"/>
          <w:sz w:val="18"/>
          <w:szCs w:val="18"/>
          <w:lang w:val="ru-RU"/>
        </w:rPr>
        <w:t xml:space="preserve">                                                                                                                                    </w:t>
      </w:r>
    </w:p>
    <w:p w14:paraId="7D97BD46" w14:textId="77777777" w:rsidR="006E438F" w:rsidRPr="000710E5" w:rsidRDefault="006E438F" w:rsidP="006E438F">
      <w:pPr>
        <w:pStyle w:val="Caption"/>
        <w:jc w:val="right"/>
        <w:rPr>
          <w:rFonts w:ascii="GHEA Grapalat" w:hAnsi="GHEA Grapalat" w:cs="GHEA Grapalat"/>
          <w:i w:val="0"/>
          <w:sz w:val="18"/>
          <w:szCs w:val="18"/>
        </w:rPr>
      </w:pPr>
      <w:r w:rsidRPr="000710E5">
        <w:rPr>
          <w:rFonts w:ascii="GHEA Grapalat" w:hAnsi="GHEA Grapalat" w:cs="GHEA Grapalat"/>
          <w:i w:val="0"/>
          <w:sz w:val="18"/>
          <w:szCs w:val="18"/>
          <w:lang w:val="ru-RU"/>
        </w:rPr>
        <w:t>Приложение</w:t>
      </w:r>
      <w:r w:rsidRPr="000710E5">
        <w:rPr>
          <w:rFonts w:ascii="GHEA Grapalat" w:hAnsi="GHEA Grapalat" w:cs="GHEA Grapalat"/>
          <w:i w:val="0"/>
          <w:sz w:val="18"/>
          <w:szCs w:val="18"/>
        </w:rPr>
        <w:t xml:space="preserve"> 4</w:t>
      </w:r>
    </w:p>
    <w:tbl>
      <w:tblPr>
        <w:tblW w:w="1502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8391"/>
        <w:gridCol w:w="2127"/>
        <w:gridCol w:w="3969"/>
      </w:tblGrid>
      <w:tr w:rsidR="00F9438D" w:rsidRPr="00493D60" w14:paraId="06A6FBA1" w14:textId="112C95BD" w:rsidTr="000710E5">
        <w:trPr>
          <w:trHeight w:val="416"/>
        </w:trPr>
        <w:tc>
          <w:tcPr>
            <w:tcW w:w="539" w:type="dxa"/>
            <w:vAlign w:val="center"/>
            <w:hideMark/>
          </w:tcPr>
          <w:p w14:paraId="11D729FB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GHEA Grapalat"/>
                <w:i w:val="0"/>
                <w:sz w:val="18"/>
                <w:szCs w:val="18"/>
              </w:rPr>
              <w:t>No</w:t>
            </w:r>
          </w:p>
        </w:tc>
        <w:tc>
          <w:tcPr>
            <w:tcW w:w="8391" w:type="dxa"/>
            <w:vAlign w:val="center"/>
            <w:hideMark/>
          </w:tcPr>
          <w:p w14:paraId="06724FAA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А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дрес</w:t>
            </w:r>
          </w:p>
        </w:tc>
        <w:tc>
          <w:tcPr>
            <w:tcW w:w="2127" w:type="dxa"/>
            <w:vAlign w:val="center"/>
            <w:hideMark/>
          </w:tcPr>
          <w:p w14:paraId="6A66D930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С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корость</w:t>
            </w:r>
          </w:p>
        </w:tc>
        <w:tc>
          <w:tcPr>
            <w:tcW w:w="3969" w:type="dxa"/>
          </w:tcPr>
          <w:p w14:paraId="24457E2F" w14:textId="77777777" w:rsid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 xml:space="preserve">Цена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за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1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день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</w:p>
          <w:p w14:paraId="76791D78" w14:textId="1906A093" w:rsidR="00F9438D" w:rsidRP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(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Включая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НДС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)</w:t>
            </w:r>
          </w:p>
        </w:tc>
      </w:tr>
      <w:tr w:rsidR="002F1348" w:rsidRPr="00A903A7" w14:paraId="7A810B58" w14:textId="1F6C6C12" w:rsidTr="000710E5">
        <w:trPr>
          <w:trHeight w:val="474"/>
        </w:trPr>
        <w:tc>
          <w:tcPr>
            <w:tcW w:w="539" w:type="dxa"/>
            <w:vAlign w:val="center"/>
          </w:tcPr>
          <w:p w14:paraId="4F100643" w14:textId="77777777" w:rsidR="002F1348" w:rsidRPr="00F9438D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391" w:type="dxa"/>
            <w:vAlign w:val="center"/>
            <w:hideMark/>
          </w:tcPr>
          <w:p w14:paraId="34CD09B7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Ширакская область, аэропорт «Ширак» </w:t>
            </w:r>
          </w:p>
        </w:tc>
        <w:tc>
          <w:tcPr>
            <w:tcW w:w="2127" w:type="dxa"/>
            <w:vAlign w:val="center"/>
            <w:hideMark/>
          </w:tcPr>
          <w:p w14:paraId="38FA6EFF" w14:textId="0BA275C4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Mb/s</w:t>
            </w:r>
          </w:p>
        </w:tc>
        <w:tc>
          <w:tcPr>
            <w:tcW w:w="3969" w:type="dxa"/>
          </w:tcPr>
          <w:p w14:paraId="1D7AC289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26A2C754" w14:textId="0985CD00" w:rsidTr="000710E5">
        <w:trPr>
          <w:trHeight w:val="425"/>
        </w:trPr>
        <w:tc>
          <w:tcPr>
            <w:tcW w:w="539" w:type="dxa"/>
            <w:vAlign w:val="center"/>
          </w:tcPr>
          <w:p w14:paraId="439D1F96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391" w:type="dxa"/>
            <w:vAlign w:val="center"/>
            <w:hideMark/>
          </w:tcPr>
          <w:p w14:paraId="7DD197A1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г.Ванадзор, Московская 44</w:t>
            </w:r>
          </w:p>
        </w:tc>
        <w:tc>
          <w:tcPr>
            <w:tcW w:w="2127" w:type="dxa"/>
            <w:vAlign w:val="center"/>
            <w:hideMark/>
          </w:tcPr>
          <w:p w14:paraId="6CB2E908" w14:textId="141062A6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969" w:type="dxa"/>
          </w:tcPr>
          <w:p w14:paraId="6D163A8F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1849DF1C" w14:textId="08D17DAF" w:rsidTr="000710E5">
        <w:trPr>
          <w:trHeight w:val="491"/>
        </w:trPr>
        <w:tc>
          <w:tcPr>
            <w:tcW w:w="539" w:type="dxa"/>
            <w:vAlign w:val="center"/>
          </w:tcPr>
          <w:p w14:paraId="4DC598E3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391" w:type="dxa"/>
            <w:vAlign w:val="center"/>
            <w:hideMark/>
          </w:tcPr>
          <w:p w14:paraId="30871F39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Сюникская область, село Шаке</w:t>
            </w:r>
          </w:p>
        </w:tc>
        <w:tc>
          <w:tcPr>
            <w:tcW w:w="2127" w:type="dxa"/>
            <w:vAlign w:val="center"/>
            <w:hideMark/>
          </w:tcPr>
          <w:p w14:paraId="4AC5909E" w14:textId="0244AA0F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969" w:type="dxa"/>
          </w:tcPr>
          <w:p w14:paraId="67CF4E41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204EE852" w14:textId="16FA0FD9" w:rsidTr="000710E5">
        <w:trPr>
          <w:trHeight w:val="491"/>
        </w:trPr>
        <w:tc>
          <w:tcPr>
            <w:tcW w:w="539" w:type="dxa"/>
            <w:vAlign w:val="center"/>
          </w:tcPr>
          <w:p w14:paraId="6500E340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391" w:type="dxa"/>
            <w:vAlign w:val="center"/>
            <w:hideMark/>
          </w:tcPr>
          <w:p w14:paraId="6E1B0349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г.Аштарак,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ул.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Прошяна 29</w:t>
            </w:r>
          </w:p>
        </w:tc>
        <w:tc>
          <w:tcPr>
            <w:tcW w:w="2127" w:type="dxa"/>
            <w:vAlign w:val="center"/>
            <w:hideMark/>
          </w:tcPr>
          <w:p w14:paraId="1D59FD16" w14:textId="748315F6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969" w:type="dxa"/>
          </w:tcPr>
          <w:p w14:paraId="123EB174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3E06B1EE" w14:textId="0A2A7CC5" w:rsidTr="000710E5">
        <w:trPr>
          <w:trHeight w:val="480"/>
        </w:trPr>
        <w:tc>
          <w:tcPr>
            <w:tcW w:w="539" w:type="dxa"/>
            <w:vAlign w:val="center"/>
          </w:tcPr>
          <w:p w14:paraId="0E335587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391" w:type="dxa"/>
            <w:vAlign w:val="center"/>
            <w:hideMark/>
          </w:tcPr>
          <w:p w14:paraId="6264D74F" w14:textId="78AC3AFA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A07AB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г.Арташат,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ул. Августа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23, 83</w:t>
            </w:r>
          </w:p>
        </w:tc>
        <w:tc>
          <w:tcPr>
            <w:tcW w:w="2127" w:type="dxa"/>
            <w:vAlign w:val="center"/>
            <w:hideMark/>
          </w:tcPr>
          <w:p w14:paraId="51A4E58A" w14:textId="4F831879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969" w:type="dxa"/>
          </w:tcPr>
          <w:p w14:paraId="1B014BF0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CCE6C4B" w14:textId="1BCAFCC6" w:rsidTr="000710E5">
        <w:trPr>
          <w:trHeight w:val="491"/>
        </w:trPr>
        <w:tc>
          <w:tcPr>
            <w:tcW w:w="539" w:type="dxa"/>
            <w:vAlign w:val="center"/>
          </w:tcPr>
          <w:p w14:paraId="21E4C64A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391" w:type="dxa"/>
            <w:vAlign w:val="center"/>
            <w:hideMark/>
          </w:tcPr>
          <w:p w14:paraId="6097BBA7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г.Гавар, ул. Города героя Новорисийская 4</w:t>
            </w:r>
          </w:p>
        </w:tc>
        <w:tc>
          <w:tcPr>
            <w:tcW w:w="2127" w:type="dxa"/>
            <w:vAlign w:val="center"/>
            <w:hideMark/>
          </w:tcPr>
          <w:p w14:paraId="3806ED67" w14:textId="2D7F88D8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969" w:type="dxa"/>
          </w:tcPr>
          <w:p w14:paraId="554FEF73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1FCBD007" w14:textId="76A1FF77" w:rsidTr="000710E5">
        <w:trPr>
          <w:trHeight w:val="491"/>
        </w:trPr>
        <w:tc>
          <w:tcPr>
            <w:tcW w:w="539" w:type="dxa"/>
            <w:vAlign w:val="center"/>
          </w:tcPr>
          <w:p w14:paraId="161D7E52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391" w:type="dxa"/>
            <w:vAlign w:val="center"/>
            <w:hideMark/>
          </w:tcPr>
          <w:p w14:paraId="0483DA0C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Г.Горис, ул. Татеванцу 9</w:t>
            </w:r>
          </w:p>
        </w:tc>
        <w:tc>
          <w:tcPr>
            <w:tcW w:w="2127" w:type="dxa"/>
            <w:vAlign w:val="center"/>
            <w:hideMark/>
          </w:tcPr>
          <w:p w14:paraId="5150B20F" w14:textId="05CDB180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969" w:type="dxa"/>
          </w:tcPr>
          <w:p w14:paraId="3FD27FA0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65088D7" w14:textId="0976FFA9" w:rsidTr="000710E5">
        <w:trPr>
          <w:trHeight w:val="494"/>
        </w:trPr>
        <w:tc>
          <w:tcPr>
            <w:tcW w:w="539" w:type="dxa"/>
            <w:vAlign w:val="center"/>
          </w:tcPr>
          <w:p w14:paraId="68F86991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391" w:type="dxa"/>
            <w:vAlign w:val="center"/>
            <w:hideMark/>
          </w:tcPr>
          <w:p w14:paraId="1CF6D564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г.Егегнадзор, ул. Нарекаци 8/3</w:t>
            </w:r>
          </w:p>
        </w:tc>
        <w:tc>
          <w:tcPr>
            <w:tcW w:w="2127" w:type="dxa"/>
            <w:vAlign w:val="center"/>
            <w:hideMark/>
          </w:tcPr>
          <w:p w14:paraId="44651E84" w14:textId="2B3474AA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969" w:type="dxa"/>
          </w:tcPr>
          <w:p w14:paraId="353AA467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62619FBE" w14:textId="25C1CB20" w:rsidTr="000710E5">
        <w:trPr>
          <w:trHeight w:val="480"/>
        </w:trPr>
        <w:tc>
          <w:tcPr>
            <w:tcW w:w="539" w:type="dxa"/>
            <w:vAlign w:val="center"/>
          </w:tcPr>
          <w:p w14:paraId="0A9E869C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391" w:type="dxa"/>
            <w:vAlign w:val="center"/>
            <w:hideMark/>
          </w:tcPr>
          <w:p w14:paraId="7E9ED4BA" w14:textId="77777777" w:rsidR="002F1348" w:rsidRPr="009A07AB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г.Эчмиадзин, ул. Нардоса 11</w:t>
            </w:r>
          </w:p>
        </w:tc>
        <w:tc>
          <w:tcPr>
            <w:tcW w:w="2127" w:type="dxa"/>
            <w:vAlign w:val="center"/>
            <w:hideMark/>
          </w:tcPr>
          <w:p w14:paraId="2E53DD68" w14:textId="593245E4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969" w:type="dxa"/>
          </w:tcPr>
          <w:p w14:paraId="169A5DF3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62CB2FF" w14:textId="3B12E627" w:rsidTr="000710E5">
        <w:trPr>
          <w:trHeight w:val="458"/>
        </w:trPr>
        <w:tc>
          <w:tcPr>
            <w:tcW w:w="539" w:type="dxa"/>
            <w:vAlign w:val="center"/>
          </w:tcPr>
          <w:p w14:paraId="563A285E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391" w:type="dxa"/>
            <w:vAlign w:val="center"/>
            <w:hideMark/>
          </w:tcPr>
          <w:p w14:paraId="102B9104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г.Иджеван, ул.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Свободы</w:t>
            </w:r>
            <w:r w:rsidRPr="00A903A7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2127" w:type="dxa"/>
            <w:vAlign w:val="center"/>
            <w:hideMark/>
          </w:tcPr>
          <w:p w14:paraId="72670B62" w14:textId="1A01E758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969" w:type="dxa"/>
          </w:tcPr>
          <w:p w14:paraId="5F144CD1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0AA5BDA3" w14:textId="28D3E849" w:rsidTr="000710E5">
        <w:trPr>
          <w:trHeight w:val="429"/>
        </w:trPr>
        <w:tc>
          <w:tcPr>
            <w:tcW w:w="539" w:type="dxa"/>
            <w:vAlign w:val="center"/>
          </w:tcPr>
          <w:p w14:paraId="2BDBDF58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391" w:type="dxa"/>
            <w:vAlign w:val="center"/>
            <w:hideMark/>
          </w:tcPr>
          <w:p w14:paraId="2D13EC71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г.Капан, ул. Минасяна 20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А</w:t>
            </w:r>
          </w:p>
        </w:tc>
        <w:tc>
          <w:tcPr>
            <w:tcW w:w="2127" w:type="dxa"/>
            <w:vAlign w:val="center"/>
            <w:hideMark/>
          </w:tcPr>
          <w:p w14:paraId="70626ABD" w14:textId="76AB43CF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969" w:type="dxa"/>
          </w:tcPr>
          <w:p w14:paraId="648303BF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490385F0" w14:textId="11339E51" w:rsidTr="000710E5">
        <w:trPr>
          <w:trHeight w:val="429"/>
        </w:trPr>
        <w:tc>
          <w:tcPr>
            <w:tcW w:w="539" w:type="dxa"/>
            <w:vAlign w:val="center"/>
          </w:tcPr>
          <w:p w14:paraId="1368DC20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391" w:type="dxa"/>
            <w:vAlign w:val="center"/>
            <w:hideMark/>
          </w:tcPr>
          <w:p w14:paraId="38D17D29" w14:textId="1A3AEB3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г.Абовяна, площадь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Барекамутюна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2127" w:type="dxa"/>
            <w:vAlign w:val="center"/>
            <w:hideMark/>
          </w:tcPr>
          <w:p w14:paraId="57BB56F3" w14:textId="1A54095C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969" w:type="dxa"/>
          </w:tcPr>
          <w:p w14:paraId="044D3A6F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1A568303" w14:textId="21C75FDC" w:rsidTr="000710E5">
        <w:trPr>
          <w:trHeight w:val="494"/>
        </w:trPr>
        <w:tc>
          <w:tcPr>
            <w:tcW w:w="539" w:type="dxa"/>
            <w:vAlign w:val="center"/>
          </w:tcPr>
          <w:p w14:paraId="273623FA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391" w:type="dxa"/>
            <w:vAlign w:val="center"/>
            <w:hideMark/>
          </w:tcPr>
          <w:p w14:paraId="630EF4DA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г.Раздан ,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ул.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Спандаряна 24/1-24/2</w:t>
            </w:r>
          </w:p>
        </w:tc>
        <w:tc>
          <w:tcPr>
            <w:tcW w:w="2127" w:type="dxa"/>
            <w:vAlign w:val="center"/>
            <w:hideMark/>
          </w:tcPr>
          <w:p w14:paraId="4FD43087" w14:textId="53379F4C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969" w:type="dxa"/>
          </w:tcPr>
          <w:p w14:paraId="78B542DA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07F8B0FC" w14:textId="5CD28D6B" w:rsidTr="000710E5">
        <w:trPr>
          <w:trHeight w:val="444"/>
        </w:trPr>
        <w:tc>
          <w:tcPr>
            <w:tcW w:w="539" w:type="dxa"/>
            <w:vAlign w:val="center"/>
          </w:tcPr>
          <w:p w14:paraId="03ECC703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391" w:type="dxa"/>
            <w:vAlign w:val="center"/>
            <w:hideMark/>
          </w:tcPr>
          <w:p w14:paraId="2D9B650E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г.Севан, ул. Саят Нова-1/1</w:t>
            </w:r>
          </w:p>
        </w:tc>
        <w:tc>
          <w:tcPr>
            <w:tcW w:w="2127" w:type="dxa"/>
            <w:vAlign w:val="center"/>
            <w:hideMark/>
          </w:tcPr>
          <w:p w14:paraId="3D808EF2" w14:textId="17CC0221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969" w:type="dxa"/>
          </w:tcPr>
          <w:p w14:paraId="14883530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2E12959D" w14:textId="486D3AD1" w:rsidTr="000710E5">
        <w:trPr>
          <w:trHeight w:val="491"/>
        </w:trPr>
        <w:tc>
          <w:tcPr>
            <w:tcW w:w="539" w:type="dxa"/>
            <w:vAlign w:val="center"/>
          </w:tcPr>
          <w:p w14:paraId="6AAA6991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391" w:type="dxa"/>
            <w:vAlign w:val="center"/>
            <w:hideMark/>
          </w:tcPr>
          <w:p w14:paraId="26A0DE75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Ванадзор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ул. Вардананц 11</w:t>
            </w:r>
          </w:p>
        </w:tc>
        <w:tc>
          <w:tcPr>
            <w:tcW w:w="2127" w:type="dxa"/>
            <w:vAlign w:val="center"/>
            <w:hideMark/>
          </w:tcPr>
          <w:p w14:paraId="0482EEDF" w14:textId="59B009C6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969" w:type="dxa"/>
          </w:tcPr>
          <w:p w14:paraId="21764F9A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20CA7249" w14:textId="52D87B18" w:rsidTr="000710E5">
        <w:trPr>
          <w:trHeight w:val="491"/>
        </w:trPr>
        <w:tc>
          <w:tcPr>
            <w:tcW w:w="539" w:type="dxa"/>
            <w:vAlign w:val="center"/>
          </w:tcPr>
          <w:p w14:paraId="1A026F25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391" w:type="dxa"/>
            <w:vAlign w:val="center"/>
            <w:hideMark/>
          </w:tcPr>
          <w:p w14:paraId="6A6EA060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Севана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104/2</w:t>
            </w:r>
          </w:p>
        </w:tc>
        <w:tc>
          <w:tcPr>
            <w:tcW w:w="2127" w:type="dxa"/>
            <w:vAlign w:val="center"/>
            <w:hideMark/>
          </w:tcPr>
          <w:p w14:paraId="310B7D16" w14:textId="61876120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6748A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3969" w:type="dxa"/>
          </w:tcPr>
          <w:p w14:paraId="55F731BE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44EA1601" w14:textId="073C20B1" w:rsidTr="000710E5">
        <w:trPr>
          <w:trHeight w:val="491"/>
        </w:trPr>
        <w:tc>
          <w:tcPr>
            <w:tcW w:w="539" w:type="dxa"/>
            <w:vAlign w:val="center"/>
          </w:tcPr>
          <w:p w14:paraId="118F2454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391" w:type="dxa"/>
            <w:vAlign w:val="center"/>
          </w:tcPr>
          <w:p w14:paraId="3B715AC5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 Араратяна 90</w:t>
            </w:r>
          </w:p>
        </w:tc>
        <w:tc>
          <w:tcPr>
            <w:tcW w:w="2127" w:type="dxa"/>
            <w:vAlign w:val="center"/>
          </w:tcPr>
          <w:p w14:paraId="06B41083" w14:textId="7709FD13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969" w:type="dxa"/>
          </w:tcPr>
          <w:p w14:paraId="28BED189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26BD4F69" w14:textId="3B794731" w:rsidTr="000710E5">
        <w:trPr>
          <w:trHeight w:val="491"/>
        </w:trPr>
        <w:tc>
          <w:tcPr>
            <w:tcW w:w="539" w:type="dxa"/>
            <w:vAlign w:val="center"/>
          </w:tcPr>
          <w:p w14:paraId="635B08D7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391" w:type="dxa"/>
            <w:vAlign w:val="center"/>
          </w:tcPr>
          <w:p w14:paraId="366F1033" w14:textId="3C745800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село Маргара, автомагистраль Армавир-Маргара, дом 12</w:t>
            </w:r>
          </w:p>
        </w:tc>
        <w:tc>
          <w:tcPr>
            <w:tcW w:w="2127" w:type="dxa"/>
            <w:vAlign w:val="center"/>
          </w:tcPr>
          <w:p w14:paraId="5DCD442D" w14:textId="64FF683D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969" w:type="dxa"/>
          </w:tcPr>
          <w:p w14:paraId="36ACF526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</w:tbl>
    <w:p w14:paraId="5D1705A1" w14:textId="1F9F2E7C" w:rsidR="00C7226F" w:rsidRDefault="00C7226F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38C7032B" w14:textId="45D16455" w:rsidR="00A903A7" w:rsidRDefault="00A903A7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0D6A37B2" w14:textId="77777777" w:rsidR="000710E5" w:rsidRDefault="000710E5" w:rsidP="00BA21FD">
      <w:pPr>
        <w:ind w:left="270"/>
        <w:jc w:val="right"/>
        <w:rPr>
          <w:rFonts w:ascii="GHEA Grapalat" w:hAnsi="GHEA Grapalat" w:cs="Sylfaen"/>
          <w:sz w:val="20"/>
          <w:szCs w:val="22"/>
          <w:lang w:val="ru-RU"/>
        </w:rPr>
      </w:pPr>
    </w:p>
    <w:p w14:paraId="3EE760D6" w14:textId="77777777" w:rsidR="000710E5" w:rsidRDefault="000710E5" w:rsidP="00BA21FD">
      <w:pPr>
        <w:ind w:left="270"/>
        <w:jc w:val="right"/>
        <w:rPr>
          <w:rFonts w:ascii="GHEA Grapalat" w:hAnsi="GHEA Grapalat" w:cs="Sylfaen"/>
          <w:sz w:val="20"/>
          <w:szCs w:val="22"/>
          <w:lang w:val="ru-RU"/>
        </w:rPr>
      </w:pPr>
    </w:p>
    <w:p w14:paraId="4D7ABBEC" w14:textId="77777777" w:rsidR="000710E5" w:rsidRDefault="000710E5" w:rsidP="00BA21FD">
      <w:pPr>
        <w:ind w:left="270"/>
        <w:jc w:val="right"/>
        <w:rPr>
          <w:rFonts w:ascii="GHEA Grapalat" w:hAnsi="GHEA Grapalat" w:cs="Sylfaen"/>
          <w:sz w:val="20"/>
          <w:szCs w:val="22"/>
          <w:lang w:val="ru-RU"/>
        </w:rPr>
      </w:pPr>
    </w:p>
    <w:p w14:paraId="78881FD4" w14:textId="77777777" w:rsidR="000710E5" w:rsidRDefault="000710E5" w:rsidP="00BA21FD">
      <w:pPr>
        <w:ind w:left="270"/>
        <w:jc w:val="right"/>
        <w:rPr>
          <w:rFonts w:ascii="GHEA Grapalat" w:hAnsi="GHEA Grapalat" w:cs="Sylfaen"/>
          <w:sz w:val="20"/>
          <w:szCs w:val="22"/>
          <w:lang w:val="ru-RU"/>
        </w:rPr>
      </w:pPr>
    </w:p>
    <w:p w14:paraId="1939F2B7" w14:textId="77777777" w:rsidR="000710E5" w:rsidRDefault="000710E5" w:rsidP="00BA21FD">
      <w:pPr>
        <w:ind w:left="270"/>
        <w:jc w:val="right"/>
        <w:rPr>
          <w:rFonts w:ascii="GHEA Grapalat" w:hAnsi="GHEA Grapalat" w:cs="Sylfaen"/>
          <w:sz w:val="20"/>
          <w:szCs w:val="22"/>
          <w:lang w:val="ru-RU"/>
        </w:rPr>
      </w:pPr>
    </w:p>
    <w:p w14:paraId="5F212321" w14:textId="77777777" w:rsidR="000710E5" w:rsidRDefault="000710E5" w:rsidP="00BA21FD">
      <w:pPr>
        <w:ind w:left="270"/>
        <w:jc w:val="right"/>
        <w:rPr>
          <w:rFonts w:ascii="GHEA Grapalat" w:hAnsi="GHEA Grapalat" w:cs="Sylfaen"/>
          <w:sz w:val="20"/>
          <w:szCs w:val="22"/>
          <w:lang w:val="ru-RU"/>
        </w:rPr>
      </w:pPr>
    </w:p>
    <w:p w14:paraId="154DA23A" w14:textId="77777777" w:rsidR="000710E5" w:rsidRDefault="000710E5" w:rsidP="00BA21FD">
      <w:pPr>
        <w:ind w:left="270"/>
        <w:jc w:val="right"/>
        <w:rPr>
          <w:rFonts w:ascii="GHEA Grapalat" w:hAnsi="GHEA Grapalat" w:cs="Sylfaen"/>
          <w:sz w:val="20"/>
          <w:szCs w:val="22"/>
          <w:lang w:val="ru-RU"/>
        </w:rPr>
      </w:pPr>
    </w:p>
    <w:p w14:paraId="5E553A80" w14:textId="77777777" w:rsidR="000710E5" w:rsidRDefault="000710E5" w:rsidP="00BA21FD">
      <w:pPr>
        <w:ind w:left="270"/>
        <w:jc w:val="right"/>
        <w:rPr>
          <w:rFonts w:ascii="GHEA Grapalat" w:hAnsi="GHEA Grapalat" w:cs="Sylfaen"/>
          <w:sz w:val="20"/>
          <w:szCs w:val="22"/>
          <w:lang w:val="ru-RU"/>
        </w:rPr>
      </w:pPr>
    </w:p>
    <w:p w14:paraId="06B21985" w14:textId="77777777" w:rsidR="000710E5" w:rsidRDefault="000710E5" w:rsidP="00BA21FD">
      <w:pPr>
        <w:ind w:left="270"/>
        <w:jc w:val="right"/>
        <w:rPr>
          <w:rFonts w:ascii="GHEA Grapalat" w:hAnsi="GHEA Grapalat" w:cs="Sylfaen"/>
          <w:sz w:val="20"/>
          <w:szCs w:val="22"/>
          <w:lang w:val="ru-RU"/>
        </w:rPr>
      </w:pPr>
    </w:p>
    <w:p w14:paraId="208C02A1" w14:textId="5E52E982" w:rsidR="00201200" w:rsidRPr="000523C3" w:rsidRDefault="00BA21FD" w:rsidP="00BA21FD">
      <w:pPr>
        <w:ind w:left="270"/>
        <w:jc w:val="right"/>
        <w:rPr>
          <w:rFonts w:ascii="GHEA Grapalat" w:hAnsi="GHEA Grapalat" w:cs="Sylfaen"/>
          <w:sz w:val="20"/>
          <w:szCs w:val="22"/>
          <w:lang w:val="ru-RU"/>
        </w:rPr>
      </w:pPr>
      <w:r w:rsidRPr="000523C3">
        <w:rPr>
          <w:rFonts w:ascii="GHEA Grapalat" w:hAnsi="GHEA Grapalat" w:cs="Sylfaen"/>
          <w:sz w:val="20"/>
          <w:szCs w:val="22"/>
          <w:lang w:val="ru-RU"/>
        </w:rPr>
        <w:t>ДРАМ РА</w:t>
      </w:r>
    </w:p>
    <w:tbl>
      <w:tblPr>
        <w:tblStyle w:val="TableGrid"/>
        <w:tblW w:w="0" w:type="auto"/>
        <w:tblInd w:w="270" w:type="dxa"/>
        <w:tblLook w:val="04A0" w:firstRow="1" w:lastRow="0" w:firstColumn="1" w:lastColumn="0" w:noHBand="0" w:noVBand="1"/>
      </w:tblPr>
      <w:tblGrid>
        <w:gridCol w:w="12145"/>
        <w:gridCol w:w="2695"/>
      </w:tblGrid>
      <w:tr w:rsidR="00201200" w:rsidRPr="00493D60" w14:paraId="2C86490C" w14:textId="77777777" w:rsidTr="000D6C45">
        <w:trPr>
          <w:trHeight w:val="4292"/>
        </w:trPr>
        <w:tc>
          <w:tcPr>
            <w:tcW w:w="12145" w:type="dxa"/>
            <w:vAlign w:val="center"/>
          </w:tcPr>
          <w:p w14:paraId="22B1CB80" w14:textId="77777777" w:rsidR="000D6C45" w:rsidRDefault="000D6C45" w:rsidP="000D6C45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ED2DB0">
              <w:rPr>
                <w:rFonts w:ascii="GHEA Grapalat" w:hAnsi="GHEA Grapalat" w:cs="Sylfaen"/>
                <w:lang w:val="ru-RU"/>
              </w:rPr>
              <w:lastRenderedPageBreak/>
              <w:t>Обеспечение основного интернет-соединени</w:t>
            </w:r>
            <w:r>
              <w:rPr>
                <w:rFonts w:ascii="GHEA Grapalat" w:hAnsi="GHEA Grapalat" w:cs="Sylfaen"/>
                <w:lang w:val="ru-RU"/>
              </w:rPr>
              <w:t>я со скоростью не менее 300 Мб</w:t>
            </w:r>
            <w:r w:rsidRPr="00ED2DB0">
              <w:rPr>
                <w:rFonts w:ascii="GHEA Grapalat" w:hAnsi="GHEA Grapalat" w:cs="Sylfaen"/>
                <w:lang w:val="ru-RU"/>
              </w:rPr>
              <w:t>/с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, 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и как минимум </w:t>
            </w:r>
            <w:r w:rsidRPr="00ED2DB0">
              <w:rPr>
                <w:rFonts w:ascii="GHEA Grapalat" w:hAnsi="GHEA Grapalat" w:cs="Sylfaen"/>
                <w:lang w:val="ru-RU"/>
              </w:rPr>
              <w:t>500 Мбит/с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 xml:space="preserve">в </w:t>
            </w:r>
            <w:r w:rsidRPr="00ED2DB0">
              <w:rPr>
                <w:rFonts w:ascii="GHEA Grapalat" w:hAnsi="GHEA Grapalat" w:cs="Sylfaen"/>
                <w:lang w:val="ru-RU"/>
              </w:rPr>
              <w:t>доменах .</w:t>
            </w:r>
            <w:r w:rsidRPr="00ED2DB0">
              <w:rPr>
                <w:rFonts w:ascii="GHEA Grapalat" w:hAnsi="GHEA Grapalat" w:cs="Sylfaen"/>
              </w:rPr>
              <w:t>am</w:t>
            </w:r>
            <w:r w:rsidRPr="00ED2DB0">
              <w:rPr>
                <w:rFonts w:ascii="GHEA Grapalat" w:hAnsi="GHEA Grapalat" w:cs="Sylfaen"/>
                <w:lang w:val="ru-RU"/>
              </w:rPr>
              <w:t xml:space="preserve">, </w:t>
            </w:r>
          </w:p>
          <w:p w14:paraId="19D8BCA0" w14:textId="77777777" w:rsidR="000D6C45" w:rsidRPr="00F07100" w:rsidRDefault="000D6C45" w:rsidP="000D6C45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F07100">
              <w:rPr>
                <w:rFonts w:ascii="GHEA Grapalat" w:hAnsi="GHEA Grapalat" w:cs="Sylfaen"/>
                <w:lang w:val="ru-RU"/>
              </w:rPr>
              <w:t>в ЦОД (ц</w:t>
            </w:r>
            <w:r w:rsidRPr="00A87858">
              <w:rPr>
                <w:rFonts w:ascii="GHEA Grapalat" w:hAnsi="GHEA Grapalat" w:cs="Sylfaen" w:hint="eastAsia"/>
                <w:lang w:val="ru-RU"/>
              </w:rPr>
              <w:t>ентры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обработки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данных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) КГД РА - </w:t>
            </w:r>
            <w:r w:rsidRPr="00ED2DB0">
              <w:rPr>
                <w:rFonts w:ascii="GHEA Grapalat" w:hAnsi="GHEA Grapalat" w:cs="Sylfaen"/>
                <w:lang w:val="hy-AM"/>
              </w:rPr>
              <w:t>г. Ереван</w:t>
            </w:r>
            <w:r w:rsidRPr="00F07100">
              <w:rPr>
                <w:rFonts w:ascii="GHEA Grapalat" w:hAnsi="GHEA Grapalat" w:cs="Sylfaen"/>
                <w:lang w:val="ru-RU"/>
              </w:rPr>
              <w:t>,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Ааронян</w:t>
            </w:r>
            <w:r w:rsidRPr="00F07100">
              <w:rPr>
                <w:rFonts w:ascii="GHEA Grapalat" w:hAnsi="GHEA Grapalat" w:cs="Sylfaen"/>
                <w:lang w:val="ru-RU"/>
              </w:rPr>
              <w:t>а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12/3</w:t>
            </w:r>
            <w:r>
              <w:rPr>
                <w:rFonts w:ascii="GHEA Grapalat" w:hAnsi="GHEA Grapalat" w:cs="Sylfaen"/>
                <w:lang w:val="ru-RU"/>
              </w:rPr>
              <w:t xml:space="preserve"> и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г. Д</w:t>
            </w:r>
            <w:r>
              <w:rPr>
                <w:rFonts w:ascii="GHEA Grapalat" w:hAnsi="GHEA Grapalat" w:cs="Sylfaen"/>
                <w:lang w:val="hy-AM"/>
              </w:rPr>
              <w:t xml:space="preserve">илиджан Парз лич </w:t>
            </w:r>
            <w:r w:rsidRPr="00F07100">
              <w:rPr>
                <w:rFonts w:ascii="GHEA Grapalat" w:hAnsi="GHEA Grapalat" w:cs="Sylfaen"/>
                <w:lang w:val="ru-RU"/>
              </w:rPr>
              <w:t>5.</w:t>
            </w:r>
          </w:p>
          <w:p w14:paraId="2AC918C6" w14:textId="77777777" w:rsidR="000D6C45" w:rsidRPr="00F07100" w:rsidRDefault="000D6C45" w:rsidP="000D6C45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</w:p>
          <w:p w14:paraId="7FC824D0" w14:textId="77777777" w:rsidR="000D6C45" w:rsidRDefault="000D6C45" w:rsidP="000D6C45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F07100">
              <w:rPr>
                <w:rFonts w:ascii="GHEA Grapalat" w:hAnsi="GHEA Grapalat" w:cs="Sylfaen"/>
                <w:lang w:val="ru-RU"/>
              </w:rPr>
              <w:t xml:space="preserve">Резервный ПУС должен </w:t>
            </w:r>
            <w:r>
              <w:rPr>
                <w:rFonts w:ascii="GHEA Grapalat" w:hAnsi="GHEA Grapalat" w:cs="Sylfaen"/>
                <w:lang w:val="ru-RU"/>
              </w:rPr>
              <w:t>о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беспечить минимальную скорость </w:t>
            </w:r>
            <w:r>
              <w:rPr>
                <w:rFonts w:ascii="GHEA Grapalat" w:hAnsi="GHEA Grapalat" w:cs="Sylfaen"/>
                <w:lang w:val="ru-RU"/>
              </w:rPr>
              <w:t>3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00 Мб/с, а также минимальную скорость </w:t>
            </w:r>
            <w:r>
              <w:rPr>
                <w:rFonts w:ascii="GHEA Grapalat" w:hAnsi="GHEA Grapalat" w:cs="Sylfaen"/>
                <w:lang w:val="ru-RU"/>
              </w:rPr>
              <w:t>5</w:t>
            </w:r>
            <w:r w:rsidRPr="00F07100">
              <w:rPr>
                <w:rFonts w:ascii="GHEA Grapalat" w:hAnsi="GHEA Grapalat" w:cs="Sylfaen"/>
                <w:lang w:val="ru-RU"/>
              </w:rPr>
              <w:t>00 Мб/с</w:t>
            </w:r>
            <w:r w:rsidRPr="00651F7B">
              <w:rPr>
                <w:rFonts w:ascii="GHEA Grapalat" w:hAnsi="GHEA Grapalat" w:cs="Sylfaen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 xml:space="preserve">в </w:t>
            </w:r>
            <w:r w:rsidRPr="00ED2DB0">
              <w:rPr>
                <w:rFonts w:ascii="GHEA Grapalat" w:hAnsi="GHEA Grapalat" w:cs="Sylfaen"/>
                <w:lang w:val="ru-RU"/>
              </w:rPr>
              <w:t>доменах .</w:t>
            </w:r>
            <w:r w:rsidRPr="00ED2DB0">
              <w:rPr>
                <w:rFonts w:ascii="GHEA Grapalat" w:hAnsi="GHEA Grapalat" w:cs="Sylfaen"/>
              </w:rPr>
              <w:t>am</w:t>
            </w:r>
            <w:r w:rsidRPr="00ED2DB0">
              <w:rPr>
                <w:rFonts w:ascii="GHEA Grapalat" w:hAnsi="GHEA Grapalat" w:cs="Sylfaen"/>
                <w:lang w:val="ru-RU"/>
              </w:rPr>
              <w:t xml:space="preserve">, </w:t>
            </w:r>
            <w:r w:rsidRPr="00F07100">
              <w:rPr>
                <w:rFonts w:ascii="GHEA Grapalat" w:hAnsi="GHEA Grapalat" w:cs="Sylfaen"/>
                <w:lang w:val="ru-RU"/>
              </w:rPr>
              <w:t>в ЦОД (ц</w:t>
            </w:r>
            <w:r w:rsidRPr="00A87858">
              <w:rPr>
                <w:rFonts w:ascii="GHEA Grapalat" w:hAnsi="GHEA Grapalat" w:cs="Sylfaen" w:hint="eastAsia"/>
                <w:lang w:val="ru-RU"/>
              </w:rPr>
              <w:t>ентры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обработки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данных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) КГД РА - </w:t>
            </w:r>
            <w:r w:rsidRPr="00ED2DB0">
              <w:rPr>
                <w:rFonts w:ascii="GHEA Grapalat" w:hAnsi="GHEA Grapalat" w:cs="Sylfaen"/>
                <w:lang w:val="hy-AM"/>
              </w:rPr>
              <w:t>г. Ереван</w:t>
            </w:r>
            <w:r w:rsidRPr="00F07100">
              <w:rPr>
                <w:rFonts w:ascii="GHEA Grapalat" w:hAnsi="GHEA Grapalat" w:cs="Sylfaen"/>
                <w:lang w:val="ru-RU"/>
              </w:rPr>
              <w:t>,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Ааронян</w:t>
            </w:r>
            <w:r w:rsidRPr="00F07100">
              <w:rPr>
                <w:rFonts w:ascii="GHEA Grapalat" w:hAnsi="GHEA Grapalat" w:cs="Sylfaen"/>
                <w:lang w:val="ru-RU"/>
              </w:rPr>
              <w:t>а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12/3</w:t>
            </w:r>
            <w:r>
              <w:rPr>
                <w:rFonts w:ascii="GHEA Grapalat" w:hAnsi="GHEA Grapalat" w:cs="Sylfaen"/>
                <w:lang w:val="ru-RU"/>
              </w:rPr>
              <w:t xml:space="preserve"> и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г. Д</w:t>
            </w:r>
            <w:r>
              <w:rPr>
                <w:rFonts w:ascii="GHEA Grapalat" w:hAnsi="GHEA Grapalat" w:cs="Sylfaen"/>
                <w:lang w:val="hy-AM"/>
              </w:rPr>
              <w:t xml:space="preserve">илиджан Парз лич </w:t>
            </w:r>
            <w:r w:rsidRPr="00F07100">
              <w:rPr>
                <w:rFonts w:ascii="GHEA Grapalat" w:hAnsi="GHEA Grapalat" w:cs="Sylfaen"/>
                <w:lang w:val="ru-RU"/>
              </w:rPr>
              <w:t>5.</w:t>
            </w:r>
          </w:p>
          <w:p w14:paraId="3C394B4E" w14:textId="77777777" w:rsidR="000D6C45" w:rsidRDefault="000D6C45" w:rsidP="000D6C45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</w:p>
          <w:p w14:paraId="7D0AC008" w14:textId="77777777" w:rsidR="000D6C45" w:rsidRPr="00F07100" w:rsidRDefault="000D6C45" w:rsidP="000D6C45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0523C3">
              <w:rPr>
                <w:rFonts w:ascii="GHEA Grapalat" w:hAnsi="GHEA Grapalat" w:cs="Sylfaen" w:hint="eastAsia"/>
                <w:lang w:val="ru-RU"/>
              </w:rPr>
              <w:t>В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здании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, </w:t>
            </w:r>
            <w:r w:rsidRPr="000523C3">
              <w:rPr>
                <w:rFonts w:ascii="GHEA Grapalat" w:hAnsi="GHEA Grapalat" w:cs="Sylfaen" w:hint="eastAsia"/>
                <w:lang w:val="ru-RU"/>
              </w:rPr>
              <w:t>расположенном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по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адресу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г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.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Ереван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, </w:t>
            </w:r>
            <w:r w:rsidRPr="000523C3">
              <w:rPr>
                <w:rFonts w:ascii="GHEA Grapalat" w:hAnsi="GHEA Grapalat" w:cs="Sylfaen" w:hint="eastAsia"/>
                <w:lang w:val="ru-RU"/>
              </w:rPr>
              <w:t>ул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.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М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. </w:t>
            </w:r>
            <w:r w:rsidRPr="000523C3">
              <w:rPr>
                <w:rFonts w:ascii="GHEA Grapalat" w:hAnsi="GHEA Grapalat" w:cs="Sylfaen" w:hint="eastAsia"/>
                <w:lang w:val="ru-RU"/>
              </w:rPr>
              <w:t>Хоренаци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3, 7,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на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4-</w:t>
            </w:r>
            <w:r w:rsidRPr="000523C3">
              <w:rPr>
                <w:rFonts w:ascii="GHEA Grapalat" w:hAnsi="GHEA Grapalat" w:cs="Sylfaen" w:hint="eastAsia"/>
                <w:lang w:val="ru-RU"/>
              </w:rPr>
              <w:t>м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этаже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(</w:t>
            </w:r>
            <w:r w:rsidRPr="000523C3">
              <w:rPr>
                <w:rFonts w:ascii="GHEA Grapalat" w:hAnsi="GHEA Grapalat" w:cs="Sylfaen" w:hint="eastAsia"/>
                <w:lang w:val="ru-RU"/>
              </w:rPr>
              <w:t>в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зале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,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предназначенном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для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проведения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мероприятий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)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необходимо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обеспечить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доступ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к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сети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Интернет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через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отдельный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физический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порт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со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скоростью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не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менее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80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Мбит</w:t>
            </w:r>
            <w:r w:rsidRPr="000523C3">
              <w:rPr>
                <w:rFonts w:ascii="GHEA Grapalat" w:hAnsi="GHEA Grapalat" w:cs="Sylfaen"/>
                <w:lang w:val="ru-RU"/>
              </w:rPr>
              <w:t>/</w:t>
            </w:r>
            <w:r w:rsidRPr="000523C3">
              <w:rPr>
                <w:rFonts w:ascii="GHEA Grapalat" w:hAnsi="GHEA Grapalat" w:cs="Sylfaen" w:hint="eastAsia"/>
                <w:lang w:val="ru-RU"/>
              </w:rPr>
              <w:t>с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(80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Мбит</w:t>
            </w:r>
            <w:r w:rsidRPr="000523C3">
              <w:rPr>
                <w:rFonts w:ascii="GHEA Grapalat" w:hAnsi="GHEA Grapalat" w:cs="Sylfaen"/>
                <w:lang w:val="ru-RU"/>
              </w:rPr>
              <w:t>/</w:t>
            </w:r>
            <w:r w:rsidRPr="000523C3">
              <w:rPr>
                <w:rFonts w:ascii="GHEA Grapalat" w:hAnsi="GHEA Grapalat" w:cs="Sylfaen" w:hint="eastAsia"/>
                <w:lang w:val="ru-RU"/>
              </w:rPr>
              <w:t>с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upload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и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80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Мбит</w:t>
            </w:r>
            <w:r w:rsidRPr="000523C3">
              <w:rPr>
                <w:rFonts w:ascii="GHEA Grapalat" w:hAnsi="GHEA Grapalat" w:cs="Sylfaen"/>
                <w:lang w:val="ru-RU"/>
              </w:rPr>
              <w:t>/</w:t>
            </w:r>
            <w:r w:rsidRPr="000523C3">
              <w:rPr>
                <w:rFonts w:ascii="GHEA Grapalat" w:hAnsi="GHEA Grapalat" w:cs="Sylfaen" w:hint="eastAsia"/>
                <w:lang w:val="ru-RU"/>
              </w:rPr>
              <w:t>с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download),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а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также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предоставить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не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менее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одного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реального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статического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IP-</w:t>
            </w:r>
            <w:r w:rsidRPr="000523C3">
              <w:rPr>
                <w:rFonts w:ascii="GHEA Grapalat" w:hAnsi="GHEA Grapalat" w:cs="Sylfaen" w:hint="eastAsia"/>
                <w:lang w:val="ru-RU"/>
              </w:rPr>
              <w:t>адреса</w:t>
            </w:r>
            <w:r w:rsidRPr="000523C3">
              <w:rPr>
                <w:rFonts w:ascii="GHEA Grapalat" w:hAnsi="GHEA Grapalat" w:cs="Sylfaen"/>
                <w:lang w:val="ru-RU"/>
              </w:rPr>
              <w:t>.</w:t>
            </w:r>
          </w:p>
          <w:p w14:paraId="2075E4CD" w14:textId="77777777" w:rsidR="000D6C45" w:rsidRDefault="000D6C45" w:rsidP="000D6C45">
            <w:pPr>
              <w:pStyle w:val="HTMLPreformatted"/>
              <w:rPr>
                <w:rFonts w:ascii="GHEA Grapalat" w:hAnsi="GHEA Grapalat" w:cs="Sylfaen"/>
                <w:lang w:val="hy-AM"/>
              </w:rPr>
            </w:pPr>
          </w:p>
          <w:p w14:paraId="65D7438B" w14:textId="77777777" w:rsidR="000D6C45" w:rsidRDefault="000D6C45" w:rsidP="000D6C45">
            <w:pPr>
              <w:pStyle w:val="HTMLPreformatted"/>
              <w:rPr>
                <w:rFonts w:ascii="GHEA Grapalat" w:hAnsi="GHEA Grapalat" w:cs="Sylfaen"/>
                <w:lang w:val="ru-RU"/>
              </w:rPr>
            </w:pPr>
            <w:r w:rsidRPr="00F07100">
              <w:rPr>
                <w:rFonts w:ascii="GHEA Grapalat" w:hAnsi="GHEA Grapalat" w:cs="Sylfaen"/>
                <w:lang w:val="ru-RU"/>
              </w:rPr>
              <w:t xml:space="preserve">ПУС должен обеспечить двоичный диапазон адресов  </w:t>
            </w:r>
            <w:r w:rsidRPr="00BF4638">
              <w:rPr>
                <w:rFonts w:ascii="GHEA Grapalat" w:hAnsi="GHEA Grapalat" w:cs="Sylfaen"/>
                <w:lang w:val="hy-AM"/>
              </w:rPr>
              <w:t>x.x.x.x/26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 </w:t>
            </w:r>
            <w:r>
              <w:rPr>
                <w:rFonts w:ascii="GHEA Grapalat" w:hAnsi="GHEA Grapalat" w:cs="Sylfaen"/>
              </w:rPr>
              <w:t>ի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 </w:t>
            </w:r>
            <w:r w:rsidRPr="00BF4638">
              <w:rPr>
                <w:rFonts w:ascii="GHEA Grapalat" w:hAnsi="GHEA Grapalat" w:cs="Sylfaen"/>
                <w:lang w:val="hy-AM"/>
              </w:rPr>
              <w:t>x.x.x.x/28 (real ip)</w:t>
            </w:r>
            <w:r w:rsidRPr="00F07100">
              <w:rPr>
                <w:rFonts w:ascii="GHEA Grapalat" w:hAnsi="GHEA Grapalat" w:cs="Sylfaen"/>
                <w:lang w:val="ru-RU"/>
              </w:rPr>
              <w:t>.</w:t>
            </w:r>
          </w:p>
          <w:p w14:paraId="0E4718BF" w14:textId="77777777" w:rsidR="000D6C45" w:rsidRDefault="000D6C45" w:rsidP="000D6C45">
            <w:pPr>
              <w:pStyle w:val="HTMLPreformatted"/>
              <w:rPr>
                <w:rFonts w:ascii="GHEA Grapalat" w:hAnsi="GHEA Grapalat" w:cs="Sylfaen"/>
                <w:lang w:val="ru-RU"/>
              </w:rPr>
            </w:pPr>
          </w:p>
          <w:p w14:paraId="3D00790E" w14:textId="588D046B" w:rsidR="00201200" w:rsidRDefault="000D6C45" w:rsidP="000D6C45">
            <w:pPr>
              <w:pStyle w:val="HTMLPreformatted"/>
              <w:spacing w:line="256" w:lineRule="auto"/>
              <w:rPr>
                <w:rFonts w:ascii="GHEA Grapalat" w:hAnsi="GHEA Grapalat" w:cs="Sylfaen"/>
                <w:szCs w:val="22"/>
                <w:lang w:val="ru-RU"/>
              </w:rPr>
            </w:pPr>
            <w:r w:rsidRPr="00F07100">
              <w:rPr>
                <w:rFonts w:ascii="GHEA Grapalat" w:hAnsi="GHEA Grapalat" w:cs="Sylfaen"/>
                <w:lang w:val="ru-RU"/>
              </w:rPr>
              <w:t xml:space="preserve">ПУС и резевный ПУС должны обепечить услугу </w:t>
            </w:r>
            <w:r w:rsidRPr="00BF4638">
              <w:rPr>
                <w:rFonts w:ascii="GHEA Grapalat" w:hAnsi="GHEA Grapalat" w:cs="Sylfaen"/>
                <w:lang w:val="hy-AM"/>
              </w:rPr>
              <w:t>BGP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 и доступ в двух ЦОД (ц</w:t>
            </w:r>
            <w:r w:rsidRPr="00A87858">
              <w:rPr>
                <w:rFonts w:ascii="GHEA Grapalat" w:hAnsi="GHEA Grapalat" w:cs="Sylfaen" w:hint="eastAsia"/>
                <w:lang w:val="ru-RU"/>
              </w:rPr>
              <w:t>ентры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обработки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данных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) КГД РА - </w:t>
            </w:r>
            <w:r w:rsidRPr="00ED2DB0">
              <w:rPr>
                <w:rFonts w:ascii="GHEA Grapalat" w:hAnsi="GHEA Grapalat" w:cs="Sylfaen"/>
                <w:lang w:val="hy-AM"/>
              </w:rPr>
              <w:t>г. Ереван</w:t>
            </w:r>
            <w:r w:rsidRPr="00F07100">
              <w:rPr>
                <w:rFonts w:ascii="GHEA Grapalat" w:hAnsi="GHEA Grapalat" w:cs="Sylfaen"/>
                <w:lang w:val="ru-RU"/>
              </w:rPr>
              <w:t>,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Ааронян</w:t>
            </w:r>
            <w:r w:rsidRPr="00F07100">
              <w:rPr>
                <w:rFonts w:ascii="GHEA Grapalat" w:hAnsi="GHEA Grapalat" w:cs="Sylfaen"/>
                <w:lang w:val="ru-RU"/>
              </w:rPr>
              <w:t>а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12/3</w:t>
            </w:r>
            <w:r>
              <w:rPr>
                <w:rFonts w:ascii="GHEA Grapalat" w:hAnsi="GHEA Grapalat" w:cs="Sylfaen"/>
                <w:lang w:val="ru-RU"/>
              </w:rPr>
              <w:t xml:space="preserve"> и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г. Д</w:t>
            </w:r>
            <w:r>
              <w:rPr>
                <w:rFonts w:ascii="GHEA Grapalat" w:hAnsi="GHEA Grapalat" w:cs="Sylfaen"/>
                <w:lang w:val="hy-AM"/>
              </w:rPr>
              <w:t xml:space="preserve">илиджан Парз лич </w:t>
            </w:r>
            <w:r w:rsidRPr="00F07100">
              <w:rPr>
                <w:rFonts w:ascii="GHEA Grapalat" w:hAnsi="GHEA Grapalat" w:cs="Sylfaen"/>
                <w:lang w:val="ru-RU"/>
              </w:rPr>
              <w:t>5.</w:t>
            </w:r>
          </w:p>
        </w:tc>
        <w:tc>
          <w:tcPr>
            <w:tcW w:w="2695" w:type="dxa"/>
          </w:tcPr>
          <w:p w14:paraId="5630E321" w14:textId="77777777" w:rsidR="00201200" w:rsidRDefault="00201200" w:rsidP="00201200">
            <w:pPr>
              <w:rPr>
                <w:rFonts w:ascii="GHEA Grapalat" w:hAnsi="GHEA Grapalat" w:cs="Sylfaen"/>
                <w:sz w:val="20"/>
                <w:szCs w:val="22"/>
                <w:lang w:val="ru-RU"/>
              </w:rPr>
            </w:pPr>
          </w:p>
        </w:tc>
      </w:tr>
    </w:tbl>
    <w:p w14:paraId="5B48AC00" w14:textId="77777777" w:rsidR="00201200" w:rsidRDefault="00201200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38B34CE9" w14:textId="5E28276F" w:rsidR="00A903A7" w:rsidRDefault="00A903A7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4885A973" w14:textId="77777777" w:rsidR="000710E5" w:rsidRDefault="000710E5" w:rsidP="000710E5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4AC27020" w14:textId="77777777" w:rsidR="000710E5" w:rsidRPr="000549C6" w:rsidRDefault="000710E5" w:rsidP="000710E5">
      <w:pPr>
        <w:widowControl w:val="0"/>
        <w:tabs>
          <w:tab w:val="left" w:pos="450"/>
          <w:tab w:val="left" w:pos="6804"/>
        </w:tabs>
        <w:ind w:left="-630"/>
        <w:rPr>
          <w:rFonts w:ascii="GHEA Grapalat" w:hAnsi="GHEA Grapalat"/>
          <w:lang w:val="ru-RU"/>
        </w:rPr>
      </w:pPr>
      <w:r>
        <w:rPr>
          <w:rFonts w:ascii="GHEA Grapalat" w:hAnsi="GHEA Grapalat" w:cs="Sylfaen"/>
          <w:b/>
          <w:i/>
          <w:sz w:val="20"/>
          <w:szCs w:val="20"/>
          <w:lang w:val="ru-RU"/>
        </w:rPr>
        <w:t xml:space="preserve">    </w:t>
      </w:r>
      <w:r w:rsidRPr="000549C6">
        <w:rPr>
          <w:rFonts w:ascii="GHEA Grapalat" w:hAnsi="GHEA Grapalat"/>
          <w:lang w:val="ru-RU"/>
        </w:rPr>
        <w:t xml:space="preserve">                         _________________________________________________</w:t>
      </w:r>
      <w:r w:rsidRPr="000549C6">
        <w:rPr>
          <w:rFonts w:ascii="GHEA Grapalat" w:hAnsi="GHEA Grapalat"/>
          <w:lang w:val="ru-RU"/>
        </w:rPr>
        <w:tab/>
        <w:t xml:space="preserve">                  _________________</w:t>
      </w:r>
    </w:p>
    <w:p w14:paraId="2054632E" w14:textId="77777777" w:rsidR="000710E5" w:rsidRPr="000549C6" w:rsidRDefault="000710E5" w:rsidP="000710E5">
      <w:pPr>
        <w:widowControl w:val="0"/>
        <w:tabs>
          <w:tab w:val="left" w:pos="450"/>
          <w:tab w:val="left" w:pos="7513"/>
        </w:tabs>
        <w:ind w:left="-630"/>
        <w:jc w:val="both"/>
        <w:rPr>
          <w:rFonts w:ascii="GHEA Grapalat" w:hAnsi="GHEA Grapalat" w:cs="Arial"/>
          <w:sz w:val="16"/>
          <w:lang w:val="ru-RU"/>
        </w:rPr>
      </w:pPr>
      <w:r w:rsidRPr="000549C6">
        <w:rPr>
          <w:rFonts w:ascii="GHEA Grapalat" w:hAnsi="GHEA Grapalat"/>
          <w:sz w:val="16"/>
          <w:lang w:val="ru-RU"/>
        </w:rPr>
        <w:t xml:space="preserve">                                                               наименование участника (должность, имя, фамилия руководителя)</w:t>
      </w:r>
      <w:r w:rsidRPr="000549C6">
        <w:rPr>
          <w:rFonts w:ascii="GHEA Grapalat" w:hAnsi="GHEA Grapalat"/>
          <w:sz w:val="16"/>
          <w:lang w:val="ru-RU"/>
        </w:rPr>
        <w:tab/>
        <w:t xml:space="preserve">                                                                            подпись</w:t>
      </w:r>
    </w:p>
    <w:p w14:paraId="606D903C" w14:textId="77777777" w:rsidR="000710E5" w:rsidRPr="007D1589" w:rsidRDefault="000710E5" w:rsidP="000710E5">
      <w:pPr>
        <w:widowControl w:val="0"/>
        <w:tabs>
          <w:tab w:val="left" w:pos="450"/>
        </w:tabs>
        <w:ind w:left="-630"/>
        <w:jc w:val="center"/>
        <w:rPr>
          <w:rFonts w:ascii="GHEA Grapalat" w:hAnsi="GHEA Grapalat"/>
          <w:sz w:val="14"/>
        </w:rPr>
      </w:pP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0549C6">
        <w:rPr>
          <w:rFonts w:ascii="GHEA Grapalat" w:hAnsi="GHEA Grapalat"/>
          <w:sz w:val="14"/>
        </w:rPr>
        <w:t>М. П.</w:t>
      </w:r>
      <w:r>
        <w:rPr>
          <w:rFonts w:ascii="GHEA Grapalat" w:hAnsi="GHEA Grapalat" w:cs="Sylfaen"/>
          <w:sz w:val="20"/>
          <w:szCs w:val="20"/>
          <w:lang w:val="ru-RU"/>
        </w:rPr>
        <w:t xml:space="preserve">    </w:t>
      </w:r>
      <w:r w:rsidRPr="00DB4B78">
        <w:rPr>
          <w:rFonts w:ascii="GHEA Grapalat" w:hAnsi="GHEA Grapalat" w:cs="Sylfaen"/>
          <w:sz w:val="20"/>
          <w:szCs w:val="20"/>
          <w:lang w:val="ru-RU"/>
        </w:rPr>
        <w:t xml:space="preserve">     </w:t>
      </w:r>
    </w:p>
    <w:p w14:paraId="5A4DF010" w14:textId="77777777" w:rsidR="00735A78" w:rsidRDefault="00735A78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5FAA2D75" w14:textId="7AC2DFDC" w:rsidR="00735A78" w:rsidRDefault="00735A78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2112FFFF" w14:textId="70F3A3E3" w:rsidR="000523C3" w:rsidRDefault="000523C3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4DE33BE4" w14:textId="217D808F" w:rsidR="000523C3" w:rsidRDefault="000523C3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66B9A28C" w14:textId="7A9DC254" w:rsidR="000523C3" w:rsidRDefault="000523C3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1134F8D2" w14:textId="383A3DC5" w:rsidR="000523C3" w:rsidRDefault="000523C3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2D609239" w14:textId="6CD65E82" w:rsidR="000523C3" w:rsidRDefault="000523C3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76F49E34" w14:textId="34DC2C44" w:rsidR="000523C3" w:rsidRDefault="000523C3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7D9AF947" w14:textId="3D5A0B0F" w:rsidR="00D64D36" w:rsidRDefault="00D64D36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42671870" w14:textId="0821604D" w:rsidR="00D64D36" w:rsidRDefault="00D64D36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037814C3" w14:textId="30C12574" w:rsidR="00D64D36" w:rsidRDefault="00D64D36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7CC697D9" w14:textId="69BC4F53" w:rsidR="00D64D36" w:rsidRDefault="00D64D36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783C07C7" w14:textId="6C3F15DE" w:rsidR="00D64D36" w:rsidRDefault="00D64D36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4B36C46F" w14:textId="0F1AA7A0" w:rsidR="006123B7" w:rsidRDefault="006123B7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0C9D5BAD" w14:textId="77777777" w:rsidR="006123B7" w:rsidRDefault="006123B7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6853B904" w14:textId="09DCFE89" w:rsidR="000523C3" w:rsidRDefault="000523C3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sectPr w:rsidR="000523C3" w:rsidSect="00A903A7">
      <w:pgSz w:w="16839" w:h="11907" w:orient="landscape" w:code="9"/>
      <w:pgMar w:top="630" w:right="909" w:bottom="540" w:left="81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FE745" w14:textId="77777777" w:rsidR="00425F61" w:rsidRDefault="00425F61" w:rsidP="00125B84">
      <w:r>
        <w:separator/>
      </w:r>
    </w:p>
  </w:endnote>
  <w:endnote w:type="continuationSeparator" w:id="0">
    <w:p w14:paraId="76810285" w14:textId="77777777" w:rsidR="00425F61" w:rsidRDefault="00425F61" w:rsidP="00125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Lohit Devanagari">
    <w:altName w:val="Times New Roman"/>
    <w:charset w:val="01"/>
    <w:family w:val="auto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E7A31E" w14:textId="77777777" w:rsidR="00425F61" w:rsidRDefault="00425F61" w:rsidP="00125B84">
      <w:r>
        <w:separator/>
      </w:r>
    </w:p>
  </w:footnote>
  <w:footnote w:type="continuationSeparator" w:id="0">
    <w:p w14:paraId="4CCA1FAA" w14:textId="77777777" w:rsidR="00425F61" w:rsidRDefault="00425F61" w:rsidP="00125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80"/>
        </w:tabs>
        <w:ind w:left="900" w:hanging="360"/>
      </w:pPr>
    </w:lvl>
  </w:abstractNum>
  <w:abstractNum w:abstractNumId="1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4"/>
    <w:multiLevelType w:val="singleLevel"/>
    <w:tmpl w:val="0000000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6"/>
    <w:multiLevelType w:val="singleLevel"/>
    <w:tmpl w:val="FA34688E"/>
    <w:lvl w:ilvl="0">
      <w:numFmt w:val="bullet"/>
      <w:lvlText w:val="•"/>
      <w:lvlJc w:val="left"/>
      <w:pPr>
        <w:ind w:left="360" w:hanging="360"/>
      </w:pPr>
      <w:rPr>
        <w:rFonts w:ascii="GHEA Grapalat" w:eastAsia="Times New Roman" w:hAnsi="GHEA Grapalat" w:cs="Sylfaen" w:hint="default"/>
        <w:sz w:val="20"/>
        <w:szCs w:val="20"/>
        <w:lang w:val="hy-AM"/>
      </w:rPr>
    </w:lvl>
  </w:abstractNum>
  <w:abstractNum w:abstractNumId="4">
    <w:nsid w:val="00000007"/>
    <w:multiLevelType w:val="singleLevel"/>
    <w:tmpl w:val="00000007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62F5FD9"/>
    <w:multiLevelType w:val="hybridMultilevel"/>
    <w:tmpl w:val="A5DA1E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C2C5F04"/>
    <w:multiLevelType w:val="hybridMultilevel"/>
    <w:tmpl w:val="DB329360"/>
    <w:lvl w:ilvl="0" w:tplc="CD70D0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66B85D6C"/>
    <w:multiLevelType w:val="hybridMultilevel"/>
    <w:tmpl w:val="6B24E1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8E3C71"/>
    <w:multiLevelType w:val="hybridMultilevel"/>
    <w:tmpl w:val="06985024"/>
    <w:name w:val="WW8Num1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7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47"/>
    <w:rsid w:val="00000154"/>
    <w:rsid w:val="0000063D"/>
    <w:rsid w:val="00000718"/>
    <w:rsid w:val="00000836"/>
    <w:rsid w:val="000008A1"/>
    <w:rsid w:val="00000B96"/>
    <w:rsid w:val="00000F57"/>
    <w:rsid w:val="00001046"/>
    <w:rsid w:val="000015B1"/>
    <w:rsid w:val="00001894"/>
    <w:rsid w:val="00001A6F"/>
    <w:rsid w:val="00001B60"/>
    <w:rsid w:val="0000250E"/>
    <w:rsid w:val="0000255B"/>
    <w:rsid w:val="00002790"/>
    <w:rsid w:val="00002B05"/>
    <w:rsid w:val="00003161"/>
    <w:rsid w:val="000036C6"/>
    <w:rsid w:val="00003CBB"/>
    <w:rsid w:val="00004353"/>
    <w:rsid w:val="00004620"/>
    <w:rsid w:val="000046A2"/>
    <w:rsid w:val="00004853"/>
    <w:rsid w:val="000050B6"/>
    <w:rsid w:val="000051C7"/>
    <w:rsid w:val="000054F2"/>
    <w:rsid w:val="00005688"/>
    <w:rsid w:val="00005F04"/>
    <w:rsid w:val="00005F2B"/>
    <w:rsid w:val="000065C9"/>
    <w:rsid w:val="00006894"/>
    <w:rsid w:val="000071E9"/>
    <w:rsid w:val="000072E8"/>
    <w:rsid w:val="000079E3"/>
    <w:rsid w:val="00007E54"/>
    <w:rsid w:val="00007FE6"/>
    <w:rsid w:val="0001007E"/>
    <w:rsid w:val="00010208"/>
    <w:rsid w:val="000103B8"/>
    <w:rsid w:val="000105CB"/>
    <w:rsid w:val="00010626"/>
    <w:rsid w:val="000114D8"/>
    <w:rsid w:val="000119EE"/>
    <w:rsid w:val="000119F6"/>
    <w:rsid w:val="00011E0E"/>
    <w:rsid w:val="000123AC"/>
    <w:rsid w:val="00012407"/>
    <w:rsid w:val="00012D37"/>
    <w:rsid w:val="00012DCD"/>
    <w:rsid w:val="00012DE7"/>
    <w:rsid w:val="00013054"/>
    <w:rsid w:val="000137D0"/>
    <w:rsid w:val="00013EE7"/>
    <w:rsid w:val="00013F04"/>
    <w:rsid w:val="00014128"/>
    <w:rsid w:val="000144B0"/>
    <w:rsid w:val="00014E29"/>
    <w:rsid w:val="00014E44"/>
    <w:rsid w:val="00014F3F"/>
    <w:rsid w:val="0001520C"/>
    <w:rsid w:val="00015223"/>
    <w:rsid w:val="00015480"/>
    <w:rsid w:val="000154D1"/>
    <w:rsid w:val="000155D5"/>
    <w:rsid w:val="00015895"/>
    <w:rsid w:val="00015946"/>
    <w:rsid w:val="00016128"/>
    <w:rsid w:val="00016666"/>
    <w:rsid w:val="000166AA"/>
    <w:rsid w:val="000169B3"/>
    <w:rsid w:val="00016AA9"/>
    <w:rsid w:val="0001713E"/>
    <w:rsid w:val="00017571"/>
    <w:rsid w:val="000200DD"/>
    <w:rsid w:val="000202C0"/>
    <w:rsid w:val="00020672"/>
    <w:rsid w:val="00020932"/>
    <w:rsid w:val="00020CA1"/>
    <w:rsid w:val="00020EAE"/>
    <w:rsid w:val="00021E63"/>
    <w:rsid w:val="00021ED9"/>
    <w:rsid w:val="00022430"/>
    <w:rsid w:val="00022694"/>
    <w:rsid w:val="00023015"/>
    <w:rsid w:val="000236A5"/>
    <w:rsid w:val="00023BD5"/>
    <w:rsid w:val="00024384"/>
    <w:rsid w:val="0002441D"/>
    <w:rsid w:val="00025D68"/>
    <w:rsid w:val="0002652A"/>
    <w:rsid w:val="0002652B"/>
    <w:rsid w:val="00026832"/>
    <w:rsid w:val="000270AF"/>
    <w:rsid w:val="000270C1"/>
    <w:rsid w:val="000272CB"/>
    <w:rsid w:val="00027D4B"/>
    <w:rsid w:val="000300FF"/>
    <w:rsid w:val="00030201"/>
    <w:rsid w:val="00030320"/>
    <w:rsid w:val="000305BF"/>
    <w:rsid w:val="00030973"/>
    <w:rsid w:val="00030C46"/>
    <w:rsid w:val="00030E2C"/>
    <w:rsid w:val="00031022"/>
    <w:rsid w:val="0003157A"/>
    <w:rsid w:val="000318CB"/>
    <w:rsid w:val="00031A80"/>
    <w:rsid w:val="00031F43"/>
    <w:rsid w:val="00032B1D"/>
    <w:rsid w:val="00032B34"/>
    <w:rsid w:val="00032F6E"/>
    <w:rsid w:val="00032FFC"/>
    <w:rsid w:val="000330F1"/>
    <w:rsid w:val="00033E7A"/>
    <w:rsid w:val="00034303"/>
    <w:rsid w:val="000344F5"/>
    <w:rsid w:val="000345F8"/>
    <w:rsid w:val="00034B75"/>
    <w:rsid w:val="000352EC"/>
    <w:rsid w:val="00035627"/>
    <w:rsid w:val="00035DF2"/>
    <w:rsid w:val="00035F04"/>
    <w:rsid w:val="00036615"/>
    <w:rsid w:val="0003751F"/>
    <w:rsid w:val="00037577"/>
    <w:rsid w:val="00037684"/>
    <w:rsid w:val="000377C5"/>
    <w:rsid w:val="00037948"/>
    <w:rsid w:val="00037EDB"/>
    <w:rsid w:val="00040308"/>
    <w:rsid w:val="00040861"/>
    <w:rsid w:val="00040975"/>
    <w:rsid w:val="00040A81"/>
    <w:rsid w:val="00040A8F"/>
    <w:rsid w:val="00040B18"/>
    <w:rsid w:val="000411C6"/>
    <w:rsid w:val="0004150E"/>
    <w:rsid w:val="0004184C"/>
    <w:rsid w:val="0004196C"/>
    <w:rsid w:val="0004250C"/>
    <w:rsid w:val="000427C7"/>
    <w:rsid w:val="0004296C"/>
    <w:rsid w:val="000431B9"/>
    <w:rsid w:val="00043B99"/>
    <w:rsid w:val="00044114"/>
    <w:rsid w:val="00044408"/>
    <w:rsid w:val="000444C2"/>
    <w:rsid w:val="00044557"/>
    <w:rsid w:val="00044E5D"/>
    <w:rsid w:val="000458AA"/>
    <w:rsid w:val="00045F0D"/>
    <w:rsid w:val="00045F7A"/>
    <w:rsid w:val="00046533"/>
    <w:rsid w:val="00046D6A"/>
    <w:rsid w:val="000472AB"/>
    <w:rsid w:val="0004752A"/>
    <w:rsid w:val="000475A9"/>
    <w:rsid w:val="000477ED"/>
    <w:rsid w:val="000478EA"/>
    <w:rsid w:val="00047B31"/>
    <w:rsid w:val="00047FC2"/>
    <w:rsid w:val="00050737"/>
    <w:rsid w:val="0005099A"/>
    <w:rsid w:val="000509D2"/>
    <w:rsid w:val="00050EF0"/>
    <w:rsid w:val="0005108B"/>
    <w:rsid w:val="000512A6"/>
    <w:rsid w:val="00051493"/>
    <w:rsid w:val="00051C2F"/>
    <w:rsid w:val="000523C3"/>
    <w:rsid w:val="000524C4"/>
    <w:rsid w:val="000525C7"/>
    <w:rsid w:val="00052615"/>
    <w:rsid w:val="0005283B"/>
    <w:rsid w:val="00052975"/>
    <w:rsid w:val="00052A7D"/>
    <w:rsid w:val="00052B1E"/>
    <w:rsid w:val="00052CBE"/>
    <w:rsid w:val="00052E9C"/>
    <w:rsid w:val="00052EAA"/>
    <w:rsid w:val="00052FED"/>
    <w:rsid w:val="000531E9"/>
    <w:rsid w:val="000542A3"/>
    <w:rsid w:val="00055049"/>
    <w:rsid w:val="00055330"/>
    <w:rsid w:val="00055476"/>
    <w:rsid w:val="00055B44"/>
    <w:rsid w:val="00055E4B"/>
    <w:rsid w:val="0005627C"/>
    <w:rsid w:val="0005671F"/>
    <w:rsid w:val="00057690"/>
    <w:rsid w:val="00057D80"/>
    <w:rsid w:val="00057DA6"/>
    <w:rsid w:val="000604D5"/>
    <w:rsid w:val="0006059B"/>
    <w:rsid w:val="000605AB"/>
    <w:rsid w:val="00060F0F"/>
    <w:rsid w:val="000614CE"/>
    <w:rsid w:val="00061787"/>
    <w:rsid w:val="0006186D"/>
    <w:rsid w:val="000618F2"/>
    <w:rsid w:val="00062074"/>
    <w:rsid w:val="000621DB"/>
    <w:rsid w:val="0006227D"/>
    <w:rsid w:val="0006248D"/>
    <w:rsid w:val="000627D9"/>
    <w:rsid w:val="00063184"/>
    <w:rsid w:val="00063195"/>
    <w:rsid w:val="000632F1"/>
    <w:rsid w:val="000633C4"/>
    <w:rsid w:val="00063B17"/>
    <w:rsid w:val="00063E79"/>
    <w:rsid w:val="0006467F"/>
    <w:rsid w:val="000648AB"/>
    <w:rsid w:val="000648B1"/>
    <w:rsid w:val="000649F1"/>
    <w:rsid w:val="00064C8A"/>
    <w:rsid w:val="00064D32"/>
    <w:rsid w:val="00064D8F"/>
    <w:rsid w:val="000652BA"/>
    <w:rsid w:val="00065315"/>
    <w:rsid w:val="0006623D"/>
    <w:rsid w:val="00066B87"/>
    <w:rsid w:val="00066D50"/>
    <w:rsid w:val="000674A8"/>
    <w:rsid w:val="00067933"/>
    <w:rsid w:val="000679B1"/>
    <w:rsid w:val="00067B75"/>
    <w:rsid w:val="0007000F"/>
    <w:rsid w:val="000700CB"/>
    <w:rsid w:val="00070225"/>
    <w:rsid w:val="000708E7"/>
    <w:rsid w:val="00070E54"/>
    <w:rsid w:val="00070EE3"/>
    <w:rsid w:val="00070FD9"/>
    <w:rsid w:val="000710E5"/>
    <w:rsid w:val="00071297"/>
    <w:rsid w:val="000718D4"/>
    <w:rsid w:val="00071D59"/>
    <w:rsid w:val="00072A20"/>
    <w:rsid w:val="00073072"/>
    <w:rsid w:val="000737A8"/>
    <w:rsid w:val="00073997"/>
    <w:rsid w:val="000740F4"/>
    <w:rsid w:val="0007525D"/>
    <w:rsid w:val="000756A0"/>
    <w:rsid w:val="00075853"/>
    <w:rsid w:val="00075865"/>
    <w:rsid w:val="00075C71"/>
    <w:rsid w:val="00075D87"/>
    <w:rsid w:val="0007675D"/>
    <w:rsid w:val="00076AF6"/>
    <w:rsid w:val="00076C1F"/>
    <w:rsid w:val="00077150"/>
    <w:rsid w:val="0007768E"/>
    <w:rsid w:val="0007793B"/>
    <w:rsid w:val="00080059"/>
    <w:rsid w:val="000803D7"/>
    <w:rsid w:val="0008045A"/>
    <w:rsid w:val="000806D4"/>
    <w:rsid w:val="000808D9"/>
    <w:rsid w:val="00080985"/>
    <w:rsid w:val="00080BA6"/>
    <w:rsid w:val="00080E4F"/>
    <w:rsid w:val="0008101F"/>
    <w:rsid w:val="00081497"/>
    <w:rsid w:val="0008212F"/>
    <w:rsid w:val="00082562"/>
    <w:rsid w:val="00082630"/>
    <w:rsid w:val="000827B1"/>
    <w:rsid w:val="000828FB"/>
    <w:rsid w:val="00082D36"/>
    <w:rsid w:val="00083038"/>
    <w:rsid w:val="0008322D"/>
    <w:rsid w:val="000837E3"/>
    <w:rsid w:val="00083931"/>
    <w:rsid w:val="00083985"/>
    <w:rsid w:val="00083C20"/>
    <w:rsid w:val="00083E00"/>
    <w:rsid w:val="000844D6"/>
    <w:rsid w:val="00084BAC"/>
    <w:rsid w:val="00084BD6"/>
    <w:rsid w:val="000850F2"/>
    <w:rsid w:val="000851BF"/>
    <w:rsid w:val="00085F4C"/>
    <w:rsid w:val="0008626C"/>
    <w:rsid w:val="000862E9"/>
    <w:rsid w:val="00086486"/>
    <w:rsid w:val="0008651D"/>
    <w:rsid w:val="00086A32"/>
    <w:rsid w:val="00086AA1"/>
    <w:rsid w:val="000900E0"/>
    <w:rsid w:val="00090435"/>
    <w:rsid w:val="00090DD1"/>
    <w:rsid w:val="000910F0"/>
    <w:rsid w:val="0009148D"/>
    <w:rsid w:val="00091D49"/>
    <w:rsid w:val="00093CF9"/>
    <w:rsid w:val="00093E51"/>
    <w:rsid w:val="00093FAE"/>
    <w:rsid w:val="00094130"/>
    <w:rsid w:val="0009435B"/>
    <w:rsid w:val="000943B4"/>
    <w:rsid w:val="00094EC4"/>
    <w:rsid w:val="00094EDC"/>
    <w:rsid w:val="00094FA3"/>
    <w:rsid w:val="000953C6"/>
    <w:rsid w:val="00095D25"/>
    <w:rsid w:val="00095E9B"/>
    <w:rsid w:val="0009600A"/>
    <w:rsid w:val="0009602C"/>
    <w:rsid w:val="0009641A"/>
    <w:rsid w:val="0009662D"/>
    <w:rsid w:val="000966DA"/>
    <w:rsid w:val="0009690F"/>
    <w:rsid w:val="00096C4A"/>
    <w:rsid w:val="00096F37"/>
    <w:rsid w:val="00097465"/>
    <w:rsid w:val="000976A8"/>
    <w:rsid w:val="00097981"/>
    <w:rsid w:val="00097AB0"/>
    <w:rsid w:val="00097DCF"/>
    <w:rsid w:val="000A00B1"/>
    <w:rsid w:val="000A02F8"/>
    <w:rsid w:val="000A09FC"/>
    <w:rsid w:val="000A0D12"/>
    <w:rsid w:val="000A0FD9"/>
    <w:rsid w:val="000A1563"/>
    <w:rsid w:val="000A2151"/>
    <w:rsid w:val="000A229A"/>
    <w:rsid w:val="000A2514"/>
    <w:rsid w:val="000A2A18"/>
    <w:rsid w:val="000A2C47"/>
    <w:rsid w:val="000A30CF"/>
    <w:rsid w:val="000A31AA"/>
    <w:rsid w:val="000A31E8"/>
    <w:rsid w:val="000A32D5"/>
    <w:rsid w:val="000A35F1"/>
    <w:rsid w:val="000A37FD"/>
    <w:rsid w:val="000A3846"/>
    <w:rsid w:val="000A39EB"/>
    <w:rsid w:val="000A3C87"/>
    <w:rsid w:val="000A412A"/>
    <w:rsid w:val="000A43E0"/>
    <w:rsid w:val="000A47C4"/>
    <w:rsid w:val="000A622A"/>
    <w:rsid w:val="000A6A50"/>
    <w:rsid w:val="000A712C"/>
    <w:rsid w:val="000A725F"/>
    <w:rsid w:val="000A7968"/>
    <w:rsid w:val="000B00F0"/>
    <w:rsid w:val="000B01ED"/>
    <w:rsid w:val="000B037E"/>
    <w:rsid w:val="000B03CC"/>
    <w:rsid w:val="000B05A3"/>
    <w:rsid w:val="000B072A"/>
    <w:rsid w:val="000B0A26"/>
    <w:rsid w:val="000B0CB5"/>
    <w:rsid w:val="000B14FA"/>
    <w:rsid w:val="000B156C"/>
    <w:rsid w:val="000B1A24"/>
    <w:rsid w:val="000B1A7E"/>
    <w:rsid w:val="000B20E3"/>
    <w:rsid w:val="000B2204"/>
    <w:rsid w:val="000B2A37"/>
    <w:rsid w:val="000B2AA9"/>
    <w:rsid w:val="000B2D73"/>
    <w:rsid w:val="000B3793"/>
    <w:rsid w:val="000B3A90"/>
    <w:rsid w:val="000B3B48"/>
    <w:rsid w:val="000B3D69"/>
    <w:rsid w:val="000B3DF5"/>
    <w:rsid w:val="000B3FAD"/>
    <w:rsid w:val="000B4269"/>
    <w:rsid w:val="000B4795"/>
    <w:rsid w:val="000B4E8A"/>
    <w:rsid w:val="000B4E96"/>
    <w:rsid w:val="000B507F"/>
    <w:rsid w:val="000B5111"/>
    <w:rsid w:val="000B5B81"/>
    <w:rsid w:val="000B5EAA"/>
    <w:rsid w:val="000B5F14"/>
    <w:rsid w:val="000B642E"/>
    <w:rsid w:val="000B6B1C"/>
    <w:rsid w:val="000B70B9"/>
    <w:rsid w:val="000C044B"/>
    <w:rsid w:val="000C057F"/>
    <w:rsid w:val="000C0622"/>
    <w:rsid w:val="000C085D"/>
    <w:rsid w:val="000C0E6D"/>
    <w:rsid w:val="000C0EA2"/>
    <w:rsid w:val="000C143D"/>
    <w:rsid w:val="000C16E9"/>
    <w:rsid w:val="000C1712"/>
    <w:rsid w:val="000C1726"/>
    <w:rsid w:val="000C1CA1"/>
    <w:rsid w:val="000C1E37"/>
    <w:rsid w:val="000C1FB4"/>
    <w:rsid w:val="000C2E4E"/>
    <w:rsid w:val="000C3283"/>
    <w:rsid w:val="000C341E"/>
    <w:rsid w:val="000C3F5D"/>
    <w:rsid w:val="000C3FA4"/>
    <w:rsid w:val="000C45A3"/>
    <w:rsid w:val="000C485D"/>
    <w:rsid w:val="000C48C3"/>
    <w:rsid w:val="000C4C3D"/>
    <w:rsid w:val="000C5835"/>
    <w:rsid w:val="000C59C3"/>
    <w:rsid w:val="000C5A5E"/>
    <w:rsid w:val="000C5BF9"/>
    <w:rsid w:val="000C5DE6"/>
    <w:rsid w:val="000C5EAA"/>
    <w:rsid w:val="000C605B"/>
    <w:rsid w:val="000C687C"/>
    <w:rsid w:val="000C6CAC"/>
    <w:rsid w:val="000C708C"/>
    <w:rsid w:val="000C730D"/>
    <w:rsid w:val="000C7558"/>
    <w:rsid w:val="000C79BF"/>
    <w:rsid w:val="000D078F"/>
    <w:rsid w:val="000D0A7A"/>
    <w:rsid w:val="000D1599"/>
    <w:rsid w:val="000D1711"/>
    <w:rsid w:val="000D175C"/>
    <w:rsid w:val="000D1A9A"/>
    <w:rsid w:val="000D1D6A"/>
    <w:rsid w:val="000D2111"/>
    <w:rsid w:val="000D2137"/>
    <w:rsid w:val="000D22D6"/>
    <w:rsid w:val="000D299F"/>
    <w:rsid w:val="000D2AF0"/>
    <w:rsid w:val="000D2D5C"/>
    <w:rsid w:val="000D2D7E"/>
    <w:rsid w:val="000D32C9"/>
    <w:rsid w:val="000D33B2"/>
    <w:rsid w:val="000D3754"/>
    <w:rsid w:val="000D38E5"/>
    <w:rsid w:val="000D3D9D"/>
    <w:rsid w:val="000D45AD"/>
    <w:rsid w:val="000D4D5C"/>
    <w:rsid w:val="000D4E16"/>
    <w:rsid w:val="000D5446"/>
    <w:rsid w:val="000D5E9D"/>
    <w:rsid w:val="000D6057"/>
    <w:rsid w:val="000D62AD"/>
    <w:rsid w:val="000D6393"/>
    <w:rsid w:val="000D6428"/>
    <w:rsid w:val="000D6853"/>
    <w:rsid w:val="000D6B3E"/>
    <w:rsid w:val="000D6C45"/>
    <w:rsid w:val="000D73D4"/>
    <w:rsid w:val="000D78A7"/>
    <w:rsid w:val="000D7DEC"/>
    <w:rsid w:val="000E053D"/>
    <w:rsid w:val="000E05D6"/>
    <w:rsid w:val="000E0698"/>
    <w:rsid w:val="000E08AB"/>
    <w:rsid w:val="000E0E3E"/>
    <w:rsid w:val="000E0EB6"/>
    <w:rsid w:val="000E11C0"/>
    <w:rsid w:val="000E162D"/>
    <w:rsid w:val="000E19B5"/>
    <w:rsid w:val="000E1AF4"/>
    <w:rsid w:val="000E1C54"/>
    <w:rsid w:val="000E2259"/>
    <w:rsid w:val="000E2AF5"/>
    <w:rsid w:val="000E3105"/>
    <w:rsid w:val="000E31F0"/>
    <w:rsid w:val="000E34BD"/>
    <w:rsid w:val="000E35E3"/>
    <w:rsid w:val="000E3691"/>
    <w:rsid w:val="000E3EE3"/>
    <w:rsid w:val="000E3EF0"/>
    <w:rsid w:val="000E40D5"/>
    <w:rsid w:val="000E441A"/>
    <w:rsid w:val="000E4426"/>
    <w:rsid w:val="000E484E"/>
    <w:rsid w:val="000E4934"/>
    <w:rsid w:val="000E4F0B"/>
    <w:rsid w:val="000E4FD3"/>
    <w:rsid w:val="000E5962"/>
    <w:rsid w:val="000E5B39"/>
    <w:rsid w:val="000E5E9E"/>
    <w:rsid w:val="000E5F1A"/>
    <w:rsid w:val="000E6780"/>
    <w:rsid w:val="000E6901"/>
    <w:rsid w:val="000E6A22"/>
    <w:rsid w:val="000E6D9E"/>
    <w:rsid w:val="000E72FD"/>
    <w:rsid w:val="000E7363"/>
    <w:rsid w:val="000E7D33"/>
    <w:rsid w:val="000E7DC4"/>
    <w:rsid w:val="000F0E1B"/>
    <w:rsid w:val="000F1185"/>
    <w:rsid w:val="000F12D4"/>
    <w:rsid w:val="000F1A56"/>
    <w:rsid w:val="000F1CD1"/>
    <w:rsid w:val="000F2960"/>
    <w:rsid w:val="000F2EC5"/>
    <w:rsid w:val="000F33C2"/>
    <w:rsid w:val="000F3614"/>
    <w:rsid w:val="000F3778"/>
    <w:rsid w:val="000F37EC"/>
    <w:rsid w:val="000F38A2"/>
    <w:rsid w:val="000F38E4"/>
    <w:rsid w:val="000F3CA1"/>
    <w:rsid w:val="000F3F8C"/>
    <w:rsid w:val="000F4051"/>
    <w:rsid w:val="000F4246"/>
    <w:rsid w:val="000F45C7"/>
    <w:rsid w:val="000F4739"/>
    <w:rsid w:val="000F4A74"/>
    <w:rsid w:val="000F4AF1"/>
    <w:rsid w:val="000F4B68"/>
    <w:rsid w:val="000F4F0F"/>
    <w:rsid w:val="000F5618"/>
    <w:rsid w:val="000F57DB"/>
    <w:rsid w:val="000F5ACB"/>
    <w:rsid w:val="000F636F"/>
    <w:rsid w:val="000F63C0"/>
    <w:rsid w:val="000F63E4"/>
    <w:rsid w:val="000F63FC"/>
    <w:rsid w:val="000F67F3"/>
    <w:rsid w:val="000F6844"/>
    <w:rsid w:val="000F6852"/>
    <w:rsid w:val="000F6A63"/>
    <w:rsid w:val="000F6F23"/>
    <w:rsid w:val="000F703A"/>
    <w:rsid w:val="000F70FB"/>
    <w:rsid w:val="000F7C4A"/>
    <w:rsid w:val="0010087C"/>
    <w:rsid w:val="00100BD2"/>
    <w:rsid w:val="00100DD2"/>
    <w:rsid w:val="001010D0"/>
    <w:rsid w:val="00101158"/>
    <w:rsid w:val="00101292"/>
    <w:rsid w:val="00101338"/>
    <w:rsid w:val="0010141C"/>
    <w:rsid w:val="00101799"/>
    <w:rsid w:val="00102098"/>
    <w:rsid w:val="001020F4"/>
    <w:rsid w:val="001021D4"/>
    <w:rsid w:val="001035A8"/>
    <w:rsid w:val="0010397C"/>
    <w:rsid w:val="00103A4B"/>
    <w:rsid w:val="00103E1D"/>
    <w:rsid w:val="001042A1"/>
    <w:rsid w:val="0010483F"/>
    <w:rsid w:val="001050C3"/>
    <w:rsid w:val="0010536E"/>
    <w:rsid w:val="00105EE3"/>
    <w:rsid w:val="00106588"/>
    <w:rsid w:val="0010699A"/>
    <w:rsid w:val="00106B08"/>
    <w:rsid w:val="00106CE6"/>
    <w:rsid w:val="001074E8"/>
    <w:rsid w:val="0010762C"/>
    <w:rsid w:val="001077F8"/>
    <w:rsid w:val="001079A8"/>
    <w:rsid w:val="00107A1B"/>
    <w:rsid w:val="00107DAF"/>
    <w:rsid w:val="00107F13"/>
    <w:rsid w:val="001100B5"/>
    <w:rsid w:val="001101BC"/>
    <w:rsid w:val="00110965"/>
    <w:rsid w:val="00110999"/>
    <w:rsid w:val="00110A5C"/>
    <w:rsid w:val="00110DAA"/>
    <w:rsid w:val="00110E81"/>
    <w:rsid w:val="00111099"/>
    <w:rsid w:val="001113F7"/>
    <w:rsid w:val="00111956"/>
    <w:rsid w:val="00111AB1"/>
    <w:rsid w:val="00112072"/>
    <w:rsid w:val="0011210B"/>
    <w:rsid w:val="00112338"/>
    <w:rsid w:val="00113445"/>
    <w:rsid w:val="001134F1"/>
    <w:rsid w:val="00114019"/>
    <w:rsid w:val="0011419A"/>
    <w:rsid w:val="0011432E"/>
    <w:rsid w:val="001143C3"/>
    <w:rsid w:val="0011469E"/>
    <w:rsid w:val="001148C0"/>
    <w:rsid w:val="00114C15"/>
    <w:rsid w:val="00114CD4"/>
    <w:rsid w:val="0011545E"/>
    <w:rsid w:val="001157FD"/>
    <w:rsid w:val="0011583B"/>
    <w:rsid w:val="00115B46"/>
    <w:rsid w:val="00115EB8"/>
    <w:rsid w:val="0011653C"/>
    <w:rsid w:val="00116547"/>
    <w:rsid w:val="001165F2"/>
    <w:rsid w:val="00116637"/>
    <w:rsid w:val="001169DE"/>
    <w:rsid w:val="00116BD0"/>
    <w:rsid w:val="00116D66"/>
    <w:rsid w:val="00116E3B"/>
    <w:rsid w:val="001179DF"/>
    <w:rsid w:val="00117B86"/>
    <w:rsid w:val="00120062"/>
    <w:rsid w:val="001203C0"/>
    <w:rsid w:val="00120B82"/>
    <w:rsid w:val="00120E26"/>
    <w:rsid w:val="00121190"/>
    <w:rsid w:val="00121451"/>
    <w:rsid w:val="00121466"/>
    <w:rsid w:val="001215F3"/>
    <w:rsid w:val="00121AA1"/>
    <w:rsid w:val="00121AAE"/>
    <w:rsid w:val="00121B7C"/>
    <w:rsid w:val="00121CEE"/>
    <w:rsid w:val="00121D24"/>
    <w:rsid w:val="00122787"/>
    <w:rsid w:val="001227FF"/>
    <w:rsid w:val="00123443"/>
    <w:rsid w:val="00123517"/>
    <w:rsid w:val="00123627"/>
    <w:rsid w:val="00123B42"/>
    <w:rsid w:val="00123CCA"/>
    <w:rsid w:val="0012435D"/>
    <w:rsid w:val="0012476F"/>
    <w:rsid w:val="00124DF6"/>
    <w:rsid w:val="00124E6D"/>
    <w:rsid w:val="001250E9"/>
    <w:rsid w:val="0012530C"/>
    <w:rsid w:val="001257B0"/>
    <w:rsid w:val="00125B84"/>
    <w:rsid w:val="001272F9"/>
    <w:rsid w:val="0012732A"/>
    <w:rsid w:val="00127373"/>
    <w:rsid w:val="001277BB"/>
    <w:rsid w:val="001306A8"/>
    <w:rsid w:val="00130819"/>
    <w:rsid w:val="001311A7"/>
    <w:rsid w:val="001317F5"/>
    <w:rsid w:val="00131947"/>
    <w:rsid w:val="001321E5"/>
    <w:rsid w:val="001324A5"/>
    <w:rsid w:val="00133076"/>
    <w:rsid w:val="001331DB"/>
    <w:rsid w:val="0013357D"/>
    <w:rsid w:val="001338D8"/>
    <w:rsid w:val="00133DF8"/>
    <w:rsid w:val="001340FA"/>
    <w:rsid w:val="00134400"/>
    <w:rsid w:val="00134A96"/>
    <w:rsid w:val="00135045"/>
    <w:rsid w:val="0013564B"/>
    <w:rsid w:val="001356C2"/>
    <w:rsid w:val="00135DAC"/>
    <w:rsid w:val="00135DBE"/>
    <w:rsid w:val="00135E0E"/>
    <w:rsid w:val="001362D8"/>
    <w:rsid w:val="001362E3"/>
    <w:rsid w:val="00136555"/>
    <w:rsid w:val="0013661C"/>
    <w:rsid w:val="00136A1F"/>
    <w:rsid w:val="00137672"/>
    <w:rsid w:val="001377C9"/>
    <w:rsid w:val="0013780D"/>
    <w:rsid w:val="001378D6"/>
    <w:rsid w:val="00137AFD"/>
    <w:rsid w:val="00137B07"/>
    <w:rsid w:val="0014042E"/>
    <w:rsid w:val="00140770"/>
    <w:rsid w:val="00140878"/>
    <w:rsid w:val="00140A37"/>
    <w:rsid w:val="00140B28"/>
    <w:rsid w:val="00140D8D"/>
    <w:rsid w:val="001411A9"/>
    <w:rsid w:val="00141A61"/>
    <w:rsid w:val="00141E57"/>
    <w:rsid w:val="00141EDE"/>
    <w:rsid w:val="001425A6"/>
    <w:rsid w:val="00142820"/>
    <w:rsid w:val="00142BC8"/>
    <w:rsid w:val="00142CC1"/>
    <w:rsid w:val="00142D71"/>
    <w:rsid w:val="00142FEF"/>
    <w:rsid w:val="0014306F"/>
    <w:rsid w:val="0014374C"/>
    <w:rsid w:val="0014393D"/>
    <w:rsid w:val="00143950"/>
    <w:rsid w:val="00143B39"/>
    <w:rsid w:val="0014438A"/>
    <w:rsid w:val="001443F7"/>
    <w:rsid w:val="00144689"/>
    <w:rsid w:val="00144872"/>
    <w:rsid w:val="00144A76"/>
    <w:rsid w:val="00144C17"/>
    <w:rsid w:val="00144D96"/>
    <w:rsid w:val="00144E34"/>
    <w:rsid w:val="00144F3C"/>
    <w:rsid w:val="0014511F"/>
    <w:rsid w:val="001451D6"/>
    <w:rsid w:val="0014548C"/>
    <w:rsid w:val="001457D7"/>
    <w:rsid w:val="00145A9C"/>
    <w:rsid w:val="00145B5E"/>
    <w:rsid w:val="00145C35"/>
    <w:rsid w:val="00145D5A"/>
    <w:rsid w:val="00145E2D"/>
    <w:rsid w:val="00145FAE"/>
    <w:rsid w:val="0014600A"/>
    <w:rsid w:val="0014631D"/>
    <w:rsid w:val="00146329"/>
    <w:rsid w:val="001465C5"/>
    <w:rsid w:val="001467AB"/>
    <w:rsid w:val="001468EC"/>
    <w:rsid w:val="00146E45"/>
    <w:rsid w:val="00146E4F"/>
    <w:rsid w:val="00146E89"/>
    <w:rsid w:val="00146F67"/>
    <w:rsid w:val="00147262"/>
    <w:rsid w:val="001477E6"/>
    <w:rsid w:val="001479F0"/>
    <w:rsid w:val="00147A99"/>
    <w:rsid w:val="00147BA5"/>
    <w:rsid w:val="00147DE9"/>
    <w:rsid w:val="00147ECC"/>
    <w:rsid w:val="00147F48"/>
    <w:rsid w:val="0015031B"/>
    <w:rsid w:val="001504A1"/>
    <w:rsid w:val="001504B2"/>
    <w:rsid w:val="00150982"/>
    <w:rsid w:val="00150CA8"/>
    <w:rsid w:val="00150E6C"/>
    <w:rsid w:val="001513BF"/>
    <w:rsid w:val="001515B9"/>
    <w:rsid w:val="00151B25"/>
    <w:rsid w:val="00151B37"/>
    <w:rsid w:val="00152158"/>
    <w:rsid w:val="00152870"/>
    <w:rsid w:val="00152D87"/>
    <w:rsid w:val="00152FB2"/>
    <w:rsid w:val="00153555"/>
    <w:rsid w:val="00154B29"/>
    <w:rsid w:val="00154D5F"/>
    <w:rsid w:val="00155087"/>
    <w:rsid w:val="001559EE"/>
    <w:rsid w:val="001560A7"/>
    <w:rsid w:val="001565BE"/>
    <w:rsid w:val="00156BA0"/>
    <w:rsid w:val="001572C0"/>
    <w:rsid w:val="001572E1"/>
    <w:rsid w:val="001574AA"/>
    <w:rsid w:val="00157B48"/>
    <w:rsid w:val="00157BAB"/>
    <w:rsid w:val="00157EAA"/>
    <w:rsid w:val="0016039C"/>
    <w:rsid w:val="00160418"/>
    <w:rsid w:val="00160643"/>
    <w:rsid w:val="00160967"/>
    <w:rsid w:val="00160AD4"/>
    <w:rsid w:val="00160BBF"/>
    <w:rsid w:val="0016195A"/>
    <w:rsid w:val="00161C46"/>
    <w:rsid w:val="00162188"/>
    <w:rsid w:val="0016266C"/>
    <w:rsid w:val="00162E41"/>
    <w:rsid w:val="00163092"/>
    <w:rsid w:val="0016318C"/>
    <w:rsid w:val="00163557"/>
    <w:rsid w:val="00164DC8"/>
    <w:rsid w:val="001654B2"/>
    <w:rsid w:val="00165846"/>
    <w:rsid w:val="00165E47"/>
    <w:rsid w:val="001668F3"/>
    <w:rsid w:val="00166976"/>
    <w:rsid w:val="001669D5"/>
    <w:rsid w:val="00166B4B"/>
    <w:rsid w:val="00166CE5"/>
    <w:rsid w:val="001674BF"/>
    <w:rsid w:val="001678AD"/>
    <w:rsid w:val="00167C8A"/>
    <w:rsid w:val="00170408"/>
    <w:rsid w:val="001705D9"/>
    <w:rsid w:val="001706C6"/>
    <w:rsid w:val="001714BB"/>
    <w:rsid w:val="0017210F"/>
    <w:rsid w:val="00172367"/>
    <w:rsid w:val="00172967"/>
    <w:rsid w:val="00172FB2"/>
    <w:rsid w:val="0017323F"/>
    <w:rsid w:val="0017337C"/>
    <w:rsid w:val="0017346B"/>
    <w:rsid w:val="00173E38"/>
    <w:rsid w:val="00173FA2"/>
    <w:rsid w:val="00174170"/>
    <w:rsid w:val="001741A3"/>
    <w:rsid w:val="00174361"/>
    <w:rsid w:val="00174428"/>
    <w:rsid w:val="00174709"/>
    <w:rsid w:val="00175F92"/>
    <w:rsid w:val="001760A3"/>
    <w:rsid w:val="001762FF"/>
    <w:rsid w:val="00176383"/>
    <w:rsid w:val="00176412"/>
    <w:rsid w:val="00176478"/>
    <w:rsid w:val="00176817"/>
    <w:rsid w:val="00176A12"/>
    <w:rsid w:val="00176BB6"/>
    <w:rsid w:val="001772BE"/>
    <w:rsid w:val="001773C8"/>
    <w:rsid w:val="00177F9E"/>
    <w:rsid w:val="00180EEE"/>
    <w:rsid w:val="001811EC"/>
    <w:rsid w:val="001812ED"/>
    <w:rsid w:val="001818B1"/>
    <w:rsid w:val="00181A7F"/>
    <w:rsid w:val="00181AB1"/>
    <w:rsid w:val="00181EA2"/>
    <w:rsid w:val="001821DF"/>
    <w:rsid w:val="00182371"/>
    <w:rsid w:val="00182C49"/>
    <w:rsid w:val="00182ECD"/>
    <w:rsid w:val="001832F9"/>
    <w:rsid w:val="00183427"/>
    <w:rsid w:val="00183788"/>
    <w:rsid w:val="00183AA0"/>
    <w:rsid w:val="00183BFC"/>
    <w:rsid w:val="00183C76"/>
    <w:rsid w:val="00183CFC"/>
    <w:rsid w:val="00184209"/>
    <w:rsid w:val="00184214"/>
    <w:rsid w:val="00184219"/>
    <w:rsid w:val="001844E8"/>
    <w:rsid w:val="00184581"/>
    <w:rsid w:val="00184ABC"/>
    <w:rsid w:val="00184E29"/>
    <w:rsid w:val="0018532D"/>
    <w:rsid w:val="00186200"/>
    <w:rsid w:val="0018652F"/>
    <w:rsid w:val="00186797"/>
    <w:rsid w:val="0018685B"/>
    <w:rsid w:val="00186AEE"/>
    <w:rsid w:val="00186C1E"/>
    <w:rsid w:val="00186F21"/>
    <w:rsid w:val="001871AA"/>
    <w:rsid w:val="001875BE"/>
    <w:rsid w:val="00187C5B"/>
    <w:rsid w:val="00187CCC"/>
    <w:rsid w:val="00187E22"/>
    <w:rsid w:val="0019015F"/>
    <w:rsid w:val="0019043A"/>
    <w:rsid w:val="00190495"/>
    <w:rsid w:val="0019115F"/>
    <w:rsid w:val="001912A7"/>
    <w:rsid w:val="00191AEE"/>
    <w:rsid w:val="00191F8F"/>
    <w:rsid w:val="00192495"/>
    <w:rsid w:val="001927F8"/>
    <w:rsid w:val="00193529"/>
    <w:rsid w:val="00193872"/>
    <w:rsid w:val="00193938"/>
    <w:rsid w:val="00193A8C"/>
    <w:rsid w:val="001948D1"/>
    <w:rsid w:val="0019493B"/>
    <w:rsid w:val="00194AB6"/>
    <w:rsid w:val="00194ADD"/>
    <w:rsid w:val="00194B57"/>
    <w:rsid w:val="00194B8A"/>
    <w:rsid w:val="00195236"/>
    <w:rsid w:val="00195A5F"/>
    <w:rsid w:val="00195DE3"/>
    <w:rsid w:val="00195FCF"/>
    <w:rsid w:val="00196224"/>
    <w:rsid w:val="00196E10"/>
    <w:rsid w:val="00197315"/>
    <w:rsid w:val="001973C1"/>
    <w:rsid w:val="00197703"/>
    <w:rsid w:val="001A010C"/>
    <w:rsid w:val="001A048A"/>
    <w:rsid w:val="001A04E3"/>
    <w:rsid w:val="001A0BDE"/>
    <w:rsid w:val="001A0E16"/>
    <w:rsid w:val="001A1048"/>
    <w:rsid w:val="001A11AC"/>
    <w:rsid w:val="001A12A2"/>
    <w:rsid w:val="001A1776"/>
    <w:rsid w:val="001A1B07"/>
    <w:rsid w:val="001A1E48"/>
    <w:rsid w:val="001A20D6"/>
    <w:rsid w:val="001A224C"/>
    <w:rsid w:val="001A2601"/>
    <w:rsid w:val="001A2674"/>
    <w:rsid w:val="001A321F"/>
    <w:rsid w:val="001A327C"/>
    <w:rsid w:val="001A3EA2"/>
    <w:rsid w:val="001A4180"/>
    <w:rsid w:val="001A462E"/>
    <w:rsid w:val="001A463F"/>
    <w:rsid w:val="001A491E"/>
    <w:rsid w:val="001A49EB"/>
    <w:rsid w:val="001A4B3F"/>
    <w:rsid w:val="001A4C17"/>
    <w:rsid w:val="001A4D13"/>
    <w:rsid w:val="001A4E1C"/>
    <w:rsid w:val="001A5BE8"/>
    <w:rsid w:val="001A5CF6"/>
    <w:rsid w:val="001A5F27"/>
    <w:rsid w:val="001A608E"/>
    <w:rsid w:val="001A6240"/>
    <w:rsid w:val="001A629A"/>
    <w:rsid w:val="001A6349"/>
    <w:rsid w:val="001A66E3"/>
    <w:rsid w:val="001A6794"/>
    <w:rsid w:val="001A6A7C"/>
    <w:rsid w:val="001A6B22"/>
    <w:rsid w:val="001A6B4A"/>
    <w:rsid w:val="001A6E90"/>
    <w:rsid w:val="001A7198"/>
    <w:rsid w:val="001A73D9"/>
    <w:rsid w:val="001A78B5"/>
    <w:rsid w:val="001A7ABF"/>
    <w:rsid w:val="001B0432"/>
    <w:rsid w:val="001B06E5"/>
    <w:rsid w:val="001B07B1"/>
    <w:rsid w:val="001B09CF"/>
    <w:rsid w:val="001B0F00"/>
    <w:rsid w:val="001B111C"/>
    <w:rsid w:val="001B1465"/>
    <w:rsid w:val="001B1BA8"/>
    <w:rsid w:val="001B1F8A"/>
    <w:rsid w:val="001B2767"/>
    <w:rsid w:val="001B278D"/>
    <w:rsid w:val="001B3781"/>
    <w:rsid w:val="001B3C28"/>
    <w:rsid w:val="001B3C7E"/>
    <w:rsid w:val="001B3CA8"/>
    <w:rsid w:val="001B439C"/>
    <w:rsid w:val="001B49E2"/>
    <w:rsid w:val="001B4FCE"/>
    <w:rsid w:val="001B529E"/>
    <w:rsid w:val="001B536D"/>
    <w:rsid w:val="001B59D4"/>
    <w:rsid w:val="001B5E43"/>
    <w:rsid w:val="001B6700"/>
    <w:rsid w:val="001B6B2D"/>
    <w:rsid w:val="001B6C49"/>
    <w:rsid w:val="001B6D38"/>
    <w:rsid w:val="001B6D51"/>
    <w:rsid w:val="001B723C"/>
    <w:rsid w:val="001B7263"/>
    <w:rsid w:val="001B73DE"/>
    <w:rsid w:val="001B7AE0"/>
    <w:rsid w:val="001B7BB6"/>
    <w:rsid w:val="001B7EAD"/>
    <w:rsid w:val="001C0262"/>
    <w:rsid w:val="001C04A1"/>
    <w:rsid w:val="001C0E69"/>
    <w:rsid w:val="001C0F13"/>
    <w:rsid w:val="001C10EE"/>
    <w:rsid w:val="001C16A9"/>
    <w:rsid w:val="001C171E"/>
    <w:rsid w:val="001C1959"/>
    <w:rsid w:val="001C1DDE"/>
    <w:rsid w:val="001C1DF7"/>
    <w:rsid w:val="001C2B3F"/>
    <w:rsid w:val="001C3487"/>
    <w:rsid w:val="001C361B"/>
    <w:rsid w:val="001C384E"/>
    <w:rsid w:val="001C38E3"/>
    <w:rsid w:val="001C39FF"/>
    <w:rsid w:val="001C3A38"/>
    <w:rsid w:val="001C3AD5"/>
    <w:rsid w:val="001C3C86"/>
    <w:rsid w:val="001C3EB6"/>
    <w:rsid w:val="001C4995"/>
    <w:rsid w:val="001C4BEE"/>
    <w:rsid w:val="001C51E1"/>
    <w:rsid w:val="001C530F"/>
    <w:rsid w:val="001C56F2"/>
    <w:rsid w:val="001C5BAF"/>
    <w:rsid w:val="001C5C9A"/>
    <w:rsid w:val="001C5E95"/>
    <w:rsid w:val="001C5EBC"/>
    <w:rsid w:val="001C608E"/>
    <w:rsid w:val="001C60DD"/>
    <w:rsid w:val="001C6201"/>
    <w:rsid w:val="001C6288"/>
    <w:rsid w:val="001C68A8"/>
    <w:rsid w:val="001C6AB4"/>
    <w:rsid w:val="001C7337"/>
    <w:rsid w:val="001C7825"/>
    <w:rsid w:val="001C7ABC"/>
    <w:rsid w:val="001D00B6"/>
    <w:rsid w:val="001D0165"/>
    <w:rsid w:val="001D04D5"/>
    <w:rsid w:val="001D063A"/>
    <w:rsid w:val="001D07C5"/>
    <w:rsid w:val="001D09DE"/>
    <w:rsid w:val="001D0B4A"/>
    <w:rsid w:val="001D0CDD"/>
    <w:rsid w:val="001D0E29"/>
    <w:rsid w:val="001D107C"/>
    <w:rsid w:val="001D11CD"/>
    <w:rsid w:val="001D13B8"/>
    <w:rsid w:val="001D171B"/>
    <w:rsid w:val="001D19CE"/>
    <w:rsid w:val="001D1FE1"/>
    <w:rsid w:val="001D2321"/>
    <w:rsid w:val="001D2B41"/>
    <w:rsid w:val="001D2B81"/>
    <w:rsid w:val="001D2B8B"/>
    <w:rsid w:val="001D2B8C"/>
    <w:rsid w:val="001D2CF4"/>
    <w:rsid w:val="001D317D"/>
    <w:rsid w:val="001D3897"/>
    <w:rsid w:val="001D39CE"/>
    <w:rsid w:val="001D3DB4"/>
    <w:rsid w:val="001D3E00"/>
    <w:rsid w:val="001D3E4D"/>
    <w:rsid w:val="001D3FD8"/>
    <w:rsid w:val="001D4299"/>
    <w:rsid w:val="001D443D"/>
    <w:rsid w:val="001D46C6"/>
    <w:rsid w:val="001D4BFD"/>
    <w:rsid w:val="001D4C4C"/>
    <w:rsid w:val="001D4D10"/>
    <w:rsid w:val="001D5477"/>
    <w:rsid w:val="001D5632"/>
    <w:rsid w:val="001D58CD"/>
    <w:rsid w:val="001D5C95"/>
    <w:rsid w:val="001D5F98"/>
    <w:rsid w:val="001D605D"/>
    <w:rsid w:val="001D6A82"/>
    <w:rsid w:val="001D6A9E"/>
    <w:rsid w:val="001D6C71"/>
    <w:rsid w:val="001D70FD"/>
    <w:rsid w:val="001D737D"/>
    <w:rsid w:val="001D777B"/>
    <w:rsid w:val="001D7AF2"/>
    <w:rsid w:val="001E02C9"/>
    <w:rsid w:val="001E0301"/>
    <w:rsid w:val="001E07B5"/>
    <w:rsid w:val="001E1CE3"/>
    <w:rsid w:val="001E2224"/>
    <w:rsid w:val="001E223C"/>
    <w:rsid w:val="001E22E2"/>
    <w:rsid w:val="001E24C7"/>
    <w:rsid w:val="001E2653"/>
    <w:rsid w:val="001E2880"/>
    <w:rsid w:val="001E2B3B"/>
    <w:rsid w:val="001E2D17"/>
    <w:rsid w:val="001E3BC3"/>
    <w:rsid w:val="001E3D12"/>
    <w:rsid w:val="001E40CF"/>
    <w:rsid w:val="001E419E"/>
    <w:rsid w:val="001E49BC"/>
    <w:rsid w:val="001E4CBF"/>
    <w:rsid w:val="001E4EFF"/>
    <w:rsid w:val="001E5539"/>
    <w:rsid w:val="001E5C41"/>
    <w:rsid w:val="001E5E07"/>
    <w:rsid w:val="001E6733"/>
    <w:rsid w:val="001E68F4"/>
    <w:rsid w:val="001E6D58"/>
    <w:rsid w:val="001E7861"/>
    <w:rsid w:val="001E7960"/>
    <w:rsid w:val="001E7D8D"/>
    <w:rsid w:val="001E7E09"/>
    <w:rsid w:val="001F01F0"/>
    <w:rsid w:val="001F0323"/>
    <w:rsid w:val="001F0B7D"/>
    <w:rsid w:val="001F0D46"/>
    <w:rsid w:val="001F147B"/>
    <w:rsid w:val="001F14FB"/>
    <w:rsid w:val="001F171C"/>
    <w:rsid w:val="001F2636"/>
    <w:rsid w:val="001F266F"/>
    <w:rsid w:val="001F296E"/>
    <w:rsid w:val="001F2D92"/>
    <w:rsid w:val="001F2DC2"/>
    <w:rsid w:val="001F3167"/>
    <w:rsid w:val="001F3590"/>
    <w:rsid w:val="001F3765"/>
    <w:rsid w:val="001F3C90"/>
    <w:rsid w:val="001F3E8B"/>
    <w:rsid w:val="001F44EC"/>
    <w:rsid w:val="001F4610"/>
    <w:rsid w:val="001F4DE5"/>
    <w:rsid w:val="001F5135"/>
    <w:rsid w:val="001F5182"/>
    <w:rsid w:val="001F5193"/>
    <w:rsid w:val="001F531B"/>
    <w:rsid w:val="001F5AB1"/>
    <w:rsid w:val="001F5F6D"/>
    <w:rsid w:val="001F6779"/>
    <w:rsid w:val="001F68DD"/>
    <w:rsid w:val="001F69D4"/>
    <w:rsid w:val="001F6F13"/>
    <w:rsid w:val="001F71E3"/>
    <w:rsid w:val="001F7519"/>
    <w:rsid w:val="001F75AD"/>
    <w:rsid w:val="001F7AA4"/>
    <w:rsid w:val="001F7D06"/>
    <w:rsid w:val="00200351"/>
    <w:rsid w:val="00200363"/>
    <w:rsid w:val="00200900"/>
    <w:rsid w:val="00200A40"/>
    <w:rsid w:val="00201200"/>
    <w:rsid w:val="00201258"/>
    <w:rsid w:val="002012B6"/>
    <w:rsid w:val="00201E4D"/>
    <w:rsid w:val="0020244C"/>
    <w:rsid w:val="00202502"/>
    <w:rsid w:val="00202595"/>
    <w:rsid w:val="002028F7"/>
    <w:rsid w:val="00202B07"/>
    <w:rsid w:val="002033B3"/>
    <w:rsid w:val="002035C4"/>
    <w:rsid w:val="00203705"/>
    <w:rsid w:val="00203AF0"/>
    <w:rsid w:val="002042F6"/>
    <w:rsid w:val="0020436A"/>
    <w:rsid w:val="002044AF"/>
    <w:rsid w:val="0020479B"/>
    <w:rsid w:val="00204805"/>
    <w:rsid w:val="002048CF"/>
    <w:rsid w:val="0020498C"/>
    <w:rsid w:val="00204DB1"/>
    <w:rsid w:val="00204DFF"/>
    <w:rsid w:val="002050F4"/>
    <w:rsid w:val="002053BE"/>
    <w:rsid w:val="002057FF"/>
    <w:rsid w:val="00205DF0"/>
    <w:rsid w:val="00205F11"/>
    <w:rsid w:val="00205F30"/>
    <w:rsid w:val="00205F5D"/>
    <w:rsid w:val="00207031"/>
    <w:rsid w:val="0020717F"/>
    <w:rsid w:val="0020756B"/>
    <w:rsid w:val="00207FE6"/>
    <w:rsid w:val="002103BC"/>
    <w:rsid w:val="00210F5C"/>
    <w:rsid w:val="00211560"/>
    <w:rsid w:val="0021158C"/>
    <w:rsid w:val="00212145"/>
    <w:rsid w:val="002122C7"/>
    <w:rsid w:val="002124B7"/>
    <w:rsid w:val="002125AF"/>
    <w:rsid w:val="00212A44"/>
    <w:rsid w:val="00212CB6"/>
    <w:rsid w:val="0021301B"/>
    <w:rsid w:val="00213391"/>
    <w:rsid w:val="00213500"/>
    <w:rsid w:val="00213596"/>
    <w:rsid w:val="0021380D"/>
    <w:rsid w:val="002144DF"/>
    <w:rsid w:val="0021471D"/>
    <w:rsid w:val="002155C4"/>
    <w:rsid w:val="00215953"/>
    <w:rsid w:val="00216195"/>
    <w:rsid w:val="00216209"/>
    <w:rsid w:val="00216739"/>
    <w:rsid w:val="00216BFF"/>
    <w:rsid w:val="00216CDC"/>
    <w:rsid w:val="00216DDE"/>
    <w:rsid w:val="0021701A"/>
    <w:rsid w:val="00217861"/>
    <w:rsid w:val="00217A38"/>
    <w:rsid w:val="00217AA7"/>
    <w:rsid w:val="00220189"/>
    <w:rsid w:val="0022019C"/>
    <w:rsid w:val="00220495"/>
    <w:rsid w:val="00220572"/>
    <w:rsid w:val="00220829"/>
    <w:rsid w:val="00220BAC"/>
    <w:rsid w:val="00220C1A"/>
    <w:rsid w:val="002210EC"/>
    <w:rsid w:val="0022117A"/>
    <w:rsid w:val="0022137A"/>
    <w:rsid w:val="002214DB"/>
    <w:rsid w:val="00221851"/>
    <w:rsid w:val="00221A4A"/>
    <w:rsid w:val="0022236D"/>
    <w:rsid w:val="00222736"/>
    <w:rsid w:val="00222851"/>
    <w:rsid w:val="00222ADE"/>
    <w:rsid w:val="002235B2"/>
    <w:rsid w:val="002237E6"/>
    <w:rsid w:val="002244C3"/>
    <w:rsid w:val="00224723"/>
    <w:rsid w:val="0022474E"/>
    <w:rsid w:val="00224B30"/>
    <w:rsid w:val="00224B9F"/>
    <w:rsid w:val="00224CE6"/>
    <w:rsid w:val="00224EE5"/>
    <w:rsid w:val="0022526F"/>
    <w:rsid w:val="002255DF"/>
    <w:rsid w:val="00225C63"/>
    <w:rsid w:val="002261B4"/>
    <w:rsid w:val="00226650"/>
    <w:rsid w:val="002267F4"/>
    <w:rsid w:val="00226F96"/>
    <w:rsid w:val="00227568"/>
    <w:rsid w:val="00227798"/>
    <w:rsid w:val="002277CA"/>
    <w:rsid w:val="0022790B"/>
    <w:rsid w:val="00227A3E"/>
    <w:rsid w:val="00227A7A"/>
    <w:rsid w:val="00227C8E"/>
    <w:rsid w:val="00227CC2"/>
    <w:rsid w:val="00227DFE"/>
    <w:rsid w:val="00227F32"/>
    <w:rsid w:val="0023001A"/>
    <w:rsid w:val="00230094"/>
    <w:rsid w:val="002300E5"/>
    <w:rsid w:val="00230977"/>
    <w:rsid w:val="00230B33"/>
    <w:rsid w:val="0023104C"/>
    <w:rsid w:val="002312E3"/>
    <w:rsid w:val="00231565"/>
    <w:rsid w:val="00231662"/>
    <w:rsid w:val="00231875"/>
    <w:rsid w:val="0023190C"/>
    <w:rsid w:val="00231CBB"/>
    <w:rsid w:val="002321EA"/>
    <w:rsid w:val="00232352"/>
    <w:rsid w:val="002324CB"/>
    <w:rsid w:val="00232DD7"/>
    <w:rsid w:val="00233A6D"/>
    <w:rsid w:val="00233DBF"/>
    <w:rsid w:val="00234AD9"/>
    <w:rsid w:val="002352DB"/>
    <w:rsid w:val="002356F3"/>
    <w:rsid w:val="00235A40"/>
    <w:rsid w:val="00235E6A"/>
    <w:rsid w:val="002365E4"/>
    <w:rsid w:val="002367BE"/>
    <w:rsid w:val="002367F0"/>
    <w:rsid w:val="00236890"/>
    <w:rsid w:val="00236EA0"/>
    <w:rsid w:val="002371C3"/>
    <w:rsid w:val="002374CA"/>
    <w:rsid w:val="00237705"/>
    <w:rsid w:val="00237C31"/>
    <w:rsid w:val="00237F79"/>
    <w:rsid w:val="00237FC2"/>
    <w:rsid w:val="00240517"/>
    <w:rsid w:val="002406B2"/>
    <w:rsid w:val="00240CB9"/>
    <w:rsid w:val="00241200"/>
    <w:rsid w:val="00241946"/>
    <w:rsid w:val="00241ADC"/>
    <w:rsid w:val="0024227E"/>
    <w:rsid w:val="00242306"/>
    <w:rsid w:val="00242539"/>
    <w:rsid w:val="00242627"/>
    <w:rsid w:val="00242665"/>
    <w:rsid w:val="00242BD6"/>
    <w:rsid w:val="00243161"/>
    <w:rsid w:val="00243519"/>
    <w:rsid w:val="00243846"/>
    <w:rsid w:val="00244017"/>
    <w:rsid w:val="002442C2"/>
    <w:rsid w:val="0024460F"/>
    <w:rsid w:val="002448F8"/>
    <w:rsid w:val="00244D09"/>
    <w:rsid w:val="00244D45"/>
    <w:rsid w:val="00245324"/>
    <w:rsid w:val="0024587E"/>
    <w:rsid w:val="002459DC"/>
    <w:rsid w:val="00245A6B"/>
    <w:rsid w:val="00245C3D"/>
    <w:rsid w:val="00245E50"/>
    <w:rsid w:val="00245E90"/>
    <w:rsid w:val="00246465"/>
    <w:rsid w:val="0024660C"/>
    <w:rsid w:val="00246DE0"/>
    <w:rsid w:val="00246F41"/>
    <w:rsid w:val="00246F93"/>
    <w:rsid w:val="002473E2"/>
    <w:rsid w:val="00247562"/>
    <w:rsid w:val="002476D3"/>
    <w:rsid w:val="00247C8C"/>
    <w:rsid w:val="0025030E"/>
    <w:rsid w:val="002508AC"/>
    <w:rsid w:val="002512AC"/>
    <w:rsid w:val="00251C18"/>
    <w:rsid w:val="00251C26"/>
    <w:rsid w:val="0025205C"/>
    <w:rsid w:val="00252161"/>
    <w:rsid w:val="0025225D"/>
    <w:rsid w:val="0025232B"/>
    <w:rsid w:val="00252E4A"/>
    <w:rsid w:val="00252F79"/>
    <w:rsid w:val="002534FC"/>
    <w:rsid w:val="0025380E"/>
    <w:rsid w:val="0025409E"/>
    <w:rsid w:val="002544B8"/>
    <w:rsid w:val="00254D9F"/>
    <w:rsid w:val="0025504B"/>
    <w:rsid w:val="00255219"/>
    <w:rsid w:val="002553DF"/>
    <w:rsid w:val="00255409"/>
    <w:rsid w:val="00256312"/>
    <w:rsid w:val="00256617"/>
    <w:rsid w:val="0025686E"/>
    <w:rsid w:val="002569B3"/>
    <w:rsid w:val="00257181"/>
    <w:rsid w:val="00257364"/>
    <w:rsid w:val="002576C5"/>
    <w:rsid w:val="002579FF"/>
    <w:rsid w:val="00257A7B"/>
    <w:rsid w:val="00257E2B"/>
    <w:rsid w:val="002608D3"/>
    <w:rsid w:val="00260931"/>
    <w:rsid w:val="00260A8A"/>
    <w:rsid w:val="00260CB2"/>
    <w:rsid w:val="002611A0"/>
    <w:rsid w:val="00261327"/>
    <w:rsid w:val="0026185D"/>
    <w:rsid w:val="00261F22"/>
    <w:rsid w:val="0026225D"/>
    <w:rsid w:val="002628D7"/>
    <w:rsid w:val="00262A57"/>
    <w:rsid w:val="00262C2B"/>
    <w:rsid w:val="00262E26"/>
    <w:rsid w:val="00262FE3"/>
    <w:rsid w:val="002632E8"/>
    <w:rsid w:val="0026350D"/>
    <w:rsid w:val="00263B13"/>
    <w:rsid w:val="002641F2"/>
    <w:rsid w:val="00264784"/>
    <w:rsid w:val="0026541F"/>
    <w:rsid w:val="002654C2"/>
    <w:rsid w:val="002656A0"/>
    <w:rsid w:val="002658B7"/>
    <w:rsid w:val="00265A93"/>
    <w:rsid w:val="00265BDA"/>
    <w:rsid w:val="00266276"/>
    <w:rsid w:val="00266303"/>
    <w:rsid w:val="0026638C"/>
    <w:rsid w:val="002666C3"/>
    <w:rsid w:val="00266972"/>
    <w:rsid w:val="002670CF"/>
    <w:rsid w:val="002674FA"/>
    <w:rsid w:val="002677BB"/>
    <w:rsid w:val="002677E5"/>
    <w:rsid w:val="00267CE5"/>
    <w:rsid w:val="00267E1A"/>
    <w:rsid w:val="00267E81"/>
    <w:rsid w:val="0027057F"/>
    <w:rsid w:val="0027075F"/>
    <w:rsid w:val="00270B56"/>
    <w:rsid w:val="00271108"/>
    <w:rsid w:val="002714C7"/>
    <w:rsid w:val="00271C7B"/>
    <w:rsid w:val="00271D52"/>
    <w:rsid w:val="00271EDF"/>
    <w:rsid w:val="00271FD4"/>
    <w:rsid w:val="002725B5"/>
    <w:rsid w:val="002727CC"/>
    <w:rsid w:val="002729CB"/>
    <w:rsid w:val="00272A4E"/>
    <w:rsid w:val="00272BC4"/>
    <w:rsid w:val="00272D17"/>
    <w:rsid w:val="00272F50"/>
    <w:rsid w:val="002730A4"/>
    <w:rsid w:val="002731E8"/>
    <w:rsid w:val="0027385F"/>
    <w:rsid w:val="00273B6E"/>
    <w:rsid w:val="00273F07"/>
    <w:rsid w:val="00274071"/>
    <w:rsid w:val="0027476F"/>
    <w:rsid w:val="002751B9"/>
    <w:rsid w:val="00275578"/>
    <w:rsid w:val="0027567B"/>
    <w:rsid w:val="00275BC0"/>
    <w:rsid w:val="002760F0"/>
    <w:rsid w:val="00276958"/>
    <w:rsid w:val="00276B70"/>
    <w:rsid w:val="00276E36"/>
    <w:rsid w:val="00276FEB"/>
    <w:rsid w:val="0027703A"/>
    <w:rsid w:val="0027721F"/>
    <w:rsid w:val="002772F2"/>
    <w:rsid w:val="00277521"/>
    <w:rsid w:val="002775EF"/>
    <w:rsid w:val="002778C3"/>
    <w:rsid w:val="00277AF1"/>
    <w:rsid w:val="00277DA6"/>
    <w:rsid w:val="00277FEF"/>
    <w:rsid w:val="00280224"/>
    <w:rsid w:val="00280426"/>
    <w:rsid w:val="00280592"/>
    <w:rsid w:val="002807A0"/>
    <w:rsid w:val="00280979"/>
    <w:rsid w:val="002811D8"/>
    <w:rsid w:val="002817E2"/>
    <w:rsid w:val="002817F5"/>
    <w:rsid w:val="002819CA"/>
    <w:rsid w:val="00281ABB"/>
    <w:rsid w:val="00281C80"/>
    <w:rsid w:val="002823A5"/>
    <w:rsid w:val="00282F6A"/>
    <w:rsid w:val="0028302E"/>
    <w:rsid w:val="0028327C"/>
    <w:rsid w:val="00283390"/>
    <w:rsid w:val="0028339F"/>
    <w:rsid w:val="0028358D"/>
    <w:rsid w:val="002836A8"/>
    <w:rsid w:val="002839D5"/>
    <w:rsid w:val="0028442E"/>
    <w:rsid w:val="002846A5"/>
    <w:rsid w:val="00284A67"/>
    <w:rsid w:val="00285498"/>
    <w:rsid w:val="00285555"/>
    <w:rsid w:val="00285590"/>
    <w:rsid w:val="002868A8"/>
    <w:rsid w:val="002869AA"/>
    <w:rsid w:val="00286C07"/>
    <w:rsid w:val="00286D71"/>
    <w:rsid w:val="00287191"/>
    <w:rsid w:val="0028790D"/>
    <w:rsid w:val="002879FF"/>
    <w:rsid w:val="00287A8F"/>
    <w:rsid w:val="00287B88"/>
    <w:rsid w:val="00287DCE"/>
    <w:rsid w:val="00290080"/>
    <w:rsid w:val="00290475"/>
    <w:rsid w:val="00290639"/>
    <w:rsid w:val="0029098C"/>
    <w:rsid w:val="00290DC5"/>
    <w:rsid w:val="00290F38"/>
    <w:rsid w:val="00291110"/>
    <w:rsid w:val="002918AB"/>
    <w:rsid w:val="00291955"/>
    <w:rsid w:val="002922C0"/>
    <w:rsid w:val="002928A9"/>
    <w:rsid w:val="00292CDB"/>
    <w:rsid w:val="00292D0C"/>
    <w:rsid w:val="00292FC8"/>
    <w:rsid w:val="00293053"/>
    <w:rsid w:val="00293390"/>
    <w:rsid w:val="0029342D"/>
    <w:rsid w:val="002935AB"/>
    <w:rsid w:val="0029371A"/>
    <w:rsid w:val="0029393E"/>
    <w:rsid w:val="00293B43"/>
    <w:rsid w:val="002940B1"/>
    <w:rsid w:val="00294CAE"/>
    <w:rsid w:val="00295023"/>
    <w:rsid w:val="0029505F"/>
    <w:rsid w:val="00295198"/>
    <w:rsid w:val="0029566A"/>
    <w:rsid w:val="00295A2D"/>
    <w:rsid w:val="002961B2"/>
    <w:rsid w:val="0029623B"/>
    <w:rsid w:val="002963D8"/>
    <w:rsid w:val="00296490"/>
    <w:rsid w:val="002965CF"/>
    <w:rsid w:val="002967EB"/>
    <w:rsid w:val="00296A4C"/>
    <w:rsid w:val="00296C6B"/>
    <w:rsid w:val="00296DBE"/>
    <w:rsid w:val="00296E96"/>
    <w:rsid w:val="00296FCE"/>
    <w:rsid w:val="0029728A"/>
    <w:rsid w:val="002973F6"/>
    <w:rsid w:val="002976FA"/>
    <w:rsid w:val="002977B5"/>
    <w:rsid w:val="002978A6"/>
    <w:rsid w:val="00297932"/>
    <w:rsid w:val="00297AAF"/>
    <w:rsid w:val="00297F03"/>
    <w:rsid w:val="00297FD9"/>
    <w:rsid w:val="002A07B8"/>
    <w:rsid w:val="002A07C8"/>
    <w:rsid w:val="002A10CD"/>
    <w:rsid w:val="002A1274"/>
    <w:rsid w:val="002A129F"/>
    <w:rsid w:val="002A155E"/>
    <w:rsid w:val="002A1871"/>
    <w:rsid w:val="002A1C12"/>
    <w:rsid w:val="002A27D2"/>
    <w:rsid w:val="002A28CC"/>
    <w:rsid w:val="002A29EB"/>
    <w:rsid w:val="002A2AA5"/>
    <w:rsid w:val="002A3189"/>
    <w:rsid w:val="002A3D13"/>
    <w:rsid w:val="002A42F2"/>
    <w:rsid w:val="002A4526"/>
    <w:rsid w:val="002A4568"/>
    <w:rsid w:val="002A4A58"/>
    <w:rsid w:val="002A4B73"/>
    <w:rsid w:val="002A4F67"/>
    <w:rsid w:val="002A529E"/>
    <w:rsid w:val="002A58E6"/>
    <w:rsid w:val="002A5EBE"/>
    <w:rsid w:val="002A6314"/>
    <w:rsid w:val="002A68D6"/>
    <w:rsid w:val="002A6A46"/>
    <w:rsid w:val="002A6AD4"/>
    <w:rsid w:val="002A6DEE"/>
    <w:rsid w:val="002A6E12"/>
    <w:rsid w:val="002A705B"/>
    <w:rsid w:val="002A70A0"/>
    <w:rsid w:val="002A75E7"/>
    <w:rsid w:val="002A784C"/>
    <w:rsid w:val="002A78AF"/>
    <w:rsid w:val="002A7A0C"/>
    <w:rsid w:val="002B03C3"/>
    <w:rsid w:val="002B0408"/>
    <w:rsid w:val="002B081E"/>
    <w:rsid w:val="002B0CA2"/>
    <w:rsid w:val="002B10ED"/>
    <w:rsid w:val="002B1219"/>
    <w:rsid w:val="002B124E"/>
    <w:rsid w:val="002B1748"/>
    <w:rsid w:val="002B1813"/>
    <w:rsid w:val="002B188B"/>
    <w:rsid w:val="002B1F39"/>
    <w:rsid w:val="002B2A8C"/>
    <w:rsid w:val="002B2FE2"/>
    <w:rsid w:val="002B3181"/>
    <w:rsid w:val="002B3FD6"/>
    <w:rsid w:val="002B42A6"/>
    <w:rsid w:val="002B453F"/>
    <w:rsid w:val="002B4AD9"/>
    <w:rsid w:val="002B4B99"/>
    <w:rsid w:val="002B4BF7"/>
    <w:rsid w:val="002B4F0B"/>
    <w:rsid w:val="002B51C5"/>
    <w:rsid w:val="002B5411"/>
    <w:rsid w:val="002B544B"/>
    <w:rsid w:val="002B5822"/>
    <w:rsid w:val="002B5DD1"/>
    <w:rsid w:val="002B5F73"/>
    <w:rsid w:val="002B6327"/>
    <w:rsid w:val="002B6842"/>
    <w:rsid w:val="002B6AF9"/>
    <w:rsid w:val="002B6B76"/>
    <w:rsid w:val="002B715D"/>
    <w:rsid w:val="002B7215"/>
    <w:rsid w:val="002C005B"/>
    <w:rsid w:val="002C00BC"/>
    <w:rsid w:val="002C04A7"/>
    <w:rsid w:val="002C070E"/>
    <w:rsid w:val="002C0D7D"/>
    <w:rsid w:val="002C12FA"/>
    <w:rsid w:val="002C211D"/>
    <w:rsid w:val="002C266A"/>
    <w:rsid w:val="002C2AEF"/>
    <w:rsid w:val="002C2B2D"/>
    <w:rsid w:val="002C2BEE"/>
    <w:rsid w:val="002C2EE7"/>
    <w:rsid w:val="002C330D"/>
    <w:rsid w:val="002C3475"/>
    <w:rsid w:val="002C3CFD"/>
    <w:rsid w:val="002C3D12"/>
    <w:rsid w:val="002C4596"/>
    <w:rsid w:val="002C4B64"/>
    <w:rsid w:val="002C4BA6"/>
    <w:rsid w:val="002C4E93"/>
    <w:rsid w:val="002C4EBD"/>
    <w:rsid w:val="002C4F9E"/>
    <w:rsid w:val="002C6BA0"/>
    <w:rsid w:val="002C6C27"/>
    <w:rsid w:val="002C6D7B"/>
    <w:rsid w:val="002C6FE4"/>
    <w:rsid w:val="002C71E3"/>
    <w:rsid w:val="002C78E5"/>
    <w:rsid w:val="002C7A64"/>
    <w:rsid w:val="002C7F1B"/>
    <w:rsid w:val="002D020D"/>
    <w:rsid w:val="002D0419"/>
    <w:rsid w:val="002D0444"/>
    <w:rsid w:val="002D0580"/>
    <w:rsid w:val="002D05ED"/>
    <w:rsid w:val="002D0C47"/>
    <w:rsid w:val="002D0E14"/>
    <w:rsid w:val="002D22EC"/>
    <w:rsid w:val="002D2480"/>
    <w:rsid w:val="002D2536"/>
    <w:rsid w:val="002D269F"/>
    <w:rsid w:val="002D307A"/>
    <w:rsid w:val="002D309F"/>
    <w:rsid w:val="002D3A0C"/>
    <w:rsid w:val="002D3B69"/>
    <w:rsid w:val="002D3BF6"/>
    <w:rsid w:val="002D3C02"/>
    <w:rsid w:val="002D3DA6"/>
    <w:rsid w:val="002D3DDF"/>
    <w:rsid w:val="002D4326"/>
    <w:rsid w:val="002D4642"/>
    <w:rsid w:val="002D4654"/>
    <w:rsid w:val="002D48BF"/>
    <w:rsid w:val="002D4B51"/>
    <w:rsid w:val="002D4BA9"/>
    <w:rsid w:val="002D4CB8"/>
    <w:rsid w:val="002D4CF1"/>
    <w:rsid w:val="002D4DA6"/>
    <w:rsid w:val="002D4E07"/>
    <w:rsid w:val="002D516A"/>
    <w:rsid w:val="002D52D3"/>
    <w:rsid w:val="002D570F"/>
    <w:rsid w:val="002D5849"/>
    <w:rsid w:val="002D5C4B"/>
    <w:rsid w:val="002D5FC3"/>
    <w:rsid w:val="002D5FF8"/>
    <w:rsid w:val="002D6626"/>
    <w:rsid w:val="002D6B74"/>
    <w:rsid w:val="002D6E9C"/>
    <w:rsid w:val="002D7E75"/>
    <w:rsid w:val="002E00D7"/>
    <w:rsid w:val="002E0153"/>
    <w:rsid w:val="002E0AE6"/>
    <w:rsid w:val="002E0B27"/>
    <w:rsid w:val="002E1556"/>
    <w:rsid w:val="002E197C"/>
    <w:rsid w:val="002E2092"/>
    <w:rsid w:val="002E225A"/>
    <w:rsid w:val="002E22B5"/>
    <w:rsid w:val="002E25E0"/>
    <w:rsid w:val="002E2AAF"/>
    <w:rsid w:val="002E2FC7"/>
    <w:rsid w:val="002E3406"/>
    <w:rsid w:val="002E3A06"/>
    <w:rsid w:val="002E410F"/>
    <w:rsid w:val="002E4461"/>
    <w:rsid w:val="002E44A2"/>
    <w:rsid w:val="002E4624"/>
    <w:rsid w:val="002E4B51"/>
    <w:rsid w:val="002E4B93"/>
    <w:rsid w:val="002E501D"/>
    <w:rsid w:val="002E508E"/>
    <w:rsid w:val="002E57A5"/>
    <w:rsid w:val="002E5A05"/>
    <w:rsid w:val="002E5C75"/>
    <w:rsid w:val="002E5F8A"/>
    <w:rsid w:val="002E5FB5"/>
    <w:rsid w:val="002E6441"/>
    <w:rsid w:val="002E648B"/>
    <w:rsid w:val="002E6756"/>
    <w:rsid w:val="002E6AC6"/>
    <w:rsid w:val="002E7004"/>
    <w:rsid w:val="002E7252"/>
    <w:rsid w:val="002E75A4"/>
    <w:rsid w:val="002E7621"/>
    <w:rsid w:val="002E7792"/>
    <w:rsid w:val="002F0260"/>
    <w:rsid w:val="002F078B"/>
    <w:rsid w:val="002F0D97"/>
    <w:rsid w:val="002F1348"/>
    <w:rsid w:val="002F140B"/>
    <w:rsid w:val="002F1665"/>
    <w:rsid w:val="002F1D34"/>
    <w:rsid w:val="002F21D6"/>
    <w:rsid w:val="002F2561"/>
    <w:rsid w:val="002F325C"/>
    <w:rsid w:val="002F37E8"/>
    <w:rsid w:val="002F3CCC"/>
    <w:rsid w:val="002F412C"/>
    <w:rsid w:val="002F413D"/>
    <w:rsid w:val="002F4A5C"/>
    <w:rsid w:val="002F5D09"/>
    <w:rsid w:val="002F5DA3"/>
    <w:rsid w:val="002F5F42"/>
    <w:rsid w:val="002F6025"/>
    <w:rsid w:val="002F62CB"/>
    <w:rsid w:val="002F6C5C"/>
    <w:rsid w:val="002F7221"/>
    <w:rsid w:val="002F72E6"/>
    <w:rsid w:val="002F731D"/>
    <w:rsid w:val="002F745D"/>
    <w:rsid w:val="002F7A04"/>
    <w:rsid w:val="002F7BFE"/>
    <w:rsid w:val="0030030F"/>
    <w:rsid w:val="003006E6"/>
    <w:rsid w:val="003006F6"/>
    <w:rsid w:val="00300AD5"/>
    <w:rsid w:val="00300CED"/>
    <w:rsid w:val="0030126D"/>
    <w:rsid w:val="00301355"/>
    <w:rsid w:val="003015C6"/>
    <w:rsid w:val="00301835"/>
    <w:rsid w:val="00301AD8"/>
    <w:rsid w:val="00301C08"/>
    <w:rsid w:val="00301D4A"/>
    <w:rsid w:val="00301E0D"/>
    <w:rsid w:val="00301EA9"/>
    <w:rsid w:val="00302026"/>
    <w:rsid w:val="003028AD"/>
    <w:rsid w:val="00302B50"/>
    <w:rsid w:val="00303349"/>
    <w:rsid w:val="00303681"/>
    <w:rsid w:val="003036DA"/>
    <w:rsid w:val="00304071"/>
    <w:rsid w:val="003041B7"/>
    <w:rsid w:val="0030444B"/>
    <w:rsid w:val="0030457B"/>
    <w:rsid w:val="00304642"/>
    <w:rsid w:val="00304912"/>
    <w:rsid w:val="00304B9C"/>
    <w:rsid w:val="00304EEC"/>
    <w:rsid w:val="00305153"/>
    <w:rsid w:val="003051A6"/>
    <w:rsid w:val="00305407"/>
    <w:rsid w:val="00305C31"/>
    <w:rsid w:val="00305EFA"/>
    <w:rsid w:val="003065F2"/>
    <w:rsid w:val="003067E4"/>
    <w:rsid w:val="00306BAF"/>
    <w:rsid w:val="00306CBD"/>
    <w:rsid w:val="00306D6C"/>
    <w:rsid w:val="00306D88"/>
    <w:rsid w:val="00306DA8"/>
    <w:rsid w:val="00307485"/>
    <w:rsid w:val="0030787C"/>
    <w:rsid w:val="003078CD"/>
    <w:rsid w:val="0031003B"/>
    <w:rsid w:val="00310275"/>
    <w:rsid w:val="003107DB"/>
    <w:rsid w:val="00310C2E"/>
    <w:rsid w:val="00311286"/>
    <w:rsid w:val="003113EE"/>
    <w:rsid w:val="0031217A"/>
    <w:rsid w:val="00312670"/>
    <w:rsid w:val="003128C1"/>
    <w:rsid w:val="00312ACC"/>
    <w:rsid w:val="00312CC6"/>
    <w:rsid w:val="0031310F"/>
    <w:rsid w:val="003134BD"/>
    <w:rsid w:val="0031355D"/>
    <w:rsid w:val="0031360B"/>
    <w:rsid w:val="00313640"/>
    <w:rsid w:val="00313C51"/>
    <w:rsid w:val="003140E8"/>
    <w:rsid w:val="003146FA"/>
    <w:rsid w:val="00314C89"/>
    <w:rsid w:val="00314E4B"/>
    <w:rsid w:val="00315DFC"/>
    <w:rsid w:val="00315FEC"/>
    <w:rsid w:val="003160C0"/>
    <w:rsid w:val="00316422"/>
    <w:rsid w:val="003168E9"/>
    <w:rsid w:val="00316B21"/>
    <w:rsid w:val="00317326"/>
    <w:rsid w:val="00317F17"/>
    <w:rsid w:val="00320118"/>
    <w:rsid w:val="003207B6"/>
    <w:rsid w:val="003209A7"/>
    <w:rsid w:val="00320A35"/>
    <w:rsid w:val="003214BD"/>
    <w:rsid w:val="0032215E"/>
    <w:rsid w:val="0032275D"/>
    <w:rsid w:val="003227BA"/>
    <w:rsid w:val="00323071"/>
    <w:rsid w:val="0032374C"/>
    <w:rsid w:val="00323EEF"/>
    <w:rsid w:val="0032421C"/>
    <w:rsid w:val="003246B2"/>
    <w:rsid w:val="003247D4"/>
    <w:rsid w:val="00324B88"/>
    <w:rsid w:val="00324BF5"/>
    <w:rsid w:val="00324E93"/>
    <w:rsid w:val="003250E6"/>
    <w:rsid w:val="00325120"/>
    <w:rsid w:val="0032550F"/>
    <w:rsid w:val="00325900"/>
    <w:rsid w:val="00325908"/>
    <w:rsid w:val="00325920"/>
    <w:rsid w:val="00325E05"/>
    <w:rsid w:val="00325EE8"/>
    <w:rsid w:val="0032671A"/>
    <w:rsid w:val="00326759"/>
    <w:rsid w:val="00326B82"/>
    <w:rsid w:val="00327090"/>
    <w:rsid w:val="0032719B"/>
    <w:rsid w:val="003279A8"/>
    <w:rsid w:val="00327CCE"/>
    <w:rsid w:val="0033003A"/>
    <w:rsid w:val="003305FE"/>
    <w:rsid w:val="00331116"/>
    <w:rsid w:val="0033116F"/>
    <w:rsid w:val="0033156B"/>
    <w:rsid w:val="00331661"/>
    <w:rsid w:val="003319B9"/>
    <w:rsid w:val="00331C45"/>
    <w:rsid w:val="00331FA0"/>
    <w:rsid w:val="00332107"/>
    <w:rsid w:val="00332123"/>
    <w:rsid w:val="00332916"/>
    <w:rsid w:val="003329E5"/>
    <w:rsid w:val="00332B24"/>
    <w:rsid w:val="00332B63"/>
    <w:rsid w:val="003330D1"/>
    <w:rsid w:val="0033311C"/>
    <w:rsid w:val="003334B0"/>
    <w:rsid w:val="0033370D"/>
    <w:rsid w:val="00333DEE"/>
    <w:rsid w:val="00334084"/>
    <w:rsid w:val="00334A9F"/>
    <w:rsid w:val="003352D1"/>
    <w:rsid w:val="00335397"/>
    <w:rsid w:val="00335486"/>
    <w:rsid w:val="00335A5B"/>
    <w:rsid w:val="00335AC2"/>
    <w:rsid w:val="003362EE"/>
    <w:rsid w:val="003376D1"/>
    <w:rsid w:val="00337B14"/>
    <w:rsid w:val="0034023C"/>
    <w:rsid w:val="00340A42"/>
    <w:rsid w:val="00340B71"/>
    <w:rsid w:val="00340D5D"/>
    <w:rsid w:val="00341C65"/>
    <w:rsid w:val="00342775"/>
    <w:rsid w:val="003431E8"/>
    <w:rsid w:val="003431F2"/>
    <w:rsid w:val="003432E9"/>
    <w:rsid w:val="00343473"/>
    <w:rsid w:val="0034370D"/>
    <w:rsid w:val="0034377F"/>
    <w:rsid w:val="00343CCE"/>
    <w:rsid w:val="00343D4E"/>
    <w:rsid w:val="0034486A"/>
    <w:rsid w:val="00344998"/>
    <w:rsid w:val="00344E2F"/>
    <w:rsid w:val="0034504B"/>
    <w:rsid w:val="003451CD"/>
    <w:rsid w:val="003457F1"/>
    <w:rsid w:val="00345B71"/>
    <w:rsid w:val="00345D8A"/>
    <w:rsid w:val="00346151"/>
    <w:rsid w:val="0034622C"/>
    <w:rsid w:val="00346383"/>
    <w:rsid w:val="003463DB"/>
    <w:rsid w:val="00346B2F"/>
    <w:rsid w:val="00346CFA"/>
    <w:rsid w:val="00346DE3"/>
    <w:rsid w:val="003470DA"/>
    <w:rsid w:val="003472E5"/>
    <w:rsid w:val="0034745B"/>
    <w:rsid w:val="00347552"/>
    <w:rsid w:val="00350154"/>
    <w:rsid w:val="00350431"/>
    <w:rsid w:val="00350516"/>
    <w:rsid w:val="00350EF1"/>
    <w:rsid w:val="00351100"/>
    <w:rsid w:val="003513C1"/>
    <w:rsid w:val="00351508"/>
    <w:rsid w:val="0035157F"/>
    <w:rsid w:val="0035204F"/>
    <w:rsid w:val="003526E3"/>
    <w:rsid w:val="00352A49"/>
    <w:rsid w:val="00352B53"/>
    <w:rsid w:val="00352BC2"/>
    <w:rsid w:val="00352C84"/>
    <w:rsid w:val="00352D7F"/>
    <w:rsid w:val="00353495"/>
    <w:rsid w:val="0035419F"/>
    <w:rsid w:val="003544DA"/>
    <w:rsid w:val="003545A9"/>
    <w:rsid w:val="003548A7"/>
    <w:rsid w:val="003555D6"/>
    <w:rsid w:val="00355936"/>
    <w:rsid w:val="00355D38"/>
    <w:rsid w:val="00355F01"/>
    <w:rsid w:val="0035619C"/>
    <w:rsid w:val="003561C6"/>
    <w:rsid w:val="003561D0"/>
    <w:rsid w:val="0035656C"/>
    <w:rsid w:val="003565CB"/>
    <w:rsid w:val="00356699"/>
    <w:rsid w:val="00356897"/>
    <w:rsid w:val="00356ABA"/>
    <w:rsid w:val="00356B76"/>
    <w:rsid w:val="00356F54"/>
    <w:rsid w:val="00356FAC"/>
    <w:rsid w:val="0035703A"/>
    <w:rsid w:val="00357476"/>
    <w:rsid w:val="003575C2"/>
    <w:rsid w:val="003579DF"/>
    <w:rsid w:val="003600F3"/>
    <w:rsid w:val="003603D0"/>
    <w:rsid w:val="00360877"/>
    <w:rsid w:val="00360B0B"/>
    <w:rsid w:val="00360C13"/>
    <w:rsid w:val="00361037"/>
    <w:rsid w:val="00361091"/>
    <w:rsid w:val="003615B0"/>
    <w:rsid w:val="003617D4"/>
    <w:rsid w:val="00361D00"/>
    <w:rsid w:val="00361E88"/>
    <w:rsid w:val="003629B1"/>
    <w:rsid w:val="003629EC"/>
    <w:rsid w:val="00362A7B"/>
    <w:rsid w:val="00363194"/>
    <w:rsid w:val="00363887"/>
    <w:rsid w:val="00363A35"/>
    <w:rsid w:val="00363C95"/>
    <w:rsid w:val="00363FFD"/>
    <w:rsid w:val="00364551"/>
    <w:rsid w:val="00364C6C"/>
    <w:rsid w:val="00364F68"/>
    <w:rsid w:val="003650DC"/>
    <w:rsid w:val="00365ACC"/>
    <w:rsid w:val="00365B0A"/>
    <w:rsid w:val="00365F7C"/>
    <w:rsid w:val="00366345"/>
    <w:rsid w:val="003665E8"/>
    <w:rsid w:val="00366757"/>
    <w:rsid w:val="00366969"/>
    <w:rsid w:val="00366AF7"/>
    <w:rsid w:val="00366B7C"/>
    <w:rsid w:val="003670C1"/>
    <w:rsid w:val="00367547"/>
    <w:rsid w:val="00367802"/>
    <w:rsid w:val="00367C99"/>
    <w:rsid w:val="00367E5C"/>
    <w:rsid w:val="00367ECD"/>
    <w:rsid w:val="00370130"/>
    <w:rsid w:val="00370297"/>
    <w:rsid w:val="003702D8"/>
    <w:rsid w:val="00370482"/>
    <w:rsid w:val="0037050B"/>
    <w:rsid w:val="00370C2A"/>
    <w:rsid w:val="003710FE"/>
    <w:rsid w:val="00371265"/>
    <w:rsid w:val="0037173B"/>
    <w:rsid w:val="00371B75"/>
    <w:rsid w:val="00371C24"/>
    <w:rsid w:val="00371E97"/>
    <w:rsid w:val="00371EFD"/>
    <w:rsid w:val="00372048"/>
    <w:rsid w:val="00372F7A"/>
    <w:rsid w:val="00373530"/>
    <w:rsid w:val="003735EE"/>
    <w:rsid w:val="00373B93"/>
    <w:rsid w:val="00373D69"/>
    <w:rsid w:val="00373EFB"/>
    <w:rsid w:val="00374248"/>
    <w:rsid w:val="0037458D"/>
    <w:rsid w:val="0037471F"/>
    <w:rsid w:val="0037473C"/>
    <w:rsid w:val="00374CB3"/>
    <w:rsid w:val="00374E60"/>
    <w:rsid w:val="00374F22"/>
    <w:rsid w:val="003750BF"/>
    <w:rsid w:val="00375D27"/>
    <w:rsid w:val="00375F02"/>
    <w:rsid w:val="0037622A"/>
    <w:rsid w:val="00376AD6"/>
    <w:rsid w:val="00376D4B"/>
    <w:rsid w:val="00376EFE"/>
    <w:rsid w:val="003771DF"/>
    <w:rsid w:val="00377643"/>
    <w:rsid w:val="00377C20"/>
    <w:rsid w:val="00377E6E"/>
    <w:rsid w:val="00380278"/>
    <w:rsid w:val="0038058C"/>
    <w:rsid w:val="00380672"/>
    <w:rsid w:val="003807CB"/>
    <w:rsid w:val="00380AA4"/>
    <w:rsid w:val="003811F3"/>
    <w:rsid w:val="00381298"/>
    <w:rsid w:val="00381665"/>
    <w:rsid w:val="00381B95"/>
    <w:rsid w:val="003820A4"/>
    <w:rsid w:val="0038277F"/>
    <w:rsid w:val="00382969"/>
    <w:rsid w:val="00382BEF"/>
    <w:rsid w:val="00382E17"/>
    <w:rsid w:val="00383943"/>
    <w:rsid w:val="00383D18"/>
    <w:rsid w:val="0038482D"/>
    <w:rsid w:val="00384AEA"/>
    <w:rsid w:val="0038528C"/>
    <w:rsid w:val="00385950"/>
    <w:rsid w:val="00385C9D"/>
    <w:rsid w:val="00385F2C"/>
    <w:rsid w:val="00385F43"/>
    <w:rsid w:val="0038619B"/>
    <w:rsid w:val="003868A4"/>
    <w:rsid w:val="00386933"/>
    <w:rsid w:val="00386BAC"/>
    <w:rsid w:val="00386DA4"/>
    <w:rsid w:val="00386E15"/>
    <w:rsid w:val="003873C1"/>
    <w:rsid w:val="0038742D"/>
    <w:rsid w:val="00387755"/>
    <w:rsid w:val="003877D1"/>
    <w:rsid w:val="003878D1"/>
    <w:rsid w:val="00387B60"/>
    <w:rsid w:val="00387C2F"/>
    <w:rsid w:val="00387F19"/>
    <w:rsid w:val="00387F2B"/>
    <w:rsid w:val="00387F8F"/>
    <w:rsid w:val="00390A82"/>
    <w:rsid w:val="00390B1A"/>
    <w:rsid w:val="00391949"/>
    <w:rsid w:val="00391CB1"/>
    <w:rsid w:val="00391DB3"/>
    <w:rsid w:val="00392230"/>
    <w:rsid w:val="00392338"/>
    <w:rsid w:val="0039296C"/>
    <w:rsid w:val="00392AE1"/>
    <w:rsid w:val="00392AEE"/>
    <w:rsid w:val="003931DA"/>
    <w:rsid w:val="003935AC"/>
    <w:rsid w:val="00393765"/>
    <w:rsid w:val="003945B5"/>
    <w:rsid w:val="00394AB8"/>
    <w:rsid w:val="00394B8B"/>
    <w:rsid w:val="00394BC8"/>
    <w:rsid w:val="00394C43"/>
    <w:rsid w:val="00395130"/>
    <w:rsid w:val="003952C6"/>
    <w:rsid w:val="003952D3"/>
    <w:rsid w:val="0039544C"/>
    <w:rsid w:val="0039551A"/>
    <w:rsid w:val="003957AA"/>
    <w:rsid w:val="003957FF"/>
    <w:rsid w:val="00395F99"/>
    <w:rsid w:val="00396190"/>
    <w:rsid w:val="003961C7"/>
    <w:rsid w:val="00396808"/>
    <w:rsid w:val="00396842"/>
    <w:rsid w:val="00396879"/>
    <w:rsid w:val="00396A58"/>
    <w:rsid w:val="00396C09"/>
    <w:rsid w:val="00397548"/>
    <w:rsid w:val="00397835"/>
    <w:rsid w:val="00397A8E"/>
    <w:rsid w:val="00397EBC"/>
    <w:rsid w:val="003A0190"/>
    <w:rsid w:val="003A0957"/>
    <w:rsid w:val="003A0A2B"/>
    <w:rsid w:val="003A0E49"/>
    <w:rsid w:val="003A0F47"/>
    <w:rsid w:val="003A159A"/>
    <w:rsid w:val="003A1FEF"/>
    <w:rsid w:val="003A20E0"/>
    <w:rsid w:val="003A2107"/>
    <w:rsid w:val="003A21AE"/>
    <w:rsid w:val="003A29C0"/>
    <w:rsid w:val="003A31FD"/>
    <w:rsid w:val="003A325F"/>
    <w:rsid w:val="003A37D7"/>
    <w:rsid w:val="003A3983"/>
    <w:rsid w:val="003A3CED"/>
    <w:rsid w:val="003A3F67"/>
    <w:rsid w:val="003A4050"/>
    <w:rsid w:val="003A43F6"/>
    <w:rsid w:val="003A4667"/>
    <w:rsid w:val="003A4B07"/>
    <w:rsid w:val="003A4F4A"/>
    <w:rsid w:val="003A50E8"/>
    <w:rsid w:val="003A50F6"/>
    <w:rsid w:val="003A590B"/>
    <w:rsid w:val="003A5A6E"/>
    <w:rsid w:val="003A5DBA"/>
    <w:rsid w:val="003A5F71"/>
    <w:rsid w:val="003A60D5"/>
    <w:rsid w:val="003A689E"/>
    <w:rsid w:val="003A6AE2"/>
    <w:rsid w:val="003A70EC"/>
    <w:rsid w:val="003A73A9"/>
    <w:rsid w:val="003B023A"/>
    <w:rsid w:val="003B0283"/>
    <w:rsid w:val="003B04DB"/>
    <w:rsid w:val="003B0836"/>
    <w:rsid w:val="003B0A7D"/>
    <w:rsid w:val="003B0B5B"/>
    <w:rsid w:val="003B0D73"/>
    <w:rsid w:val="003B0F15"/>
    <w:rsid w:val="003B0FD8"/>
    <w:rsid w:val="003B12CE"/>
    <w:rsid w:val="003B143B"/>
    <w:rsid w:val="003B152A"/>
    <w:rsid w:val="003B158E"/>
    <w:rsid w:val="003B1665"/>
    <w:rsid w:val="003B1AF0"/>
    <w:rsid w:val="003B1D6E"/>
    <w:rsid w:val="003B2452"/>
    <w:rsid w:val="003B2ADB"/>
    <w:rsid w:val="003B2C0E"/>
    <w:rsid w:val="003B2C47"/>
    <w:rsid w:val="003B324B"/>
    <w:rsid w:val="003B329E"/>
    <w:rsid w:val="003B33C0"/>
    <w:rsid w:val="003B34F1"/>
    <w:rsid w:val="003B36E7"/>
    <w:rsid w:val="003B39E5"/>
    <w:rsid w:val="003B4043"/>
    <w:rsid w:val="003B4877"/>
    <w:rsid w:val="003B5420"/>
    <w:rsid w:val="003B5542"/>
    <w:rsid w:val="003B57E0"/>
    <w:rsid w:val="003B5D2E"/>
    <w:rsid w:val="003B5F89"/>
    <w:rsid w:val="003B647C"/>
    <w:rsid w:val="003B64DC"/>
    <w:rsid w:val="003B6591"/>
    <w:rsid w:val="003B6AF9"/>
    <w:rsid w:val="003B72B5"/>
    <w:rsid w:val="003B77F9"/>
    <w:rsid w:val="003B7CA3"/>
    <w:rsid w:val="003C0596"/>
    <w:rsid w:val="003C0A30"/>
    <w:rsid w:val="003C0AE0"/>
    <w:rsid w:val="003C1093"/>
    <w:rsid w:val="003C10B8"/>
    <w:rsid w:val="003C13CB"/>
    <w:rsid w:val="003C14EF"/>
    <w:rsid w:val="003C1CC1"/>
    <w:rsid w:val="003C2CC9"/>
    <w:rsid w:val="003C2FA7"/>
    <w:rsid w:val="003C305D"/>
    <w:rsid w:val="003C3829"/>
    <w:rsid w:val="003C3B89"/>
    <w:rsid w:val="003C3CB8"/>
    <w:rsid w:val="003C3DBB"/>
    <w:rsid w:val="003C3EAF"/>
    <w:rsid w:val="003C4062"/>
    <w:rsid w:val="003C4D11"/>
    <w:rsid w:val="003C50E0"/>
    <w:rsid w:val="003C5ABA"/>
    <w:rsid w:val="003C5EFB"/>
    <w:rsid w:val="003C606E"/>
    <w:rsid w:val="003C7042"/>
    <w:rsid w:val="003C77B3"/>
    <w:rsid w:val="003C7EEE"/>
    <w:rsid w:val="003D0376"/>
    <w:rsid w:val="003D0798"/>
    <w:rsid w:val="003D0ABF"/>
    <w:rsid w:val="003D1597"/>
    <w:rsid w:val="003D159F"/>
    <w:rsid w:val="003D15B8"/>
    <w:rsid w:val="003D2138"/>
    <w:rsid w:val="003D24E2"/>
    <w:rsid w:val="003D2662"/>
    <w:rsid w:val="003D26F8"/>
    <w:rsid w:val="003D291F"/>
    <w:rsid w:val="003D2A98"/>
    <w:rsid w:val="003D2AD0"/>
    <w:rsid w:val="003D2D5E"/>
    <w:rsid w:val="003D312C"/>
    <w:rsid w:val="003D328E"/>
    <w:rsid w:val="003D3343"/>
    <w:rsid w:val="003D35FA"/>
    <w:rsid w:val="003D376E"/>
    <w:rsid w:val="003D3A4E"/>
    <w:rsid w:val="003D3CBD"/>
    <w:rsid w:val="003D40DA"/>
    <w:rsid w:val="003D4416"/>
    <w:rsid w:val="003D481E"/>
    <w:rsid w:val="003D49C6"/>
    <w:rsid w:val="003D4C57"/>
    <w:rsid w:val="003D4E23"/>
    <w:rsid w:val="003D4EBD"/>
    <w:rsid w:val="003D4F5A"/>
    <w:rsid w:val="003D54DC"/>
    <w:rsid w:val="003D5A7F"/>
    <w:rsid w:val="003D5AFF"/>
    <w:rsid w:val="003D5E30"/>
    <w:rsid w:val="003D5F5F"/>
    <w:rsid w:val="003D61EE"/>
    <w:rsid w:val="003D6281"/>
    <w:rsid w:val="003D65A5"/>
    <w:rsid w:val="003D6ACF"/>
    <w:rsid w:val="003D6B45"/>
    <w:rsid w:val="003D71DA"/>
    <w:rsid w:val="003D743F"/>
    <w:rsid w:val="003D78EA"/>
    <w:rsid w:val="003D7A05"/>
    <w:rsid w:val="003D7A16"/>
    <w:rsid w:val="003D7A6A"/>
    <w:rsid w:val="003D7E73"/>
    <w:rsid w:val="003D7EE2"/>
    <w:rsid w:val="003E008F"/>
    <w:rsid w:val="003E00A4"/>
    <w:rsid w:val="003E013E"/>
    <w:rsid w:val="003E01A9"/>
    <w:rsid w:val="003E074F"/>
    <w:rsid w:val="003E0994"/>
    <w:rsid w:val="003E0EC5"/>
    <w:rsid w:val="003E1265"/>
    <w:rsid w:val="003E12FD"/>
    <w:rsid w:val="003E1773"/>
    <w:rsid w:val="003E293A"/>
    <w:rsid w:val="003E2B67"/>
    <w:rsid w:val="003E2F37"/>
    <w:rsid w:val="003E3037"/>
    <w:rsid w:val="003E318E"/>
    <w:rsid w:val="003E37A0"/>
    <w:rsid w:val="003E382C"/>
    <w:rsid w:val="003E3AA4"/>
    <w:rsid w:val="003E3AE9"/>
    <w:rsid w:val="003E3D2E"/>
    <w:rsid w:val="003E4228"/>
    <w:rsid w:val="003E495E"/>
    <w:rsid w:val="003E4E3B"/>
    <w:rsid w:val="003E53EE"/>
    <w:rsid w:val="003E544F"/>
    <w:rsid w:val="003E586B"/>
    <w:rsid w:val="003E5C87"/>
    <w:rsid w:val="003E5CF2"/>
    <w:rsid w:val="003E616A"/>
    <w:rsid w:val="003E6A90"/>
    <w:rsid w:val="003E6EF9"/>
    <w:rsid w:val="003E6F48"/>
    <w:rsid w:val="003E75A7"/>
    <w:rsid w:val="003E7653"/>
    <w:rsid w:val="003E7A2F"/>
    <w:rsid w:val="003E7BC1"/>
    <w:rsid w:val="003F00AD"/>
    <w:rsid w:val="003F00FA"/>
    <w:rsid w:val="003F083D"/>
    <w:rsid w:val="003F086E"/>
    <w:rsid w:val="003F09E5"/>
    <w:rsid w:val="003F0D3F"/>
    <w:rsid w:val="003F0EBE"/>
    <w:rsid w:val="003F1173"/>
    <w:rsid w:val="003F117E"/>
    <w:rsid w:val="003F173F"/>
    <w:rsid w:val="003F18F5"/>
    <w:rsid w:val="003F1A1E"/>
    <w:rsid w:val="003F1B32"/>
    <w:rsid w:val="003F1C10"/>
    <w:rsid w:val="003F1F46"/>
    <w:rsid w:val="003F26D3"/>
    <w:rsid w:val="003F2F17"/>
    <w:rsid w:val="003F3009"/>
    <w:rsid w:val="003F3173"/>
    <w:rsid w:val="003F3D9B"/>
    <w:rsid w:val="003F4134"/>
    <w:rsid w:val="003F419D"/>
    <w:rsid w:val="003F4317"/>
    <w:rsid w:val="003F47B5"/>
    <w:rsid w:val="003F5366"/>
    <w:rsid w:val="003F536A"/>
    <w:rsid w:val="003F53F7"/>
    <w:rsid w:val="003F6920"/>
    <w:rsid w:val="003F6B2E"/>
    <w:rsid w:val="0040010C"/>
    <w:rsid w:val="0040051F"/>
    <w:rsid w:val="0040053C"/>
    <w:rsid w:val="00400D99"/>
    <w:rsid w:val="00401192"/>
    <w:rsid w:val="0040129C"/>
    <w:rsid w:val="00401508"/>
    <w:rsid w:val="0040162C"/>
    <w:rsid w:val="00402AE6"/>
    <w:rsid w:val="00402E51"/>
    <w:rsid w:val="00403AD5"/>
    <w:rsid w:val="00403AE6"/>
    <w:rsid w:val="00403D50"/>
    <w:rsid w:val="00403D65"/>
    <w:rsid w:val="00403D96"/>
    <w:rsid w:val="00403F8F"/>
    <w:rsid w:val="004043FE"/>
    <w:rsid w:val="004044D4"/>
    <w:rsid w:val="0040454C"/>
    <w:rsid w:val="004047AF"/>
    <w:rsid w:val="004049A9"/>
    <w:rsid w:val="00404E05"/>
    <w:rsid w:val="00404EEE"/>
    <w:rsid w:val="00405215"/>
    <w:rsid w:val="004053DC"/>
    <w:rsid w:val="004054D1"/>
    <w:rsid w:val="004059AD"/>
    <w:rsid w:val="00405A10"/>
    <w:rsid w:val="00405B12"/>
    <w:rsid w:val="00405EAF"/>
    <w:rsid w:val="00405F17"/>
    <w:rsid w:val="00405FA5"/>
    <w:rsid w:val="00406C51"/>
    <w:rsid w:val="00406DB3"/>
    <w:rsid w:val="0040727F"/>
    <w:rsid w:val="00407665"/>
    <w:rsid w:val="00407A23"/>
    <w:rsid w:val="00407AFC"/>
    <w:rsid w:val="00410391"/>
    <w:rsid w:val="0041045B"/>
    <w:rsid w:val="00410CCD"/>
    <w:rsid w:val="00410E69"/>
    <w:rsid w:val="0041128F"/>
    <w:rsid w:val="00411395"/>
    <w:rsid w:val="00411C83"/>
    <w:rsid w:val="00411E05"/>
    <w:rsid w:val="00411FCD"/>
    <w:rsid w:val="0041280B"/>
    <w:rsid w:val="00412912"/>
    <w:rsid w:val="00412A01"/>
    <w:rsid w:val="00412D78"/>
    <w:rsid w:val="00412DB8"/>
    <w:rsid w:val="00412FCB"/>
    <w:rsid w:val="00413B1D"/>
    <w:rsid w:val="00413D75"/>
    <w:rsid w:val="00413EBA"/>
    <w:rsid w:val="00414BF1"/>
    <w:rsid w:val="00414C61"/>
    <w:rsid w:val="00414D04"/>
    <w:rsid w:val="00415339"/>
    <w:rsid w:val="004156FB"/>
    <w:rsid w:val="004157C5"/>
    <w:rsid w:val="004157FB"/>
    <w:rsid w:val="00415899"/>
    <w:rsid w:val="00415FAE"/>
    <w:rsid w:val="00416B9E"/>
    <w:rsid w:val="00416BED"/>
    <w:rsid w:val="00417295"/>
    <w:rsid w:val="004178AE"/>
    <w:rsid w:val="00420CA0"/>
    <w:rsid w:val="00421563"/>
    <w:rsid w:val="00421696"/>
    <w:rsid w:val="00421774"/>
    <w:rsid w:val="00421810"/>
    <w:rsid w:val="004219C4"/>
    <w:rsid w:val="00421B48"/>
    <w:rsid w:val="004220E7"/>
    <w:rsid w:val="00422318"/>
    <w:rsid w:val="00422643"/>
    <w:rsid w:val="00422871"/>
    <w:rsid w:val="004228F2"/>
    <w:rsid w:val="004233E4"/>
    <w:rsid w:val="004236E5"/>
    <w:rsid w:val="004236E6"/>
    <w:rsid w:val="00423AAB"/>
    <w:rsid w:val="00423B1D"/>
    <w:rsid w:val="00423FC3"/>
    <w:rsid w:val="004242F2"/>
    <w:rsid w:val="00424ACF"/>
    <w:rsid w:val="00424CD0"/>
    <w:rsid w:val="00424D7F"/>
    <w:rsid w:val="0042556F"/>
    <w:rsid w:val="00425774"/>
    <w:rsid w:val="00425887"/>
    <w:rsid w:val="00425CDF"/>
    <w:rsid w:val="00425F61"/>
    <w:rsid w:val="00427215"/>
    <w:rsid w:val="0042784C"/>
    <w:rsid w:val="004279B8"/>
    <w:rsid w:val="004279CA"/>
    <w:rsid w:val="00427C3C"/>
    <w:rsid w:val="00427CD2"/>
    <w:rsid w:val="00430126"/>
    <w:rsid w:val="00430D7C"/>
    <w:rsid w:val="00431328"/>
    <w:rsid w:val="00431873"/>
    <w:rsid w:val="00431FC4"/>
    <w:rsid w:val="00432350"/>
    <w:rsid w:val="00432790"/>
    <w:rsid w:val="00432DEC"/>
    <w:rsid w:val="00432E22"/>
    <w:rsid w:val="00432FE0"/>
    <w:rsid w:val="00433154"/>
    <w:rsid w:val="004334AC"/>
    <w:rsid w:val="00433518"/>
    <w:rsid w:val="004336B9"/>
    <w:rsid w:val="004336E5"/>
    <w:rsid w:val="004338AF"/>
    <w:rsid w:val="00433BFA"/>
    <w:rsid w:val="00433E6D"/>
    <w:rsid w:val="00433F57"/>
    <w:rsid w:val="004342C1"/>
    <w:rsid w:val="004349B1"/>
    <w:rsid w:val="0043514A"/>
    <w:rsid w:val="00435523"/>
    <w:rsid w:val="004358EB"/>
    <w:rsid w:val="00435FE6"/>
    <w:rsid w:val="00436194"/>
    <w:rsid w:val="0043639B"/>
    <w:rsid w:val="00436933"/>
    <w:rsid w:val="00436B3D"/>
    <w:rsid w:val="00436C31"/>
    <w:rsid w:val="00437096"/>
    <w:rsid w:val="00437204"/>
    <w:rsid w:val="00437848"/>
    <w:rsid w:val="00437A0E"/>
    <w:rsid w:val="00437AE1"/>
    <w:rsid w:val="00437D77"/>
    <w:rsid w:val="0044007C"/>
    <w:rsid w:val="00440680"/>
    <w:rsid w:val="00440713"/>
    <w:rsid w:val="00440B62"/>
    <w:rsid w:val="00440DDF"/>
    <w:rsid w:val="00440ED9"/>
    <w:rsid w:val="0044122B"/>
    <w:rsid w:val="00442359"/>
    <w:rsid w:val="00442407"/>
    <w:rsid w:val="004429B8"/>
    <w:rsid w:val="00442B66"/>
    <w:rsid w:val="00442D3E"/>
    <w:rsid w:val="00444202"/>
    <w:rsid w:val="0044441D"/>
    <w:rsid w:val="0044478F"/>
    <w:rsid w:val="00444A93"/>
    <w:rsid w:val="00444B9E"/>
    <w:rsid w:val="00444D81"/>
    <w:rsid w:val="00444E6F"/>
    <w:rsid w:val="00444EBA"/>
    <w:rsid w:val="004450F2"/>
    <w:rsid w:val="00445E65"/>
    <w:rsid w:val="00446297"/>
    <w:rsid w:val="0044635C"/>
    <w:rsid w:val="0044653F"/>
    <w:rsid w:val="004466B9"/>
    <w:rsid w:val="00446DCF"/>
    <w:rsid w:val="00446E72"/>
    <w:rsid w:val="00446FBB"/>
    <w:rsid w:val="004471A8"/>
    <w:rsid w:val="004472B6"/>
    <w:rsid w:val="004476D8"/>
    <w:rsid w:val="00450341"/>
    <w:rsid w:val="00450364"/>
    <w:rsid w:val="00450862"/>
    <w:rsid w:val="00450EBB"/>
    <w:rsid w:val="00451093"/>
    <w:rsid w:val="004516AE"/>
    <w:rsid w:val="00451B5B"/>
    <w:rsid w:val="00451B88"/>
    <w:rsid w:val="004520D2"/>
    <w:rsid w:val="00452700"/>
    <w:rsid w:val="00452957"/>
    <w:rsid w:val="00452985"/>
    <w:rsid w:val="004529DD"/>
    <w:rsid w:val="00452A69"/>
    <w:rsid w:val="00452AB3"/>
    <w:rsid w:val="00452F1A"/>
    <w:rsid w:val="0045317A"/>
    <w:rsid w:val="0045323A"/>
    <w:rsid w:val="00453402"/>
    <w:rsid w:val="00453404"/>
    <w:rsid w:val="0045385F"/>
    <w:rsid w:val="00453987"/>
    <w:rsid w:val="00453CA2"/>
    <w:rsid w:val="00454317"/>
    <w:rsid w:val="0045514C"/>
    <w:rsid w:val="004552DE"/>
    <w:rsid w:val="00455539"/>
    <w:rsid w:val="00455B9A"/>
    <w:rsid w:val="00456152"/>
    <w:rsid w:val="0045625E"/>
    <w:rsid w:val="00456272"/>
    <w:rsid w:val="0045636F"/>
    <w:rsid w:val="0045679F"/>
    <w:rsid w:val="00456A57"/>
    <w:rsid w:val="00456BA8"/>
    <w:rsid w:val="00456DD3"/>
    <w:rsid w:val="0045711C"/>
    <w:rsid w:val="00457891"/>
    <w:rsid w:val="00457AF1"/>
    <w:rsid w:val="00457CCC"/>
    <w:rsid w:val="004605A7"/>
    <w:rsid w:val="00460681"/>
    <w:rsid w:val="00460AFB"/>
    <w:rsid w:val="00461236"/>
    <w:rsid w:val="004614A2"/>
    <w:rsid w:val="00461928"/>
    <w:rsid w:val="00461A32"/>
    <w:rsid w:val="00461A6D"/>
    <w:rsid w:val="00461AC5"/>
    <w:rsid w:val="00461F54"/>
    <w:rsid w:val="004622FE"/>
    <w:rsid w:val="00462EB0"/>
    <w:rsid w:val="004630F4"/>
    <w:rsid w:val="0046310B"/>
    <w:rsid w:val="004639F3"/>
    <w:rsid w:val="00463FEF"/>
    <w:rsid w:val="004643A8"/>
    <w:rsid w:val="004643CE"/>
    <w:rsid w:val="00464684"/>
    <w:rsid w:val="00464A98"/>
    <w:rsid w:val="00464BCA"/>
    <w:rsid w:val="004659BF"/>
    <w:rsid w:val="00465D20"/>
    <w:rsid w:val="0046605D"/>
    <w:rsid w:val="0046633F"/>
    <w:rsid w:val="00466540"/>
    <w:rsid w:val="004666AB"/>
    <w:rsid w:val="004667DA"/>
    <w:rsid w:val="00466BCC"/>
    <w:rsid w:val="00466C51"/>
    <w:rsid w:val="00466DC3"/>
    <w:rsid w:val="0046767F"/>
    <w:rsid w:val="00467867"/>
    <w:rsid w:val="00467B96"/>
    <w:rsid w:val="00467C19"/>
    <w:rsid w:val="00467F7D"/>
    <w:rsid w:val="00467F8F"/>
    <w:rsid w:val="0047001C"/>
    <w:rsid w:val="0047037D"/>
    <w:rsid w:val="004703E4"/>
    <w:rsid w:val="004704B9"/>
    <w:rsid w:val="00470608"/>
    <w:rsid w:val="00470A32"/>
    <w:rsid w:val="00470BD8"/>
    <w:rsid w:val="00470BD9"/>
    <w:rsid w:val="00470BEA"/>
    <w:rsid w:val="00470CF5"/>
    <w:rsid w:val="00470F6F"/>
    <w:rsid w:val="00470FBE"/>
    <w:rsid w:val="004713CC"/>
    <w:rsid w:val="0047182E"/>
    <w:rsid w:val="00471E47"/>
    <w:rsid w:val="004727B6"/>
    <w:rsid w:val="00472808"/>
    <w:rsid w:val="004729DF"/>
    <w:rsid w:val="00472C09"/>
    <w:rsid w:val="00472D2E"/>
    <w:rsid w:val="00473013"/>
    <w:rsid w:val="0047306C"/>
    <w:rsid w:val="004734FC"/>
    <w:rsid w:val="004737CC"/>
    <w:rsid w:val="00473AA1"/>
    <w:rsid w:val="00473C95"/>
    <w:rsid w:val="0047433E"/>
    <w:rsid w:val="004743AB"/>
    <w:rsid w:val="00474BD8"/>
    <w:rsid w:val="0047508B"/>
    <w:rsid w:val="0047523C"/>
    <w:rsid w:val="004752CC"/>
    <w:rsid w:val="004754AF"/>
    <w:rsid w:val="0047581A"/>
    <w:rsid w:val="00475952"/>
    <w:rsid w:val="00475A14"/>
    <w:rsid w:val="00475B56"/>
    <w:rsid w:val="00475D93"/>
    <w:rsid w:val="004760BB"/>
    <w:rsid w:val="004761B7"/>
    <w:rsid w:val="004761CD"/>
    <w:rsid w:val="00476937"/>
    <w:rsid w:val="00476939"/>
    <w:rsid w:val="00476A01"/>
    <w:rsid w:val="00476A12"/>
    <w:rsid w:val="00476BA3"/>
    <w:rsid w:val="00476DA0"/>
    <w:rsid w:val="00477358"/>
    <w:rsid w:val="004775A4"/>
    <w:rsid w:val="00477704"/>
    <w:rsid w:val="00477E52"/>
    <w:rsid w:val="00477EA2"/>
    <w:rsid w:val="00480075"/>
    <w:rsid w:val="00480514"/>
    <w:rsid w:val="00480BF0"/>
    <w:rsid w:val="00480DC4"/>
    <w:rsid w:val="00481485"/>
    <w:rsid w:val="004814F6"/>
    <w:rsid w:val="00481A20"/>
    <w:rsid w:val="00481DF8"/>
    <w:rsid w:val="00481EDD"/>
    <w:rsid w:val="00481F22"/>
    <w:rsid w:val="00482AD8"/>
    <w:rsid w:val="00483129"/>
    <w:rsid w:val="0048315E"/>
    <w:rsid w:val="00483393"/>
    <w:rsid w:val="004838DE"/>
    <w:rsid w:val="004846CC"/>
    <w:rsid w:val="00484743"/>
    <w:rsid w:val="004848E5"/>
    <w:rsid w:val="00484B2C"/>
    <w:rsid w:val="00484BC6"/>
    <w:rsid w:val="00486195"/>
    <w:rsid w:val="00486336"/>
    <w:rsid w:val="0048640D"/>
    <w:rsid w:val="00486912"/>
    <w:rsid w:val="0048694D"/>
    <w:rsid w:val="004869BB"/>
    <w:rsid w:val="00486EF8"/>
    <w:rsid w:val="00486F87"/>
    <w:rsid w:val="004879F3"/>
    <w:rsid w:val="00487C1E"/>
    <w:rsid w:val="004900D2"/>
    <w:rsid w:val="004907DF"/>
    <w:rsid w:val="00490912"/>
    <w:rsid w:val="004909F1"/>
    <w:rsid w:val="00490E53"/>
    <w:rsid w:val="004910E1"/>
    <w:rsid w:val="0049128B"/>
    <w:rsid w:val="004914CA"/>
    <w:rsid w:val="00491B4B"/>
    <w:rsid w:val="00491BFE"/>
    <w:rsid w:val="00491E64"/>
    <w:rsid w:val="00491FB0"/>
    <w:rsid w:val="004920B0"/>
    <w:rsid w:val="004924B6"/>
    <w:rsid w:val="00492580"/>
    <w:rsid w:val="004927A6"/>
    <w:rsid w:val="00492844"/>
    <w:rsid w:val="00492C1E"/>
    <w:rsid w:val="0049305D"/>
    <w:rsid w:val="004932EF"/>
    <w:rsid w:val="00493CCF"/>
    <w:rsid w:val="00493D60"/>
    <w:rsid w:val="00493EEF"/>
    <w:rsid w:val="00494214"/>
    <w:rsid w:val="004948EE"/>
    <w:rsid w:val="00495165"/>
    <w:rsid w:val="004955C9"/>
    <w:rsid w:val="004960A4"/>
    <w:rsid w:val="00496228"/>
    <w:rsid w:val="0049624F"/>
    <w:rsid w:val="00496398"/>
    <w:rsid w:val="004965EF"/>
    <w:rsid w:val="00496624"/>
    <w:rsid w:val="00497086"/>
    <w:rsid w:val="004971E7"/>
    <w:rsid w:val="004971F9"/>
    <w:rsid w:val="00497531"/>
    <w:rsid w:val="004975D1"/>
    <w:rsid w:val="0049764B"/>
    <w:rsid w:val="004A0DC2"/>
    <w:rsid w:val="004A105F"/>
    <w:rsid w:val="004A1147"/>
    <w:rsid w:val="004A1475"/>
    <w:rsid w:val="004A1959"/>
    <w:rsid w:val="004A1B78"/>
    <w:rsid w:val="004A1C8A"/>
    <w:rsid w:val="004A204C"/>
    <w:rsid w:val="004A24C5"/>
    <w:rsid w:val="004A2DC1"/>
    <w:rsid w:val="004A2F18"/>
    <w:rsid w:val="004A308C"/>
    <w:rsid w:val="004A3883"/>
    <w:rsid w:val="004A3D45"/>
    <w:rsid w:val="004A4042"/>
    <w:rsid w:val="004A41C8"/>
    <w:rsid w:val="004A42FE"/>
    <w:rsid w:val="004A44A0"/>
    <w:rsid w:val="004A45C3"/>
    <w:rsid w:val="004A45C4"/>
    <w:rsid w:val="004A4683"/>
    <w:rsid w:val="004A4701"/>
    <w:rsid w:val="004A491B"/>
    <w:rsid w:val="004A4ACF"/>
    <w:rsid w:val="004A4BE0"/>
    <w:rsid w:val="004A50EE"/>
    <w:rsid w:val="004A548B"/>
    <w:rsid w:val="004A553A"/>
    <w:rsid w:val="004A57E4"/>
    <w:rsid w:val="004A57F0"/>
    <w:rsid w:val="004A5A3A"/>
    <w:rsid w:val="004A5BBF"/>
    <w:rsid w:val="004A5CAB"/>
    <w:rsid w:val="004A6106"/>
    <w:rsid w:val="004A61A1"/>
    <w:rsid w:val="004A675F"/>
    <w:rsid w:val="004A6800"/>
    <w:rsid w:val="004A76DC"/>
    <w:rsid w:val="004A7862"/>
    <w:rsid w:val="004A7AB5"/>
    <w:rsid w:val="004A7DE5"/>
    <w:rsid w:val="004A7E87"/>
    <w:rsid w:val="004A7F89"/>
    <w:rsid w:val="004B0899"/>
    <w:rsid w:val="004B091F"/>
    <w:rsid w:val="004B0B9D"/>
    <w:rsid w:val="004B0C6D"/>
    <w:rsid w:val="004B0CEE"/>
    <w:rsid w:val="004B0E36"/>
    <w:rsid w:val="004B11C3"/>
    <w:rsid w:val="004B1268"/>
    <w:rsid w:val="004B154E"/>
    <w:rsid w:val="004B1937"/>
    <w:rsid w:val="004B1FDA"/>
    <w:rsid w:val="004B30AC"/>
    <w:rsid w:val="004B38A0"/>
    <w:rsid w:val="004B3A7E"/>
    <w:rsid w:val="004B41C8"/>
    <w:rsid w:val="004B436A"/>
    <w:rsid w:val="004B449C"/>
    <w:rsid w:val="004B4554"/>
    <w:rsid w:val="004B4D47"/>
    <w:rsid w:val="004B5260"/>
    <w:rsid w:val="004B5B0C"/>
    <w:rsid w:val="004B5EBF"/>
    <w:rsid w:val="004B62CA"/>
    <w:rsid w:val="004B678A"/>
    <w:rsid w:val="004B6889"/>
    <w:rsid w:val="004B6BD3"/>
    <w:rsid w:val="004B7581"/>
    <w:rsid w:val="004B7A17"/>
    <w:rsid w:val="004C0189"/>
    <w:rsid w:val="004C04EC"/>
    <w:rsid w:val="004C077C"/>
    <w:rsid w:val="004C0AD9"/>
    <w:rsid w:val="004C0BDA"/>
    <w:rsid w:val="004C0CBB"/>
    <w:rsid w:val="004C1B24"/>
    <w:rsid w:val="004C1B89"/>
    <w:rsid w:val="004C1C07"/>
    <w:rsid w:val="004C1C2F"/>
    <w:rsid w:val="004C24F2"/>
    <w:rsid w:val="004C2565"/>
    <w:rsid w:val="004C2A1D"/>
    <w:rsid w:val="004C3918"/>
    <w:rsid w:val="004C3989"/>
    <w:rsid w:val="004C3998"/>
    <w:rsid w:val="004C3A74"/>
    <w:rsid w:val="004C3D9F"/>
    <w:rsid w:val="004C4162"/>
    <w:rsid w:val="004C4217"/>
    <w:rsid w:val="004C450D"/>
    <w:rsid w:val="004C4F3E"/>
    <w:rsid w:val="004C5A1F"/>
    <w:rsid w:val="004C60DA"/>
    <w:rsid w:val="004C691A"/>
    <w:rsid w:val="004C69B4"/>
    <w:rsid w:val="004C6AEA"/>
    <w:rsid w:val="004C6EEA"/>
    <w:rsid w:val="004C6F14"/>
    <w:rsid w:val="004C7057"/>
    <w:rsid w:val="004C7226"/>
    <w:rsid w:val="004C738A"/>
    <w:rsid w:val="004C7D20"/>
    <w:rsid w:val="004C7E94"/>
    <w:rsid w:val="004C7EDC"/>
    <w:rsid w:val="004D0070"/>
    <w:rsid w:val="004D03F9"/>
    <w:rsid w:val="004D05D1"/>
    <w:rsid w:val="004D0889"/>
    <w:rsid w:val="004D0B89"/>
    <w:rsid w:val="004D1188"/>
    <w:rsid w:val="004D2231"/>
    <w:rsid w:val="004D237D"/>
    <w:rsid w:val="004D2744"/>
    <w:rsid w:val="004D2D7D"/>
    <w:rsid w:val="004D2E4A"/>
    <w:rsid w:val="004D2F94"/>
    <w:rsid w:val="004D3313"/>
    <w:rsid w:val="004D3810"/>
    <w:rsid w:val="004D3A3E"/>
    <w:rsid w:val="004D3C1D"/>
    <w:rsid w:val="004D3EC2"/>
    <w:rsid w:val="004D40F8"/>
    <w:rsid w:val="004D40FD"/>
    <w:rsid w:val="004D50B0"/>
    <w:rsid w:val="004D5172"/>
    <w:rsid w:val="004D5332"/>
    <w:rsid w:val="004D548B"/>
    <w:rsid w:val="004D5604"/>
    <w:rsid w:val="004D5813"/>
    <w:rsid w:val="004D5860"/>
    <w:rsid w:val="004D5DDF"/>
    <w:rsid w:val="004D623F"/>
    <w:rsid w:val="004D62ED"/>
    <w:rsid w:val="004D64D5"/>
    <w:rsid w:val="004D6723"/>
    <w:rsid w:val="004D6EE5"/>
    <w:rsid w:val="004D700E"/>
    <w:rsid w:val="004D76F4"/>
    <w:rsid w:val="004D7B7B"/>
    <w:rsid w:val="004D7C15"/>
    <w:rsid w:val="004D7C9D"/>
    <w:rsid w:val="004E004B"/>
    <w:rsid w:val="004E02E1"/>
    <w:rsid w:val="004E0AA9"/>
    <w:rsid w:val="004E0F2B"/>
    <w:rsid w:val="004E12A7"/>
    <w:rsid w:val="004E144D"/>
    <w:rsid w:val="004E16CF"/>
    <w:rsid w:val="004E1B92"/>
    <w:rsid w:val="004E2279"/>
    <w:rsid w:val="004E2600"/>
    <w:rsid w:val="004E2C04"/>
    <w:rsid w:val="004E2CB9"/>
    <w:rsid w:val="004E2DA7"/>
    <w:rsid w:val="004E2E6D"/>
    <w:rsid w:val="004E33D4"/>
    <w:rsid w:val="004E347E"/>
    <w:rsid w:val="004E374A"/>
    <w:rsid w:val="004E3811"/>
    <w:rsid w:val="004E38B3"/>
    <w:rsid w:val="004E38F4"/>
    <w:rsid w:val="004E3CCD"/>
    <w:rsid w:val="004E44DE"/>
    <w:rsid w:val="004E47ED"/>
    <w:rsid w:val="004E483F"/>
    <w:rsid w:val="004E49A8"/>
    <w:rsid w:val="004E5071"/>
    <w:rsid w:val="004E53EA"/>
    <w:rsid w:val="004E5757"/>
    <w:rsid w:val="004E57C0"/>
    <w:rsid w:val="004E5AE6"/>
    <w:rsid w:val="004E635A"/>
    <w:rsid w:val="004E650D"/>
    <w:rsid w:val="004E68A3"/>
    <w:rsid w:val="004E6EC2"/>
    <w:rsid w:val="004E6FE4"/>
    <w:rsid w:val="004E70CE"/>
    <w:rsid w:val="004E76A8"/>
    <w:rsid w:val="004E7875"/>
    <w:rsid w:val="004E7961"/>
    <w:rsid w:val="004E7EB9"/>
    <w:rsid w:val="004F0935"/>
    <w:rsid w:val="004F0967"/>
    <w:rsid w:val="004F0D4F"/>
    <w:rsid w:val="004F12B5"/>
    <w:rsid w:val="004F153D"/>
    <w:rsid w:val="004F1F05"/>
    <w:rsid w:val="004F2017"/>
    <w:rsid w:val="004F2132"/>
    <w:rsid w:val="004F2577"/>
    <w:rsid w:val="004F3599"/>
    <w:rsid w:val="004F3EEF"/>
    <w:rsid w:val="004F4188"/>
    <w:rsid w:val="004F49BF"/>
    <w:rsid w:val="004F4A01"/>
    <w:rsid w:val="004F4BC3"/>
    <w:rsid w:val="004F52E0"/>
    <w:rsid w:val="004F5D91"/>
    <w:rsid w:val="004F5DB9"/>
    <w:rsid w:val="004F609F"/>
    <w:rsid w:val="004F62C0"/>
    <w:rsid w:val="004F682F"/>
    <w:rsid w:val="004F6CE8"/>
    <w:rsid w:val="004F6D32"/>
    <w:rsid w:val="004F706A"/>
    <w:rsid w:val="004F7127"/>
    <w:rsid w:val="004F72F3"/>
    <w:rsid w:val="004F7433"/>
    <w:rsid w:val="0050008F"/>
    <w:rsid w:val="00500293"/>
    <w:rsid w:val="005009AB"/>
    <w:rsid w:val="00501021"/>
    <w:rsid w:val="005013B9"/>
    <w:rsid w:val="005020EB"/>
    <w:rsid w:val="0050224C"/>
    <w:rsid w:val="00502AC4"/>
    <w:rsid w:val="005030EA"/>
    <w:rsid w:val="005031EB"/>
    <w:rsid w:val="00503637"/>
    <w:rsid w:val="005045C0"/>
    <w:rsid w:val="00504859"/>
    <w:rsid w:val="00504BB3"/>
    <w:rsid w:val="00504FE5"/>
    <w:rsid w:val="00505848"/>
    <w:rsid w:val="005064E5"/>
    <w:rsid w:val="0050685D"/>
    <w:rsid w:val="00506930"/>
    <w:rsid w:val="00506A15"/>
    <w:rsid w:val="00506C50"/>
    <w:rsid w:val="005070F8"/>
    <w:rsid w:val="00507873"/>
    <w:rsid w:val="005078DA"/>
    <w:rsid w:val="00507B7F"/>
    <w:rsid w:val="00507CD7"/>
    <w:rsid w:val="00507F30"/>
    <w:rsid w:val="00510348"/>
    <w:rsid w:val="005109E0"/>
    <w:rsid w:val="00510EDA"/>
    <w:rsid w:val="005113B3"/>
    <w:rsid w:val="0051146D"/>
    <w:rsid w:val="0051193F"/>
    <w:rsid w:val="00511B98"/>
    <w:rsid w:val="00512212"/>
    <w:rsid w:val="0051229D"/>
    <w:rsid w:val="005122C6"/>
    <w:rsid w:val="005124CB"/>
    <w:rsid w:val="00512850"/>
    <w:rsid w:val="00512900"/>
    <w:rsid w:val="00512F92"/>
    <w:rsid w:val="005131B1"/>
    <w:rsid w:val="00513231"/>
    <w:rsid w:val="00513269"/>
    <w:rsid w:val="005132DA"/>
    <w:rsid w:val="00513311"/>
    <w:rsid w:val="00513CCD"/>
    <w:rsid w:val="00513EA7"/>
    <w:rsid w:val="00513EDC"/>
    <w:rsid w:val="00514444"/>
    <w:rsid w:val="00514504"/>
    <w:rsid w:val="00514629"/>
    <w:rsid w:val="00514B63"/>
    <w:rsid w:val="00514DBA"/>
    <w:rsid w:val="00514F40"/>
    <w:rsid w:val="00514F99"/>
    <w:rsid w:val="00514FAC"/>
    <w:rsid w:val="0051500D"/>
    <w:rsid w:val="00515320"/>
    <w:rsid w:val="00515778"/>
    <w:rsid w:val="005157B9"/>
    <w:rsid w:val="00515AA9"/>
    <w:rsid w:val="00515AC9"/>
    <w:rsid w:val="00515B67"/>
    <w:rsid w:val="00516336"/>
    <w:rsid w:val="00516CE4"/>
    <w:rsid w:val="005171DF"/>
    <w:rsid w:val="0051732F"/>
    <w:rsid w:val="00517497"/>
    <w:rsid w:val="00517578"/>
    <w:rsid w:val="0051799E"/>
    <w:rsid w:val="00520A94"/>
    <w:rsid w:val="00520B00"/>
    <w:rsid w:val="00521931"/>
    <w:rsid w:val="00521FA3"/>
    <w:rsid w:val="00521FE0"/>
    <w:rsid w:val="005223D8"/>
    <w:rsid w:val="005224B7"/>
    <w:rsid w:val="00523659"/>
    <w:rsid w:val="00523664"/>
    <w:rsid w:val="0052371B"/>
    <w:rsid w:val="00523AF0"/>
    <w:rsid w:val="00523C88"/>
    <w:rsid w:val="00523DA3"/>
    <w:rsid w:val="0052459B"/>
    <w:rsid w:val="005247EB"/>
    <w:rsid w:val="00524DBC"/>
    <w:rsid w:val="00524E24"/>
    <w:rsid w:val="00525533"/>
    <w:rsid w:val="0052575D"/>
    <w:rsid w:val="00525870"/>
    <w:rsid w:val="00525E9A"/>
    <w:rsid w:val="005261AD"/>
    <w:rsid w:val="005265BE"/>
    <w:rsid w:val="005266E7"/>
    <w:rsid w:val="005267A3"/>
    <w:rsid w:val="005268B0"/>
    <w:rsid w:val="00526BBE"/>
    <w:rsid w:val="00526D2E"/>
    <w:rsid w:val="00527283"/>
    <w:rsid w:val="00527501"/>
    <w:rsid w:val="0052781D"/>
    <w:rsid w:val="0052792A"/>
    <w:rsid w:val="00527B56"/>
    <w:rsid w:val="00527D55"/>
    <w:rsid w:val="00527DBD"/>
    <w:rsid w:val="00527E1A"/>
    <w:rsid w:val="0053011A"/>
    <w:rsid w:val="005302EE"/>
    <w:rsid w:val="00530592"/>
    <w:rsid w:val="00530EA0"/>
    <w:rsid w:val="00531071"/>
    <w:rsid w:val="0053169D"/>
    <w:rsid w:val="00531933"/>
    <w:rsid w:val="005319EE"/>
    <w:rsid w:val="00531BBF"/>
    <w:rsid w:val="00531BC3"/>
    <w:rsid w:val="00531BCD"/>
    <w:rsid w:val="00531FEE"/>
    <w:rsid w:val="005320AD"/>
    <w:rsid w:val="005328BD"/>
    <w:rsid w:val="00532E14"/>
    <w:rsid w:val="00532FB5"/>
    <w:rsid w:val="00533146"/>
    <w:rsid w:val="005334FE"/>
    <w:rsid w:val="005335E0"/>
    <w:rsid w:val="00533870"/>
    <w:rsid w:val="00533ED7"/>
    <w:rsid w:val="005340C8"/>
    <w:rsid w:val="005345E0"/>
    <w:rsid w:val="005346B9"/>
    <w:rsid w:val="00534707"/>
    <w:rsid w:val="00534B01"/>
    <w:rsid w:val="00534CB2"/>
    <w:rsid w:val="0053513F"/>
    <w:rsid w:val="00535ACE"/>
    <w:rsid w:val="00535C5B"/>
    <w:rsid w:val="00536395"/>
    <w:rsid w:val="005363FE"/>
    <w:rsid w:val="005367E1"/>
    <w:rsid w:val="00536A31"/>
    <w:rsid w:val="00536C73"/>
    <w:rsid w:val="00537F92"/>
    <w:rsid w:val="005401DA"/>
    <w:rsid w:val="00540316"/>
    <w:rsid w:val="00540806"/>
    <w:rsid w:val="00540F0F"/>
    <w:rsid w:val="00540F16"/>
    <w:rsid w:val="00540FC6"/>
    <w:rsid w:val="00540FEE"/>
    <w:rsid w:val="005411F0"/>
    <w:rsid w:val="00541234"/>
    <w:rsid w:val="00541382"/>
    <w:rsid w:val="00541728"/>
    <w:rsid w:val="00541A84"/>
    <w:rsid w:val="00541AA1"/>
    <w:rsid w:val="00541AB4"/>
    <w:rsid w:val="00541C4C"/>
    <w:rsid w:val="00542191"/>
    <w:rsid w:val="00542347"/>
    <w:rsid w:val="00542434"/>
    <w:rsid w:val="00542601"/>
    <w:rsid w:val="0054270D"/>
    <w:rsid w:val="00542B7A"/>
    <w:rsid w:val="00543006"/>
    <w:rsid w:val="0054323C"/>
    <w:rsid w:val="0054373F"/>
    <w:rsid w:val="00543C7A"/>
    <w:rsid w:val="0054408F"/>
    <w:rsid w:val="00544276"/>
    <w:rsid w:val="00544D72"/>
    <w:rsid w:val="00544DAB"/>
    <w:rsid w:val="005450FD"/>
    <w:rsid w:val="005451C1"/>
    <w:rsid w:val="005452D5"/>
    <w:rsid w:val="00545831"/>
    <w:rsid w:val="00545D73"/>
    <w:rsid w:val="00546ACC"/>
    <w:rsid w:val="0054721D"/>
    <w:rsid w:val="00547371"/>
    <w:rsid w:val="00547455"/>
    <w:rsid w:val="00547A6D"/>
    <w:rsid w:val="00547D07"/>
    <w:rsid w:val="0055069E"/>
    <w:rsid w:val="00550ED3"/>
    <w:rsid w:val="005513F1"/>
    <w:rsid w:val="00551DD7"/>
    <w:rsid w:val="00551EDC"/>
    <w:rsid w:val="00552088"/>
    <w:rsid w:val="005521E9"/>
    <w:rsid w:val="00552252"/>
    <w:rsid w:val="005523F1"/>
    <w:rsid w:val="005526B2"/>
    <w:rsid w:val="00552935"/>
    <w:rsid w:val="00552D65"/>
    <w:rsid w:val="005530BC"/>
    <w:rsid w:val="00553108"/>
    <w:rsid w:val="0055359D"/>
    <w:rsid w:val="00553DD9"/>
    <w:rsid w:val="0055404C"/>
    <w:rsid w:val="005544AF"/>
    <w:rsid w:val="00554633"/>
    <w:rsid w:val="00554C46"/>
    <w:rsid w:val="00555092"/>
    <w:rsid w:val="0055533C"/>
    <w:rsid w:val="00555380"/>
    <w:rsid w:val="00555408"/>
    <w:rsid w:val="0055557B"/>
    <w:rsid w:val="005556B4"/>
    <w:rsid w:val="005557D4"/>
    <w:rsid w:val="0055583F"/>
    <w:rsid w:val="00555941"/>
    <w:rsid w:val="00555D2F"/>
    <w:rsid w:val="00555DE7"/>
    <w:rsid w:val="005564BE"/>
    <w:rsid w:val="00556E2E"/>
    <w:rsid w:val="00556F78"/>
    <w:rsid w:val="005570EF"/>
    <w:rsid w:val="0055712B"/>
    <w:rsid w:val="00557664"/>
    <w:rsid w:val="005578CD"/>
    <w:rsid w:val="00557A0F"/>
    <w:rsid w:val="00557AFD"/>
    <w:rsid w:val="00557C77"/>
    <w:rsid w:val="00557CD7"/>
    <w:rsid w:val="005604C6"/>
    <w:rsid w:val="00560A02"/>
    <w:rsid w:val="00560ADF"/>
    <w:rsid w:val="00560D33"/>
    <w:rsid w:val="00560D81"/>
    <w:rsid w:val="00561108"/>
    <w:rsid w:val="00561439"/>
    <w:rsid w:val="005619CC"/>
    <w:rsid w:val="00561A06"/>
    <w:rsid w:val="00561A90"/>
    <w:rsid w:val="00562B19"/>
    <w:rsid w:val="00562C23"/>
    <w:rsid w:val="00563117"/>
    <w:rsid w:val="005634E1"/>
    <w:rsid w:val="005634EB"/>
    <w:rsid w:val="00563B8A"/>
    <w:rsid w:val="00563BE1"/>
    <w:rsid w:val="00563DF9"/>
    <w:rsid w:val="00564182"/>
    <w:rsid w:val="0056426B"/>
    <w:rsid w:val="00564AA6"/>
    <w:rsid w:val="00564DBE"/>
    <w:rsid w:val="00565367"/>
    <w:rsid w:val="005656DE"/>
    <w:rsid w:val="005662E0"/>
    <w:rsid w:val="0056689D"/>
    <w:rsid w:val="005668C4"/>
    <w:rsid w:val="00566928"/>
    <w:rsid w:val="00567123"/>
    <w:rsid w:val="0056717A"/>
    <w:rsid w:val="0056762F"/>
    <w:rsid w:val="00567A1F"/>
    <w:rsid w:val="00570797"/>
    <w:rsid w:val="00570B41"/>
    <w:rsid w:val="00570FB3"/>
    <w:rsid w:val="005713AC"/>
    <w:rsid w:val="00571F86"/>
    <w:rsid w:val="0057238A"/>
    <w:rsid w:val="0057264A"/>
    <w:rsid w:val="005726A1"/>
    <w:rsid w:val="0057286D"/>
    <w:rsid w:val="00572BEB"/>
    <w:rsid w:val="005731E1"/>
    <w:rsid w:val="00573D12"/>
    <w:rsid w:val="00573D8C"/>
    <w:rsid w:val="00574442"/>
    <w:rsid w:val="005744FC"/>
    <w:rsid w:val="00574723"/>
    <w:rsid w:val="0057476D"/>
    <w:rsid w:val="00574B11"/>
    <w:rsid w:val="00574FB9"/>
    <w:rsid w:val="00575532"/>
    <w:rsid w:val="00575991"/>
    <w:rsid w:val="00575BFD"/>
    <w:rsid w:val="00575E66"/>
    <w:rsid w:val="00575F5B"/>
    <w:rsid w:val="00576DFE"/>
    <w:rsid w:val="00577072"/>
    <w:rsid w:val="005777AC"/>
    <w:rsid w:val="0057781C"/>
    <w:rsid w:val="00577915"/>
    <w:rsid w:val="00577A1D"/>
    <w:rsid w:val="00577ACF"/>
    <w:rsid w:val="00577B29"/>
    <w:rsid w:val="005804CF"/>
    <w:rsid w:val="005805E9"/>
    <w:rsid w:val="005810E2"/>
    <w:rsid w:val="005811FC"/>
    <w:rsid w:val="00581687"/>
    <w:rsid w:val="0058191A"/>
    <w:rsid w:val="005822B8"/>
    <w:rsid w:val="0058247D"/>
    <w:rsid w:val="00582837"/>
    <w:rsid w:val="00582BE6"/>
    <w:rsid w:val="00582D59"/>
    <w:rsid w:val="00582E14"/>
    <w:rsid w:val="00583129"/>
    <w:rsid w:val="0058315D"/>
    <w:rsid w:val="0058389A"/>
    <w:rsid w:val="005840A0"/>
    <w:rsid w:val="005841EC"/>
    <w:rsid w:val="00584259"/>
    <w:rsid w:val="0058460E"/>
    <w:rsid w:val="005852F6"/>
    <w:rsid w:val="00585448"/>
    <w:rsid w:val="00585834"/>
    <w:rsid w:val="0058584F"/>
    <w:rsid w:val="005859C3"/>
    <w:rsid w:val="00585B16"/>
    <w:rsid w:val="00585C51"/>
    <w:rsid w:val="005866EC"/>
    <w:rsid w:val="00586CBC"/>
    <w:rsid w:val="00586CC7"/>
    <w:rsid w:val="00586EE1"/>
    <w:rsid w:val="00587360"/>
    <w:rsid w:val="005876D0"/>
    <w:rsid w:val="00587C65"/>
    <w:rsid w:val="00590698"/>
    <w:rsid w:val="005908FD"/>
    <w:rsid w:val="005912D7"/>
    <w:rsid w:val="00591328"/>
    <w:rsid w:val="0059142E"/>
    <w:rsid w:val="00591C5B"/>
    <w:rsid w:val="00591F3E"/>
    <w:rsid w:val="00591FDB"/>
    <w:rsid w:val="005920DF"/>
    <w:rsid w:val="005921AB"/>
    <w:rsid w:val="005923D7"/>
    <w:rsid w:val="005929C3"/>
    <w:rsid w:val="005929CE"/>
    <w:rsid w:val="00592B68"/>
    <w:rsid w:val="00593138"/>
    <w:rsid w:val="0059330C"/>
    <w:rsid w:val="00593693"/>
    <w:rsid w:val="005939BD"/>
    <w:rsid w:val="005939C5"/>
    <w:rsid w:val="00593F4E"/>
    <w:rsid w:val="005940E4"/>
    <w:rsid w:val="005944BD"/>
    <w:rsid w:val="0059470D"/>
    <w:rsid w:val="00594B32"/>
    <w:rsid w:val="00595115"/>
    <w:rsid w:val="005953CC"/>
    <w:rsid w:val="005953D4"/>
    <w:rsid w:val="00595A3B"/>
    <w:rsid w:val="00595AD9"/>
    <w:rsid w:val="005960ED"/>
    <w:rsid w:val="0059624B"/>
    <w:rsid w:val="0059691F"/>
    <w:rsid w:val="0059696A"/>
    <w:rsid w:val="00596EBB"/>
    <w:rsid w:val="005974A9"/>
    <w:rsid w:val="005975D0"/>
    <w:rsid w:val="005975F5"/>
    <w:rsid w:val="00597680"/>
    <w:rsid w:val="005977FD"/>
    <w:rsid w:val="00597A2F"/>
    <w:rsid w:val="00597DE5"/>
    <w:rsid w:val="005A0460"/>
    <w:rsid w:val="005A064B"/>
    <w:rsid w:val="005A0982"/>
    <w:rsid w:val="005A0F26"/>
    <w:rsid w:val="005A0F6E"/>
    <w:rsid w:val="005A1342"/>
    <w:rsid w:val="005A1714"/>
    <w:rsid w:val="005A1CE2"/>
    <w:rsid w:val="005A2100"/>
    <w:rsid w:val="005A2145"/>
    <w:rsid w:val="005A2839"/>
    <w:rsid w:val="005A2858"/>
    <w:rsid w:val="005A304C"/>
    <w:rsid w:val="005A3090"/>
    <w:rsid w:val="005A3356"/>
    <w:rsid w:val="005A3487"/>
    <w:rsid w:val="005A3851"/>
    <w:rsid w:val="005A38A1"/>
    <w:rsid w:val="005A3A98"/>
    <w:rsid w:val="005A3C33"/>
    <w:rsid w:val="005A3EB4"/>
    <w:rsid w:val="005A40EE"/>
    <w:rsid w:val="005A4489"/>
    <w:rsid w:val="005A47BC"/>
    <w:rsid w:val="005A4C33"/>
    <w:rsid w:val="005A4C63"/>
    <w:rsid w:val="005A4D81"/>
    <w:rsid w:val="005A51BD"/>
    <w:rsid w:val="005A523C"/>
    <w:rsid w:val="005A58BA"/>
    <w:rsid w:val="005A6891"/>
    <w:rsid w:val="005A69B2"/>
    <w:rsid w:val="005A6E68"/>
    <w:rsid w:val="005A77A6"/>
    <w:rsid w:val="005A77FE"/>
    <w:rsid w:val="005A7BAB"/>
    <w:rsid w:val="005B02E8"/>
    <w:rsid w:val="005B036E"/>
    <w:rsid w:val="005B0388"/>
    <w:rsid w:val="005B0989"/>
    <w:rsid w:val="005B0A01"/>
    <w:rsid w:val="005B0C6E"/>
    <w:rsid w:val="005B0CD8"/>
    <w:rsid w:val="005B0FEB"/>
    <w:rsid w:val="005B13E1"/>
    <w:rsid w:val="005B17AB"/>
    <w:rsid w:val="005B1910"/>
    <w:rsid w:val="005B24B4"/>
    <w:rsid w:val="005B2580"/>
    <w:rsid w:val="005B25EF"/>
    <w:rsid w:val="005B2737"/>
    <w:rsid w:val="005B2795"/>
    <w:rsid w:val="005B29E1"/>
    <w:rsid w:val="005B2C7E"/>
    <w:rsid w:val="005B2E92"/>
    <w:rsid w:val="005B3F29"/>
    <w:rsid w:val="005B4397"/>
    <w:rsid w:val="005B4DFA"/>
    <w:rsid w:val="005B5D1B"/>
    <w:rsid w:val="005B5E7C"/>
    <w:rsid w:val="005B61FF"/>
    <w:rsid w:val="005B6219"/>
    <w:rsid w:val="005B62FB"/>
    <w:rsid w:val="005B6358"/>
    <w:rsid w:val="005B66A3"/>
    <w:rsid w:val="005B6E00"/>
    <w:rsid w:val="005B6FD8"/>
    <w:rsid w:val="005B7251"/>
    <w:rsid w:val="005B7788"/>
    <w:rsid w:val="005B786D"/>
    <w:rsid w:val="005B78C8"/>
    <w:rsid w:val="005C07A6"/>
    <w:rsid w:val="005C07C7"/>
    <w:rsid w:val="005C0C50"/>
    <w:rsid w:val="005C0EFB"/>
    <w:rsid w:val="005C1573"/>
    <w:rsid w:val="005C1D10"/>
    <w:rsid w:val="005C2297"/>
    <w:rsid w:val="005C269D"/>
    <w:rsid w:val="005C279E"/>
    <w:rsid w:val="005C304D"/>
    <w:rsid w:val="005C3783"/>
    <w:rsid w:val="005C3E21"/>
    <w:rsid w:val="005C3EA3"/>
    <w:rsid w:val="005C4222"/>
    <w:rsid w:val="005C43CE"/>
    <w:rsid w:val="005C44C4"/>
    <w:rsid w:val="005C4543"/>
    <w:rsid w:val="005C45E4"/>
    <w:rsid w:val="005C472D"/>
    <w:rsid w:val="005C4745"/>
    <w:rsid w:val="005C4DA4"/>
    <w:rsid w:val="005C522A"/>
    <w:rsid w:val="005C5633"/>
    <w:rsid w:val="005C58AA"/>
    <w:rsid w:val="005C61BC"/>
    <w:rsid w:val="005C62BC"/>
    <w:rsid w:val="005C72CA"/>
    <w:rsid w:val="005C783A"/>
    <w:rsid w:val="005C79BA"/>
    <w:rsid w:val="005C7E19"/>
    <w:rsid w:val="005C7EDE"/>
    <w:rsid w:val="005C7F5A"/>
    <w:rsid w:val="005C7F7E"/>
    <w:rsid w:val="005D0020"/>
    <w:rsid w:val="005D044E"/>
    <w:rsid w:val="005D06BB"/>
    <w:rsid w:val="005D0A3A"/>
    <w:rsid w:val="005D1230"/>
    <w:rsid w:val="005D19E9"/>
    <w:rsid w:val="005D1ACF"/>
    <w:rsid w:val="005D1C06"/>
    <w:rsid w:val="005D2331"/>
    <w:rsid w:val="005D292D"/>
    <w:rsid w:val="005D2CA6"/>
    <w:rsid w:val="005D3054"/>
    <w:rsid w:val="005D3630"/>
    <w:rsid w:val="005D45F5"/>
    <w:rsid w:val="005D4936"/>
    <w:rsid w:val="005D4CF8"/>
    <w:rsid w:val="005D4D9D"/>
    <w:rsid w:val="005D4F43"/>
    <w:rsid w:val="005D51AE"/>
    <w:rsid w:val="005D54B8"/>
    <w:rsid w:val="005D55BD"/>
    <w:rsid w:val="005D6890"/>
    <w:rsid w:val="005D6A62"/>
    <w:rsid w:val="005D6B9C"/>
    <w:rsid w:val="005D76B4"/>
    <w:rsid w:val="005D792E"/>
    <w:rsid w:val="005D7E37"/>
    <w:rsid w:val="005E06DC"/>
    <w:rsid w:val="005E0BA7"/>
    <w:rsid w:val="005E0C66"/>
    <w:rsid w:val="005E108F"/>
    <w:rsid w:val="005E1134"/>
    <w:rsid w:val="005E13EE"/>
    <w:rsid w:val="005E1A8C"/>
    <w:rsid w:val="005E1D67"/>
    <w:rsid w:val="005E2633"/>
    <w:rsid w:val="005E26BB"/>
    <w:rsid w:val="005E28FF"/>
    <w:rsid w:val="005E2B2E"/>
    <w:rsid w:val="005E2BD4"/>
    <w:rsid w:val="005E304F"/>
    <w:rsid w:val="005E3094"/>
    <w:rsid w:val="005E30AA"/>
    <w:rsid w:val="005E31B0"/>
    <w:rsid w:val="005E34FA"/>
    <w:rsid w:val="005E38A2"/>
    <w:rsid w:val="005E3AB3"/>
    <w:rsid w:val="005E4310"/>
    <w:rsid w:val="005E4537"/>
    <w:rsid w:val="005E45CA"/>
    <w:rsid w:val="005E48A0"/>
    <w:rsid w:val="005E5257"/>
    <w:rsid w:val="005E59C2"/>
    <w:rsid w:val="005E59FC"/>
    <w:rsid w:val="005E5CC3"/>
    <w:rsid w:val="005E6081"/>
    <w:rsid w:val="005E6408"/>
    <w:rsid w:val="005E65E9"/>
    <w:rsid w:val="005E6A2A"/>
    <w:rsid w:val="005E6B25"/>
    <w:rsid w:val="005E6D09"/>
    <w:rsid w:val="005E709C"/>
    <w:rsid w:val="005E7874"/>
    <w:rsid w:val="005E7890"/>
    <w:rsid w:val="005E796D"/>
    <w:rsid w:val="005E7EE6"/>
    <w:rsid w:val="005F0344"/>
    <w:rsid w:val="005F0537"/>
    <w:rsid w:val="005F08A1"/>
    <w:rsid w:val="005F13ED"/>
    <w:rsid w:val="005F18AF"/>
    <w:rsid w:val="005F1D0B"/>
    <w:rsid w:val="005F23D6"/>
    <w:rsid w:val="005F25F1"/>
    <w:rsid w:val="005F2762"/>
    <w:rsid w:val="005F2B2B"/>
    <w:rsid w:val="005F2EA4"/>
    <w:rsid w:val="005F308B"/>
    <w:rsid w:val="005F35D5"/>
    <w:rsid w:val="005F366B"/>
    <w:rsid w:val="005F37C0"/>
    <w:rsid w:val="005F3B1D"/>
    <w:rsid w:val="005F406C"/>
    <w:rsid w:val="005F412F"/>
    <w:rsid w:val="005F4425"/>
    <w:rsid w:val="005F46AD"/>
    <w:rsid w:val="005F473C"/>
    <w:rsid w:val="005F5906"/>
    <w:rsid w:val="005F5AFC"/>
    <w:rsid w:val="005F5B71"/>
    <w:rsid w:val="005F60BE"/>
    <w:rsid w:val="005F642F"/>
    <w:rsid w:val="005F6980"/>
    <w:rsid w:val="005F6BCD"/>
    <w:rsid w:val="005F72E3"/>
    <w:rsid w:val="005F737E"/>
    <w:rsid w:val="005F7551"/>
    <w:rsid w:val="005F7961"/>
    <w:rsid w:val="005F798D"/>
    <w:rsid w:val="006001FC"/>
    <w:rsid w:val="00600718"/>
    <w:rsid w:val="00600B28"/>
    <w:rsid w:val="006019B8"/>
    <w:rsid w:val="00601CCC"/>
    <w:rsid w:val="00601FCD"/>
    <w:rsid w:val="006022F0"/>
    <w:rsid w:val="0060253A"/>
    <w:rsid w:val="00602568"/>
    <w:rsid w:val="006026E6"/>
    <w:rsid w:val="00602A6A"/>
    <w:rsid w:val="00602B35"/>
    <w:rsid w:val="00603109"/>
    <w:rsid w:val="00603949"/>
    <w:rsid w:val="00603A68"/>
    <w:rsid w:val="00603E5D"/>
    <w:rsid w:val="00603E9C"/>
    <w:rsid w:val="00604551"/>
    <w:rsid w:val="00604841"/>
    <w:rsid w:val="00604BCE"/>
    <w:rsid w:val="00604C87"/>
    <w:rsid w:val="006051D2"/>
    <w:rsid w:val="00605458"/>
    <w:rsid w:val="006054ED"/>
    <w:rsid w:val="006056FA"/>
    <w:rsid w:val="00605B74"/>
    <w:rsid w:val="00605CE6"/>
    <w:rsid w:val="00606143"/>
    <w:rsid w:val="006068E8"/>
    <w:rsid w:val="00606BAE"/>
    <w:rsid w:val="00606D31"/>
    <w:rsid w:val="00606D48"/>
    <w:rsid w:val="00606F40"/>
    <w:rsid w:val="00607093"/>
    <w:rsid w:val="006077B2"/>
    <w:rsid w:val="0061050E"/>
    <w:rsid w:val="0061092C"/>
    <w:rsid w:val="00610BA3"/>
    <w:rsid w:val="0061184B"/>
    <w:rsid w:val="00611D16"/>
    <w:rsid w:val="006123B7"/>
    <w:rsid w:val="00612CD6"/>
    <w:rsid w:val="00612FB5"/>
    <w:rsid w:val="0061350F"/>
    <w:rsid w:val="006136D5"/>
    <w:rsid w:val="00613705"/>
    <w:rsid w:val="00613B76"/>
    <w:rsid w:val="0061409C"/>
    <w:rsid w:val="00614875"/>
    <w:rsid w:val="00614DAF"/>
    <w:rsid w:val="00614EDA"/>
    <w:rsid w:val="00615A9D"/>
    <w:rsid w:val="00615FF0"/>
    <w:rsid w:val="006160CE"/>
    <w:rsid w:val="00616B9A"/>
    <w:rsid w:val="00616BD2"/>
    <w:rsid w:val="00616D8F"/>
    <w:rsid w:val="00616E19"/>
    <w:rsid w:val="006175FF"/>
    <w:rsid w:val="00617C88"/>
    <w:rsid w:val="00617DF7"/>
    <w:rsid w:val="00617FF6"/>
    <w:rsid w:val="006201CB"/>
    <w:rsid w:val="006203DB"/>
    <w:rsid w:val="006204EC"/>
    <w:rsid w:val="006209B5"/>
    <w:rsid w:val="00620A6E"/>
    <w:rsid w:val="00620AC4"/>
    <w:rsid w:val="00620CC9"/>
    <w:rsid w:val="00620EF4"/>
    <w:rsid w:val="00621119"/>
    <w:rsid w:val="006215A4"/>
    <w:rsid w:val="0062162C"/>
    <w:rsid w:val="006217A3"/>
    <w:rsid w:val="006217DB"/>
    <w:rsid w:val="00622094"/>
    <w:rsid w:val="00622201"/>
    <w:rsid w:val="00622A03"/>
    <w:rsid w:val="0062302F"/>
    <w:rsid w:val="00623075"/>
    <w:rsid w:val="0062322D"/>
    <w:rsid w:val="00623645"/>
    <w:rsid w:val="00623784"/>
    <w:rsid w:val="00623ABE"/>
    <w:rsid w:val="00623C2E"/>
    <w:rsid w:val="0062421F"/>
    <w:rsid w:val="0062430B"/>
    <w:rsid w:val="00624397"/>
    <w:rsid w:val="00624851"/>
    <w:rsid w:val="00624A58"/>
    <w:rsid w:val="006254AA"/>
    <w:rsid w:val="00625549"/>
    <w:rsid w:val="0062593E"/>
    <w:rsid w:val="00625BC3"/>
    <w:rsid w:val="00626503"/>
    <w:rsid w:val="00626764"/>
    <w:rsid w:val="0062688D"/>
    <w:rsid w:val="006268F4"/>
    <w:rsid w:val="006269CA"/>
    <w:rsid w:val="00626E0B"/>
    <w:rsid w:val="00627143"/>
    <w:rsid w:val="0062743C"/>
    <w:rsid w:val="006277A0"/>
    <w:rsid w:val="00627E07"/>
    <w:rsid w:val="0063026B"/>
    <w:rsid w:val="006305B5"/>
    <w:rsid w:val="006312BA"/>
    <w:rsid w:val="006314B9"/>
    <w:rsid w:val="00631D72"/>
    <w:rsid w:val="006323C2"/>
    <w:rsid w:val="00632648"/>
    <w:rsid w:val="00632AD4"/>
    <w:rsid w:val="00633788"/>
    <w:rsid w:val="0063550C"/>
    <w:rsid w:val="00635513"/>
    <w:rsid w:val="00635973"/>
    <w:rsid w:val="00635994"/>
    <w:rsid w:val="00635C65"/>
    <w:rsid w:val="00635EDD"/>
    <w:rsid w:val="00635F63"/>
    <w:rsid w:val="006366B2"/>
    <w:rsid w:val="00636712"/>
    <w:rsid w:val="00636974"/>
    <w:rsid w:val="0063740D"/>
    <w:rsid w:val="006410C6"/>
    <w:rsid w:val="0064125F"/>
    <w:rsid w:val="006413FC"/>
    <w:rsid w:val="006416B7"/>
    <w:rsid w:val="00641B8D"/>
    <w:rsid w:val="00642160"/>
    <w:rsid w:val="00642208"/>
    <w:rsid w:val="00642459"/>
    <w:rsid w:val="00642EEB"/>
    <w:rsid w:val="0064310E"/>
    <w:rsid w:val="00643D5F"/>
    <w:rsid w:val="00643F50"/>
    <w:rsid w:val="0064470C"/>
    <w:rsid w:val="00644917"/>
    <w:rsid w:val="00644CCF"/>
    <w:rsid w:val="00645147"/>
    <w:rsid w:val="00645219"/>
    <w:rsid w:val="0064537B"/>
    <w:rsid w:val="0064591E"/>
    <w:rsid w:val="00645C67"/>
    <w:rsid w:val="00646393"/>
    <w:rsid w:val="0064688E"/>
    <w:rsid w:val="006468E1"/>
    <w:rsid w:val="00646BCD"/>
    <w:rsid w:val="0064746F"/>
    <w:rsid w:val="00650765"/>
    <w:rsid w:val="00650A0D"/>
    <w:rsid w:val="00651359"/>
    <w:rsid w:val="0065175A"/>
    <w:rsid w:val="00651C11"/>
    <w:rsid w:val="00652842"/>
    <w:rsid w:val="0065363C"/>
    <w:rsid w:val="0065393D"/>
    <w:rsid w:val="00653A64"/>
    <w:rsid w:val="00653F82"/>
    <w:rsid w:val="006543AF"/>
    <w:rsid w:val="006545D0"/>
    <w:rsid w:val="006547F6"/>
    <w:rsid w:val="00654DB5"/>
    <w:rsid w:val="00654FA0"/>
    <w:rsid w:val="0065507F"/>
    <w:rsid w:val="0065545E"/>
    <w:rsid w:val="00655B48"/>
    <w:rsid w:val="00655B90"/>
    <w:rsid w:val="0065601B"/>
    <w:rsid w:val="00656ACC"/>
    <w:rsid w:val="0065755B"/>
    <w:rsid w:val="006575E1"/>
    <w:rsid w:val="00657B5C"/>
    <w:rsid w:val="00657BEF"/>
    <w:rsid w:val="006600DF"/>
    <w:rsid w:val="00660367"/>
    <w:rsid w:val="006609E4"/>
    <w:rsid w:val="00660DE9"/>
    <w:rsid w:val="006611E5"/>
    <w:rsid w:val="00661A03"/>
    <w:rsid w:val="00661E1D"/>
    <w:rsid w:val="006625FE"/>
    <w:rsid w:val="006626ED"/>
    <w:rsid w:val="00662B07"/>
    <w:rsid w:val="00663226"/>
    <w:rsid w:val="006639CF"/>
    <w:rsid w:val="00663C3F"/>
    <w:rsid w:val="00664327"/>
    <w:rsid w:val="00664415"/>
    <w:rsid w:val="00664557"/>
    <w:rsid w:val="00664B90"/>
    <w:rsid w:val="00664C3B"/>
    <w:rsid w:val="00664DAE"/>
    <w:rsid w:val="00664EB9"/>
    <w:rsid w:val="00664F7A"/>
    <w:rsid w:val="00665082"/>
    <w:rsid w:val="00665272"/>
    <w:rsid w:val="00665692"/>
    <w:rsid w:val="006657D8"/>
    <w:rsid w:val="0066588B"/>
    <w:rsid w:val="00665E53"/>
    <w:rsid w:val="0066630A"/>
    <w:rsid w:val="0066644B"/>
    <w:rsid w:val="006669E4"/>
    <w:rsid w:val="00666E57"/>
    <w:rsid w:val="00666E69"/>
    <w:rsid w:val="00666F00"/>
    <w:rsid w:val="006670AC"/>
    <w:rsid w:val="00667DDA"/>
    <w:rsid w:val="00670240"/>
    <w:rsid w:val="00670602"/>
    <w:rsid w:val="00670D80"/>
    <w:rsid w:val="006711EE"/>
    <w:rsid w:val="00671364"/>
    <w:rsid w:val="006713EF"/>
    <w:rsid w:val="006714A1"/>
    <w:rsid w:val="00671626"/>
    <w:rsid w:val="00671945"/>
    <w:rsid w:val="0067265D"/>
    <w:rsid w:val="00672B38"/>
    <w:rsid w:val="00672BCD"/>
    <w:rsid w:val="00672CD6"/>
    <w:rsid w:val="00672EEC"/>
    <w:rsid w:val="0067305E"/>
    <w:rsid w:val="006730AC"/>
    <w:rsid w:val="006730C4"/>
    <w:rsid w:val="00673472"/>
    <w:rsid w:val="0067373F"/>
    <w:rsid w:val="006737F7"/>
    <w:rsid w:val="00673D26"/>
    <w:rsid w:val="00673D94"/>
    <w:rsid w:val="00674639"/>
    <w:rsid w:val="00674A2F"/>
    <w:rsid w:val="00674AF3"/>
    <w:rsid w:val="00674DA8"/>
    <w:rsid w:val="00675166"/>
    <w:rsid w:val="006751A9"/>
    <w:rsid w:val="006756E3"/>
    <w:rsid w:val="00675847"/>
    <w:rsid w:val="006758A8"/>
    <w:rsid w:val="006759D1"/>
    <w:rsid w:val="00675B2F"/>
    <w:rsid w:val="00676C27"/>
    <w:rsid w:val="00676F79"/>
    <w:rsid w:val="006771C7"/>
    <w:rsid w:val="00677219"/>
    <w:rsid w:val="006773D8"/>
    <w:rsid w:val="0067758E"/>
    <w:rsid w:val="0067776D"/>
    <w:rsid w:val="006779AF"/>
    <w:rsid w:val="00677A05"/>
    <w:rsid w:val="00677A2B"/>
    <w:rsid w:val="00677C20"/>
    <w:rsid w:val="00677DAF"/>
    <w:rsid w:val="00680214"/>
    <w:rsid w:val="00680459"/>
    <w:rsid w:val="006804DD"/>
    <w:rsid w:val="006807C9"/>
    <w:rsid w:val="00680913"/>
    <w:rsid w:val="00680E9D"/>
    <w:rsid w:val="00681373"/>
    <w:rsid w:val="00681A52"/>
    <w:rsid w:val="00681C4A"/>
    <w:rsid w:val="00681D72"/>
    <w:rsid w:val="00681FE2"/>
    <w:rsid w:val="00682260"/>
    <w:rsid w:val="0068293D"/>
    <w:rsid w:val="0068307A"/>
    <w:rsid w:val="0068344D"/>
    <w:rsid w:val="00683487"/>
    <w:rsid w:val="006836FF"/>
    <w:rsid w:val="00683918"/>
    <w:rsid w:val="00683FE7"/>
    <w:rsid w:val="0068554F"/>
    <w:rsid w:val="00685734"/>
    <w:rsid w:val="006857A6"/>
    <w:rsid w:val="00685A05"/>
    <w:rsid w:val="00686A29"/>
    <w:rsid w:val="00686CC0"/>
    <w:rsid w:val="0068734B"/>
    <w:rsid w:val="00687531"/>
    <w:rsid w:val="00687989"/>
    <w:rsid w:val="00687A16"/>
    <w:rsid w:val="00687D88"/>
    <w:rsid w:val="00687FC8"/>
    <w:rsid w:val="0069016C"/>
    <w:rsid w:val="0069097F"/>
    <w:rsid w:val="00690A5B"/>
    <w:rsid w:val="00690ADB"/>
    <w:rsid w:val="00690B72"/>
    <w:rsid w:val="00690BAA"/>
    <w:rsid w:val="00690DBE"/>
    <w:rsid w:val="00690E75"/>
    <w:rsid w:val="00690F04"/>
    <w:rsid w:val="006910D4"/>
    <w:rsid w:val="006924F4"/>
    <w:rsid w:val="00692537"/>
    <w:rsid w:val="006927B3"/>
    <w:rsid w:val="0069299D"/>
    <w:rsid w:val="00692C7A"/>
    <w:rsid w:val="00692E1F"/>
    <w:rsid w:val="00693024"/>
    <w:rsid w:val="006933B3"/>
    <w:rsid w:val="00693419"/>
    <w:rsid w:val="00693424"/>
    <w:rsid w:val="00693514"/>
    <w:rsid w:val="0069351A"/>
    <w:rsid w:val="006936F6"/>
    <w:rsid w:val="00693B85"/>
    <w:rsid w:val="00693C5A"/>
    <w:rsid w:val="00693D07"/>
    <w:rsid w:val="00694082"/>
    <w:rsid w:val="0069447D"/>
    <w:rsid w:val="0069466F"/>
    <w:rsid w:val="006949CA"/>
    <w:rsid w:val="00694AF8"/>
    <w:rsid w:val="0069504D"/>
    <w:rsid w:val="006954A9"/>
    <w:rsid w:val="006957EE"/>
    <w:rsid w:val="00695A44"/>
    <w:rsid w:val="00696473"/>
    <w:rsid w:val="00696D5B"/>
    <w:rsid w:val="00696FFB"/>
    <w:rsid w:val="00697005"/>
    <w:rsid w:val="006974EE"/>
    <w:rsid w:val="0069755C"/>
    <w:rsid w:val="006979CD"/>
    <w:rsid w:val="00697DA6"/>
    <w:rsid w:val="006A0307"/>
    <w:rsid w:val="006A0816"/>
    <w:rsid w:val="006A0D8A"/>
    <w:rsid w:val="006A0FE2"/>
    <w:rsid w:val="006A11C6"/>
    <w:rsid w:val="006A1900"/>
    <w:rsid w:val="006A1AE3"/>
    <w:rsid w:val="006A23AD"/>
    <w:rsid w:val="006A2734"/>
    <w:rsid w:val="006A2905"/>
    <w:rsid w:val="006A2984"/>
    <w:rsid w:val="006A2D0E"/>
    <w:rsid w:val="006A30DC"/>
    <w:rsid w:val="006A3369"/>
    <w:rsid w:val="006A33E4"/>
    <w:rsid w:val="006A343D"/>
    <w:rsid w:val="006A3B1F"/>
    <w:rsid w:val="006A3B99"/>
    <w:rsid w:val="006A3D9C"/>
    <w:rsid w:val="006A41D6"/>
    <w:rsid w:val="006A46E1"/>
    <w:rsid w:val="006A47A8"/>
    <w:rsid w:val="006A49F5"/>
    <w:rsid w:val="006A50BD"/>
    <w:rsid w:val="006A5134"/>
    <w:rsid w:val="006A51F9"/>
    <w:rsid w:val="006A549E"/>
    <w:rsid w:val="006A55A3"/>
    <w:rsid w:val="006A5E44"/>
    <w:rsid w:val="006A5EFD"/>
    <w:rsid w:val="006A69C1"/>
    <w:rsid w:val="006A6BC5"/>
    <w:rsid w:val="006A7650"/>
    <w:rsid w:val="006A776D"/>
    <w:rsid w:val="006A7C4F"/>
    <w:rsid w:val="006A7EF5"/>
    <w:rsid w:val="006B0028"/>
    <w:rsid w:val="006B018F"/>
    <w:rsid w:val="006B03C3"/>
    <w:rsid w:val="006B042B"/>
    <w:rsid w:val="006B054E"/>
    <w:rsid w:val="006B08E5"/>
    <w:rsid w:val="006B099E"/>
    <w:rsid w:val="006B0C76"/>
    <w:rsid w:val="006B0F40"/>
    <w:rsid w:val="006B1413"/>
    <w:rsid w:val="006B148F"/>
    <w:rsid w:val="006B191A"/>
    <w:rsid w:val="006B19E3"/>
    <w:rsid w:val="006B1E8B"/>
    <w:rsid w:val="006B267C"/>
    <w:rsid w:val="006B2D36"/>
    <w:rsid w:val="006B30C0"/>
    <w:rsid w:val="006B32C3"/>
    <w:rsid w:val="006B50E7"/>
    <w:rsid w:val="006B63A3"/>
    <w:rsid w:val="006B640B"/>
    <w:rsid w:val="006B660E"/>
    <w:rsid w:val="006B6D7D"/>
    <w:rsid w:val="006B7C77"/>
    <w:rsid w:val="006C0955"/>
    <w:rsid w:val="006C0C13"/>
    <w:rsid w:val="006C0CEF"/>
    <w:rsid w:val="006C0D4E"/>
    <w:rsid w:val="006C134B"/>
    <w:rsid w:val="006C2360"/>
    <w:rsid w:val="006C2634"/>
    <w:rsid w:val="006C2950"/>
    <w:rsid w:val="006C2A42"/>
    <w:rsid w:val="006C3719"/>
    <w:rsid w:val="006C39E5"/>
    <w:rsid w:val="006C3B16"/>
    <w:rsid w:val="006C3E72"/>
    <w:rsid w:val="006C3E7A"/>
    <w:rsid w:val="006C3EB8"/>
    <w:rsid w:val="006C3FDB"/>
    <w:rsid w:val="006C479B"/>
    <w:rsid w:val="006C4924"/>
    <w:rsid w:val="006C4AAA"/>
    <w:rsid w:val="006C52C3"/>
    <w:rsid w:val="006C5344"/>
    <w:rsid w:val="006C5393"/>
    <w:rsid w:val="006C56D6"/>
    <w:rsid w:val="006C58FC"/>
    <w:rsid w:val="006C5D11"/>
    <w:rsid w:val="006C5D68"/>
    <w:rsid w:val="006C5F97"/>
    <w:rsid w:val="006C6206"/>
    <w:rsid w:val="006C63F0"/>
    <w:rsid w:val="006C640C"/>
    <w:rsid w:val="006C6D1F"/>
    <w:rsid w:val="006C6F02"/>
    <w:rsid w:val="006C7252"/>
    <w:rsid w:val="006C7ABF"/>
    <w:rsid w:val="006C7D99"/>
    <w:rsid w:val="006C7FA7"/>
    <w:rsid w:val="006D0095"/>
    <w:rsid w:val="006D0209"/>
    <w:rsid w:val="006D05E8"/>
    <w:rsid w:val="006D06CE"/>
    <w:rsid w:val="006D07CA"/>
    <w:rsid w:val="006D0CB3"/>
    <w:rsid w:val="006D112A"/>
    <w:rsid w:val="006D1897"/>
    <w:rsid w:val="006D19DC"/>
    <w:rsid w:val="006D1D70"/>
    <w:rsid w:val="006D1EDF"/>
    <w:rsid w:val="006D1FF4"/>
    <w:rsid w:val="006D2501"/>
    <w:rsid w:val="006D2699"/>
    <w:rsid w:val="006D28D1"/>
    <w:rsid w:val="006D2949"/>
    <w:rsid w:val="006D30BB"/>
    <w:rsid w:val="006D3396"/>
    <w:rsid w:val="006D34C9"/>
    <w:rsid w:val="006D3A5B"/>
    <w:rsid w:val="006D3A97"/>
    <w:rsid w:val="006D3CC6"/>
    <w:rsid w:val="006D3DFA"/>
    <w:rsid w:val="006D478F"/>
    <w:rsid w:val="006D4B35"/>
    <w:rsid w:val="006D4DCB"/>
    <w:rsid w:val="006D4E68"/>
    <w:rsid w:val="006D4EFA"/>
    <w:rsid w:val="006D4F2F"/>
    <w:rsid w:val="006D4F32"/>
    <w:rsid w:val="006D52BA"/>
    <w:rsid w:val="006D552C"/>
    <w:rsid w:val="006D56EB"/>
    <w:rsid w:val="006D5ADA"/>
    <w:rsid w:val="006D616E"/>
    <w:rsid w:val="006D6537"/>
    <w:rsid w:val="006D6702"/>
    <w:rsid w:val="006D6D74"/>
    <w:rsid w:val="006D712D"/>
    <w:rsid w:val="006D746A"/>
    <w:rsid w:val="006D7734"/>
    <w:rsid w:val="006D7980"/>
    <w:rsid w:val="006D7D63"/>
    <w:rsid w:val="006E0162"/>
    <w:rsid w:val="006E0CB0"/>
    <w:rsid w:val="006E1122"/>
    <w:rsid w:val="006E1BDE"/>
    <w:rsid w:val="006E289A"/>
    <w:rsid w:val="006E290A"/>
    <w:rsid w:val="006E31EA"/>
    <w:rsid w:val="006E329D"/>
    <w:rsid w:val="006E397F"/>
    <w:rsid w:val="006E438F"/>
    <w:rsid w:val="006E49DB"/>
    <w:rsid w:val="006E4A64"/>
    <w:rsid w:val="006E4B31"/>
    <w:rsid w:val="006E4D91"/>
    <w:rsid w:val="006E5DF8"/>
    <w:rsid w:val="006E65D0"/>
    <w:rsid w:val="006E691C"/>
    <w:rsid w:val="006E6A59"/>
    <w:rsid w:val="006E6E4B"/>
    <w:rsid w:val="006E6EB2"/>
    <w:rsid w:val="006E6F0A"/>
    <w:rsid w:val="006E7BFA"/>
    <w:rsid w:val="006E7E9A"/>
    <w:rsid w:val="006E7FC6"/>
    <w:rsid w:val="006F0517"/>
    <w:rsid w:val="006F0891"/>
    <w:rsid w:val="006F08BC"/>
    <w:rsid w:val="006F150E"/>
    <w:rsid w:val="006F1B5A"/>
    <w:rsid w:val="006F2304"/>
    <w:rsid w:val="006F24B1"/>
    <w:rsid w:val="006F32F9"/>
    <w:rsid w:val="006F34EC"/>
    <w:rsid w:val="006F35F2"/>
    <w:rsid w:val="006F37D6"/>
    <w:rsid w:val="006F3901"/>
    <w:rsid w:val="006F3A83"/>
    <w:rsid w:val="006F3AE9"/>
    <w:rsid w:val="006F3E0B"/>
    <w:rsid w:val="006F42FC"/>
    <w:rsid w:val="006F4648"/>
    <w:rsid w:val="006F4668"/>
    <w:rsid w:val="006F492C"/>
    <w:rsid w:val="006F4B72"/>
    <w:rsid w:val="006F4BE1"/>
    <w:rsid w:val="006F4D99"/>
    <w:rsid w:val="006F4E27"/>
    <w:rsid w:val="006F5380"/>
    <w:rsid w:val="006F54B4"/>
    <w:rsid w:val="006F5820"/>
    <w:rsid w:val="006F5DB4"/>
    <w:rsid w:val="006F6572"/>
    <w:rsid w:val="006F7121"/>
    <w:rsid w:val="006F7419"/>
    <w:rsid w:val="006F758B"/>
    <w:rsid w:val="006F7741"/>
    <w:rsid w:val="006F7CDB"/>
    <w:rsid w:val="006F7DDE"/>
    <w:rsid w:val="006F7DE4"/>
    <w:rsid w:val="006F7E67"/>
    <w:rsid w:val="006F7F31"/>
    <w:rsid w:val="00700234"/>
    <w:rsid w:val="00700425"/>
    <w:rsid w:val="00700515"/>
    <w:rsid w:val="00700530"/>
    <w:rsid w:val="00700647"/>
    <w:rsid w:val="00700CC3"/>
    <w:rsid w:val="00701020"/>
    <w:rsid w:val="00701413"/>
    <w:rsid w:val="00701676"/>
    <w:rsid w:val="007017B3"/>
    <w:rsid w:val="00701888"/>
    <w:rsid w:val="00701A29"/>
    <w:rsid w:val="00702C0B"/>
    <w:rsid w:val="00702E5E"/>
    <w:rsid w:val="007030BD"/>
    <w:rsid w:val="0070390F"/>
    <w:rsid w:val="007040D7"/>
    <w:rsid w:val="007042A8"/>
    <w:rsid w:val="007042FA"/>
    <w:rsid w:val="00704727"/>
    <w:rsid w:val="00704817"/>
    <w:rsid w:val="0070499C"/>
    <w:rsid w:val="00704EFA"/>
    <w:rsid w:val="0070505E"/>
    <w:rsid w:val="00705521"/>
    <w:rsid w:val="007065B5"/>
    <w:rsid w:val="007065D7"/>
    <w:rsid w:val="00706631"/>
    <w:rsid w:val="00706A9A"/>
    <w:rsid w:val="00706D4F"/>
    <w:rsid w:val="00706ECE"/>
    <w:rsid w:val="00707D1D"/>
    <w:rsid w:val="00710623"/>
    <w:rsid w:val="00710922"/>
    <w:rsid w:val="0071098F"/>
    <w:rsid w:val="00710C5C"/>
    <w:rsid w:val="00710F9B"/>
    <w:rsid w:val="00711153"/>
    <w:rsid w:val="0071165B"/>
    <w:rsid w:val="00711C5F"/>
    <w:rsid w:val="00712063"/>
    <w:rsid w:val="00712246"/>
    <w:rsid w:val="007122BA"/>
    <w:rsid w:val="007124E9"/>
    <w:rsid w:val="00712546"/>
    <w:rsid w:val="0071292A"/>
    <w:rsid w:val="00712C01"/>
    <w:rsid w:val="007137E5"/>
    <w:rsid w:val="00713B6A"/>
    <w:rsid w:val="00713C4C"/>
    <w:rsid w:val="007141FF"/>
    <w:rsid w:val="007142AD"/>
    <w:rsid w:val="007144E2"/>
    <w:rsid w:val="00714532"/>
    <w:rsid w:val="0071459E"/>
    <w:rsid w:val="007145C6"/>
    <w:rsid w:val="007145C8"/>
    <w:rsid w:val="00714CD4"/>
    <w:rsid w:val="00714DAF"/>
    <w:rsid w:val="00714DDF"/>
    <w:rsid w:val="00715432"/>
    <w:rsid w:val="00715817"/>
    <w:rsid w:val="007158E5"/>
    <w:rsid w:val="00715DBD"/>
    <w:rsid w:val="0071754C"/>
    <w:rsid w:val="0071760B"/>
    <w:rsid w:val="00717630"/>
    <w:rsid w:val="00717F67"/>
    <w:rsid w:val="00720001"/>
    <w:rsid w:val="00720321"/>
    <w:rsid w:val="007208AF"/>
    <w:rsid w:val="007210A8"/>
    <w:rsid w:val="007214D0"/>
    <w:rsid w:val="007214E4"/>
    <w:rsid w:val="00721AD4"/>
    <w:rsid w:val="00721DF4"/>
    <w:rsid w:val="00722290"/>
    <w:rsid w:val="00722936"/>
    <w:rsid w:val="007230F7"/>
    <w:rsid w:val="00723377"/>
    <w:rsid w:val="007233D1"/>
    <w:rsid w:val="0072349B"/>
    <w:rsid w:val="007237B8"/>
    <w:rsid w:val="007240E8"/>
    <w:rsid w:val="007246C8"/>
    <w:rsid w:val="00724794"/>
    <w:rsid w:val="007248D2"/>
    <w:rsid w:val="007248DE"/>
    <w:rsid w:val="007248ED"/>
    <w:rsid w:val="00724BC9"/>
    <w:rsid w:val="00724EF8"/>
    <w:rsid w:val="00725081"/>
    <w:rsid w:val="0072528F"/>
    <w:rsid w:val="0072532E"/>
    <w:rsid w:val="00725A5C"/>
    <w:rsid w:val="00725D7E"/>
    <w:rsid w:val="00725E4F"/>
    <w:rsid w:val="00725FA3"/>
    <w:rsid w:val="0072640E"/>
    <w:rsid w:val="007266D3"/>
    <w:rsid w:val="00726B54"/>
    <w:rsid w:val="00727131"/>
    <w:rsid w:val="00727336"/>
    <w:rsid w:val="007274A4"/>
    <w:rsid w:val="00727675"/>
    <w:rsid w:val="00727B95"/>
    <w:rsid w:val="0073025D"/>
    <w:rsid w:val="007307E2"/>
    <w:rsid w:val="00730C00"/>
    <w:rsid w:val="00731275"/>
    <w:rsid w:val="0073205F"/>
    <w:rsid w:val="007322F9"/>
    <w:rsid w:val="00732654"/>
    <w:rsid w:val="007326AE"/>
    <w:rsid w:val="00732715"/>
    <w:rsid w:val="0073282E"/>
    <w:rsid w:val="00732F25"/>
    <w:rsid w:val="0073337D"/>
    <w:rsid w:val="00733931"/>
    <w:rsid w:val="007339D8"/>
    <w:rsid w:val="00733A15"/>
    <w:rsid w:val="00733AF1"/>
    <w:rsid w:val="00733DF5"/>
    <w:rsid w:val="00733E7D"/>
    <w:rsid w:val="0073428F"/>
    <w:rsid w:val="007342F1"/>
    <w:rsid w:val="00734428"/>
    <w:rsid w:val="0073479C"/>
    <w:rsid w:val="00734BD4"/>
    <w:rsid w:val="00734FFC"/>
    <w:rsid w:val="00735A78"/>
    <w:rsid w:val="00735CDD"/>
    <w:rsid w:val="007360D2"/>
    <w:rsid w:val="00736D18"/>
    <w:rsid w:val="00736E70"/>
    <w:rsid w:val="0073744B"/>
    <w:rsid w:val="00737533"/>
    <w:rsid w:val="0073765D"/>
    <w:rsid w:val="007378D7"/>
    <w:rsid w:val="00737F6E"/>
    <w:rsid w:val="00740C71"/>
    <w:rsid w:val="00740CD7"/>
    <w:rsid w:val="00740D89"/>
    <w:rsid w:val="00741A6C"/>
    <w:rsid w:val="00741D3E"/>
    <w:rsid w:val="007421F4"/>
    <w:rsid w:val="00742669"/>
    <w:rsid w:val="00742D86"/>
    <w:rsid w:val="00743063"/>
    <w:rsid w:val="007432CE"/>
    <w:rsid w:val="0074376C"/>
    <w:rsid w:val="00743CC2"/>
    <w:rsid w:val="0074441D"/>
    <w:rsid w:val="007445AE"/>
    <w:rsid w:val="00744A77"/>
    <w:rsid w:val="00744D8B"/>
    <w:rsid w:val="007456A4"/>
    <w:rsid w:val="00745C5E"/>
    <w:rsid w:val="00745CBE"/>
    <w:rsid w:val="00745FBA"/>
    <w:rsid w:val="007462B4"/>
    <w:rsid w:val="00746511"/>
    <w:rsid w:val="0074672D"/>
    <w:rsid w:val="007467AE"/>
    <w:rsid w:val="007468CA"/>
    <w:rsid w:val="007469B6"/>
    <w:rsid w:val="00746A2F"/>
    <w:rsid w:val="007471D6"/>
    <w:rsid w:val="0074770B"/>
    <w:rsid w:val="00747A02"/>
    <w:rsid w:val="00747D3E"/>
    <w:rsid w:val="00750528"/>
    <w:rsid w:val="00750EAA"/>
    <w:rsid w:val="0075104F"/>
    <w:rsid w:val="0075139E"/>
    <w:rsid w:val="007513CC"/>
    <w:rsid w:val="007514AF"/>
    <w:rsid w:val="007518BE"/>
    <w:rsid w:val="007518E6"/>
    <w:rsid w:val="00751C50"/>
    <w:rsid w:val="00751D51"/>
    <w:rsid w:val="00751E7C"/>
    <w:rsid w:val="0075226D"/>
    <w:rsid w:val="007524B8"/>
    <w:rsid w:val="007526E4"/>
    <w:rsid w:val="00752D21"/>
    <w:rsid w:val="00753918"/>
    <w:rsid w:val="00753A63"/>
    <w:rsid w:val="0075431A"/>
    <w:rsid w:val="00754617"/>
    <w:rsid w:val="00754746"/>
    <w:rsid w:val="007549D1"/>
    <w:rsid w:val="00754A5C"/>
    <w:rsid w:val="00754DD7"/>
    <w:rsid w:val="00755137"/>
    <w:rsid w:val="0075530B"/>
    <w:rsid w:val="007557D9"/>
    <w:rsid w:val="00755868"/>
    <w:rsid w:val="00755CCA"/>
    <w:rsid w:val="00755D57"/>
    <w:rsid w:val="007562CF"/>
    <w:rsid w:val="00756888"/>
    <w:rsid w:val="00756B40"/>
    <w:rsid w:val="00756CEC"/>
    <w:rsid w:val="00756FA4"/>
    <w:rsid w:val="007575E2"/>
    <w:rsid w:val="007577DA"/>
    <w:rsid w:val="00757982"/>
    <w:rsid w:val="00757A27"/>
    <w:rsid w:val="00757A5B"/>
    <w:rsid w:val="00757DA5"/>
    <w:rsid w:val="00757F10"/>
    <w:rsid w:val="0076052D"/>
    <w:rsid w:val="007607BE"/>
    <w:rsid w:val="00760B18"/>
    <w:rsid w:val="0076107E"/>
    <w:rsid w:val="00762732"/>
    <w:rsid w:val="00762D22"/>
    <w:rsid w:val="00763584"/>
    <w:rsid w:val="0076381B"/>
    <w:rsid w:val="007639FC"/>
    <w:rsid w:val="00763EFC"/>
    <w:rsid w:val="00763F6F"/>
    <w:rsid w:val="0076455A"/>
    <w:rsid w:val="00764800"/>
    <w:rsid w:val="00764D96"/>
    <w:rsid w:val="007654F3"/>
    <w:rsid w:val="00765616"/>
    <w:rsid w:val="00765B25"/>
    <w:rsid w:val="00765DFA"/>
    <w:rsid w:val="00766028"/>
    <w:rsid w:val="0076643C"/>
    <w:rsid w:val="00767036"/>
    <w:rsid w:val="00767076"/>
    <w:rsid w:val="007670E2"/>
    <w:rsid w:val="007674D3"/>
    <w:rsid w:val="00767772"/>
    <w:rsid w:val="00767F95"/>
    <w:rsid w:val="00770283"/>
    <w:rsid w:val="00770347"/>
    <w:rsid w:val="0077059F"/>
    <w:rsid w:val="007707EC"/>
    <w:rsid w:val="00770C2C"/>
    <w:rsid w:val="00771466"/>
    <w:rsid w:val="00771973"/>
    <w:rsid w:val="00771F0D"/>
    <w:rsid w:val="00771F6D"/>
    <w:rsid w:val="0077203D"/>
    <w:rsid w:val="007721FF"/>
    <w:rsid w:val="00772CF0"/>
    <w:rsid w:val="0077323C"/>
    <w:rsid w:val="00773594"/>
    <w:rsid w:val="007735A0"/>
    <w:rsid w:val="007736BB"/>
    <w:rsid w:val="00773A6E"/>
    <w:rsid w:val="00773C78"/>
    <w:rsid w:val="00773D81"/>
    <w:rsid w:val="00774013"/>
    <w:rsid w:val="0077463D"/>
    <w:rsid w:val="0077487E"/>
    <w:rsid w:val="00774D70"/>
    <w:rsid w:val="0077507E"/>
    <w:rsid w:val="007753C4"/>
    <w:rsid w:val="00775881"/>
    <w:rsid w:val="0077599B"/>
    <w:rsid w:val="00775A07"/>
    <w:rsid w:val="00775BFA"/>
    <w:rsid w:val="00775CE6"/>
    <w:rsid w:val="00776042"/>
    <w:rsid w:val="0077617A"/>
    <w:rsid w:val="0077672D"/>
    <w:rsid w:val="00776A9A"/>
    <w:rsid w:val="00776BF1"/>
    <w:rsid w:val="00776D92"/>
    <w:rsid w:val="00777007"/>
    <w:rsid w:val="0077738B"/>
    <w:rsid w:val="0077738F"/>
    <w:rsid w:val="00777903"/>
    <w:rsid w:val="00777C8B"/>
    <w:rsid w:val="0078019C"/>
    <w:rsid w:val="0078037D"/>
    <w:rsid w:val="0078047E"/>
    <w:rsid w:val="00780A1A"/>
    <w:rsid w:val="00780EDF"/>
    <w:rsid w:val="00780FD5"/>
    <w:rsid w:val="00781650"/>
    <w:rsid w:val="0078167A"/>
    <w:rsid w:val="0078171A"/>
    <w:rsid w:val="0078187C"/>
    <w:rsid w:val="00781B3D"/>
    <w:rsid w:val="00781D54"/>
    <w:rsid w:val="00781D8B"/>
    <w:rsid w:val="00781F0D"/>
    <w:rsid w:val="0078263C"/>
    <w:rsid w:val="007830D5"/>
    <w:rsid w:val="007831C9"/>
    <w:rsid w:val="00783550"/>
    <w:rsid w:val="00783667"/>
    <w:rsid w:val="007837D0"/>
    <w:rsid w:val="0078385F"/>
    <w:rsid w:val="00783976"/>
    <w:rsid w:val="00783B06"/>
    <w:rsid w:val="00783D27"/>
    <w:rsid w:val="00783F0B"/>
    <w:rsid w:val="0078425A"/>
    <w:rsid w:val="007842AC"/>
    <w:rsid w:val="00784638"/>
    <w:rsid w:val="00784DF6"/>
    <w:rsid w:val="00785378"/>
    <w:rsid w:val="007854E2"/>
    <w:rsid w:val="00785610"/>
    <w:rsid w:val="007857CC"/>
    <w:rsid w:val="00785850"/>
    <w:rsid w:val="0078594B"/>
    <w:rsid w:val="007859DC"/>
    <w:rsid w:val="00786363"/>
    <w:rsid w:val="00786905"/>
    <w:rsid w:val="00787159"/>
    <w:rsid w:val="00787326"/>
    <w:rsid w:val="0078758C"/>
    <w:rsid w:val="00787614"/>
    <w:rsid w:val="00787D02"/>
    <w:rsid w:val="00790013"/>
    <w:rsid w:val="00790079"/>
    <w:rsid w:val="00790253"/>
    <w:rsid w:val="0079034C"/>
    <w:rsid w:val="00790A23"/>
    <w:rsid w:val="00790A68"/>
    <w:rsid w:val="00790AC7"/>
    <w:rsid w:val="00790FB5"/>
    <w:rsid w:val="00791308"/>
    <w:rsid w:val="007913E1"/>
    <w:rsid w:val="007928D9"/>
    <w:rsid w:val="0079356C"/>
    <w:rsid w:val="007935A0"/>
    <w:rsid w:val="007938DC"/>
    <w:rsid w:val="00793943"/>
    <w:rsid w:val="00793C29"/>
    <w:rsid w:val="00793CC2"/>
    <w:rsid w:val="00793F20"/>
    <w:rsid w:val="00793F3E"/>
    <w:rsid w:val="0079458B"/>
    <w:rsid w:val="007945DB"/>
    <w:rsid w:val="00794605"/>
    <w:rsid w:val="00794B3C"/>
    <w:rsid w:val="00795113"/>
    <w:rsid w:val="00795741"/>
    <w:rsid w:val="00795D2A"/>
    <w:rsid w:val="00795DDE"/>
    <w:rsid w:val="007960C9"/>
    <w:rsid w:val="0079632B"/>
    <w:rsid w:val="00796343"/>
    <w:rsid w:val="00796649"/>
    <w:rsid w:val="00796DE6"/>
    <w:rsid w:val="0079746A"/>
    <w:rsid w:val="007978E9"/>
    <w:rsid w:val="00797E88"/>
    <w:rsid w:val="00797FD0"/>
    <w:rsid w:val="007A0500"/>
    <w:rsid w:val="007A0D3A"/>
    <w:rsid w:val="007A0DC5"/>
    <w:rsid w:val="007A118A"/>
    <w:rsid w:val="007A15FC"/>
    <w:rsid w:val="007A1772"/>
    <w:rsid w:val="007A1831"/>
    <w:rsid w:val="007A1887"/>
    <w:rsid w:val="007A1DD5"/>
    <w:rsid w:val="007A21B8"/>
    <w:rsid w:val="007A23CB"/>
    <w:rsid w:val="007A2425"/>
    <w:rsid w:val="007A2917"/>
    <w:rsid w:val="007A2A27"/>
    <w:rsid w:val="007A2F85"/>
    <w:rsid w:val="007A326D"/>
    <w:rsid w:val="007A35CF"/>
    <w:rsid w:val="007A3A2B"/>
    <w:rsid w:val="007A3DA1"/>
    <w:rsid w:val="007A437B"/>
    <w:rsid w:val="007A43D1"/>
    <w:rsid w:val="007A4509"/>
    <w:rsid w:val="007A47F7"/>
    <w:rsid w:val="007A499C"/>
    <w:rsid w:val="007A4ED4"/>
    <w:rsid w:val="007A5967"/>
    <w:rsid w:val="007A5A23"/>
    <w:rsid w:val="007A606B"/>
    <w:rsid w:val="007A6412"/>
    <w:rsid w:val="007A64E5"/>
    <w:rsid w:val="007A6777"/>
    <w:rsid w:val="007A7F74"/>
    <w:rsid w:val="007B0C41"/>
    <w:rsid w:val="007B0CF3"/>
    <w:rsid w:val="007B10C8"/>
    <w:rsid w:val="007B1621"/>
    <w:rsid w:val="007B17CE"/>
    <w:rsid w:val="007B202D"/>
    <w:rsid w:val="007B24D7"/>
    <w:rsid w:val="007B28FE"/>
    <w:rsid w:val="007B299A"/>
    <w:rsid w:val="007B2B24"/>
    <w:rsid w:val="007B2F5B"/>
    <w:rsid w:val="007B3243"/>
    <w:rsid w:val="007B39DC"/>
    <w:rsid w:val="007B40EB"/>
    <w:rsid w:val="007B442D"/>
    <w:rsid w:val="007B4D78"/>
    <w:rsid w:val="007B4D9C"/>
    <w:rsid w:val="007B5008"/>
    <w:rsid w:val="007B531D"/>
    <w:rsid w:val="007B5809"/>
    <w:rsid w:val="007B5A77"/>
    <w:rsid w:val="007B5BFB"/>
    <w:rsid w:val="007B5C8D"/>
    <w:rsid w:val="007B5CB3"/>
    <w:rsid w:val="007B60EE"/>
    <w:rsid w:val="007B6820"/>
    <w:rsid w:val="007B713E"/>
    <w:rsid w:val="007B7376"/>
    <w:rsid w:val="007B794F"/>
    <w:rsid w:val="007B7BE3"/>
    <w:rsid w:val="007C00BE"/>
    <w:rsid w:val="007C0156"/>
    <w:rsid w:val="007C01A7"/>
    <w:rsid w:val="007C03BD"/>
    <w:rsid w:val="007C076C"/>
    <w:rsid w:val="007C088C"/>
    <w:rsid w:val="007C0ACC"/>
    <w:rsid w:val="007C1096"/>
    <w:rsid w:val="007C170D"/>
    <w:rsid w:val="007C199B"/>
    <w:rsid w:val="007C1AB0"/>
    <w:rsid w:val="007C1D48"/>
    <w:rsid w:val="007C2911"/>
    <w:rsid w:val="007C2944"/>
    <w:rsid w:val="007C29B7"/>
    <w:rsid w:val="007C2B5E"/>
    <w:rsid w:val="007C2CA7"/>
    <w:rsid w:val="007C2E44"/>
    <w:rsid w:val="007C2E86"/>
    <w:rsid w:val="007C2EE5"/>
    <w:rsid w:val="007C2FE8"/>
    <w:rsid w:val="007C344E"/>
    <w:rsid w:val="007C3B3B"/>
    <w:rsid w:val="007C3B85"/>
    <w:rsid w:val="007C3F31"/>
    <w:rsid w:val="007C44D8"/>
    <w:rsid w:val="007C4988"/>
    <w:rsid w:val="007C4AB1"/>
    <w:rsid w:val="007C4BB2"/>
    <w:rsid w:val="007C4DE0"/>
    <w:rsid w:val="007C5028"/>
    <w:rsid w:val="007C51A7"/>
    <w:rsid w:val="007C556A"/>
    <w:rsid w:val="007C6247"/>
    <w:rsid w:val="007C66CD"/>
    <w:rsid w:val="007C69D7"/>
    <w:rsid w:val="007C6B23"/>
    <w:rsid w:val="007C6D1B"/>
    <w:rsid w:val="007C728E"/>
    <w:rsid w:val="007C733F"/>
    <w:rsid w:val="007C7749"/>
    <w:rsid w:val="007D0B8C"/>
    <w:rsid w:val="007D0C2D"/>
    <w:rsid w:val="007D0C50"/>
    <w:rsid w:val="007D1643"/>
    <w:rsid w:val="007D17E8"/>
    <w:rsid w:val="007D1D0E"/>
    <w:rsid w:val="007D222A"/>
    <w:rsid w:val="007D26ED"/>
    <w:rsid w:val="007D27C1"/>
    <w:rsid w:val="007D2C70"/>
    <w:rsid w:val="007D2E2A"/>
    <w:rsid w:val="007D2F9D"/>
    <w:rsid w:val="007D3108"/>
    <w:rsid w:val="007D315B"/>
    <w:rsid w:val="007D37D1"/>
    <w:rsid w:val="007D38C0"/>
    <w:rsid w:val="007D3A03"/>
    <w:rsid w:val="007D3CA4"/>
    <w:rsid w:val="007D3FD0"/>
    <w:rsid w:val="007D40D0"/>
    <w:rsid w:val="007D42D3"/>
    <w:rsid w:val="007D5125"/>
    <w:rsid w:val="007D5127"/>
    <w:rsid w:val="007D5440"/>
    <w:rsid w:val="007D5F7B"/>
    <w:rsid w:val="007D628F"/>
    <w:rsid w:val="007D64EB"/>
    <w:rsid w:val="007D660A"/>
    <w:rsid w:val="007D6D5C"/>
    <w:rsid w:val="007D6D67"/>
    <w:rsid w:val="007D6EDC"/>
    <w:rsid w:val="007D745C"/>
    <w:rsid w:val="007D74E5"/>
    <w:rsid w:val="007D7A36"/>
    <w:rsid w:val="007D7E9A"/>
    <w:rsid w:val="007E0262"/>
    <w:rsid w:val="007E07EC"/>
    <w:rsid w:val="007E105C"/>
    <w:rsid w:val="007E1B2B"/>
    <w:rsid w:val="007E1D5B"/>
    <w:rsid w:val="007E1E02"/>
    <w:rsid w:val="007E1E5E"/>
    <w:rsid w:val="007E2318"/>
    <w:rsid w:val="007E2685"/>
    <w:rsid w:val="007E26B7"/>
    <w:rsid w:val="007E291B"/>
    <w:rsid w:val="007E32AA"/>
    <w:rsid w:val="007E3524"/>
    <w:rsid w:val="007E3917"/>
    <w:rsid w:val="007E3ED6"/>
    <w:rsid w:val="007E4126"/>
    <w:rsid w:val="007E4399"/>
    <w:rsid w:val="007E4A80"/>
    <w:rsid w:val="007E4F70"/>
    <w:rsid w:val="007E5014"/>
    <w:rsid w:val="007E50ED"/>
    <w:rsid w:val="007E5F2F"/>
    <w:rsid w:val="007E6234"/>
    <w:rsid w:val="007E63BC"/>
    <w:rsid w:val="007E6830"/>
    <w:rsid w:val="007E691D"/>
    <w:rsid w:val="007E692C"/>
    <w:rsid w:val="007E6AFC"/>
    <w:rsid w:val="007E6FB6"/>
    <w:rsid w:val="007E72BB"/>
    <w:rsid w:val="007E7647"/>
    <w:rsid w:val="007E7737"/>
    <w:rsid w:val="007F06E5"/>
    <w:rsid w:val="007F0CA8"/>
    <w:rsid w:val="007F15F3"/>
    <w:rsid w:val="007F1E2A"/>
    <w:rsid w:val="007F22AE"/>
    <w:rsid w:val="007F2613"/>
    <w:rsid w:val="007F2D2F"/>
    <w:rsid w:val="007F2FF4"/>
    <w:rsid w:val="007F3216"/>
    <w:rsid w:val="007F33B2"/>
    <w:rsid w:val="007F3813"/>
    <w:rsid w:val="007F3867"/>
    <w:rsid w:val="007F3ACC"/>
    <w:rsid w:val="007F3ADD"/>
    <w:rsid w:val="007F3D49"/>
    <w:rsid w:val="007F3EAA"/>
    <w:rsid w:val="007F4071"/>
    <w:rsid w:val="007F44A2"/>
    <w:rsid w:val="007F4695"/>
    <w:rsid w:val="007F46B8"/>
    <w:rsid w:val="007F4871"/>
    <w:rsid w:val="007F48DE"/>
    <w:rsid w:val="007F4D5E"/>
    <w:rsid w:val="007F4DB9"/>
    <w:rsid w:val="007F4E79"/>
    <w:rsid w:val="007F4E91"/>
    <w:rsid w:val="007F56E5"/>
    <w:rsid w:val="007F5A05"/>
    <w:rsid w:val="007F5AED"/>
    <w:rsid w:val="007F5C04"/>
    <w:rsid w:val="007F5F0C"/>
    <w:rsid w:val="007F6385"/>
    <w:rsid w:val="007F650A"/>
    <w:rsid w:val="007F65F5"/>
    <w:rsid w:val="007F6691"/>
    <w:rsid w:val="007F672D"/>
    <w:rsid w:val="007F6BA9"/>
    <w:rsid w:val="007F6C06"/>
    <w:rsid w:val="007F7FE3"/>
    <w:rsid w:val="00800A64"/>
    <w:rsid w:val="00800B30"/>
    <w:rsid w:val="00800F5E"/>
    <w:rsid w:val="00801083"/>
    <w:rsid w:val="008010C8"/>
    <w:rsid w:val="0080112B"/>
    <w:rsid w:val="00801887"/>
    <w:rsid w:val="00801AF9"/>
    <w:rsid w:val="00801D65"/>
    <w:rsid w:val="00801EF3"/>
    <w:rsid w:val="0080285D"/>
    <w:rsid w:val="008029B0"/>
    <w:rsid w:val="00802B66"/>
    <w:rsid w:val="00802BA4"/>
    <w:rsid w:val="00802F24"/>
    <w:rsid w:val="008032FA"/>
    <w:rsid w:val="00803389"/>
    <w:rsid w:val="008037F9"/>
    <w:rsid w:val="00803978"/>
    <w:rsid w:val="008041C7"/>
    <w:rsid w:val="008042B6"/>
    <w:rsid w:val="0080462D"/>
    <w:rsid w:val="008047FC"/>
    <w:rsid w:val="00804DF9"/>
    <w:rsid w:val="00805375"/>
    <w:rsid w:val="00805612"/>
    <w:rsid w:val="00805C42"/>
    <w:rsid w:val="00806139"/>
    <w:rsid w:val="0080663C"/>
    <w:rsid w:val="008067E5"/>
    <w:rsid w:val="00806AB0"/>
    <w:rsid w:val="00806B2C"/>
    <w:rsid w:val="00806C4A"/>
    <w:rsid w:val="00806FA6"/>
    <w:rsid w:val="00807330"/>
    <w:rsid w:val="0080768C"/>
    <w:rsid w:val="008076DB"/>
    <w:rsid w:val="008076E7"/>
    <w:rsid w:val="0080798E"/>
    <w:rsid w:val="00807BB2"/>
    <w:rsid w:val="00810195"/>
    <w:rsid w:val="00810226"/>
    <w:rsid w:val="00810B19"/>
    <w:rsid w:val="00810B9A"/>
    <w:rsid w:val="00810DA9"/>
    <w:rsid w:val="00810F72"/>
    <w:rsid w:val="00810FC7"/>
    <w:rsid w:val="00811137"/>
    <w:rsid w:val="008111F2"/>
    <w:rsid w:val="008114C6"/>
    <w:rsid w:val="008116D2"/>
    <w:rsid w:val="00811713"/>
    <w:rsid w:val="00811D25"/>
    <w:rsid w:val="00812037"/>
    <w:rsid w:val="0081237B"/>
    <w:rsid w:val="00812703"/>
    <w:rsid w:val="008127E8"/>
    <w:rsid w:val="00812881"/>
    <w:rsid w:val="00813699"/>
    <w:rsid w:val="00814075"/>
    <w:rsid w:val="008143CC"/>
    <w:rsid w:val="00814713"/>
    <w:rsid w:val="00814B7F"/>
    <w:rsid w:val="00814B98"/>
    <w:rsid w:val="00814C61"/>
    <w:rsid w:val="00814CD9"/>
    <w:rsid w:val="00815810"/>
    <w:rsid w:val="00815823"/>
    <w:rsid w:val="00815AF3"/>
    <w:rsid w:val="00815E5B"/>
    <w:rsid w:val="00815FAF"/>
    <w:rsid w:val="0081604A"/>
    <w:rsid w:val="008161B9"/>
    <w:rsid w:val="00816644"/>
    <w:rsid w:val="008169BF"/>
    <w:rsid w:val="00816DB6"/>
    <w:rsid w:val="008171FD"/>
    <w:rsid w:val="00817B63"/>
    <w:rsid w:val="00817BD6"/>
    <w:rsid w:val="00817CC3"/>
    <w:rsid w:val="00817D7D"/>
    <w:rsid w:val="00817EFC"/>
    <w:rsid w:val="00820143"/>
    <w:rsid w:val="0082018F"/>
    <w:rsid w:val="00820485"/>
    <w:rsid w:val="008207BF"/>
    <w:rsid w:val="008208C7"/>
    <w:rsid w:val="008208E7"/>
    <w:rsid w:val="00820D40"/>
    <w:rsid w:val="00820DD9"/>
    <w:rsid w:val="008210AF"/>
    <w:rsid w:val="00821695"/>
    <w:rsid w:val="008219FF"/>
    <w:rsid w:val="00821CC9"/>
    <w:rsid w:val="00821F4D"/>
    <w:rsid w:val="00822178"/>
    <w:rsid w:val="00822388"/>
    <w:rsid w:val="00822782"/>
    <w:rsid w:val="00822990"/>
    <w:rsid w:val="008230CF"/>
    <w:rsid w:val="0082361D"/>
    <w:rsid w:val="0082375A"/>
    <w:rsid w:val="0082388D"/>
    <w:rsid w:val="00823A28"/>
    <w:rsid w:val="00823B9E"/>
    <w:rsid w:val="00823BB2"/>
    <w:rsid w:val="0082443F"/>
    <w:rsid w:val="00824DF5"/>
    <w:rsid w:val="008250DD"/>
    <w:rsid w:val="00825684"/>
    <w:rsid w:val="00825882"/>
    <w:rsid w:val="008259DF"/>
    <w:rsid w:val="00825E9C"/>
    <w:rsid w:val="008260BD"/>
    <w:rsid w:val="008262EF"/>
    <w:rsid w:val="00826EF9"/>
    <w:rsid w:val="008270DB"/>
    <w:rsid w:val="008271F7"/>
    <w:rsid w:val="00827354"/>
    <w:rsid w:val="00827745"/>
    <w:rsid w:val="0082780A"/>
    <w:rsid w:val="008279EB"/>
    <w:rsid w:val="00827A49"/>
    <w:rsid w:val="00827DCF"/>
    <w:rsid w:val="00827EDD"/>
    <w:rsid w:val="008313D1"/>
    <w:rsid w:val="0083160F"/>
    <w:rsid w:val="008319DF"/>
    <w:rsid w:val="00831E03"/>
    <w:rsid w:val="00832BC9"/>
    <w:rsid w:val="00833257"/>
    <w:rsid w:val="0083366B"/>
    <w:rsid w:val="008336A3"/>
    <w:rsid w:val="00833918"/>
    <w:rsid w:val="00833CF6"/>
    <w:rsid w:val="00833DDD"/>
    <w:rsid w:val="0083427C"/>
    <w:rsid w:val="00834484"/>
    <w:rsid w:val="0083451A"/>
    <w:rsid w:val="008345D7"/>
    <w:rsid w:val="00834691"/>
    <w:rsid w:val="008346E7"/>
    <w:rsid w:val="00834A5D"/>
    <w:rsid w:val="00834BBC"/>
    <w:rsid w:val="00834D4E"/>
    <w:rsid w:val="00834FA6"/>
    <w:rsid w:val="00835128"/>
    <w:rsid w:val="00835525"/>
    <w:rsid w:val="008355FA"/>
    <w:rsid w:val="00835B6E"/>
    <w:rsid w:val="00835C46"/>
    <w:rsid w:val="00836169"/>
    <w:rsid w:val="008361E8"/>
    <w:rsid w:val="0083650B"/>
    <w:rsid w:val="00836F4B"/>
    <w:rsid w:val="00837477"/>
    <w:rsid w:val="00837800"/>
    <w:rsid w:val="00837801"/>
    <w:rsid w:val="00837B45"/>
    <w:rsid w:val="00837D62"/>
    <w:rsid w:val="0084005B"/>
    <w:rsid w:val="008413EC"/>
    <w:rsid w:val="00841775"/>
    <w:rsid w:val="00842E2D"/>
    <w:rsid w:val="0084349D"/>
    <w:rsid w:val="0084369D"/>
    <w:rsid w:val="0084372F"/>
    <w:rsid w:val="00843C3D"/>
    <w:rsid w:val="00843CEE"/>
    <w:rsid w:val="00844025"/>
    <w:rsid w:val="00844046"/>
    <w:rsid w:val="008451FB"/>
    <w:rsid w:val="00845329"/>
    <w:rsid w:val="00845604"/>
    <w:rsid w:val="00845610"/>
    <w:rsid w:val="008456EC"/>
    <w:rsid w:val="00845A9D"/>
    <w:rsid w:val="00845CAD"/>
    <w:rsid w:val="008460D9"/>
    <w:rsid w:val="00846177"/>
    <w:rsid w:val="0084623F"/>
    <w:rsid w:val="00846884"/>
    <w:rsid w:val="00846A8E"/>
    <w:rsid w:val="00847340"/>
    <w:rsid w:val="008473E5"/>
    <w:rsid w:val="008476F7"/>
    <w:rsid w:val="00847AB6"/>
    <w:rsid w:val="0085053C"/>
    <w:rsid w:val="00850792"/>
    <w:rsid w:val="00850FE5"/>
    <w:rsid w:val="00852191"/>
    <w:rsid w:val="00853E13"/>
    <w:rsid w:val="00853E68"/>
    <w:rsid w:val="00853EC1"/>
    <w:rsid w:val="00854327"/>
    <w:rsid w:val="008545AE"/>
    <w:rsid w:val="00854B82"/>
    <w:rsid w:val="00855078"/>
    <w:rsid w:val="00855292"/>
    <w:rsid w:val="008556EE"/>
    <w:rsid w:val="0085584F"/>
    <w:rsid w:val="00855D21"/>
    <w:rsid w:val="0085610C"/>
    <w:rsid w:val="008565D5"/>
    <w:rsid w:val="00856984"/>
    <w:rsid w:val="00856E54"/>
    <w:rsid w:val="00857076"/>
    <w:rsid w:val="00857612"/>
    <w:rsid w:val="008577BB"/>
    <w:rsid w:val="0086007F"/>
    <w:rsid w:val="0086011D"/>
    <w:rsid w:val="00860875"/>
    <w:rsid w:val="00860EF0"/>
    <w:rsid w:val="008613CF"/>
    <w:rsid w:val="00861964"/>
    <w:rsid w:val="00861D48"/>
    <w:rsid w:val="0086222A"/>
    <w:rsid w:val="00862558"/>
    <w:rsid w:val="0086256E"/>
    <w:rsid w:val="008628A4"/>
    <w:rsid w:val="00862F68"/>
    <w:rsid w:val="00863539"/>
    <w:rsid w:val="00864085"/>
    <w:rsid w:val="008649C6"/>
    <w:rsid w:val="00864C26"/>
    <w:rsid w:val="00864DA3"/>
    <w:rsid w:val="00864FB0"/>
    <w:rsid w:val="008653E5"/>
    <w:rsid w:val="0086556E"/>
    <w:rsid w:val="00865DCE"/>
    <w:rsid w:val="0086618A"/>
    <w:rsid w:val="00866458"/>
    <w:rsid w:val="008664B6"/>
    <w:rsid w:val="008665EA"/>
    <w:rsid w:val="008667F7"/>
    <w:rsid w:val="00866D80"/>
    <w:rsid w:val="00866F49"/>
    <w:rsid w:val="00867058"/>
    <w:rsid w:val="008670F7"/>
    <w:rsid w:val="008675B6"/>
    <w:rsid w:val="00867AFB"/>
    <w:rsid w:val="0087005C"/>
    <w:rsid w:val="00870B37"/>
    <w:rsid w:val="00870FD1"/>
    <w:rsid w:val="0087134E"/>
    <w:rsid w:val="0087165E"/>
    <w:rsid w:val="00871C66"/>
    <w:rsid w:val="00871D00"/>
    <w:rsid w:val="00871D9B"/>
    <w:rsid w:val="00872165"/>
    <w:rsid w:val="00872B2F"/>
    <w:rsid w:val="00872E8E"/>
    <w:rsid w:val="008732BD"/>
    <w:rsid w:val="00873556"/>
    <w:rsid w:val="0087358D"/>
    <w:rsid w:val="008735FA"/>
    <w:rsid w:val="00873B02"/>
    <w:rsid w:val="00874601"/>
    <w:rsid w:val="008746FB"/>
    <w:rsid w:val="00874AFD"/>
    <w:rsid w:val="00874C72"/>
    <w:rsid w:val="00874EAF"/>
    <w:rsid w:val="0087516A"/>
    <w:rsid w:val="0087518C"/>
    <w:rsid w:val="00875645"/>
    <w:rsid w:val="0087566C"/>
    <w:rsid w:val="008758A7"/>
    <w:rsid w:val="00875D80"/>
    <w:rsid w:val="00875F8A"/>
    <w:rsid w:val="0087636F"/>
    <w:rsid w:val="00876A00"/>
    <w:rsid w:val="00877011"/>
    <w:rsid w:val="00877317"/>
    <w:rsid w:val="0088019E"/>
    <w:rsid w:val="00880558"/>
    <w:rsid w:val="00880B87"/>
    <w:rsid w:val="00880BFE"/>
    <w:rsid w:val="00880C0F"/>
    <w:rsid w:val="008811DF"/>
    <w:rsid w:val="0088132D"/>
    <w:rsid w:val="0088158D"/>
    <w:rsid w:val="008815B2"/>
    <w:rsid w:val="00881681"/>
    <w:rsid w:val="0088210A"/>
    <w:rsid w:val="008822C9"/>
    <w:rsid w:val="00882332"/>
    <w:rsid w:val="0088253F"/>
    <w:rsid w:val="008825CD"/>
    <w:rsid w:val="00882CC5"/>
    <w:rsid w:val="00882CFA"/>
    <w:rsid w:val="008832A5"/>
    <w:rsid w:val="008836E9"/>
    <w:rsid w:val="00883898"/>
    <w:rsid w:val="00883C8E"/>
    <w:rsid w:val="00884055"/>
    <w:rsid w:val="008840C7"/>
    <w:rsid w:val="00884DB7"/>
    <w:rsid w:val="00884DD8"/>
    <w:rsid w:val="00885B17"/>
    <w:rsid w:val="00885BF2"/>
    <w:rsid w:val="008866A2"/>
    <w:rsid w:val="00886BAD"/>
    <w:rsid w:val="00886D32"/>
    <w:rsid w:val="00887383"/>
    <w:rsid w:val="008874FE"/>
    <w:rsid w:val="00887629"/>
    <w:rsid w:val="00887899"/>
    <w:rsid w:val="00887F39"/>
    <w:rsid w:val="00887FFE"/>
    <w:rsid w:val="0089062B"/>
    <w:rsid w:val="00890C30"/>
    <w:rsid w:val="00891168"/>
    <w:rsid w:val="008914E0"/>
    <w:rsid w:val="008914E2"/>
    <w:rsid w:val="00891798"/>
    <w:rsid w:val="00891F7F"/>
    <w:rsid w:val="008920C2"/>
    <w:rsid w:val="00892403"/>
    <w:rsid w:val="008925CE"/>
    <w:rsid w:val="00892674"/>
    <w:rsid w:val="008927B3"/>
    <w:rsid w:val="008928EC"/>
    <w:rsid w:val="00892A31"/>
    <w:rsid w:val="00892D1E"/>
    <w:rsid w:val="00893246"/>
    <w:rsid w:val="00893346"/>
    <w:rsid w:val="00893715"/>
    <w:rsid w:val="008938D7"/>
    <w:rsid w:val="008944FE"/>
    <w:rsid w:val="00894677"/>
    <w:rsid w:val="00894CB4"/>
    <w:rsid w:val="00894E4D"/>
    <w:rsid w:val="008953CE"/>
    <w:rsid w:val="00895874"/>
    <w:rsid w:val="00895919"/>
    <w:rsid w:val="00895BE3"/>
    <w:rsid w:val="00895E6F"/>
    <w:rsid w:val="0089617E"/>
    <w:rsid w:val="00896B6D"/>
    <w:rsid w:val="008974F7"/>
    <w:rsid w:val="008A0395"/>
    <w:rsid w:val="008A0796"/>
    <w:rsid w:val="008A0840"/>
    <w:rsid w:val="008A08F0"/>
    <w:rsid w:val="008A10CA"/>
    <w:rsid w:val="008A1271"/>
    <w:rsid w:val="008A1B11"/>
    <w:rsid w:val="008A1E50"/>
    <w:rsid w:val="008A232D"/>
    <w:rsid w:val="008A2540"/>
    <w:rsid w:val="008A295B"/>
    <w:rsid w:val="008A2AD5"/>
    <w:rsid w:val="008A2ED1"/>
    <w:rsid w:val="008A2F77"/>
    <w:rsid w:val="008A325D"/>
    <w:rsid w:val="008A32D6"/>
    <w:rsid w:val="008A37A1"/>
    <w:rsid w:val="008A41DD"/>
    <w:rsid w:val="008A4213"/>
    <w:rsid w:val="008A43AE"/>
    <w:rsid w:val="008A4447"/>
    <w:rsid w:val="008A4490"/>
    <w:rsid w:val="008A4B2E"/>
    <w:rsid w:val="008A507A"/>
    <w:rsid w:val="008A5188"/>
    <w:rsid w:val="008A5512"/>
    <w:rsid w:val="008A551C"/>
    <w:rsid w:val="008A5725"/>
    <w:rsid w:val="008A57AE"/>
    <w:rsid w:val="008A591F"/>
    <w:rsid w:val="008A5E07"/>
    <w:rsid w:val="008A663B"/>
    <w:rsid w:val="008A6C07"/>
    <w:rsid w:val="008A7F18"/>
    <w:rsid w:val="008B0569"/>
    <w:rsid w:val="008B09B4"/>
    <w:rsid w:val="008B0DD6"/>
    <w:rsid w:val="008B0F73"/>
    <w:rsid w:val="008B1076"/>
    <w:rsid w:val="008B1381"/>
    <w:rsid w:val="008B1AA2"/>
    <w:rsid w:val="008B1CCA"/>
    <w:rsid w:val="008B2028"/>
    <w:rsid w:val="008B2088"/>
    <w:rsid w:val="008B232B"/>
    <w:rsid w:val="008B246C"/>
    <w:rsid w:val="008B2939"/>
    <w:rsid w:val="008B2B2B"/>
    <w:rsid w:val="008B328A"/>
    <w:rsid w:val="008B3371"/>
    <w:rsid w:val="008B36BE"/>
    <w:rsid w:val="008B3BF8"/>
    <w:rsid w:val="008B43BE"/>
    <w:rsid w:val="008B4B30"/>
    <w:rsid w:val="008B4FA1"/>
    <w:rsid w:val="008B5067"/>
    <w:rsid w:val="008B5634"/>
    <w:rsid w:val="008B5FC8"/>
    <w:rsid w:val="008B6FEA"/>
    <w:rsid w:val="008B7728"/>
    <w:rsid w:val="008B7EB2"/>
    <w:rsid w:val="008C0BB1"/>
    <w:rsid w:val="008C0EFD"/>
    <w:rsid w:val="008C1D42"/>
    <w:rsid w:val="008C22BF"/>
    <w:rsid w:val="008C233D"/>
    <w:rsid w:val="008C23BD"/>
    <w:rsid w:val="008C2446"/>
    <w:rsid w:val="008C244B"/>
    <w:rsid w:val="008C2721"/>
    <w:rsid w:val="008C2897"/>
    <w:rsid w:val="008C2D08"/>
    <w:rsid w:val="008C2FB6"/>
    <w:rsid w:val="008C30F0"/>
    <w:rsid w:val="008C34B8"/>
    <w:rsid w:val="008C358B"/>
    <w:rsid w:val="008C396B"/>
    <w:rsid w:val="008C3F9F"/>
    <w:rsid w:val="008C3FB2"/>
    <w:rsid w:val="008C4035"/>
    <w:rsid w:val="008C4EDE"/>
    <w:rsid w:val="008C5779"/>
    <w:rsid w:val="008C5812"/>
    <w:rsid w:val="008C5B71"/>
    <w:rsid w:val="008C5CBD"/>
    <w:rsid w:val="008C5E31"/>
    <w:rsid w:val="008C5E43"/>
    <w:rsid w:val="008C5FD2"/>
    <w:rsid w:val="008C65C2"/>
    <w:rsid w:val="008C6A16"/>
    <w:rsid w:val="008C701E"/>
    <w:rsid w:val="008C772C"/>
    <w:rsid w:val="008C7928"/>
    <w:rsid w:val="008C7B98"/>
    <w:rsid w:val="008D0072"/>
    <w:rsid w:val="008D01E0"/>
    <w:rsid w:val="008D06AB"/>
    <w:rsid w:val="008D0BD1"/>
    <w:rsid w:val="008D0BFC"/>
    <w:rsid w:val="008D116E"/>
    <w:rsid w:val="008D13B0"/>
    <w:rsid w:val="008D1478"/>
    <w:rsid w:val="008D1716"/>
    <w:rsid w:val="008D1734"/>
    <w:rsid w:val="008D19C2"/>
    <w:rsid w:val="008D303E"/>
    <w:rsid w:val="008D357B"/>
    <w:rsid w:val="008D375D"/>
    <w:rsid w:val="008D376A"/>
    <w:rsid w:val="008D3C16"/>
    <w:rsid w:val="008D3E82"/>
    <w:rsid w:val="008D4123"/>
    <w:rsid w:val="008D4672"/>
    <w:rsid w:val="008D4C0B"/>
    <w:rsid w:val="008D4E12"/>
    <w:rsid w:val="008D4EC6"/>
    <w:rsid w:val="008D4F88"/>
    <w:rsid w:val="008D5405"/>
    <w:rsid w:val="008D57F5"/>
    <w:rsid w:val="008D5AD0"/>
    <w:rsid w:val="008D5C92"/>
    <w:rsid w:val="008D65EE"/>
    <w:rsid w:val="008D6BF5"/>
    <w:rsid w:val="008D6CB5"/>
    <w:rsid w:val="008D72A4"/>
    <w:rsid w:val="008D7844"/>
    <w:rsid w:val="008D7CBB"/>
    <w:rsid w:val="008E0046"/>
    <w:rsid w:val="008E00BD"/>
    <w:rsid w:val="008E0640"/>
    <w:rsid w:val="008E08E3"/>
    <w:rsid w:val="008E0C1A"/>
    <w:rsid w:val="008E0E5C"/>
    <w:rsid w:val="008E0E76"/>
    <w:rsid w:val="008E1586"/>
    <w:rsid w:val="008E168E"/>
    <w:rsid w:val="008E1BBE"/>
    <w:rsid w:val="008E2050"/>
    <w:rsid w:val="008E2BCC"/>
    <w:rsid w:val="008E2DCC"/>
    <w:rsid w:val="008E3262"/>
    <w:rsid w:val="008E33E9"/>
    <w:rsid w:val="008E36B1"/>
    <w:rsid w:val="008E3B38"/>
    <w:rsid w:val="008E4CA2"/>
    <w:rsid w:val="008E4D7D"/>
    <w:rsid w:val="008E5576"/>
    <w:rsid w:val="008E5A21"/>
    <w:rsid w:val="008E5A3D"/>
    <w:rsid w:val="008E5C5F"/>
    <w:rsid w:val="008E5CC3"/>
    <w:rsid w:val="008E6203"/>
    <w:rsid w:val="008E6378"/>
    <w:rsid w:val="008E6894"/>
    <w:rsid w:val="008E71E2"/>
    <w:rsid w:val="008E759E"/>
    <w:rsid w:val="008E79A1"/>
    <w:rsid w:val="008E7F7E"/>
    <w:rsid w:val="008F061D"/>
    <w:rsid w:val="008F159D"/>
    <w:rsid w:val="008F16AD"/>
    <w:rsid w:val="008F185F"/>
    <w:rsid w:val="008F233A"/>
    <w:rsid w:val="008F2B8F"/>
    <w:rsid w:val="008F2E5F"/>
    <w:rsid w:val="008F3988"/>
    <w:rsid w:val="008F3A39"/>
    <w:rsid w:val="008F3A4C"/>
    <w:rsid w:val="008F3AD1"/>
    <w:rsid w:val="008F3C30"/>
    <w:rsid w:val="008F3CBA"/>
    <w:rsid w:val="008F3E42"/>
    <w:rsid w:val="008F3E64"/>
    <w:rsid w:val="008F428D"/>
    <w:rsid w:val="008F46CE"/>
    <w:rsid w:val="008F4B1B"/>
    <w:rsid w:val="008F4B26"/>
    <w:rsid w:val="008F4C06"/>
    <w:rsid w:val="008F5241"/>
    <w:rsid w:val="008F595D"/>
    <w:rsid w:val="008F61EC"/>
    <w:rsid w:val="008F6809"/>
    <w:rsid w:val="008F6AD0"/>
    <w:rsid w:val="008F7153"/>
    <w:rsid w:val="008F71EB"/>
    <w:rsid w:val="008F7516"/>
    <w:rsid w:val="008F7605"/>
    <w:rsid w:val="00900290"/>
    <w:rsid w:val="009005D8"/>
    <w:rsid w:val="00900731"/>
    <w:rsid w:val="009013D3"/>
    <w:rsid w:val="009016FB"/>
    <w:rsid w:val="00901A83"/>
    <w:rsid w:val="00901C6A"/>
    <w:rsid w:val="00901DB0"/>
    <w:rsid w:val="00902544"/>
    <w:rsid w:val="00902867"/>
    <w:rsid w:val="00902CFB"/>
    <w:rsid w:val="00902E15"/>
    <w:rsid w:val="00903138"/>
    <w:rsid w:val="00903208"/>
    <w:rsid w:val="0090369C"/>
    <w:rsid w:val="00903983"/>
    <w:rsid w:val="009041FD"/>
    <w:rsid w:val="0090433F"/>
    <w:rsid w:val="00904453"/>
    <w:rsid w:val="009045B2"/>
    <w:rsid w:val="009045F9"/>
    <w:rsid w:val="009046CB"/>
    <w:rsid w:val="00904C6C"/>
    <w:rsid w:val="00904CB2"/>
    <w:rsid w:val="00904E29"/>
    <w:rsid w:val="00904FFB"/>
    <w:rsid w:val="0090518E"/>
    <w:rsid w:val="00905862"/>
    <w:rsid w:val="00905963"/>
    <w:rsid w:val="00906200"/>
    <w:rsid w:val="009062D8"/>
    <w:rsid w:val="009065EA"/>
    <w:rsid w:val="00906644"/>
    <w:rsid w:val="009066E1"/>
    <w:rsid w:val="00906851"/>
    <w:rsid w:val="00906E42"/>
    <w:rsid w:val="009079A2"/>
    <w:rsid w:val="00907A77"/>
    <w:rsid w:val="0091011D"/>
    <w:rsid w:val="00911284"/>
    <w:rsid w:val="009114C5"/>
    <w:rsid w:val="00911E26"/>
    <w:rsid w:val="0091214D"/>
    <w:rsid w:val="0091292A"/>
    <w:rsid w:val="00912AFF"/>
    <w:rsid w:val="00912FC4"/>
    <w:rsid w:val="00913032"/>
    <w:rsid w:val="0091366C"/>
    <w:rsid w:val="0091395A"/>
    <w:rsid w:val="00913CEB"/>
    <w:rsid w:val="009144D3"/>
    <w:rsid w:val="0091565F"/>
    <w:rsid w:val="00915C4D"/>
    <w:rsid w:val="00915CF6"/>
    <w:rsid w:val="00915E24"/>
    <w:rsid w:val="00916001"/>
    <w:rsid w:val="0091608F"/>
    <w:rsid w:val="0091657B"/>
    <w:rsid w:val="00916D93"/>
    <w:rsid w:val="00916DFF"/>
    <w:rsid w:val="009174CA"/>
    <w:rsid w:val="009178DA"/>
    <w:rsid w:val="00917DC7"/>
    <w:rsid w:val="009203A0"/>
    <w:rsid w:val="0092070D"/>
    <w:rsid w:val="0092140E"/>
    <w:rsid w:val="009225AA"/>
    <w:rsid w:val="009226AE"/>
    <w:rsid w:val="00923EDB"/>
    <w:rsid w:val="0092475B"/>
    <w:rsid w:val="009247D5"/>
    <w:rsid w:val="00924C86"/>
    <w:rsid w:val="00924CDB"/>
    <w:rsid w:val="00924DBE"/>
    <w:rsid w:val="009250DC"/>
    <w:rsid w:val="009251CC"/>
    <w:rsid w:val="00926385"/>
    <w:rsid w:val="00926700"/>
    <w:rsid w:val="009279AC"/>
    <w:rsid w:val="00927BED"/>
    <w:rsid w:val="00927E76"/>
    <w:rsid w:val="00930155"/>
    <w:rsid w:val="009306ED"/>
    <w:rsid w:val="00930991"/>
    <w:rsid w:val="00930EF3"/>
    <w:rsid w:val="00931053"/>
    <w:rsid w:val="00931211"/>
    <w:rsid w:val="009313E0"/>
    <w:rsid w:val="009314D2"/>
    <w:rsid w:val="00931C5D"/>
    <w:rsid w:val="00932045"/>
    <w:rsid w:val="009324AA"/>
    <w:rsid w:val="00932686"/>
    <w:rsid w:val="009327A2"/>
    <w:rsid w:val="00933917"/>
    <w:rsid w:val="00933CC7"/>
    <w:rsid w:val="0093430F"/>
    <w:rsid w:val="00935084"/>
    <w:rsid w:val="009359CF"/>
    <w:rsid w:val="00935CCA"/>
    <w:rsid w:val="009360BC"/>
    <w:rsid w:val="0093623D"/>
    <w:rsid w:val="009368B4"/>
    <w:rsid w:val="00936968"/>
    <w:rsid w:val="00936D92"/>
    <w:rsid w:val="00936EBE"/>
    <w:rsid w:val="00937E9D"/>
    <w:rsid w:val="00940126"/>
    <w:rsid w:val="0094021F"/>
    <w:rsid w:val="009404B8"/>
    <w:rsid w:val="00940616"/>
    <w:rsid w:val="009408CF"/>
    <w:rsid w:val="00940B45"/>
    <w:rsid w:val="00940D93"/>
    <w:rsid w:val="009410B6"/>
    <w:rsid w:val="00941129"/>
    <w:rsid w:val="009412FB"/>
    <w:rsid w:val="00941662"/>
    <w:rsid w:val="0094182A"/>
    <w:rsid w:val="00941D1F"/>
    <w:rsid w:val="00941EC7"/>
    <w:rsid w:val="009425AC"/>
    <w:rsid w:val="009427CD"/>
    <w:rsid w:val="009428F8"/>
    <w:rsid w:val="00943095"/>
    <w:rsid w:val="009434AC"/>
    <w:rsid w:val="00943810"/>
    <w:rsid w:val="009439DA"/>
    <w:rsid w:val="00943A42"/>
    <w:rsid w:val="00943C64"/>
    <w:rsid w:val="00943E8A"/>
    <w:rsid w:val="00943F7A"/>
    <w:rsid w:val="00944083"/>
    <w:rsid w:val="0094419B"/>
    <w:rsid w:val="009449FA"/>
    <w:rsid w:val="00944E5A"/>
    <w:rsid w:val="00944EDA"/>
    <w:rsid w:val="00945256"/>
    <w:rsid w:val="009455AA"/>
    <w:rsid w:val="00945704"/>
    <w:rsid w:val="00945CFB"/>
    <w:rsid w:val="00945D4F"/>
    <w:rsid w:val="00946467"/>
    <w:rsid w:val="0094661B"/>
    <w:rsid w:val="00946984"/>
    <w:rsid w:val="009469C7"/>
    <w:rsid w:val="00946A82"/>
    <w:rsid w:val="00946D39"/>
    <w:rsid w:val="00946E60"/>
    <w:rsid w:val="00946F42"/>
    <w:rsid w:val="009470A6"/>
    <w:rsid w:val="0094734A"/>
    <w:rsid w:val="0094770F"/>
    <w:rsid w:val="00947811"/>
    <w:rsid w:val="009479F7"/>
    <w:rsid w:val="00947E2D"/>
    <w:rsid w:val="00947F68"/>
    <w:rsid w:val="009502EC"/>
    <w:rsid w:val="00950BBD"/>
    <w:rsid w:val="0095108C"/>
    <w:rsid w:val="00951185"/>
    <w:rsid w:val="0095160F"/>
    <w:rsid w:val="00951D1E"/>
    <w:rsid w:val="00951EE0"/>
    <w:rsid w:val="0095223B"/>
    <w:rsid w:val="009522C1"/>
    <w:rsid w:val="009525FC"/>
    <w:rsid w:val="00952C30"/>
    <w:rsid w:val="009531CA"/>
    <w:rsid w:val="0095394D"/>
    <w:rsid w:val="00953D05"/>
    <w:rsid w:val="00954514"/>
    <w:rsid w:val="009546FA"/>
    <w:rsid w:val="00954744"/>
    <w:rsid w:val="00954946"/>
    <w:rsid w:val="00954EAB"/>
    <w:rsid w:val="00954FEF"/>
    <w:rsid w:val="009551CE"/>
    <w:rsid w:val="009554C1"/>
    <w:rsid w:val="00955AE6"/>
    <w:rsid w:val="00955DD8"/>
    <w:rsid w:val="009561D5"/>
    <w:rsid w:val="009565D1"/>
    <w:rsid w:val="009569B1"/>
    <w:rsid w:val="00956A04"/>
    <w:rsid w:val="00956BC2"/>
    <w:rsid w:val="009575DA"/>
    <w:rsid w:val="009576A6"/>
    <w:rsid w:val="00957887"/>
    <w:rsid w:val="00957EB3"/>
    <w:rsid w:val="009600D1"/>
    <w:rsid w:val="009600D6"/>
    <w:rsid w:val="00960B4C"/>
    <w:rsid w:val="00960C07"/>
    <w:rsid w:val="00961185"/>
    <w:rsid w:val="0096163F"/>
    <w:rsid w:val="00961DAE"/>
    <w:rsid w:val="00961F5B"/>
    <w:rsid w:val="00962247"/>
    <w:rsid w:val="00962844"/>
    <w:rsid w:val="00962A8E"/>
    <w:rsid w:val="00962F10"/>
    <w:rsid w:val="0096420E"/>
    <w:rsid w:val="00964652"/>
    <w:rsid w:val="00964D9B"/>
    <w:rsid w:val="00964DD1"/>
    <w:rsid w:val="00964FE6"/>
    <w:rsid w:val="0096504E"/>
    <w:rsid w:val="00965070"/>
    <w:rsid w:val="00965199"/>
    <w:rsid w:val="0096531A"/>
    <w:rsid w:val="00965472"/>
    <w:rsid w:val="0096547B"/>
    <w:rsid w:val="00965531"/>
    <w:rsid w:val="009656D5"/>
    <w:rsid w:val="00965CAC"/>
    <w:rsid w:val="00965D9B"/>
    <w:rsid w:val="00965E0A"/>
    <w:rsid w:val="00965E4F"/>
    <w:rsid w:val="00965F0B"/>
    <w:rsid w:val="00966332"/>
    <w:rsid w:val="00966DD8"/>
    <w:rsid w:val="0096795A"/>
    <w:rsid w:val="00967E85"/>
    <w:rsid w:val="00970637"/>
    <w:rsid w:val="0097067B"/>
    <w:rsid w:val="009706B5"/>
    <w:rsid w:val="0097071C"/>
    <w:rsid w:val="00970CF0"/>
    <w:rsid w:val="00971505"/>
    <w:rsid w:val="00971B72"/>
    <w:rsid w:val="00971CA7"/>
    <w:rsid w:val="00972224"/>
    <w:rsid w:val="0097267D"/>
    <w:rsid w:val="009728A0"/>
    <w:rsid w:val="009728D9"/>
    <w:rsid w:val="009729EB"/>
    <w:rsid w:val="00972AD2"/>
    <w:rsid w:val="00972B3E"/>
    <w:rsid w:val="00972E31"/>
    <w:rsid w:val="0097308B"/>
    <w:rsid w:val="009731A3"/>
    <w:rsid w:val="009732D0"/>
    <w:rsid w:val="00973709"/>
    <w:rsid w:val="00973922"/>
    <w:rsid w:val="00973BC4"/>
    <w:rsid w:val="00973D18"/>
    <w:rsid w:val="009745E1"/>
    <w:rsid w:val="00974917"/>
    <w:rsid w:val="00974CFA"/>
    <w:rsid w:val="00975056"/>
    <w:rsid w:val="0097515E"/>
    <w:rsid w:val="0097586F"/>
    <w:rsid w:val="00975D31"/>
    <w:rsid w:val="00975E97"/>
    <w:rsid w:val="0097615B"/>
    <w:rsid w:val="00976218"/>
    <w:rsid w:val="0097674B"/>
    <w:rsid w:val="009768FB"/>
    <w:rsid w:val="0097696C"/>
    <w:rsid w:val="00976BA6"/>
    <w:rsid w:val="00976CA0"/>
    <w:rsid w:val="00980427"/>
    <w:rsid w:val="009807A8"/>
    <w:rsid w:val="00980943"/>
    <w:rsid w:val="00980FFA"/>
    <w:rsid w:val="0098140A"/>
    <w:rsid w:val="009814D0"/>
    <w:rsid w:val="00981F7B"/>
    <w:rsid w:val="0098223A"/>
    <w:rsid w:val="0098226A"/>
    <w:rsid w:val="00982778"/>
    <w:rsid w:val="00982E40"/>
    <w:rsid w:val="00983069"/>
    <w:rsid w:val="009833B9"/>
    <w:rsid w:val="00983772"/>
    <w:rsid w:val="009837E3"/>
    <w:rsid w:val="00983840"/>
    <w:rsid w:val="009839D3"/>
    <w:rsid w:val="00983C19"/>
    <w:rsid w:val="009844B2"/>
    <w:rsid w:val="009848C4"/>
    <w:rsid w:val="00984EF8"/>
    <w:rsid w:val="00985AF8"/>
    <w:rsid w:val="00985D09"/>
    <w:rsid w:val="00986499"/>
    <w:rsid w:val="009865C8"/>
    <w:rsid w:val="0098697D"/>
    <w:rsid w:val="00986B00"/>
    <w:rsid w:val="009870A6"/>
    <w:rsid w:val="00987131"/>
    <w:rsid w:val="00987244"/>
    <w:rsid w:val="00987464"/>
    <w:rsid w:val="00987543"/>
    <w:rsid w:val="0098781D"/>
    <w:rsid w:val="009878CD"/>
    <w:rsid w:val="009879CA"/>
    <w:rsid w:val="00987C9A"/>
    <w:rsid w:val="00990387"/>
    <w:rsid w:val="00990819"/>
    <w:rsid w:val="00990AC3"/>
    <w:rsid w:val="00990BDB"/>
    <w:rsid w:val="00990F28"/>
    <w:rsid w:val="009910F4"/>
    <w:rsid w:val="00991A19"/>
    <w:rsid w:val="00991D7B"/>
    <w:rsid w:val="00991E64"/>
    <w:rsid w:val="00992238"/>
    <w:rsid w:val="009923C6"/>
    <w:rsid w:val="0099260A"/>
    <w:rsid w:val="009929BC"/>
    <w:rsid w:val="00992EE3"/>
    <w:rsid w:val="00993037"/>
    <w:rsid w:val="0099313E"/>
    <w:rsid w:val="00993198"/>
    <w:rsid w:val="0099348D"/>
    <w:rsid w:val="0099370A"/>
    <w:rsid w:val="00993AAC"/>
    <w:rsid w:val="00993C3B"/>
    <w:rsid w:val="00993C86"/>
    <w:rsid w:val="00993D86"/>
    <w:rsid w:val="00993FE5"/>
    <w:rsid w:val="009942DD"/>
    <w:rsid w:val="00994384"/>
    <w:rsid w:val="00995364"/>
    <w:rsid w:val="009955BE"/>
    <w:rsid w:val="00995642"/>
    <w:rsid w:val="00995F93"/>
    <w:rsid w:val="00995FBA"/>
    <w:rsid w:val="00996139"/>
    <w:rsid w:val="00996171"/>
    <w:rsid w:val="00996317"/>
    <w:rsid w:val="009965D4"/>
    <w:rsid w:val="00996B73"/>
    <w:rsid w:val="00996BE0"/>
    <w:rsid w:val="00996C56"/>
    <w:rsid w:val="0099715E"/>
    <w:rsid w:val="00997478"/>
    <w:rsid w:val="0099754A"/>
    <w:rsid w:val="00997613"/>
    <w:rsid w:val="00997B4B"/>
    <w:rsid w:val="00997C9A"/>
    <w:rsid w:val="00997DA0"/>
    <w:rsid w:val="009A0165"/>
    <w:rsid w:val="009A07AB"/>
    <w:rsid w:val="009A0BFB"/>
    <w:rsid w:val="009A0E02"/>
    <w:rsid w:val="009A0E38"/>
    <w:rsid w:val="009A1A7A"/>
    <w:rsid w:val="009A1DC3"/>
    <w:rsid w:val="009A20D6"/>
    <w:rsid w:val="009A254F"/>
    <w:rsid w:val="009A25BA"/>
    <w:rsid w:val="009A2FC1"/>
    <w:rsid w:val="009A30E3"/>
    <w:rsid w:val="009A3ABB"/>
    <w:rsid w:val="009A423B"/>
    <w:rsid w:val="009A43B9"/>
    <w:rsid w:val="009A481C"/>
    <w:rsid w:val="009A4D9E"/>
    <w:rsid w:val="009A4E2E"/>
    <w:rsid w:val="009A5495"/>
    <w:rsid w:val="009A578C"/>
    <w:rsid w:val="009A59A9"/>
    <w:rsid w:val="009A5BC2"/>
    <w:rsid w:val="009A68C1"/>
    <w:rsid w:val="009A6F9B"/>
    <w:rsid w:val="009A70BE"/>
    <w:rsid w:val="009A7440"/>
    <w:rsid w:val="009A7563"/>
    <w:rsid w:val="009A781F"/>
    <w:rsid w:val="009A799E"/>
    <w:rsid w:val="009A7FD6"/>
    <w:rsid w:val="009B07AA"/>
    <w:rsid w:val="009B1508"/>
    <w:rsid w:val="009B1ACC"/>
    <w:rsid w:val="009B1B29"/>
    <w:rsid w:val="009B1B5C"/>
    <w:rsid w:val="009B1F3C"/>
    <w:rsid w:val="009B23CC"/>
    <w:rsid w:val="009B28AE"/>
    <w:rsid w:val="009B32F4"/>
    <w:rsid w:val="009B35B8"/>
    <w:rsid w:val="009B3752"/>
    <w:rsid w:val="009B39F1"/>
    <w:rsid w:val="009B3F30"/>
    <w:rsid w:val="009B40B4"/>
    <w:rsid w:val="009B40FB"/>
    <w:rsid w:val="009B4137"/>
    <w:rsid w:val="009B43C3"/>
    <w:rsid w:val="009B45D2"/>
    <w:rsid w:val="009B4993"/>
    <w:rsid w:val="009B4F2D"/>
    <w:rsid w:val="009B54D9"/>
    <w:rsid w:val="009B557A"/>
    <w:rsid w:val="009B569A"/>
    <w:rsid w:val="009B5896"/>
    <w:rsid w:val="009B5AEB"/>
    <w:rsid w:val="009B5C29"/>
    <w:rsid w:val="009B62B9"/>
    <w:rsid w:val="009B638C"/>
    <w:rsid w:val="009B6440"/>
    <w:rsid w:val="009B675E"/>
    <w:rsid w:val="009B7049"/>
    <w:rsid w:val="009B73E1"/>
    <w:rsid w:val="009B7753"/>
    <w:rsid w:val="009B7D2A"/>
    <w:rsid w:val="009C080A"/>
    <w:rsid w:val="009C0895"/>
    <w:rsid w:val="009C08FC"/>
    <w:rsid w:val="009C0F88"/>
    <w:rsid w:val="009C1667"/>
    <w:rsid w:val="009C17B7"/>
    <w:rsid w:val="009C1A93"/>
    <w:rsid w:val="009C24E9"/>
    <w:rsid w:val="009C28B1"/>
    <w:rsid w:val="009C31E4"/>
    <w:rsid w:val="009C3D06"/>
    <w:rsid w:val="009C3FC9"/>
    <w:rsid w:val="009C41F1"/>
    <w:rsid w:val="009C4406"/>
    <w:rsid w:val="009C44D8"/>
    <w:rsid w:val="009C5063"/>
    <w:rsid w:val="009C523C"/>
    <w:rsid w:val="009C5284"/>
    <w:rsid w:val="009C5310"/>
    <w:rsid w:val="009C5F7B"/>
    <w:rsid w:val="009C636D"/>
    <w:rsid w:val="009C6434"/>
    <w:rsid w:val="009C6F64"/>
    <w:rsid w:val="009D0312"/>
    <w:rsid w:val="009D0881"/>
    <w:rsid w:val="009D10CF"/>
    <w:rsid w:val="009D1DD4"/>
    <w:rsid w:val="009D1FBC"/>
    <w:rsid w:val="009D214F"/>
    <w:rsid w:val="009D2294"/>
    <w:rsid w:val="009D2630"/>
    <w:rsid w:val="009D2642"/>
    <w:rsid w:val="009D281C"/>
    <w:rsid w:val="009D2822"/>
    <w:rsid w:val="009D2A69"/>
    <w:rsid w:val="009D2BCF"/>
    <w:rsid w:val="009D314D"/>
    <w:rsid w:val="009D33C1"/>
    <w:rsid w:val="009D3818"/>
    <w:rsid w:val="009D40D2"/>
    <w:rsid w:val="009D4262"/>
    <w:rsid w:val="009D4672"/>
    <w:rsid w:val="009D480E"/>
    <w:rsid w:val="009D48D3"/>
    <w:rsid w:val="009D49D4"/>
    <w:rsid w:val="009D53A3"/>
    <w:rsid w:val="009D5563"/>
    <w:rsid w:val="009D55B7"/>
    <w:rsid w:val="009D5A1A"/>
    <w:rsid w:val="009D611A"/>
    <w:rsid w:val="009D6497"/>
    <w:rsid w:val="009D64E2"/>
    <w:rsid w:val="009D6516"/>
    <w:rsid w:val="009D6DBE"/>
    <w:rsid w:val="009D7426"/>
    <w:rsid w:val="009D7816"/>
    <w:rsid w:val="009D7BA3"/>
    <w:rsid w:val="009D7D9C"/>
    <w:rsid w:val="009E0097"/>
    <w:rsid w:val="009E079F"/>
    <w:rsid w:val="009E07BA"/>
    <w:rsid w:val="009E09B0"/>
    <w:rsid w:val="009E0B83"/>
    <w:rsid w:val="009E0BA2"/>
    <w:rsid w:val="009E0E61"/>
    <w:rsid w:val="009E1134"/>
    <w:rsid w:val="009E1574"/>
    <w:rsid w:val="009E1795"/>
    <w:rsid w:val="009E1FDB"/>
    <w:rsid w:val="009E21C2"/>
    <w:rsid w:val="009E2ABD"/>
    <w:rsid w:val="009E306E"/>
    <w:rsid w:val="009E3454"/>
    <w:rsid w:val="009E34BE"/>
    <w:rsid w:val="009E3C0D"/>
    <w:rsid w:val="009E3C8C"/>
    <w:rsid w:val="009E3E8F"/>
    <w:rsid w:val="009E40B7"/>
    <w:rsid w:val="009E411D"/>
    <w:rsid w:val="009E44FE"/>
    <w:rsid w:val="009E4B52"/>
    <w:rsid w:val="009E4DAD"/>
    <w:rsid w:val="009E501B"/>
    <w:rsid w:val="009E64C9"/>
    <w:rsid w:val="009E6ABA"/>
    <w:rsid w:val="009E6DB5"/>
    <w:rsid w:val="009E6E1C"/>
    <w:rsid w:val="009E7167"/>
    <w:rsid w:val="009E7DCF"/>
    <w:rsid w:val="009F02BC"/>
    <w:rsid w:val="009F0667"/>
    <w:rsid w:val="009F0750"/>
    <w:rsid w:val="009F0AA6"/>
    <w:rsid w:val="009F0F3F"/>
    <w:rsid w:val="009F1203"/>
    <w:rsid w:val="009F1452"/>
    <w:rsid w:val="009F186C"/>
    <w:rsid w:val="009F19D5"/>
    <w:rsid w:val="009F1E15"/>
    <w:rsid w:val="009F1E75"/>
    <w:rsid w:val="009F1F7B"/>
    <w:rsid w:val="009F20A1"/>
    <w:rsid w:val="009F232F"/>
    <w:rsid w:val="009F252B"/>
    <w:rsid w:val="009F2943"/>
    <w:rsid w:val="009F2BFF"/>
    <w:rsid w:val="009F2CA5"/>
    <w:rsid w:val="009F3319"/>
    <w:rsid w:val="009F3381"/>
    <w:rsid w:val="009F36C5"/>
    <w:rsid w:val="009F3772"/>
    <w:rsid w:val="009F37AC"/>
    <w:rsid w:val="009F396C"/>
    <w:rsid w:val="009F3E6B"/>
    <w:rsid w:val="009F4248"/>
    <w:rsid w:val="009F51A0"/>
    <w:rsid w:val="009F5258"/>
    <w:rsid w:val="009F5399"/>
    <w:rsid w:val="009F6A11"/>
    <w:rsid w:val="009F733E"/>
    <w:rsid w:val="009F7F59"/>
    <w:rsid w:val="00A003C0"/>
    <w:rsid w:val="00A003F6"/>
    <w:rsid w:val="00A01042"/>
    <w:rsid w:val="00A016F3"/>
    <w:rsid w:val="00A019C6"/>
    <w:rsid w:val="00A01A34"/>
    <w:rsid w:val="00A01C26"/>
    <w:rsid w:val="00A01C3C"/>
    <w:rsid w:val="00A01E91"/>
    <w:rsid w:val="00A0269B"/>
    <w:rsid w:val="00A02790"/>
    <w:rsid w:val="00A0296C"/>
    <w:rsid w:val="00A02A11"/>
    <w:rsid w:val="00A02B9C"/>
    <w:rsid w:val="00A02F32"/>
    <w:rsid w:val="00A02F92"/>
    <w:rsid w:val="00A03197"/>
    <w:rsid w:val="00A0340E"/>
    <w:rsid w:val="00A03BAC"/>
    <w:rsid w:val="00A03EAE"/>
    <w:rsid w:val="00A03F8A"/>
    <w:rsid w:val="00A0410D"/>
    <w:rsid w:val="00A042D0"/>
    <w:rsid w:val="00A04805"/>
    <w:rsid w:val="00A04D7C"/>
    <w:rsid w:val="00A04DC7"/>
    <w:rsid w:val="00A0537B"/>
    <w:rsid w:val="00A056DA"/>
    <w:rsid w:val="00A05918"/>
    <w:rsid w:val="00A05B47"/>
    <w:rsid w:val="00A0659E"/>
    <w:rsid w:val="00A06827"/>
    <w:rsid w:val="00A06C52"/>
    <w:rsid w:val="00A070EA"/>
    <w:rsid w:val="00A07EFC"/>
    <w:rsid w:val="00A07FCD"/>
    <w:rsid w:val="00A101F9"/>
    <w:rsid w:val="00A10644"/>
    <w:rsid w:val="00A10AB3"/>
    <w:rsid w:val="00A10C03"/>
    <w:rsid w:val="00A10D72"/>
    <w:rsid w:val="00A10DAF"/>
    <w:rsid w:val="00A111C4"/>
    <w:rsid w:val="00A113B3"/>
    <w:rsid w:val="00A11815"/>
    <w:rsid w:val="00A11969"/>
    <w:rsid w:val="00A11B65"/>
    <w:rsid w:val="00A120D9"/>
    <w:rsid w:val="00A120F1"/>
    <w:rsid w:val="00A123FD"/>
    <w:rsid w:val="00A128FE"/>
    <w:rsid w:val="00A1299A"/>
    <w:rsid w:val="00A12B35"/>
    <w:rsid w:val="00A12B69"/>
    <w:rsid w:val="00A1304C"/>
    <w:rsid w:val="00A13495"/>
    <w:rsid w:val="00A135CF"/>
    <w:rsid w:val="00A14136"/>
    <w:rsid w:val="00A145AE"/>
    <w:rsid w:val="00A14699"/>
    <w:rsid w:val="00A14E41"/>
    <w:rsid w:val="00A153F4"/>
    <w:rsid w:val="00A15C26"/>
    <w:rsid w:val="00A15D92"/>
    <w:rsid w:val="00A15E87"/>
    <w:rsid w:val="00A1660B"/>
    <w:rsid w:val="00A1685D"/>
    <w:rsid w:val="00A168AC"/>
    <w:rsid w:val="00A169F7"/>
    <w:rsid w:val="00A16A2F"/>
    <w:rsid w:val="00A16CC8"/>
    <w:rsid w:val="00A16CDD"/>
    <w:rsid w:val="00A173D0"/>
    <w:rsid w:val="00A17C02"/>
    <w:rsid w:val="00A20610"/>
    <w:rsid w:val="00A20D41"/>
    <w:rsid w:val="00A2140C"/>
    <w:rsid w:val="00A2155D"/>
    <w:rsid w:val="00A2170A"/>
    <w:rsid w:val="00A219DF"/>
    <w:rsid w:val="00A221BC"/>
    <w:rsid w:val="00A224C1"/>
    <w:rsid w:val="00A22529"/>
    <w:rsid w:val="00A22878"/>
    <w:rsid w:val="00A230E2"/>
    <w:rsid w:val="00A2311C"/>
    <w:rsid w:val="00A2381F"/>
    <w:rsid w:val="00A23A9E"/>
    <w:rsid w:val="00A23B3D"/>
    <w:rsid w:val="00A24546"/>
    <w:rsid w:val="00A24962"/>
    <w:rsid w:val="00A24C08"/>
    <w:rsid w:val="00A25211"/>
    <w:rsid w:val="00A25E84"/>
    <w:rsid w:val="00A25F7B"/>
    <w:rsid w:val="00A26726"/>
    <w:rsid w:val="00A2676F"/>
    <w:rsid w:val="00A26A27"/>
    <w:rsid w:val="00A26D30"/>
    <w:rsid w:val="00A2717A"/>
    <w:rsid w:val="00A2720F"/>
    <w:rsid w:val="00A2730F"/>
    <w:rsid w:val="00A274E2"/>
    <w:rsid w:val="00A279FB"/>
    <w:rsid w:val="00A27B67"/>
    <w:rsid w:val="00A27E73"/>
    <w:rsid w:val="00A3023A"/>
    <w:rsid w:val="00A303B8"/>
    <w:rsid w:val="00A30750"/>
    <w:rsid w:val="00A30A3E"/>
    <w:rsid w:val="00A3119B"/>
    <w:rsid w:val="00A312E1"/>
    <w:rsid w:val="00A32805"/>
    <w:rsid w:val="00A32924"/>
    <w:rsid w:val="00A32B65"/>
    <w:rsid w:val="00A32F7D"/>
    <w:rsid w:val="00A32FD4"/>
    <w:rsid w:val="00A333CB"/>
    <w:rsid w:val="00A3371A"/>
    <w:rsid w:val="00A33853"/>
    <w:rsid w:val="00A3395D"/>
    <w:rsid w:val="00A33A01"/>
    <w:rsid w:val="00A33C01"/>
    <w:rsid w:val="00A33E0C"/>
    <w:rsid w:val="00A33FED"/>
    <w:rsid w:val="00A34BC7"/>
    <w:rsid w:val="00A35316"/>
    <w:rsid w:val="00A35612"/>
    <w:rsid w:val="00A356A3"/>
    <w:rsid w:val="00A36168"/>
    <w:rsid w:val="00A365CE"/>
    <w:rsid w:val="00A370A2"/>
    <w:rsid w:val="00A373EC"/>
    <w:rsid w:val="00A37878"/>
    <w:rsid w:val="00A40002"/>
    <w:rsid w:val="00A4049C"/>
    <w:rsid w:val="00A40B83"/>
    <w:rsid w:val="00A40E28"/>
    <w:rsid w:val="00A40E45"/>
    <w:rsid w:val="00A41091"/>
    <w:rsid w:val="00A41B2C"/>
    <w:rsid w:val="00A41C1E"/>
    <w:rsid w:val="00A41DF3"/>
    <w:rsid w:val="00A424C4"/>
    <w:rsid w:val="00A42775"/>
    <w:rsid w:val="00A42861"/>
    <w:rsid w:val="00A43AF1"/>
    <w:rsid w:val="00A43F32"/>
    <w:rsid w:val="00A442B3"/>
    <w:rsid w:val="00A44853"/>
    <w:rsid w:val="00A44ABD"/>
    <w:rsid w:val="00A44D06"/>
    <w:rsid w:val="00A44D20"/>
    <w:rsid w:val="00A44DB6"/>
    <w:rsid w:val="00A45C73"/>
    <w:rsid w:val="00A45F04"/>
    <w:rsid w:val="00A470A2"/>
    <w:rsid w:val="00A472E4"/>
    <w:rsid w:val="00A479ED"/>
    <w:rsid w:val="00A47A68"/>
    <w:rsid w:val="00A47B38"/>
    <w:rsid w:val="00A47BB9"/>
    <w:rsid w:val="00A47C5A"/>
    <w:rsid w:val="00A508DA"/>
    <w:rsid w:val="00A51114"/>
    <w:rsid w:val="00A513A6"/>
    <w:rsid w:val="00A5195D"/>
    <w:rsid w:val="00A51C95"/>
    <w:rsid w:val="00A51F2B"/>
    <w:rsid w:val="00A51FAA"/>
    <w:rsid w:val="00A520AC"/>
    <w:rsid w:val="00A5230D"/>
    <w:rsid w:val="00A5286D"/>
    <w:rsid w:val="00A52CAE"/>
    <w:rsid w:val="00A52DF2"/>
    <w:rsid w:val="00A532CB"/>
    <w:rsid w:val="00A53630"/>
    <w:rsid w:val="00A5382E"/>
    <w:rsid w:val="00A5388D"/>
    <w:rsid w:val="00A53A65"/>
    <w:rsid w:val="00A53AF4"/>
    <w:rsid w:val="00A53E0E"/>
    <w:rsid w:val="00A54793"/>
    <w:rsid w:val="00A54B00"/>
    <w:rsid w:val="00A54C45"/>
    <w:rsid w:val="00A551B1"/>
    <w:rsid w:val="00A55787"/>
    <w:rsid w:val="00A56245"/>
    <w:rsid w:val="00A5637A"/>
    <w:rsid w:val="00A56B88"/>
    <w:rsid w:val="00A56D83"/>
    <w:rsid w:val="00A56EB8"/>
    <w:rsid w:val="00A56F63"/>
    <w:rsid w:val="00A57122"/>
    <w:rsid w:val="00A57D6E"/>
    <w:rsid w:val="00A57EBB"/>
    <w:rsid w:val="00A606BA"/>
    <w:rsid w:val="00A60915"/>
    <w:rsid w:val="00A60976"/>
    <w:rsid w:val="00A60DA6"/>
    <w:rsid w:val="00A61649"/>
    <w:rsid w:val="00A61A53"/>
    <w:rsid w:val="00A61BBE"/>
    <w:rsid w:val="00A61BD0"/>
    <w:rsid w:val="00A61CA4"/>
    <w:rsid w:val="00A61E44"/>
    <w:rsid w:val="00A61F73"/>
    <w:rsid w:val="00A61F82"/>
    <w:rsid w:val="00A6245D"/>
    <w:rsid w:val="00A62687"/>
    <w:rsid w:val="00A62817"/>
    <w:rsid w:val="00A62B9C"/>
    <w:rsid w:val="00A62C2E"/>
    <w:rsid w:val="00A62C57"/>
    <w:rsid w:val="00A6307E"/>
    <w:rsid w:val="00A63A4C"/>
    <w:rsid w:val="00A6400A"/>
    <w:rsid w:val="00A6428F"/>
    <w:rsid w:val="00A64500"/>
    <w:rsid w:val="00A653D5"/>
    <w:rsid w:val="00A65709"/>
    <w:rsid w:val="00A65FDE"/>
    <w:rsid w:val="00A664A3"/>
    <w:rsid w:val="00A66565"/>
    <w:rsid w:val="00A665EE"/>
    <w:rsid w:val="00A66D81"/>
    <w:rsid w:val="00A66E7A"/>
    <w:rsid w:val="00A67138"/>
    <w:rsid w:val="00A6741D"/>
    <w:rsid w:val="00A67469"/>
    <w:rsid w:val="00A67479"/>
    <w:rsid w:val="00A67AF7"/>
    <w:rsid w:val="00A67DF8"/>
    <w:rsid w:val="00A7004D"/>
    <w:rsid w:val="00A70139"/>
    <w:rsid w:val="00A7017D"/>
    <w:rsid w:val="00A704C8"/>
    <w:rsid w:val="00A70937"/>
    <w:rsid w:val="00A70D36"/>
    <w:rsid w:val="00A71502"/>
    <w:rsid w:val="00A715DF"/>
    <w:rsid w:val="00A71855"/>
    <w:rsid w:val="00A71921"/>
    <w:rsid w:val="00A71963"/>
    <w:rsid w:val="00A71C7C"/>
    <w:rsid w:val="00A72C23"/>
    <w:rsid w:val="00A73125"/>
    <w:rsid w:val="00A7349D"/>
    <w:rsid w:val="00A7393F"/>
    <w:rsid w:val="00A73C20"/>
    <w:rsid w:val="00A7400D"/>
    <w:rsid w:val="00A7404C"/>
    <w:rsid w:val="00A74180"/>
    <w:rsid w:val="00A747F8"/>
    <w:rsid w:val="00A74CDB"/>
    <w:rsid w:val="00A74DD9"/>
    <w:rsid w:val="00A75630"/>
    <w:rsid w:val="00A75C9C"/>
    <w:rsid w:val="00A75CD2"/>
    <w:rsid w:val="00A766EB"/>
    <w:rsid w:val="00A76C08"/>
    <w:rsid w:val="00A77339"/>
    <w:rsid w:val="00A7740F"/>
    <w:rsid w:val="00A80381"/>
    <w:rsid w:val="00A80406"/>
    <w:rsid w:val="00A804A9"/>
    <w:rsid w:val="00A80576"/>
    <w:rsid w:val="00A8091D"/>
    <w:rsid w:val="00A809F8"/>
    <w:rsid w:val="00A80C33"/>
    <w:rsid w:val="00A8114F"/>
    <w:rsid w:val="00A815A7"/>
    <w:rsid w:val="00A81B23"/>
    <w:rsid w:val="00A81C0B"/>
    <w:rsid w:val="00A81D3D"/>
    <w:rsid w:val="00A81E47"/>
    <w:rsid w:val="00A824C9"/>
    <w:rsid w:val="00A8273E"/>
    <w:rsid w:val="00A82789"/>
    <w:rsid w:val="00A829E7"/>
    <w:rsid w:val="00A82A6E"/>
    <w:rsid w:val="00A82F38"/>
    <w:rsid w:val="00A82F88"/>
    <w:rsid w:val="00A836D3"/>
    <w:rsid w:val="00A836F2"/>
    <w:rsid w:val="00A83DB0"/>
    <w:rsid w:val="00A841E6"/>
    <w:rsid w:val="00A84544"/>
    <w:rsid w:val="00A847C1"/>
    <w:rsid w:val="00A849BB"/>
    <w:rsid w:val="00A84AB5"/>
    <w:rsid w:val="00A858A0"/>
    <w:rsid w:val="00A85B84"/>
    <w:rsid w:val="00A8686D"/>
    <w:rsid w:val="00A871B1"/>
    <w:rsid w:val="00A872B2"/>
    <w:rsid w:val="00A87858"/>
    <w:rsid w:val="00A879D7"/>
    <w:rsid w:val="00A87C2C"/>
    <w:rsid w:val="00A87E84"/>
    <w:rsid w:val="00A87F35"/>
    <w:rsid w:val="00A9011C"/>
    <w:rsid w:val="00A902B5"/>
    <w:rsid w:val="00A903A7"/>
    <w:rsid w:val="00A90455"/>
    <w:rsid w:val="00A906F0"/>
    <w:rsid w:val="00A90751"/>
    <w:rsid w:val="00A90989"/>
    <w:rsid w:val="00A90A3A"/>
    <w:rsid w:val="00A90F6D"/>
    <w:rsid w:val="00A90FF6"/>
    <w:rsid w:val="00A91575"/>
    <w:rsid w:val="00A91594"/>
    <w:rsid w:val="00A916D0"/>
    <w:rsid w:val="00A91815"/>
    <w:rsid w:val="00A9185A"/>
    <w:rsid w:val="00A91B44"/>
    <w:rsid w:val="00A91F18"/>
    <w:rsid w:val="00A924B9"/>
    <w:rsid w:val="00A929E3"/>
    <w:rsid w:val="00A92A10"/>
    <w:rsid w:val="00A92C0A"/>
    <w:rsid w:val="00A92C6C"/>
    <w:rsid w:val="00A92E09"/>
    <w:rsid w:val="00A9312D"/>
    <w:rsid w:val="00A931FE"/>
    <w:rsid w:val="00A93468"/>
    <w:rsid w:val="00A93596"/>
    <w:rsid w:val="00A93D15"/>
    <w:rsid w:val="00A93F4B"/>
    <w:rsid w:val="00A9471C"/>
    <w:rsid w:val="00A94755"/>
    <w:rsid w:val="00A94C66"/>
    <w:rsid w:val="00A94E12"/>
    <w:rsid w:val="00A94FC0"/>
    <w:rsid w:val="00A94FC2"/>
    <w:rsid w:val="00A9556B"/>
    <w:rsid w:val="00A965E0"/>
    <w:rsid w:val="00A965F7"/>
    <w:rsid w:val="00A96994"/>
    <w:rsid w:val="00A96A00"/>
    <w:rsid w:val="00A96DA5"/>
    <w:rsid w:val="00A96DB5"/>
    <w:rsid w:val="00A96E64"/>
    <w:rsid w:val="00A96FDD"/>
    <w:rsid w:val="00A97218"/>
    <w:rsid w:val="00A97675"/>
    <w:rsid w:val="00A97932"/>
    <w:rsid w:val="00AA0009"/>
    <w:rsid w:val="00AA06CD"/>
    <w:rsid w:val="00AA07AF"/>
    <w:rsid w:val="00AA0E3E"/>
    <w:rsid w:val="00AA0E6C"/>
    <w:rsid w:val="00AA1247"/>
    <w:rsid w:val="00AA1C90"/>
    <w:rsid w:val="00AA21D3"/>
    <w:rsid w:val="00AA25DC"/>
    <w:rsid w:val="00AA26DE"/>
    <w:rsid w:val="00AA2767"/>
    <w:rsid w:val="00AA28FB"/>
    <w:rsid w:val="00AA2B75"/>
    <w:rsid w:val="00AA2CA9"/>
    <w:rsid w:val="00AA301F"/>
    <w:rsid w:val="00AA36A5"/>
    <w:rsid w:val="00AA36B2"/>
    <w:rsid w:val="00AA3B61"/>
    <w:rsid w:val="00AA3C76"/>
    <w:rsid w:val="00AA3EEB"/>
    <w:rsid w:val="00AA44EC"/>
    <w:rsid w:val="00AA4547"/>
    <w:rsid w:val="00AA46DD"/>
    <w:rsid w:val="00AA4854"/>
    <w:rsid w:val="00AA49B2"/>
    <w:rsid w:val="00AA49F6"/>
    <w:rsid w:val="00AA4AB7"/>
    <w:rsid w:val="00AA4B2A"/>
    <w:rsid w:val="00AA4C38"/>
    <w:rsid w:val="00AA5650"/>
    <w:rsid w:val="00AA63A9"/>
    <w:rsid w:val="00AA6E1F"/>
    <w:rsid w:val="00AA71BB"/>
    <w:rsid w:val="00AA7A59"/>
    <w:rsid w:val="00AA7A73"/>
    <w:rsid w:val="00AA7CD0"/>
    <w:rsid w:val="00AA7D68"/>
    <w:rsid w:val="00AB05F9"/>
    <w:rsid w:val="00AB060B"/>
    <w:rsid w:val="00AB063E"/>
    <w:rsid w:val="00AB0742"/>
    <w:rsid w:val="00AB0C90"/>
    <w:rsid w:val="00AB12F4"/>
    <w:rsid w:val="00AB1588"/>
    <w:rsid w:val="00AB1B1D"/>
    <w:rsid w:val="00AB1DDB"/>
    <w:rsid w:val="00AB2168"/>
    <w:rsid w:val="00AB2F99"/>
    <w:rsid w:val="00AB3608"/>
    <w:rsid w:val="00AB3C0E"/>
    <w:rsid w:val="00AB3CDE"/>
    <w:rsid w:val="00AB440C"/>
    <w:rsid w:val="00AB4495"/>
    <w:rsid w:val="00AB49E6"/>
    <w:rsid w:val="00AB4BEA"/>
    <w:rsid w:val="00AB4D9F"/>
    <w:rsid w:val="00AB528E"/>
    <w:rsid w:val="00AB54DF"/>
    <w:rsid w:val="00AB5E60"/>
    <w:rsid w:val="00AB679C"/>
    <w:rsid w:val="00AB7008"/>
    <w:rsid w:val="00AB70D5"/>
    <w:rsid w:val="00AB7214"/>
    <w:rsid w:val="00AB78A9"/>
    <w:rsid w:val="00AB78DB"/>
    <w:rsid w:val="00AB79A4"/>
    <w:rsid w:val="00AC0375"/>
    <w:rsid w:val="00AC0571"/>
    <w:rsid w:val="00AC0AB1"/>
    <w:rsid w:val="00AC0BF5"/>
    <w:rsid w:val="00AC0F54"/>
    <w:rsid w:val="00AC1545"/>
    <w:rsid w:val="00AC1645"/>
    <w:rsid w:val="00AC1962"/>
    <w:rsid w:val="00AC1D8F"/>
    <w:rsid w:val="00AC1FAE"/>
    <w:rsid w:val="00AC210F"/>
    <w:rsid w:val="00AC223E"/>
    <w:rsid w:val="00AC233E"/>
    <w:rsid w:val="00AC2C95"/>
    <w:rsid w:val="00AC2CCA"/>
    <w:rsid w:val="00AC2DFA"/>
    <w:rsid w:val="00AC2EC3"/>
    <w:rsid w:val="00AC310C"/>
    <w:rsid w:val="00AC32A5"/>
    <w:rsid w:val="00AC3624"/>
    <w:rsid w:val="00AC36EF"/>
    <w:rsid w:val="00AC3B66"/>
    <w:rsid w:val="00AC3F50"/>
    <w:rsid w:val="00AC44DB"/>
    <w:rsid w:val="00AC48F3"/>
    <w:rsid w:val="00AC4998"/>
    <w:rsid w:val="00AC4CC0"/>
    <w:rsid w:val="00AC4E1C"/>
    <w:rsid w:val="00AC4ECF"/>
    <w:rsid w:val="00AC4FC7"/>
    <w:rsid w:val="00AC5277"/>
    <w:rsid w:val="00AC531E"/>
    <w:rsid w:val="00AC53A2"/>
    <w:rsid w:val="00AC5540"/>
    <w:rsid w:val="00AC5D5D"/>
    <w:rsid w:val="00AC5EC9"/>
    <w:rsid w:val="00AC61BE"/>
    <w:rsid w:val="00AC6696"/>
    <w:rsid w:val="00AC67BF"/>
    <w:rsid w:val="00AC6D45"/>
    <w:rsid w:val="00AC735C"/>
    <w:rsid w:val="00AD01FE"/>
    <w:rsid w:val="00AD0800"/>
    <w:rsid w:val="00AD0B1F"/>
    <w:rsid w:val="00AD1981"/>
    <w:rsid w:val="00AD21EE"/>
    <w:rsid w:val="00AD22E2"/>
    <w:rsid w:val="00AD36B9"/>
    <w:rsid w:val="00AD3A47"/>
    <w:rsid w:val="00AD3BFC"/>
    <w:rsid w:val="00AD3E16"/>
    <w:rsid w:val="00AD3E55"/>
    <w:rsid w:val="00AD435C"/>
    <w:rsid w:val="00AD4403"/>
    <w:rsid w:val="00AD47A4"/>
    <w:rsid w:val="00AD4D1A"/>
    <w:rsid w:val="00AD511A"/>
    <w:rsid w:val="00AD5493"/>
    <w:rsid w:val="00AD5800"/>
    <w:rsid w:val="00AD5886"/>
    <w:rsid w:val="00AD5BD2"/>
    <w:rsid w:val="00AD5CE8"/>
    <w:rsid w:val="00AD5D51"/>
    <w:rsid w:val="00AD5EDA"/>
    <w:rsid w:val="00AD6005"/>
    <w:rsid w:val="00AD613A"/>
    <w:rsid w:val="00AD68A7"/>
    <w:rsid w:val="00AD6AFE"/>
    <w:rsid w:val="00AD6E4C"/>
    <w:rsid w:val="00AD77BB"/>
    <w:rsid w:val="00AD79D4"/>
    <w:rsid w:val="00AD7FBD"/>
    <w:rsid w:val="00AE04AB"/>
    <w:rsid w:val="00AE133F"/>
    <w:rsid w:val="00AE194B"/>
    <w:rsid w:val="00AE1C92"/>
    <w:rsid w:val="00AE2121"/>
    <w:rsid w:val="00AE25B7"/>
    <w:rsid w:val="00AE2698"/>
    <w:rsid w:val="00AE28A2"/>
    <w:rsid w:val="00AE2E9D"/>
    <w:rsid w:val="00AE3129"/>
    <w:rsid w:val="00AE332F"/>
    <w:rsid w:val="00AE3A7D"/>
    <w:rsid w:val="00AE3E27"/>
    <w:rsid w:val="00AE3EA5"/>
    <w:rsid w:val="00AE44EB"/>
    <w:rsid w:val="00AE4678"/>
    <w:rsid w:val="00AE467E"/>
    <w:rsid w:val="00AE468A"/>
    <w:rsid w:val="00AE49E5"/>
    <w:rsid w:val="00AE4A71"/>
    <w:rsid w:val="00AE5448"/>
    <w:rsid w:val="00AE5557"/>
    <w:rsid w:val="00AE5BFB"/>
    <w:rsid w:val="00AE606C"/>
    <w:rsid w:val="00AE64AA"/>
    <w:rsid w:val="00AE65EF"/>
    <w:rsid w:val="00AE672B"/>
    <w:rsid w:val="00AE67B8"/>
    <w:rsid w:val="00AE684A"/>
    <w:rsid w:val="00AE68AD"/>
    <w:rsid w:val="00AE6A4A"/>
    <w:rsid w:val="00AE6A81"/>
    <w:rsid w:val="00AE73C7"/>
    <w:rsid w:val="00AE7416"/>
    <w:rsid w:val="00AE745D"/>
    <w:rsid w:val="00AE7678"/>
    <w:rsid w:val="00AE7C80"/>
    <w:rsid w:val="00AF0167"/>
    <w:rsid w:val="00AF104F"/>
    <w:rsid w:val="00AF1141"/>
    <w:rsid w:val="00AF1299"/>
    <w:rsid w:val="00AF161A"/>
    <w:rsid w:val="00AF162D"/>
    <w:rsid w:val="00AF1693"/>
    <w:rsid w:val="00AF1B99"/>
    <w:rsid w:val="00AF1B9C"/>
    <w:rsid w:val="00AF1D6A"/>
    <w:rsid w:val="00AF1D9D"/>
    <w:rsid w:val="00AF253D"/>
    <w:rsid w:val="00AF26AD"/>
    <w:rsid w:val="00AF27BD"/>
    <w:rsid w:val="00AF27DB"/>
    <w:rsid w:val="00AF296C"/>
    <w:rsid w:val="00AF29B1"/>
    <w:rsid w:val="00AF2C65"/>
    <w:rsid w:val="00AF2D19"/>
    <w:rsid w:val="00AF2FFD"/>
    <w:rsid w:val="00AF3B91"/>
    <w:rsid w:val="00AF3D6E"/>
    <w:rsid w:val="00AF3DDE"/>
    <w:rsid w:val="00AF43CA"/>
    <w:rsid w:val="00AF442E"/>
    <w:rsid w:val="00AF4650"/>
    <w:rsid w:val="00AF4F1B"/>
    <w:rsid w:val="00AF4F38"/>
    <w:rsid w:val="00AF57A8"/>
    <w:rsid w:val="00AF6473"/>
    <w:rsid w:val="00AF6BF7"/>
    <w:rsid w:val="00AF6F35"/>
    <w:rsid w:val="00AF7500"/>
    <w:rsid w:val="00AF77F8"/>
    <w:rsid w:val="00AF7897"/>
    <w:rsid w:val="00AF792B"/>
    <w:rsid w:val="00AF7962"/>
    <w:rsid w:val="00AF7A67"/>
    <w:rsid w:val="00AF7A73"/>
    <w:rsid w:val="00AF7A78"/>
    <w:rsid w:val="00B0057B"/>
    <w:rsid w:val="00B005B7"/>
    <w:rsid w:val="00B00A40"/>
    <w:rsid w:val="00B011D9"/>
    <w:rsid w:val="00B01466"/>
    <w:rsid w:val="00B0199D"/>
    <w:rsid w:val="00B01D89"/>
    <w:rsid w:val="00B01FA3"/>
    <w:rsid w:val="00B025FE"/>
    <w:rsid w:val="00B02801"/>
    <w:rsid w:val="00B028A1"/>
    <w:rsid w:val="00B02C20"/>
    <w:rsid w:val="00B03023"/>
    <w:rsid w:val="00B030AB"/>
    <w:rsid w:val="00B033BB"/>
    <w:rsid w:val="00B039FF"/>
    <w:rsid w:val="00B03E1B"/>
    <w:rsid w:val="00B03F75"/>
    <w:rsid w:val="00B04009"/>
    <w:rsid w:val="00B0402E"/>
    <w:rsid w:val="00B04709"/>
    <w:rsid w:val="00B04919"/>
    <w:rsid w:val="00B049D8"/>
    <w:rsid w:val="00B04BBB"/>
    <w:rsid w:val="00B04EB6"/>
    <w:rsid w:val="00B0513C"/>
    <w:rsid w:val="00B05444"/>
    <w:rsid w:val="00B05C55"/>
    <w:rsid w:val="00B061C7"/>
    <w:rsid w:val="00B070AA"/>
    <w:rsid w:val="00B078F5"/>
    <w:rsid w:val="00B07DF3"/>
    <w:rsid w:val="00B10182"/>
    <w:rsid w:val="00B1073D"/>
    <w:rsid w:val="00B10742"/>
    <w:rsid w:val="00B10D84"/>
    <w:rsid w:val="00B10DBE"/>
    <w:rsid w:val="00B10F95"/>
    <w:rsid w:val="00B11136"/>
    <w:rsid w:val="00B11722"/>
    <w:rsid w:val="00B1183E"/>
    <w:rsid w:val="00B12054"/>
    <w:rsid w:val="00B12615"/>
    <w:rsid w:val="00B1296C"/>
    <w:rsid w:val="00B12C39"/>
    <w:rsid w:val="00B12D5F"/>
    <w:rsid w:val="00B12E54"/>
    <w:rsid w:val="00B13080"/>
    <w:rsid w:val="00B1351D"/>
    <w:rsid w:val="00B135CE"/>
    <w:rsid w:val="00B13629"/>
    <w:rsid w:val="00B1378B"/>
    <w:rsid w:val="00B13D35"/>
    <w:rsid w:val="00B140F6"/>
    <w:rsid w:val="00B1471A"/>
    <w:rsid w:val="00B15B6C"/>
    <w:rsid w:val="00B16347"/>
    <w:rsid w:val="00B166D3"/>
    <w:rsid w:val="00B16836"/>
    <w:rsid w:val="00B16CCF"/>
    <w:rsid w:val="00B16E9F"/>
    <w:rsid w:val="00B1714A"/>
    <w:rsid w:val="00B171DF"/>
    <w:rsid w:val="00B1765F"/>
    <w:rsid w:val="00B17694"/>
    <w:rsid w:val="00B17CF6"/>
    <w:rsid w:val="00B20048"/>
    <w:rsid w:val="00B20231"/>
    <w:rsid w:val="00B2041D"/>
    <w:rsid w:val="00B207E8"/>
    <w:rsid w:val="00B20A5A"/>
    <w:rsid w:val="00B215C4"/>
    <w:rsid w:val="00B219B4"/>
    <w:rsid w:val="00B21E0B"/>
    <w:rsid w:val="00B22124"/>
    <w:rsid w:val="00B22293"/>
    <w:rsid w:val="00B222AE"/>
    <w:rsid w:val="00B22508"/>
    <w:rsid w:val="00B2269D"/>
    <w:rsid w:val="00B226BF"/>
    <w:rsid w:val="00B226F4"/>
    <w:rsid w:val="00B22731"/>
    <w:rsid w:val="00B22CC4"/>
    <w:rsid w:val="00B22EBE"/>
    <w:rsid w:val="00B233D6"/>
    <w:rsid w:val="00B23501"/>
    <w:rsid w:val="00B2365D"/>
    <w:rsid w:val="00B23DB6"/>
    <w:rsid w:val="00B24738"/>
    <w:rsid w:val="00B24965"/>
    <w:rsid w:val="00B25135"/>
    <w:rsid w:val="00B259DC"/>
    <w:rsid w:val="00B25A69"/>
    <w:rsid w:val="00B25BB1"/>
    <w:rsid w:val="00B2622B"/>
    <w:rsid w:val="00B262B0"/>
    <w:rsid w:val="00B2695C"/>
    <w:rsid w:val="00B26B7A"/>
    <w:rsid w:val="00B26F79"/>
    <w:rsid w:val="00B2748A"/>
    <w:rsid w:val="00B2756D"/>
    <w:rsid w:val="00B275AB"/>
    <w:rsid w:val="00B276F0"/>
    <w:rsid w:val="00B277B9"/>
    <w:rsid w:val="00B27C9F"/>
    <w:rsid w:val="00B27EDF"/>
    <w:rsid w:val="00B3054D"/>
    <w:rsid w:val="00B30881"/>
    <w:rsid w:val="00B30ADA"/>
    <w:rsid w:val="00B312FF"/>
    <w:rsid w:val="00B31D42"/>
    <w:rsid w:val="00B31E9A"/>
    <w:rsid w:val="00B31FB8"/>
    <w:rsid w:val="00B32218"/>
    <w:rsid w:val="00B32624"/>
    <w:rsid w:val="00B328DD"/>
    <w:rsid w:val="00B33207"/>
    <w:rsid w:val="00B33286"/>
    <w:rsid w:val="00B333AA"/>
    <w:rsid w:val="00B33651"/>
    <w:rsid w:val="00B336C5"/>
    <w:rsid w:val="00B336EA"/>
    <w:rsid w:val="00B3375C"/>
    <w:rsid w:val="00B33855"/>
    <w:rsid w:val="00B33871"/>
    <w:rsid w:val="00B33CA1"/>
    <w:rsid w:val="00B33D44"/>
    <w:rsid w:val="00B33DF7"/>
    <w:rsid w:val="00B33E1D"/>
    <w:rsid w:val="00B33F31"/>
    <w:rsid w:val="00B348F8"/>
    <w:rsid w:val="00B34941"/>
    <w:rsid w:val="00B34C12"/>
    <w:rsid w:val="00B34F76"/>
    <w:rsid w:val="00B35009"/>
    <w:rsid w:val="00B35016"/>
    <w:rsid w:val="00B35196"/>
    <w:rsid w:val="00B35321"/>
    <w:rsid w:val="00B355B1"/>
    <w:rsid w:val="00B356E1"/>
    <w:rsid w:val="00B35865"/>
    <w:rsid w:val="00B35F48"/>
    <w:rsid w:val="00B360C1"/>
    <w:rsid w:val="00B3660C"/>
    <w:rsid w:val="00B36C3B"/>
    <w:rsid w:val="00B36D21"/>
    <w:rsid w:val="00B370A6"/>
    <w:rsid w:val="00B372DA"/>
    <w:rsid w:val="00B3777C"/>
    <w:rsid w:val="00B378A2"/>
    <w:rsid w:val="00B401F6"/>
    <w:rsid w:val="00B403AE"/>
    <w:rsid w:val="00B40B30"/>
    <w:rsid w:val="00B40BE4"/>
    <w:rsid w:val="00B40FCE"/>
    <w:rsid w:val="00B410E3"/>
    <w:rsid w:val="00B41302"/>
    <w:rsid w:val="00B41370"/>
    <w:rsid w:val="00B4172F"/>
    <w:rsid w:val="00B41951"/>
    <w:rsid w:val="00B419EA"/>
    <w:rsid w:val="00B41BB1"/>
    <w:rsid w:val="00B41BDD"/>
    <w:rsid w:val="00B41E08"/>
    <w:rsid w:val="00B422C9"/>
    <w:rsid w:val="00B425CB"/>
    <w:rsid w:val="00B42693"/>
    <w:rsid w:val="00B42F2D"/>
    <w:rsid w:val="00B4324A"/>
    <w:rsid w:val="00B43614"/>
    <w:rsid w:val="00B4395A"/>
    <w:rsid w:val="00B43CCD"/>
    <w:rsid w:val="00B4403F"/>
    <w:rsid w:val="00B44923"/>
    <w:rsid w:val="00B44B12"/>
    <w:rsid w:val="00B44CB4"/>
    <w:rsid w:val="00B44EB5"/>
    <w:rsid w:val="00B45879"/>
    <w:rsid w:val="00B45A20"/>
    <w:rsid w:val="00B45D8B"/>
    <w:rsid w:val="00B464CC"/>
    <w:rsid w:val="00B46B4D"/>
    <w:rsid w:val="00B46B87"/>
    <w:rsid w:val="00B4714D"/>
    <w:rsid w:val="00B47467"/>
    <w:rsid w:val="00B47E46"/>
    <w:rsid w:val="00B47E97"/>
    <w:rsid w:val="00B47ED8"/>
    <w:rsid w:val="00B50246"/>
    <w:rsid w:val="00B5044F"/>
    <w:rsid w:val="00B506AC"/>
    <w:rsid w:val="00B5082B"/>
    <w:rsid w:val="00B50A3D"/>
    <w:rsid w:val="00B5104E"/>
    <w:rsid w:val="00B5117E"/>
    <w:rsid w:val="00B511A5"/>
    <w:rsid w:val="00B51292"/>
    <w:rsid w:val="00B51401"/>
    <w:rsid w:val="00B514F9"/>
    <w:rsid w:val="00B51803"/>
    <w:rsid w:val="00B51EE4"/>
    <w:rsid w:val="00B520AB"/>
    <w:rsid w:val="00B5210E"/>
    <w:rsid w:val="00B5224A"/>
    <w:rsid w:val="00B53046"/>
    <w:rsid w:val="00B5313B"/>
    <w:rsid w:val="00B5329F"/>
    <w:rsid w:val="00B537D0"/>
    <w:rsid w:val="00B53A0D"/>
    <w:rsid w:val="00B53F56"/>
    <w:rsid w:val="00B5424F"/>
    <w:rsid w:val="00B54B8B"/>
    <w:rsid w:val="00B54E4A"/>
    <w:rsid w:val="00B552FD"/>
    <w:rsid w:val="00B554B4"/>
    <w:rsid w:val="00B55511"/>
    <w:rsid w:val="00B55572"/>
    <w:rsid w:val="00B55FF7"/>
    <w:rsid w:val="00B56058"/>
    <w:rsid w:val="00B568C5"/>
    <w:rsid w:val="00B56D8B"/>
    <w:rsid w:val="00B56F01"/>
    <w:rsid w:val="00B56F10"/>
    <w:rsid w:val="00B57610"/>
    <w:rsid w:val="00B5766C"/>
    <w:rsid w:val="00B579B5"/>
    <w:rsid w:val="00B6002F"/>
    <w:rsid w:val="00B600DA"/>
    <w:rsid w:val="00B601BE"/>
    <w:rsid w:val="00B60651"/>
    <w:rsid w:val="00B60CFB"/>
    <w:rsid w:val="00B6157A"/>
    <w:rsid w:val="00B61E04"/>
    <w:rsid w:val="00B6202C"/>
    <w:rsid w:val="00B621EB"/>
    <w:rsid w:val="00B6225C"/>
    <w:rsid w:val="00B62329"/>
    <w:rsid w:val="00B62CF4"/>
    <w:rsid w:val="00B6378E"/>
    <w:rsid w:val="00B63A52"/>
    <w:rsid w:val="00B641CE"/>
    <w:rsid w:val="00B641E9"/>
    <w:rsid w:val="00B65A00"/>
    <w:rsid w:val="00B662A1"/>
    <w:rsid w:val="00B66942"/>
    <w:rsid w:val="00B66BE3"/>
    <w:rsid w:val="00B67CD9"/>
    <w:rsid w:val="00B67EE3"/>
    <w:rsid w:val="00B7049B"/>
    <w:rsid w:val="00B70D50"/>
    <w:rsid w:val="00B70DC2"/>
    <w:rsid w:val="00B71228"/>
    <w:rsid w:val="00B712BE"/>
    <w:rsid w:val="00B71A13"/>
    <w:rsid w:val="00B71F24"/>
    <w:rsid w:val="00B71F98"/>
    <w:rsid w:val="00B72572"/>
    <w:rsid w:val="00B7269D"/>
    <w:rsid w:val="00B7276B"/>
    <w:rsid w:val="00B72959"/>
    <w:rsid w:val="00B7351B"/>
    <w:rsid w:val="00B73806"/>
    <w:rsid w:val="00B73B8D"/>
    <w:rsid w:val="00B73C74"/>
    <w:rsid w:val="00B73F33"/>
    <w:rsid w:val="00B73FA4"/>
    <w:rsid w:val="00B744F0"/>
    <w:rsid w:val="00B7459F"/>
    <w:rsid w:val="00B74AC2"/>
    <w:rsid w:val="00B75A01"/>
    <w:rsid w:val="00B76D85"/>
    <w:rsid w:val="00B76E1F"/>
    <w:rsid w:val="00B76EF8"/>
    <w:rsid w:val="00B770CD"/>
    <w:rsid w:val="00B77234"/>
    <w:rsid w:val="00B77AD2"/>
    <w:rsid w:val="00B77B3A"/>
    <w:rsid w:val="00B77EE6"/>
    <w:rsid w:val="00B77F03"/>
    <w:rsid w:val="00B802D3"/>
    <w:rsid w:val="00B806B4"/>
    <w:rsid w:val="00B80AD8"/>
    <w:rsid w:val="00B80F7D"/>
    <w:rsid w:val="00B81341"/>
    <w:rsid w:val="00B81727"/>
    <w:rsid w:val="00B819D8"/>
    <w:rsid w:val="00B81EB3"/>
    <w:rsid w:val="00B8234D"/>
    <w:rsid w:val="00B82542"/>
    <w:rsid w:val="00B82D30"/>
    <w:rsid w:val="00B83076"/>
    <w:rsid w:val="00B8349B"/>
    <w:rsid w:val="00B837CB"/>
    <w:rsid w:val="00B8384E"/>
    <w:rsid w:val="00B83A6D"/>
    <w:rsid w:val="00B83F3B"/>
    <w:rsid w:val="00B83FC6"/>
    <w:rsid w:val="00B84259"/>
    <w:rsid w:val="00B8436A"/>
    <w:rsid w:val="00B846BC"/>
    <w:rsid w:val="00B84832"/>
    <w:rsid w:val="00B851AE"/>
    <w:rsid w:val="00B85811"/>
    <w:rsid w:val="00B85B1C"/>
    <w:rsid w:val="00B860D1"/>
    <w:rsid w:val="00B864DD"/>
    <w:rsid w:val="00B866F0"/>
    <w:rsid w:val="00B8672E"/>
    <w:rsid w:val="00B86F37"/>
    <w:rsid w:val="00B8718C"/>
    <w:rsid w:val="00B871D0"/>
    <w:rsid w:val="00B872D5"/>
    <w:rsid w:val="00B87493"/>
    <w:rsid w:val="00B87701"/>
    <w:rsid w:val="00B877A9"/>
    <w:rsid w:val="00B8783A"/>
    <w:rsid w:val="00B879FC"/>
    <w:rsid w:val="00B87D01"/>
    <w:rsid w:val="00B87DC3"/>
    <w:rsid w:val="00B87E08"/>
    <w:rsid w:val="00B904F5"/>
    <w:rsid w:val="00B90AB4"/>
    <w:rsid w:val="00B913D0"/>
    <w:rsid w:val="00B91791"/>
    <w:rsid w:val="00B91807"/>
    <w:rsid w:val="00B91AE9"/>
    <w:rsid w:val="00B91B13"/>
    <w:rsid w:val="00B91C98"/>
    <w:rsid w:val="00B91E15"/>
    <w:rsid w:val="00B91E1B"/>
    <w:rsid w:val="00B91FC1"/>
    <w:rsid w:val="00B92266"/>
    <w:rsid w:val="00B926BD"/>
    <w:rsid w:val="00B928D4"/>
    <w:rsid w:val="00B92E59"/>
    <w:rsid w:val="00B931B2"/>
    <w:rsid w:val="00B933CC"/>
    <w:rsid w:val="00B93C6C"/>
    <w:rsid w:val="00B93F4E"/>
    <w:rsid w:val="00B943AE"/>
    <w:rsid w:val="00B94935"/>
    <w:rsid w:val="00B94D12"/>
    <w:rsid w:val="00B950A7"/>
    <w:rsid w:val="00B9584F"/>
    <w:rsid w:val="00B95938"/>
    <w:rsid w:val="00B95A47"/>
    <w:rsid w:val="00B95AD7"/>
    <w:rsid w:val="00B967A4"/>
    <w:rsid w:val="00B96D54"/>
    <w:rsid w:val="00B973BB"/>
    <w:rsid w:val="00B975A9"/>
    <w:rsid w:val="00B979FB"/>
    <w:rsid w:val="00B97AEE"/>
    <w:rsid w:val="00BA0733"/>
    <w:rsid w:val="00BA077C"/>
    <w:rsid w:val="00BA0B1A"/>
    <w:rsid w:val="00BA0CC8"/>
    <w:rsid w:val="00BA0F66"/>
    <w:rsid w:val="00BA1111"/>
    <w:rsid w:val="00BA1118"/>
    <w:rsid w:val="00BA16D1"/>
    <w:rsid w:val="00BA1735"/>
    <w:rsid w:val="00BA17DE"/>
    <w:rsid w:val="00BA1800"/>
    <w:rsid w:val="00BA1831"/>
    <w:rsid w:val="00BA1D81"/>
    <w:rsid w:val="00BA21FD"/>
    <w:rsid w:val="00BA2480"/>
    <w:rsid w:val="00BA2C39"/>
    <w:rsid w:val="00BA2D60"/>
    <w:rsid w:val="00BA335F"/>
    <w:rsid w:val="00BA383F"/>
    <w:rsid w:val="00BA395C"/>
    <w:rsid w:val="00BA3A31"/>
    <w:rsid w:val="00BA418A"/>
    <w:rsid w:val="00BA4542"/>
    <w:rsid w:val="00BA4A3E"/>
    <w:rsid w:val="00BA50FC"/>
    <w:rsid w:val="00BA52AE"/>
    <w:rsid w:val="00BA53F3"/>
    <w:rsid w:val="00BA5927"/>
    <w:rsid w:val="00BA5C68"/>
    <w:rsid w:val="00BA5D38"/>
    <w:rsid w:val="00BA60FE"/>
    <w:rsid w:val="00BA61EF"/>
    <w:rsid w:val="00BA6237"/>
    <w:rsid w:val="00BA6359"/>
    <w:rsid w:val="00BA64D7"/>
    <w:rsid w:val="00BA67D5"/>
    <w:rsid w:val="00BA67E2"/>
    <w:rsid w:val="00BA6B27"/>
    <w:rsid w:val="00BA6BCB"/>
    <w:rsid w:val="00BA772A"/>
    <w:rsid w:val="00BA7809"/>
    <w:rsid w:val="00BA7CA1"/>
    <w:rsid w:val="00BB02E8"/>
    <w:rsid w:val="00BB063E"/>
    <w:rsid w:val="00BB139F"/>
    <w:rsid w:val="00BB1430"/>
    <w:rsid w:val="00BB2180"/>
    <w:rsid w:val="00BB2345"/>
    <w:rsid w:val="00BB29EC"/>
    <w:rsid w:val="00BB2A86"/>
    <w:rsid w:val="00BB2ABA"/>
    <w:rsid w:val="00BB3136"/>
    <w:rsid w:val="00BB3419"/>
    <w:rsid w:val="00BB3C50"/>
    <w:rsid w:val="00BB4CC1"/>
    <w:rsid w:val="00BB4CDE"/>
    <w:rsid w:val="00BB4FBC"/>
    <w:rsid w:val="00BB541B"/>
    <w:rsid w:val="00BB5DD9"/>
    <w:rsid w:val="00BB5FC7"/>
    <w:rsid w:val="00BB6256"/>
    <w:rsid w:val="00BB6372"/>
    <w:rsid w:val="00BB6672"/>
    <w:rsid w:val="00BB67E6"/>
    <w:rsid w:val="00BB72E8"/>
    <w:rsid w:val="00BB74EC"/>
    <w:rsid w:val="00BB7914"/>
    <w:rsid w:val="00BB7D0B"/>
    <w:rsid w:val="00BC02C6"/>
    <w:rsid w:val="00BC02CF"/>
    <w:rsid w:val="00BC0784"/>
    <w:rsid w:val="00BC07E7"/>
    <w:rsid w:val="00BC0ABC"/>
    <w:rsid w:val="00BC0C1E"/>
    <w:rsid w:val="00BC0EC6"/>
    <w:rsid w:val="00BC0F65"/>
    <w:rsid w:val="00BC0F89"/>
    <w:rsid w:val="00BC0F9E"/>
    <w:rsid w:val="00BC14AA"/>
    <w:rsid w:val="00BC1C71"/>
    <w:rsid w:val="00BC1FC4"/>
    <w:rsid w:val="00BC2887"/>
    <w:rsid w:val="00BC2E67"/>
    <w:rsid w:val="00BC2F77"/>
    <w:rsid w:val="00BC3201"/>
    <w:rsid w:val="00BC34E2"/>
    <w:rsid w:val="00BC3615"/>
    <w:rsid w:val="00BC3CFE"/>
    <w:rsid w:val="00BC541D"/>
    <w:rsid w:val="00BC5AFB"/>
    <w:rsid w:val="00BC5DEC"/>
    <w:rsid w:val="00BC5E73"/>
    <w:rsid w:val="00BC5ED8"/>
    <w:rsid w:val="00BC5F8F"/>
    <w:rsid w:val="00BC5FDA"/>
    <w:rsid w:val="00BC6164"/>
    <w:rsid w:val="00BC64E5"/>
    <w:rsid w:val="00BC6725"/>
    <w:rsid w:val="00BC69DC"/>
    <w:rsid w:val="00BC6A94"/>
    <w:rsid w:val="00BC7CD6"/>
    <w:rsid w:val="00BC7E5D"/>
    <w:rsid w:val="00BD0205"/>
    <w:rsid w:val="00BD0477"/>
    <w:rsid w:val="00BD07B6"/>
    <w:rsid w:val="00BD0A08"/>
    <w:rsid w:val="00BD0A1E"/>
    <w:rsid w:val="00BD0C24"/>
    <w:rsid w:val="00BD0C6F"/>
    <w:rsid w:val="00BD0CDE"/>
    <w:rsid w:val="00BD199F"/>
    <w:rsid w:val="00BD19A6"/>
    <w:rsid w:val="00BD20F1"/>
    <w:rsid w:val="00BD22DD"/>
    <w:rsid w:val="00BD237C"/>
    <w:rsid w:val="00BD2679"/>
    <w:rsid w:val="00BD27D1"/>
    <w:rsid w:val="00BD2C42"/>
    <w:rsid w:val="00BD3436"/>
    <w:rsid w:val="00BD3A83"/>
    <w:rsid w:val="00BD3C8B"/>
    <w:rsid w:val="00BD45D9"/>
    <w:rsid w:val="00BD4611"/>
    <w:rsid w:val="00BD46AC"/>
    <w:rsid w:val="00BD4AC6"/>
    <w:rsid w:val="00BD4B41"/>
    <w:rsid w:val="00BD4FCD"/>
    <w:rsid w:val="00BD5085"/>
    <w:rsid w:val="00BD52DC"/>
    <w:rsid w:val="00BD5315"/>
    <w:rsid w:val="00BD5555"/>
    <w:rsid w:val="00BD57BE"/>
    <w:rsid w:val="00BD57FB"/>
    <w:rsid w:val="00BD5ACF"/>
    <w:rsid w:val="00BD5AF7"/>
    <w:rsid w:val="00BD5BF5"/>
    <w:rsid w:val="00BD5D81"/>
    <w:rsid w:val="00BD64ED"/>
    <w:rsid w:val="00BD65CB"/>
    <w:rsid w:val="00BD687B"/>
    <w:rsid w:val="00BD6C69"/>
    <w:rsid w:val="00BD6F36"/>
    <w:rsid w:val="00BD77CD"/>
    <w:rsid w:val="00BD7995"/>
    <w:rsid w:val="00BD7DA3"/>
    <w:rsid w:val="00BE00E3"/>
    <w:rsid w:val="00BE02D6"/>
    <w:rsid w:val="00BE05E1"/>
    <w:rsid w:val="00BE09E3"/>
    <w:rsid w:val="00BE09F1"/>
    <w:rsid w:val="00BE0CF2"/>
    <w:rsid w:val="00BE0DF1"/>
    <w:rsid w:val="00BE1571"/>
    <w:rsid w:val="00BE17B7"/>
    <w:rsid w:val="00BE1960"/>
    <w:rsid w:val="00BE1D16"/>
    <w:rsid w:val="00BE1EEE"/>
    <w:rsid w:val="00BE27B5"/>
    <w:rsid w:val="00BE2904"/>
    <w:rsid w:val="00BE2BFB"/>
    <w:rsid w:val="00BE2C41"/>
    <w:rsid w:val="00BE2F23"/>
    <w:rsid w:val="00BE321F"/>
    <w:rsid w:val="00BE3545"/>
    <w:rsid w:val="00BE3878"/>
    <w:rsid w:val="00BE3917"/>
    <w:rsid w:val="00BE40B5"/>
    <w:rsid w:val="00BE4627"/>
    <w:rsid w:val="00BE4C29"/>
    <w:rsid w:val="00BE54A5"/>
    <w:rsid w:val="00BE5BB9"/>
    <w:rsid w:val="00BE6A67"/>
    <w:rsid w:val="00BE6ABB"/>
    <w:rsid w:val="00BE6CCE"/>
    <w:rsid w:val="00BE70EB"/>
    <w:rsid w:val="00BE73FC"/>
    <w:rsid w:val="00BF0122"/>
    <w:rsid w:val="00BF1B0D"/>
    <w:rsid w:val="00BF1E64"/>
    <w:rsid w:val="00BF1F40"/>
    <w:rsid w:val="00BF22EB"/>
    <w:rsid w:val="00BF2C59"/>
    <w:rsid w:val="00BF36DC"/>
    <w:rsid w:val="00BF3EF3"/>
    <w:rsid w:val="00BF3F3E"/>
    <w:rsid w:val="00BF4168"/>
    <w:rsid w:val="00BF4BB6"/>
    <w:rsid w:val="00BF4E91"/>
    <w:rsid w:val="00BF4E9D"/>
    <w:rsid w:val="00BF5D45"/>
    <w:rsid w:val="00BF5F99"/>
    <w:rsid w:val="00BF6117"/>
    <w:rsid w:val="00BF6180"/>
    <w:rsid w:val="00BF6414"/>
    <w:rsid w:val="00BF6586"/>
    <w:rsid w:val="00BF7164"/>
    <w:rsid w:val="00BF7394"/>
    <w:rsid w:val="00BF7B59"/>
    <w:rsid w:val="00BF7B6C"/>
    <w:rsid w:val="00BF7DC2"/>
    <w:rsid w:val="00BF7FA7"/>
    <w:rsid w:val="00C00D0A"/>
    <w:rsid w:val="00C01021"/>
    <w:rsid w:val="00C011DC"/>
    <w:rsid w:val="00C017AB"/>
    <w:rsid w:val="00C01B28"/>
    <w:rsid w:val="00C02203"/>
    <w:rsid w:val="00C022AC"/>
    <w:rsid w:val="00C02B75"/>
    <w:rsid w:val="00C02D07"/>
    <w:rsid w:val="00C036E8"/>
    <w:rsid w:val="00C03815"/>
    <w:rsid w:val="00C03D42"/>
    <w:rsid w:val="00C04453"/>
    <w:rsid w:val="00C047AF"/>
    <w:rsid w:val="00C04DA3"/>
    <w:rsid w:val="00C05887"/>
    <w:rsid w:val="00C05BC7"/>
    <w:rsid w:val="00C05C2E"/>
    <w:rsid w:val="00C05C9C"/>
    <w:rsid w:val="00C05FDE"/>
    <w:rsid w:val="00C06695"/>
    <w:rsid w:val="00C068ED"/>
    <w:rsid w:val="00C06D3E"/>
    <w:rsid w:val="00C06F35"/>
    <w:rsid w:val="00C06F78"/>
    <w:rsid w:val="00C07152"/>
    <w:rsid w:val="00C07184"/>
    <w:rsid w:val="00C07551"/>
    <w:rsid w:val="00C076C9"/>
    <w:rsid w:val="00C0787C"/>
    <w:rsid w:val="00C07E8E"/>
    <w:rsid w:val="00C101A8"/>
    <w:rsid w:val="00C105BE"/>
    <w:rsid w:val="00C10707"/>
    <w:rsid w:val="00C10802"/>
    <w:rsid w:val="00C108D2"/>
    <w:rsid w:val="00C10AF9"/>
    <w:rsid w:val="00C10B15"/>
    <w:rsid w:val="00C110E6"/>
    <w:rsid w:val="00C113B1"/>
    <w:rsid w:val="00C11FBF"/>
    <w:rsid w:val="00C120E2"/>
    <w:rsid w:val="00C12398"/>
    <w:rsid w:val="00C12E87"/>
    <w:rsid w:val="00C12F71"/>
    <w:rsid w:val="00C1359D"/>
    <w:rsid w:val="00C135EF"/>
    <w:rsid w:val="00C13865"/>
    <w:rsid w:val="00C13A65"/>
    <w:rsid w:val="00C13B4F"/>
    <w:rsid w:val="00C14AB1"/>
    <w:rsid w:val="00C14BBA"/>
    <w:rsid w:val="00C15866"/>
    <w:rsid w:val="00C1612D"/>
    <w:rsid w:val="00C16B53"/>
    <w:rsid w:val="00C16D93"/>
    <w:rsid w:val="00C16E74"/>
    <w:rsid w:val="00C17515"/>
    <w:rsid w:val="00C1760D"/>
    <w:rsid w:val="00C17CD9"/>
    <w:rsid w:val="00C17F58"/>
    <w:rsid w:val="00C201B5"/>
    <w:rsid w:val="00C205DD"/>
    <w:rsid w:val="00C20FE7"/>
    <w:rsid w:val="00C2110B"/>
    <w:rsid w:val="00C2151D"/>
    <w:rsid w:val="00C21854"/>
    <w:rsid w:val="00C21906"/>
    <w:rsid w:val="00C2197B"/>
    <w:rsid w:val="00C21B1A"/>
    <w:rsid w:val="00C21E93"/>
    <w:rsid w:val="00C220CB"/>
    <w:rsid w:val="00C220D3"/>
    <w:rsid w:val="00C221C7"/>
    <w:rsid w:val="00C22471"/>
    <w:rsid w:val="00C22596"/>
    <w:rsid w:val="00C22773"/>
    <w:rsid w:val="00C22870"/>
    <w:rsid w:val="00C233E0"/>
    <w:rsid w:val="00C2369A"/>
    <w:rsid w:val="00C236D5"/>
    <w:rsid w:val="00C25733"/>
    <w:rsid w:val="00C26318"/>
    <w:rsid w:val="00C266CE"/>
    <w:rsid w:val="00C26879"/>
    <w:rsid w:val="00C26B99"/>
    <w:rsid w:val="00C26DE5"/>
    <w:rsid w:val="00C26FAB"/>
    <w:rsid w:val="00C2706D"/>
    <w:rsid w:val="00C2744F"/>
    <w:rsid w:val="00C2777D"/>
    <w:rsid w:val="00C277B6"/>
    <w:rsid w:val="00C27815"/>
    <w:rsid w:val="00C27842"/>
    <w:rsid w:val="00C300F8"/>
    <w:rsid w:val="00C306B4"/>
    <w:rsid w:val="00C30743"/>
    <w:rsid w:val="00C30DE9"/>
    <w:rsid w:val="00C3120A"/>
    <w:rsid w:val="00C31482"/>
    <w:rsid w:val="00C31C81"/>
    <w:rsid w:val="00C31D35"/>
    <w:rsid w:val="00C327BB"/>
    <w:rsid w:val="00C32B13"/>
    <w:rsid w:val="00C32CE2"/>
    <w:rsid w:val="00C330FA"/>
    <w:rsid w:val="00C333AA"/>
    <w:rsid w:val="00C33790"/>
    <w:rsid w:val="00C338D9"/>
    <w:rsid w:val="00C34B5F"/>
    <w:rsid w:val="00C34D35"/>
    <w:rsid w:val="00C34FFD"/>
    <w:rsid w:val="00C356D4"/>
    <w:rsid w:val="00C357FE"/>
    <w:rsid w:val="00C35E97"/>
    <w:rsid w:val="00C35FA9"/>
    <w:rsid w:val="00C363D1"/>
    <w:rsid w:val="00C3642B"/>
    <w:rsid w:val="00C36BAB"/>
    <w:rsid w:val="00C377DB"/>
    <w:rsid w:val="00C4035C"/>
    <w:rsid w:val="00C404A1"/>
    <w:rsid w:val="00C409B5"/>
    <w:rsid w:val="00C414ED"/>
    <w:rsid w:val="00C417AE"/>
    <w:rsid w:val="00C4195F"/>
    <w:rsid w:val="00C425D9"/>
    <w:rsid w:val="00C42615"/>
    <w:rsid w:val="00C42958"/>
    <w:rsid w:val="00C42DEA"/>
    <w:rsid w:val="00C42EDD"/>
    <w:rsid w:val="00C42FE7"/>
    <w:rsid w:val="00C4312A"/>
    <w:rsid w:val="00C4381B"/>
    <w:rsid w:val="00C43A73"/>
    <w:rsid w:val="00C43B22"/>
    <w:rsid w:val="00C43C60"/>
    <w:rsid w:val="00C43CC3"/>
    <w:rsid w:val="00C44DC4"/>
    <w:rsid w:val="00C453FF"/>
    <w:rsid w:val="00C45430"/>
    <w:rsid w:val="00C45CC3"/>
    <w:rsid w:val="00C461D7"/>
    <w:rsid w:val="00C46323"/>
    <w:rsid w:val="00C46631"/>
    <w:rsid w:val="00C466B6"/>
    <w:rsid w:val="00C46E40"/>
    <w:rsid w:val="00C4752C"/>
    <w:rsid w:val="00C47AC0"/>
    <w:rsid w:val="00C47D98"/>
    <w:rsid w:val="00C50246"/>
    <w:rsid w:val="00C5036A"/>
    <w:rsid w:val="00C50455"/>
    <w:rsid w:val="00C508EE"/>
    <w:rsid w:val="00C50B45"/>
    <w:rsid w:val="00C51979"/>
    <w:rsid w:val="00C519ED"/>
    <w:rsid w:val="00C51D02"/>
    <w:rsid w:val="00C51E30"/>
    <w:rsid w:val="00C52020"/>
    <w:rsid w:val="00C52A97"/>
    <w:rsid w:val="00C52CB5"/>
    <w:rsid w:val="00C52F8A"/>
    <w:rsid w:val="00C5318C"/>
    <w:rsid w:val="00C53235"/>
    <w:rsid w:val="00C53485"/>
    <w:rsid w:val="00C5364D"/>
    <w:rsid w:val="00C53954"/>
    <w:rsid w:val="00C5453A"/>
    <w:rsid w:val="00C5470F"/>
    <w:rsid w:val="00C54AB2"/>
    <w:rsid w:val="00C54D32"/>
    <w:rsid w:val="00C54DA7"/>
    <w:rsid w:val="00C55650"/>
    <w:rsid w:val="00C556C1"/>
    <w:rsid w:val="00C55C6E"/>
    <w:rsid w:val="00C55EFB"/>
    <w:rsid w:val="00C56235"/>
    <w:rsid w:val="00C56609"/>
    <w:rsid w:val="00C5669A"/>
    <w:rsid w:val="00C56963"/>
    <w:rsid w:val="00C56DBB"/>
    <w:rsid w:val="00C56F14"/>
    <w:rsid w:val="00C57047"/>
    <w:rsid w:val="00C574EC"/>
    <w:rsid w:val="00C57968"/>
    <w:rsid w:val="00C57AD1"/>
    <w:rsid w:val="00C57F19"/>
    <w:rsid w:val="00C60754"/>
    <w:rsid w:val="00C60E72"/>
    <w:rsid w:val="00C61114"/>
    <w:rsid w:val="00C6173B"/>
    <w:rsid w:val="00C619BB"/>
    <w:rsid w:val="00C61FAD"/>
    <w:rsid w:val="00C626F5"/>
    <w:rsid w:val="00C626FC"/>
    <w:rsid w:val="00C6279E"/>
    <w:rsid w:val="00C627BA"/>
    <w:rsid w:val="00C62C25"/>
    <w:rsid w:val="00C62D3A"/>
    <w:rsid w:val="00C63164"/>
    <w:rsid w:val="00C63167"/>
    <w:rsid w:val="00C63291"/>
    <w:rsid w:val="00C63493"/>
    <w:rsid w:val="00C6361E"/>
    <w:rsid w:val="00C63B8F"/>
    <w:rsid w:val="00C63C28"/>
    <w:rsid w:val="00C63CF8"/>
    <w:rsid w:val="00C63DB3"/>
    <w:rsid w:val="00C640DD"/>
    <w:rsid w:val="00C64139"/>
    <w:rsid w:val="00C654CA"/>
    <w:rsid w:val="00C662E5"/>
    <w:rsid w:val="00C667CD"/>
    <w:rsid w:val="00C66A4B"/>
    <w:rsid w:val="00C66B02"/>
    <w:rsid w:val="00C66B26"/>
    <w:rsid w:val="00C66C2E"/>
    <w:rsid w:val="00C66FD6"/>
    <w:rsid w:val="00C67126"/>
    <w:rsid w:val="00C6762F"/>
    <w:rsid w:val="00C6792B"/>
    <w:rsid w:val="00C7008F"/>
    <w:rsid w:val="00C700D3"/>
    <w:rsid w:val="00C7024E"/>
    <w:rsid w:val="00C70A09"/>
    <w:rsid w:val="00C70C05"/>
    <w:rsid w:val="00C70D74"/>
    <w:rsid w:val="00C70EEB"/>
    <w:rsid w:val="00C70FAA"/>
    <w:rsid w:val="00C71293"/>
    <w:rsid w:val="00C71827"/>
    <w:rsid w:val="00C719A2"/>
    <w:rsid w:val="00C71B53"/>
    <w:rsid w:val="00C71BD5"/>
    <w:rsid w:val="00C71ED5"/>
    <w:rsid w:val="00C71F6F"/>
    <w:rsid w:val="00C72117"/>
    <w:rsid w:val="00C7211C"/>
    <w:rsid w:val="00C7221F"/>
    <w:rsid w:val="00C7226F"/>
    <w:rsid w:val="00C72613"/>
    <w:rsid w:val="00C72E88"/>
    <w:rsid w:val="00C7311E"/>
    <w:rsid w:val="00C73204"/>
    <w:rsid w:val="00C732AD"/>
    <w:rsid w:val="00C736C8"/>
    <w:rsid w:val="00C73E47"/>
    <w:rsid w:val="00C73FED"/>
    <w:rsid w:val="00C74BC9"/>
    <w:rsid w:val="00C74D50"/>
    <w:rsid w:val="00C74ED9"/>
    <w:rsid w:val="00C7580F"/>
    <w:rsid w:val="00C75E09"/>
    <w:rsid w:val="00C76047"/>
    <w:rsid w:val="00C761A1"/>
    <w:rsid w:val="00C7628D"/>
    <w:rsid w:val="00C76544"/>
    <w:rsid w:val="00C76B43"/>
    <w:rsid w:val="00C77588"/>
    <w:rsid w:val="00C777FA"/>
    <w:rsid w:val="00C77A44"/>
    <w:rsid w:val="00C77A60"/>
    <w:rsid w:val="00C77A67"/>
    <w:rsid w:val="00C77C47"/>
    <w:rsid w:val="00C77C50"/>
    <w:rsid w:val="00C80076"/>
    <w:rsid w:val="00C801C2"/>
    <w:rsid w:val="00C80503"/>
    <w:rsid w:val="00C806F9"/>
    <w:rsid w:val="00C8076C"/>
    <w:rsid w:val="00C80B47"/>
    <w:rsid w:val="00C80D1E"/>
    <w:rsid w:val="00C80E70"/>
    <w:rsid w:val="00C81528"/>
    <w:rsid w:val="00C8186D"/>
    <w:rsid w:val="00C81D12"/>
    <w:rsid w:val="00C81D31"/>
    <w:rsid w:val="00C81D64"/>
    <w:rsid w:val="00C81E80"/>
    <w:rsid w:val="00C81F68"/>
    <w:rsid w:val="00C820C9"/>
    <w:rsid w:val="00C8260F"/>
    <w:rsid w:val="00C828A7"/>
    <w:rsid w:val="00C82950"/>
    <w:rsid w:val="00C829BF"/>
    <w:rsid w:val="00C82D12"/>
    <w:rsid w:val="00C82F76"/>
    <w:rsid w:val="00C83783"/>
    <w:rsid w:val="00C838F5"/>
    <w:rsid w:val="00C8393E"/>
    <w:rsid w:val="00C83A15"/>
    <w:rsid w:val="00C83B51"/>
    <w:rsid w:val="00C84340"/>
    <w:rsid w:val="00C844B8"/>
    <w:rsid w:val="00C84DE6"/>
    <w:rsid w:val="00C84F3E"/>
    <w:rsid w:val="00C85541"/>
    <w:rsid w:val="00C856A0"/>
    <w:rsid w:val="00C85782"/>
    <w:rsid w:val="00C8584E"/>
    <w:rsid w:val="00C85C02"/>
    <w:rsid w:val="00C85C04"/>
    <w:rsid w:val="00C85F05"/>
    <w:rsid w:val="00C8685A"/>
    <w:rsid w:val="00C86916"/>
    <w:rsid w:val="00C87095"/>
    <w:rsid w:val="00C8715F"/>
    <w:rsid w:val="00C87226"/>
    <w:rsid w:val="00C8730C"/>
    <w:rsid w:val="00C873F1"/>
    <w:rsid w:val="00C8778D"/>
    <w:rsid w:val="00C87970"/>
    <w:rsid w:val="00C87CBA"/>
    <w:rsid w:val="00C87F8D"/>
    <w:rsid w:val="00C90837"/>
    <w:rsid w:val="00C90924"/>
    <w:rsid w:val="00C90A2D"/>
    <w:rsid w:val="00C90CEE"/>
    <w:rsid w:val="00C90D20"/>
    <w:rsid w:val="00C90DAC"/>
    <w:rsid w:val="00C91207"/>
    <w:rsid w:val="00C915FB"/>
    <w:rsid w:val="00C91C97"/>
    <w:rsid w:val="00C9249E"/>
    <w:rsid w:val="00C9263C"/>
    <w:rsid w:val="00C92B99"/>
    <w:rsid w:val="00C92DC4"/>
    <w:rsid w:val="00C932BC"/>
    <w:rsid w:val="00C936AD"/>
    <w:rsid w:val="00C93F80"/>
    <w:rsid w:val="00C9453C"/>
    <w:rsid w:val="00C94D53"/>
    <w:rsid w:val="00C94D61"/>
    <w:rsid w:val="00C94E35"/>
    <w:rsid w:val="00C94EF0"/>
    <w:rsid w:val="00C952A7"/>
    <w:rsid w:val="00C95888"/>
    <w:rsid w:val="00C95989"/>
    <w:rsid w:val="00C95ADF"/>
    <w:rsid w:val="00C95DB1"/>
    <w:rsid w:val="00C95E10"/>
    <w:rsid w:val="00C95F7A"/>
    <w:rsid w:val="00C961C7"/>
    <w:rsid w:val="00C96607"/>
    <w:rsid w:val="00C97021"/>
    <w:rsid w:val="00C97312"/>
    <w:rsid w:val="00C97ECE"/>
    <w:rsid w:val="00CA067D"/>
    <w:rsid w:val="00CA06DD"/>
    <w:rsid w:val="00CA0A37"/>
    <w:rsid w:val="00CA0D3C"/>
    <w:rsid w:val="00CA108D"/>
    <w:rsid w:val="00CA1EDA"/>
    <w:rsid w:val="00CA22B1"/>
    <w:rsid w:val="00CA24FD"/>
    <w:rsid w:val="00CA2CC6"/>
    <w:rsid w:val="00CA2DBB"/>
    <w:rsid w:val="00CA2FA2"/>
    <w:rsid w:val="00CA3377"/>
    <w:rsid w:val="00CA39ED"/>
    <w:rsid w:val="00CA450A"/>
    <w:rsid w:val="00CA47C5"/>
    <w:rsid w:val="00CA4B9D"/>
    <w:rsid w:val="00CA4DEA"/>
    <w:rsid w:val="00CA5323"/>
    <w:rsid w:val="00CA538C"/>
    <w:rsid w:val="00CA5793"/>
    <w:rsid w:val="00CA5F5B"/>
    <w:rsid w:val="00CA6014"/>
    <w:rsid w:val="00CA611A"/>
    <w:rsid w:val="00CA6274"/>
    <w:rsid w:val="00CA63F8"/>
    <w:rsid w:val="00CA6FC8"/>
    <w:rsid w:val="00CA701A"/>
    <w:rsid w:val="00CA7032"/>
    <w:rsid w:val="00CA784F"/>
    <w:rsid w:val="00CB0245"/>
    <w:rsid w:val="00CB04E8"/>
    <w:rsid w:val="00CB06E1"/>
    <w:rsid w:val="00CB0979"/>
    <w:rsid w:val="00CB09EF"/>
    <w:rsid w:val="00CB1113"/>
    <w:rsid w:val="00CB1162"/>
    <w:rsid w:val="00CB1E5E"/>
    <w:rsid w:val="00CB2BD1"/>
    <w:rsid w:val="00CB3005"/>
    <w:rsid w:val="00CB3866"/>
    <w:rsid w:val="00CB3951"/>
    <w:rsid w:val="00CB3E78"/>
    <w:rsid w:val="00CB3F35"/>
    <w:rsid w:val="00CB42D5"/>
    <w:rsid w:val="00CB437C"/>
    <w:rsid w:val="00CB4419"/>
    <w:rsid w:val="00CB4A41"/>
    <w:rsid w:val="00CB4AFA"/>
    <w:rsid w:val="00CB5198"/>
    <w:rsid w:val="00CB5382"/>
    <w:rsid w:val="00CB591F"/>
    <w:rsid w:val="00CB6038"/>
    <w:rsid w:val="00CB6236"/>
    <w:rsid w:val="00CB66B7"/>
    <w:rsid w:val="00CB6B71"/>
    <w:rsid w:val="00CB6DF0"/>
    <w:rsid w:val="00CB7432"/>
    <w:rsid w:val="00CB78DB"/>
    <w:rsid w:val="00CB7E93"/>
    <w:rsid w:val="00CB7EF1"/>
    <w:rsid w:val="00CC03F2"/>
    <w:rsid w:val="00CC0402"/>
    <w:rsid w:val="00CC06B1"/>
    <w:rsid w:val="00CC07E6"/>
    <w:rsid w:val="00CC0E9A"/>
    <w:rsid w:val="00CC1090"/>
    <w:rsid w:val="00CC1124"/>
    <w:rsid w:val="00CC128A"/>
    <w:rsid w:val="00CC1BA8"/>
    <w:rsid w:val="00CC1E6D"/>
    <w:rsid w:val="00CC234B"/>
    <w:rsid w:val="00CC2554"/>
    <w:rsid w:val="00CC2775"/>
    <w:rsid w:val="00CC29F9"/>
    <w:rsid w:val="00CC2CBD"/>
    <w:rsid w:val="00CC2D71"/>
    <w:rsid w:val="00CC354B"/>
    <w:rsid w:val="00CC37DA"/>
    <w:rsid w:val="00CC3AED"/>
    <w:rsid w:val="00CC3DE0"/>
    <w:rsid w:val="00CC413E"/>
    <w:rsid w:val="00CC42EC"/>
    <w:rsid w:val="00CC4428"/>
    <w:rsid w:val="00CC54BA"/>
    <w:rsid w:val="00CC5DC9"/>
    <w:rsid w:val="00CC5E24"/>
    <w:rsid w:val="00CC675E"/>
    <w:rsid w:val="00CC688C"/>
    <w:rsid w:val="00CC746C"/>
    <w:rsid w:val="00CC79A0"/>
    <w:rsid w:val="00CC79D3"/>
    <w:rsid w:val="00CD029D"/>
    <w:rsid w:val="00CD0342"/>
    <w:rsid w:val="00CD0CEA"/>
    <w:rsid w:val="00CD1128"/>
    <w:rsid w:val="00CD16DD"/>
    <w:rsid w:val="00CD1FA5"/>
    <w:rsid w:val="00CD209E"/>
    <w:rsid w:val="00CD20D5"/>
    <w:rsid w:val="00CD30FD"/>
    <w:rsid w:val="00CD36B4"/>
    <w:rsid w:val="00CD41C0"/>
    <w:rsid w:val="00CD43AF"/>
    <w:rsid w:val="00CD4A0F"/>
    <w:rsid w:val="00CD4DE2"/>
    <w:rsid w:val="00CD4E69"/>
    <w:rsid w:val="00CD5339"/>
    <w:rsid w:val="00CD5893"/>
    <w:rsid w:val="00CD58FD"/>
    <w:rsid w:val="00CD5A52"/>
    <w:rsid w:val="00CD5A82"/>
    <w:rsid w:val="00CD5D9E"/>
    <w:rsid w:val="00CD6101"/>
    <w:rsid w:val="00CD6324"/>
    <w:rsid w:val="00CD633C"/>
    <w:rsid w:val="00CD65D6"/>
    <w:rsid w:val="00CD65E2"/>
    <w:rsid w:val="00CD66B2"/>
    <w:rsid w:val="00CD6785"/>
    <w:rsid w:val="00CD682B"/>
    <w:rsid w:val="00CD6AF1"/>
    <w:rsid w:val="00CD6B60"/>
    <w:rsid w:val="00CD6BE1"/>
    <w:rsid w:val="00CD6C54"/>
    <w:rsid w:val="00CD70D3"/>
    <w:rsid w:val="00CD71CE"/>
    <w:rsid w:val="00CD760E"/>
    <w:rsid w:val="00CD78FB"/>
    <w:rsid w:val="00CD7B43"/>
    <w:rsid w:val="00CE0594"/>
    <w:rsid w:val="00CE05C2"/>
    <w:rsid w:val="00CE0738"/>
    <w:rsid w:val="00CE0A79"/>
    <w:rsid w:val="00CE0B25"/>
    <w:rsid w:val="00CE0B69"/>
    <w:rsid w:val="00CE0CDE"/>
    <w:rsid w:val="00CE0CE8"/>
    <w:rsid w:val="00CE19BB"/>
    <w:rsid w:val="00CE1FAA"/>
    <w:rsid w:val="00CE236F"/>
    <w:rsid w:val="00CE2B5B"/>
    <w:rsid w:val="00CE2EF8"/>
    <w:rsid w:val="00CE2F63"/>
    <w:rsid w:val="00CE3349"/>
    <w:rsid w:val="00CE3494"/>
    <w:rsid w:val="00CE3603"/>
    <w:rsid w:val="00CE3B86"/>
    <w:rsid w:val="00CE3C78"/>
    <w:rsid w:val="00CE3F5A"/>
    <w:rsid w:val="00CE422A"/>
    <w:rsid w:val="00CE4286"/>
    <w:rsid w:val="00CE4712"/>
    <w:rsid w:val="00CE47C1"/>
    <w:rsid w:val="00CE48B5"/>
    <w:rsid w:val="00CE49A2"/>
    <w:rsid w:val="00CE4BA2"/>
    <w:rsid w:val="00CE4C11"/>
    <w:rsid w:val="00CE4F7B"/>
    <w:rsid w:val="00CE501F"/>
    <w:rsid w:val="00CE511F"/>
    <w:rsid w:val="00CE51C0"/>
    <w:rsid w:val="00CE5342"/>
    <w:rsid w:val="00CE5795"/>
    <w:rsid w:val="00CE695E"/>
    <w:rsid w:val="00CE6B47"/>
    <w:rsid w:val="00CE6C23"/>
    <w:rsid w:val="00CE6CD5"/>
    <w:rsid w:val="00CE71A0"/>
    <w:rsid w:val="00CE799C"/>
    <w:rsid w:val="00CF0096"/>
    <w:rsid w:val="00CF00A9"/>
    <w:rsid w:val="00CF08F7"/>
    <w:rsid w:val="00CF0FF6"/>
    <w:rsid w:val="00CF12F5"/>
    <w:rsid w:val="00CF1D85"/>
    <w:rsid w:val="00CF1FB5"/>
    <w:rsid w:val="00CF259E"/>
    <w:rsid w:val="00CF264A"/>
    <w:rsid w:val="00CF28E9"/>
    <w:rsid w:val="00CF29EA"/>
    <w:rsid w:val="00CF2A6D"/>
    <w:rsid w:val="00CF311A"/>
    <w:rsid w:val="00CF3314"/>
    <w:rsid w:val="00CF339C"/>
    <w:rsid w:val="00CF3672"/>
    <w:rsid w:val="00CF375B"/>
    <w:rsid w:val="00CF394D"/>
    <w:rsid w:val="00CF39DF"/>
    <w:rsid w:val="00CF43CE"/>
    <w:rsid w:val="00CF4447"/>
    <w:rsid w:val="00CF451D"/>
    <w:rsid w:val="00CF48AA"/>
    <w:rsid w:val="00CF49AC"/>
    <w:rsid w:val="00CF4DCE"/>
    <w:rsid w:val="00CF50F9"/>
    <w:rsid w:val="00CF558D"/>
    <w:rsid w:val="00CF59A9"/>
    <w:rsid w:val="00CF5B21"/>
    <w:rsid w:val="00CF63EE"/>
    <w:rsid w:val="00CF6583"/>
    <w:rsid w:val="00CF66F1"/>
    <w:rsid w:val="00CF69EC"/>
    <w:rsid w:val="00CF6DB9"/>
    <w:rsid w:val="00CF6DC7"/>
    <w:rsid w:val="00CF750D"/>
    <w:rsid w:val="00CF77F0"/>
    <w:rsid w:val="00CF7815"/>
    <w:rsid w:val="00D000A5"/>
    <w:rsid w:val="00D004A7"/>
    <w:rsid w:val="00D00518"/>
    <w:rsid w:val="00D005AA"/>
    <w:rsid w:val="00D00861"/>
    <w:rsid w:val="00D0098F"/>
    <w:rsid w:val="00D00A55"/>
    <w:rsid w:val="00D00D6F"/>
    <w:rsid w:val="00D0128E"/>
    <w:rsid w:val="00D01811"/>
    <w:rsid w:val="00D01AE9"/>
    <w:rsid w:val="00D01C9A"/>
    <w:rsid w:val="00D02BCB"/>
    <w:rsid w:val="00D0351B"/>
    <w:rsid w:val="00D03588"/>
    <w:rsid w:val="00D037D3"/>
    <w:rsid w:val="00D03927"/>
    <w:rsid w:val="00D03CF5"/>
    <w:rsid w:val="00D03E3A"/>
    <w:rsid w:val="00D04342"/>
    <w:rsid w:val="00D0484F"/>
    <w:rsid w:val="00D059BF"/>
    <w:rsid w:val="00D05B27"/>
    <w:rsid w:val="00D05E0F"/>
    <w:rsid w:val="00D06170"/>
    <w:rsid w:val="00D06B54"/>
    <w:rsid w:val="00D06DCB"/>
    <w:rsid w:val="00D0790F"/>
    <w:rsid w:val="00D07AB6"/>
    <w:rsid w:val="00D07BB6"/>
    <w:rsid w:val="00D07C79"/>
    <w:rsid w:val="00D07CB5"/>
    <w:rsid w:val="00D07E44"/>
    <w:rsid w:val="00D07F2B"/>
    <w:rsid w:val="00D07F95"/>
    <w:rsid w:val="00D103CA"/>
    <w:rsid w:val="00D103D1"/>
    <w:rsid w:val="00D10928"/>
    <w:rsid w:val="00D111C9"/>
    <w:rsid w:val="00D11282"/>
    <w:rsid w:val="00D115F3"/>
    <w:rsid w:val="00D11870"/>
    <w:rsid w:val="00D11AB4"/>
    <w:rsid w:val="00D11FA0"/>
    <w:rsid w:val="00D12091"/>
    <w:rsid w:val="00D12366"/>
    <w:rsid w:val="00D1236A"/>
    <w:rsid w:val="00D125F1"/>
    <w:rsid w:val="00D126AE"/>
    <w:rsid w:val="00D12919"/>
    <w:rsid w:val="00D12CAA"/>
    <w:rsid w:val="00D12DF1"/>
    <w:rsid w:val="00D13239"/>
    <w:rsid w:val="00D132C8"/>
    <w:rsid w:val="00D13386"/>
    <w:rsid w:val="00D13632"/>
    <w:rsid w:val="00D13BBB"/>
    <w:rsid w:val="00D14250"/>
    <w:rsid w:val="00D14993"/>
    <w:rsid w:val="00D14E50"/>
    <w:rsid w:val="00D14F05"/>
    <w:rsid w:val="00D1549D"/>
    <w:rsid w:val="00D15886"/>
    <w:rsid w:val="00D15948"/>
    <w:rsid w:val="00D15BA6"/>
    <w:rsid w:val="00D15C58"/>
    <w:rsid w:val="00D15D36"/>
    <w:rsid w:val="00D166BB"/>
    <w:rsid w:val="00D16C07"/>
    <w:rsid w:val="00D16DF5"/>
    <w:rsid w:val="00D177D0"/>
    <w:rsid w:val="00D1784B"/>
    <w:rsid w:val="00D17E28"/>
    <w:rsid w:val="00D205AD"/>
    <w:rsid w:val="00D2072E"/>
    <w:rsid w:val="00D20B8A"/>
    <w:rsid w:val="00D20D54"/>
    <w:rsid w:val="00D21084"/>
    <w:rsid w:val="00D2116A"/>
    <w:rsid w:val="00D211ED"/>
    <w:rsid w:val="00D21547"/>
    <w:rsid w:val="00D21563"/>
    <w:rsid w:val="00D216FD"/>
    <w:rsid w:val="00D219FF"/>
    <w:rsid w:val="00D21A29"/>
    <w:rsid w:val="00D22B7B"/>
    <w:rsid w:val="00D22CB4"/>
    <w:rsid w:val="00D22CD1"/>
    <w:rsid w:val="00D232B5"/>
    <w:rsid w:val="00D234C4"/>
    <w:rsid w:val="00D2375F"/>
    <w:rsid w:val="00D237E2"/>
    <w:rsid w:val="00D23A4D"/>
    <w:rsid w:val="00D23B80"/>
    <w:rsid w:val="00D23C68"/>
    <w:rsid w:val="00D23F2C"/>
    <w:rsid w:val="00D24465"/>
    <w:rsid w:val="00D247C7"/>
    <w:rsid w:val="00D24BFC"/>
    <w:rsid w:val="00D24C22"/>
    <w:rsid w:val="00D24E11"/>
    <w:rsid w:val="00D2547F"/>
    <w:rsid w:val="00D257D1"/>
    <w:rsid w:val="00D25DE3"/>
    <w:rsid w:val="00D26118"/>
    <w:rsid w:val="00D2645F"/>
    <w:rsid w:val="00D265FB"/>
    <w:rsid w:val="00D2674F"/>
    <w:rsid w:val="00D26B5E"/>
    <w:rsid w:val="00D26DA4"/>
    <w:rsid w:val="00D27165"/>
    <w:rsid w:val="00D27376"/>
    <w:rsid w:val="00D2741F"/>
    <w:rsid w:val="00D27442"/>
    <w:rsid w:val="00D27D0D"/>
    <w:rsid w:val="00D27DA7"/>
    <w:rsid w:val="00D27E5E"/>
    <w:rsid w:val="00D3001D"/>
    <w:rsid w:val="00D3033C"/>
    <w:rsid w:val="00D3069B"/>
    <w:rsid w:val="00D309E1"/>
    <w:rsid w:val="00D309E7"/>
    <w:rsid w:val="00D30AB1"/>
    <w:rsid w:val="00D30BF6"/>
    <w:rsid w:val="00D312B2"/>
    <w:rsid w:val="00D317D1"/>
    <w:rsid w:val="00D319EF"/>
    <w:rsid w:val="00D31FC7"/>
    <w:rsid w:val="00D320F6"/>
    <w:rsid w:val="00D32444"/>
    <w:rsid w:val="00D32583"/>
    <w:rsid w:val="00D32FDB"/>
    <w:rsid w:val="00D3356A"/>
    <w:rsid w:val="00D337FE"/>
    <w:rsid w:val="00D33E86"/>
    <w:rsid w:val="00D3442A"/>
    <w:rsid w:val="00D34499"/>
    <w:rsid w:val="00D34BC6"/>
    <w:rsid w:val="00D35989"/>
    <w:rsid w:val="00D35BC9"/>
    <w:rsid w:val="00D35C71"/>
    <w:rsid w:val="00D36D70"/>
    <w:rsid w:val="00D37288"/>
    <w:rsid w:val="00D37604"/>
    <w:rsid w:val="00D37CB2"/>
    <w:rsid w:val="00D402DC"/>
    <w:rsid w:val="00D403AA"/>
    <w:rsid w:val="00D40E01"/>
    <w:rsid w:val="00D418A2"/>
    <w:rsid w:val="00D41A4B"/>
    <w:rsid w:val="00D41AF5"/>
    <w:rsid w:val="00D41B84"/>
    <w:rsid w:val="00D41D86"/>
    <w:rsid w:val="00D41DFF"/>
    <w:rsid w:val="00D42102"/>
    <w:rsid w:val="00D42179"/>
    <w:rsid w:val="00D42AF8"/>
    <w:rsid w:val="00D42D83"/>
    <w:rsid w:val="00D4341A"/>
    <w:rsid w:val="00D439BB"/>
    <w:rsid w:val="00D439D6"/>
    <w:rsid w:val="00D43C40"/>
    <w:rsid w:val="00D43E59"/>
    <w:rsid w:val="00D43FC0"/>
    <w:rsid w:val="00D44118"/>
    <w:rsid w:val="00D4413C"/>
    <w:rsid w:val="00D441DF"/>
    <w:rsid w:val="00D44644"/>
    <w:rsid w:val="00D44780"/>
    <w:rsid w:val="00D44A21"/>
    <w:rsid w:val="00D44C27"/>
    <w:rsid w:val="00D44C3A"/>
    <w:rsid w:val="00D44ECC"/>
    <w:rsid w:val="00D45021"/>
    <w:rsid w:val="00D452E3"/>
    <w:rsid w:val="00D456FA"/>
    <w:rsid w:val="00D45885"/>
    <w:rsid w:val="00D45B74"/>
    <w:rsid w:val="00D45F3F"/>
    <w:rsid w:val="00D462F6"/>
    <w:rsid w:val="00D46301"/>
    <w:rsid w:val="00D465F0"/>
    <w:rsid w:val="00D46692"/>
    <w:rsid w:val="00D467A1"/>
    <w:rsid w:val="00D467C4"/>
    <w:rsid w:val="00D4680B"/>
    <w:rsid w:val="00D46962"/>
    <w:rsid w:val="00D469A8"/>
    <w:rsid w:val="00D471F0"/>
    <w:rsid w:val="00D47451"/>
    <w:rsid w:val="00D4771D"/>
    <w:rsid w:val="00D47E4F"/>
    <w:rsid w:val="00D47E63"/>
    <w:rsid w:val="00D51069"/>
    <w:rsid w:val="00D51971"/>
    <w:rsid w:val="00D519F7"/>
    <w:rsid w:val="00D51EB4"/>
    <w:rsid w:val="00D5214B"/>
    <w:rsid w:val="00D526B5"/>
    <w:rsid w:val="00D5270E"/>
    <w:rsid w:val="00D5282D"/>
    <w:rsid w:val="00D52B51"/>
    <w:rsid w:val="00D52E46"/>
    <w:rsid w:val="00D5322D"/>
    <w:rsid w:val="00D532B5"/>
    <w:rsid w:val="00D53534"/>
    <w:rsid w:val="00D53D44"/>
    <w:rsid w:val="00D53E85"/>
    <w:rsid w:val="00D53E88"/>
    <w:rsid w:val="00D53F18"/>
    <w:rsid w:val="00D54347"/>
    <w:rsid w:val="00D5476E"/>
    <w:rsid w:val="00D54A19"/>
    <w:rsid w:val="00D54B2B"/>
    <w:rsid w:val="00D54C38"/>
    <w:rsid w:val="00D553C3"/>
    <w:rsid w:val="00D5549A"/>
    <w:rsid w:val="00D55AAB"/>
    <w:rsid w:val="00D55D66"/>
    <w:rsid w:val="00D55EB6"/>
    <w:rsid w:val="00D55FD8"/>
    <w:rsid w:val="00D5666A"/>
    <w:rsid w:val="00D56805"/>
    <w:rsid w:val="00D568C2"/>
    <w:rsid w:val="00D56DCA"/>
    <w:rsid w:val="00D574AF"/>
    <w:rsid w:val="00D601D6"/>
    <w:rsid w:val="00D6024E"/>
    <w:rsid w:val="00D60571"/>
    <w:rsid w:val="00D608BE"/>
    <w:rsid w:val="00D60C5E"/>
    <w:rsid w:val="00D6114A"/>
    <w:rsid w:val="00D61546"/>
    <w:rsid w:val="00D61F42"/>
    <w:rsid w:val="00D62963"/>
    <w:rsid w:val="00D62E25"/>
    <w:rsid w:val="00D63020"/>
    <w:rsid w:val="00D636E7"/>
    <w:rsid w:val="00D63877"/>
    <w:rsid w:val="00D63A1E"/>
    <w:rsid w:val="00D63B0D"/>
    <w:rsid w:val="00D63B2E"/>
    <w:rsid w:val="00D64265"/>
    <w:rsid w:val="00D64307"/>
    <w:rsid w:val="00D64D36"/>
    <w:rsid w:val="00D64EE9"/>
    <w:rsid w:val="00D6567C"/>
    <w:rsid w:val="00D65BDB"/>
    <w:rsid w:val="00D65F69"/>
    <w:rsid w:val="00D6630D"/>
    <w:rsid w:val="00D66681"/>
    <w:rsid w:val="00D66695"/>
    <w:rsid w:val="00D666CD"/>
    <w:rsid w:val="00D66CEA"/>
    <w:rsid w:val="00D66E95"/>
    <w:rsid w:val="00D6717F"/>
    <w:rsid w:val="00D672CA"/>
    <w:rsid w:val="00D67351"/>
    <w:rsid w:val="00D67A20"/>
    <w:rsid w:val="00D67ED9"/>
    <w:rsid w:val="00D67FDF"/>
    <w:rsid w:val="00D70177"/>
    <w:rsid w:val="00D702A4"/>
    <w:rsid w:val="00D702B6"/>
    <w:rsid w:val="00D70520"/>
    <w:rsid w:val="00D70E7A"/>
    <w:rsid w:val="00D70F7B"/>
    <w:rsid w:val="00D71A50"/>
    <w:rsid w:val="00D71CAF"/>
    <w:rsid w:val="00D72023"/>
    <w:rsid w:val="00D72362"/>
    <w:rsid w:val="00D72382"/>
    <w:rsid w:val="00D72C36"/>
    <w:rsid w:val="00D72E0F"/>
    <w:rsid w:val="00D72E21"/>
    <w:rsid w:val="00D730BF"/>
    <w:rsid w:val="00D7324E"/>
    <w:rsid w:val="00D7332D"/>
    <w:rsid w:val="00D735CD"/>
    <w:rsid w:val="00D73E31"/>
    <w:rsid w:val="00D75004"/>
    <w:rsid w:val="00D75123"/>
    <w:rsid w:val="00D758FA"/>
    <w:rsid w:val="00D75A84"/>
    <w:rsid w:val="00D75DE9"/>
    <w:rsid w:val="00D76312"/>
    <w:rsid w:val="00D768AD"/>
    <w:rsid w:val="00D76955"/>
    <w:rsid w:val="00D76D53"/>
    <w:rsid w:val="00D76DF1"/>
    <w:rsid w:val="00D76F34"/>
    <w:rsid w:val="00D771C2"/>
    <w:rsid w:val="00D773B6"/>
    <w:rsid w:val="00D7761E"/>
    <w:rsid w:val="00D77631"/>
    <w:rsid w:val="00D77B0A"/>
    <w:rsid w:val="00D80382"/>
    <w:rsid w:val="00D80405"/>
    <w:rsid w:val="00D80AD5"/>
    <w:rsid w:val="00D80C5B"/>
    <w:rsid w:val="00D81034"/>
    <w:rsid w:val="00D81163"/>
    <w:rsid w:val="00D8134B"/>
    <w:rsid w:val="00D81529"/>
    <w:rsid w:val="00D81B92"/>
    <w:rsid w:val="00D81BAA"/>
    <w:rsid w:val="00D81D43"/>
    <w:rsid w:val="00D82788"/>
    <w:rsid w:val="00D82A1E"/>
    <w:rsid w:val="00D82E97"/>
    <w:rsid w:val="00D82EEF"/>
    <w:rsid w:val="00D835A5"/>
    <w:rsid w:val="00D83691"/>
    <w:rsid w:val="00D8395A"/>
    <w:rsid w:val="00D83B48"/>
    <w:rsid w:val="00D83E16"/>
    <w:rsid w:val="00D840C6"/>
    <w:rsid w:val="00D84378"/>
    <w:rsid w:val="00D84679"/>
    <w:rsid w:val="00D84B78"/>
    <w:rsid w:val="00D85605"/>
    <w:rsid w:val="00D860AD"/>
    <w:rsid w:val="00D86230"/>
    <w:rsid w:val="00D86466"/>
    <w:rsid w:val="00D872A2"/>
    <w:rsid w:val="00D87481"/>
    <w:rsid w:val="00D8790C"/>
    <w:rsid w:val="00D87BC7"/>
    <w:rsid w:val="00D87C40"/>
    <w:rsid w:val="00D87FEC"/>
    <w:rsid w:val="00D9005B"/>
    <w:rsid w:val="00D900FA"/>
    <w:rsid w:val="00D9037E"/>
    <w:rsid w:val="00D9052F"/>
    <w:rsid w:val="00D90A84"/>
    <w:rsid w:val="00D90AC9"/>
    <w:rsid w:val="00D91151"/>
    <w:rsid w:val="00D917D8"/>
    <w:rsid w:val="00D919A3"/>
    <w:rsid w:val="00D91A14"/>
    <w:rsid w:val="00D91EE3"/>
    <w:rsid w:val="00D92896"/>
    <w:rsid w:val="00D92BBA"/>
    <w:rsid w:val="00D92E04"/>
    <w:rsid w:val="00D936C5"/>
    <w:rsid w:val="00D9380F"/>
    <w:rsid w:val="00D938F7"/>
    <w:rsid w:val="00D94018"/>
    <w:rsid w:val="00D9408E"/>
    <w:rsid w:val="00D9463D"/>
    <w:rsid w:val="00D9504B"/>
    <w:rsid w:val="00D952E6"/>
    <w:rsid w:val="00D953CB"/>
    <w:rsid w:val="00D95723"/>
    <w:rsid w:val="00D95B44"/>
    <w:rsid w:val="00D95F6A"/>
    <w:rsid w:val="00D9606D"/>
    <w:rsid w:val="00D9621D"/>
    <w:rsid w:val="00D96434"/>
    <w:rsid w:val="00D96E9B"/>
    <w:rsid w:val="00D972DE"/>
    <w:rsid w:val="00D97392"/>
    <w:rsid w:val="00D979C7"/>
    <w:rsid w:val="00D97A9B"/>
    <w:rsid w:val="00D97FB8"/>
    <w:rsid w:val="00D97FFA"/>
    <w:rsid w:val="00DA017D"/>
    <w:rsid w:val="00DA01DA"/>
    <w:rsid w:val="00DA1266"/>
    <w:rsid w:val="00DA1425"/>
    <w:rsid w:val="00DA18C9"/>
    <w:rsid w:val="00DA1B3F"/>
    <w:rsid w:val="00DA1B95"/>
    <w:rsid w:val="00DA1F4F"/>
    <w:rsid w:val="00DA2071"/>
    <w:rsid w:val="00DA2A17"/>
    <w:rsid w:val="00DA2C9B"/>
    <w:rsid w:val="00DA3A12"/>
    <w:rsid w:val="00DA3B2B"/>
    <w:rsid w:val="00DA3B74"/>
    <w:rsid w:val="00DA3D76"/>
    <w:rsid w:val="00DA4372"/>
    <w:rsid w:val="00DA4735"/>
    <w:rsid w:val="00DA4A8D"/>
    <w:rsid w:val="00DA4E00"/>
    <w:rsid w:val="00DA55FC"/>
    <w:rsid w:val="00DA5656"/>
    <w:rsid w:val="00DA6076"/>
    <w:rsid w:val="00DA633A"/>
    <w:rsid w:val="00DA778B"/>
    <w:rsid w:val="00DA7AF2"/>
    <w:rsid w:val="00DA7D78"/>
    <w:rsid w:val="00DA7DC5"/>
    <w:rsid w:val="00DB02A8"/>
    <w:rsid w:val="00DB0C2B"/>
    <w:rsid w:val="00DB0C77"/>
    <w:rsid w:val="00DB0EC8"/>
    <w:rsid w:val="00DB0F57"/>
    <w:rsid w:val="00DB1E77"/>
    <w:rsid w:val="00DB20AC"/>
    <w:rsid w:val="00DB226F"/>
    <w:rsid w:val="00DB23A9"/>
    <w:rsid w:val="00DB2866"/>
    <w:rsid w:val="00DB2B33"/>
    <w:rsid w:val="00DB2B38"/>
    <w:rsid w:val="00DB3138"/>
    <w:rsid w:val="00DB370F"/>
    <w:rsid w:val="00DB3A86"/>
    <w:rsid w:val="00DB3D38"/>
    <w:rsid w:val="00DB3E81"/>
    <w:rsid w:val="00DB3FAB"/>
    <w:rsid w:val="00DB430B"/>
    <w:rsid w:val="00DB443E"/>
    <w:rsid w:val="00DB4EB7"/>
    <w:rsid w:val="00DB5259"/>
    <w:rsid w:val="00DB55CA"/>
    <w:rsid w:val="00DB5741"/>
    <w:rsid w:val="00DB6686"/>
    <w:rsid w:val="00DB6CF1"/>
    <w:rsid w:val="00DB6F4A"/>
    <w:rsid w:val="00DB74F5"/>
    <w:rsid w:val="00DB75DE"/>
    <w:rsid w:val="00DB7704"/>
    <w:rsid w:val="00DB7CBD"/>
    <w:rsid w:val="00DB7DD8"/>
    <w:rsid w:val="00DB7DF6"/>
    <w:rsid w:val="00DB7F4D"/>
    <w:rsid w:val="00DC02DD"/>
    <w:rsid w:val="00DC0369"/>
    <w:rsid w:val="00DC07FB"/>
    <w:rsid w:val="00DC0B53"/>
    <w:rsid w:val="00DC0D49"/>
    <w:rsid w:val="00DC1E5D"/>
    <w:rsid w:val="00DC219A"/>
    <w:rsid w:val="00DC22D5"/>
    <w:rsid w:val="00DC236A"/>
    <w:rsid w:val="00DC27AF"/>
    <w:rsid w:val="00DC32E3"/>
    <w:rsid w:val="00DC32FC"/>
    <w:rsid w:val="00DC3A10"/>
    <w:rsid w:val="00DC3DB7"/>
    <w:rsid w:val="00DC4005"/>
    <w:rsid w:val="00DC4A13"/>
    <w:rsid w:val="00DC4C10"/>
    <w:rsid w:val="00DC50EC"/>
    <w:rsid w:val="00DC514D"/>
    <w:rsid w:val="00DC5C17"/>
    <w:rsid w:val="00DC5CCE"/>
    <w:rsid w:val="00DC5DB8"/>
    <w:rsid w:val="00DC6364"/>
    <w:rsid w:val="00DC6722"/>
    <w:rsid w:val="00DC682D"/>
    <w:rsid w:val="00DC688F"/>
    <w:rsid w:val="00DC70C5"/>
    <w:rsid w:val="00DC7909"/>
    <w:rsid w:val="00DC7CA0"/>
    <w:rsid w:val="00DC7E0D"/>
    <w:rsid w:val="00DD028C"/>
    <w:rsid w:val="00DD0319"/>
    <w:rsid w:val="00DD0361"/>
    <w:rsid w:val="00DD04DB"/>
    <w:rsid w:val="00DD07D5"/>
    <w:rsid w:val="00DD0FE0"/>
    <w:rsid w:val="00DD1F29"/>
    <w:rsid w:val="00DD218D"/>
    <w:rsid w:val="00DD2683"/>
    <w:rsid w:val="00DD2AE1"/>
    <w:rsid w:val="00DD2BD3"/>
    <w:rsid w:val="00DD2F8C"/>
    <w:rsid w:val="00DD2FEE"/>
    <w:rsid w:val="00DD3047"/>
    <w:rsid w:val="00DD3391"/>
    <w:rsid w:val="00DD35D2"/>
    <w:rsid w:val="00DD3F8B"/>
    <w:rsid w:val="00DD41BB"/>
    <w:rsid w:val="00DD4751"/>
    <w:rsid w:val="00DD53B4"/>
    <w:rsid w:val="00DD5687"/>
    <w:rsid w:val="00DD568F"/>
    <w:rsid w:val="00DD5DE7"/>
    <w:rsid w:val="00DD5F3F"/>
    <w:rsid w:val="00DD6101"/>
    <w:rsid w:val="00DD6119"/>
    <w:rsid w:val="00DD6975"/>
    <w:rsid w:val="00DD6AB5"/>
    <w:rsid w:val="00DD6B00"/>
    <w:rsid w:val="00DD7090"/>
    <w:rsid w:val="00DD7A46"/>
    <w:rsid w:val="00DD7E85"/>
    <w:rsid w:val="00DE0328"/>
    <w:rsid w:val="00DE085F"/>
    <w:rsid w:val="00DE08E5"/>
    <w:rsid w:val="00DE0DF5"/>
    <w:rsid w:val="00DE0F07"/>
    <w:rsid w:val="00DE1185"/>
    <w:rsid w:val="00DE1240"/>
    <w:rsid w:val="00DE1259"/>
    <w:rsid w:val="00DE14A0"/>
    <w:rsid w:val="00DE1A03"/>
    <w:rsid w:val="00DE1C52"/>
    <w:rsid w:val="00DE1D3D"/>
    <w:rsid w:val="00DE2296"/>
    <w:rsid w:val="00DE29E8"/>
    <w:rsid w:val="00DE2A8F"/>
    <w:rsid w:val="00DE2CAA"/>
    <w:rsid w:val="00DE3761"/>
    <w:rsid w:val="00DE3A68"/>
    <w:rsid w:val="00DE4057"/>
    <w:rsid w:val="00DE4986"/>
    <w:rsid w:val="00DE4C1C"/>
    <w:rsid w:val="00DE4D40"/>
    <w:rsid w:val="00DE545D"/>
    <w:rsid w:val="00DE54EA"/>
    <w:rsid w:val="00DE595B"/>
    <w:rsid w:val="00DE597B"/>
    <w:rsid w:val="00DE61A6"/>
    <w:rsid w:val="00DE6453"/>
    <w:rsid w:val="00DE68F0"/>
    <w:rsid w:val="00DE6A94"/>
    <w:rsid w:val="00DE6B6C"/>
    <w:rsid w:val="00DE7088"/>
    <w:rsid w:val="00DE7502"/>
    <w:rsid w:val="00DE7B5C"/>
    <w:rsid w:val="00DE7B78"/>
    <w:rsid w:val="00DE7DA1"/>
    <w:rsid w:val="00DE7DBF"/>
    <w:rsid w:val="00DE7EB1"/>
    <w:rsid w:val="00DE7F37"/>
    <w:rsid w:val="00DF0075"/>
    <w:rsid w:val="00DF03A1"/>
    <w:rsid w:val="00DF05B6"/>
    <w:rsid w:val="00DF0B62"/>
    <w:rsid w:val="00DF0D91"/>
    <w:rsid w:val="00DF11C1"/>
    <w:rsid w:val="00DF157C"/>
    <w:rsid w:val="00DF18C0"/>
    <w:rsid w:val="00DF1AC8"/>
    <w:rsid w:val="00DF1BC6"/>
    <w:rsid w:val="00DF21F9"/>
    <w:rsid w:val="00DF22D4"/>
    <w:rsid w:val="00DF25DE"/>
    <w:rsid w:val="00DF2C4C"/>
    <w:rsid w:val="00DF2DC1"/>
    <w:rsid w:val="00DF3298"/>
    <w:rsid w:val="00DF32DE"/>
    <w:rsid w:val="00DF3350"/>
    <w:rsid w:val="00DF36C1"/>
    <w:rsid w:val="00DF3A2E"/>
    <w:rsid w:val="00DF415A"/>
    <w:rsid w:val="00DF447B"/>
    <w:rsid w:val="00DF45ED"/>
    <w:rsid w:val="00DF4BB8"/>
    <w:rsid w:val="00DF4C06"/>
    <w:rsid w:val="00DF52C8"/>
    <w:rsid w:val="00DF53EE"/>
    <w:rsid w:val="00DF54FF"/>
    <w:rsid w:val="00DF56B3"/>
    <w:rsid w:val="00DF5938"/>
    <w:rsid w:val="00DF59A2"/>
    <w:rsid w:val="00DF5DAE"/>
    <w:rsid w:val="00DF5EB2"/>
    <w:rsid w:val="00DF5FE0"/>
    <w:rsid w:val="00DF64AB"/>
    <w:rsid w:val="00DF6609"/>
    <w:rsid w:val="00DF75FE"/>
    <w:rsid w:val="00DF7746"/>
    <w:rsid w:val="00DF7A53"/>
    <w:rsid w:val="00DF7A56"/>
    <w:rsid w:val="00DF7BAE"/>
    <w:rsid w:val="00DF7F96"/>
    <w:rsid w:val="00E00366"/>
    <w:rsid w:val="00E00768"/>
    <w:rsid w:val="00E00AD9"/>
    <w:rsid w:val="00E00D37"/>
    <w:rsid w:val="00E01216"/>
    <w:rsid w:val="00E01331"/>
    <w:rsid w:val="00E013B5"/>
    <w:rsid w:val="00E017AF"/>
    <w:rsid w:val="00E01900"/>
    <w:rsid w:val="00E01C19"/>
    <w:rsid w:val="00E024A2"/>
    <w:rsid w:val="00E02905"/>
    <w:rsid w:val="00E02D64"/>
    <w:rsid w:val="00E03087"/>
    <w:rsid w:val="00E030B3"/>
    <w:rsid w:val="00E030DF"/>
    <w:rsid w:val="00E0364B"/>
    <w:rsid w:val="00E03E0C"/>
    <w:rsid w:val="00E0486C"/>
    <w:rsid w:val="00E04ED9"/>
    <w:rsid w:val="00E05990"/>
    <w:rsid w:val="00E05FB8"/>
    <w:rsid w:val="00E060DA"/>
    <w:rsid w:val="00E0625C"/>
    <w:rsid w:val="00E06B07"/>
    <w:rsid w:val="00E06EE6"/>
    <w:rsid w:val="00E06EF5"/>
    <w:rsid w:val="00E07085"/>
    <w:rsid w:val="00E07108"/>
    <w:rsid w:val="00E07251"/>
    <w:rsid w:val="00E07557"/>
    <w:rsid w:val="00E075D5"/>
    <w:rsid w:val="00E07824"/>
    <w:rsid w:val="00E07980"/>
    <w:rsid w:val="00E10105"/>
    <w:rsid w:val="00E1023B"/>
    <w:rsid w:val="00E10642"/>
    <w:rsid w:val="00E10BA8"/>
    <w:rsid w:val="00E112F1"/>
    <w:rsid w:val="00E11D1E"/>
    <w:rsid w:val="00E11D50"/>
    <w:rsid w:val="00E13468"/>
    <w:rsid w:val="00E13508"/>
    <w:rsid w:val="00E13909"/>
    <w:rsid w:val="00E13F87"/>
    <w:rsid w:val="00E142E8"/>
    <w:rsid w:val="00E14361"/>
    <w:rsid w:val="00E1444C"/>
    <w:rsid w:val="00E14496"/>
    <w:rsid w:val="00E144F2"/>
    <w:rsid w:val="00E1466D"/>
    <w:rsid w:val="00E14BC2"/>
    <w:rsid w:val="00E14DED"/>
    <w:rsid w:val="00E154A0"/>
    <w:rsid w:val="00E156B1"/>
    <w:rsid w:val="00E158D7"/>
    <w:rsid w:val="00E17001"/>
    <w:rsid w:val="00E17418"/>
    <w:rsid w:val="00E175EB"/>
    <w:rsid w:val="00E206D8"/>
    <w:rsid w:val="00E20923"/>
    <w:rsid w:val="00E20D63"/>
    <w:rsid w:val="00E20E1C"/>
    <w:rsid w:val="00E21234"/>
    <w:rsid w:val="00E2132C"/>
    <w:rsid w:val="00E213A2"/>
    <w:rsid w:val="00E214B0"/>
    <w:rsid w:val="00E218B9"/>
    <w:rsid w:val="00E21E94"/>
    <w:rsid w:val="00E223EF"/>
    <w:rsid w:val="00E22629"/>
    <w:rsid w:val="00E22B71"/>
    <w:rsid w:val="00E22F1B"/>
    <w:rsid w:val="00E22F73"/>
    <w:rsid w:val="00E230FC"/>
    <w:rsid w:val="00E23168"/>
    <w:rsid w:val="00E2385A"/>
    <w:rsid w:val="00E244DD"/>
    <w:rsid w:val="00E246C6"/>
    <w:rsid w:val="00E24F57"/>
    <w:rsid w:val="00E25237"/>
    <w:rsid w:val="00E2541B"/>
    <w:rsid w:val="00E2579C"/>
    <w:rsid w:val="00E257D8"/>
    <w:rsid w:val="00E25B16"/>
    <w:rsid w:val="00E26231"/>
    <w:rsid w:val="00E26264"/>
    <w:rsid w:val="00E26920"/>
    <w:rsid w:val="00E26C3C"/>
    <w:rsid w:val="00E26C40"/>
    <w:rsid w:val="00E27477"/>
    <w:rsid w:val="00E27552"/>
    <w:rsid w:val="00E27DAF"/>
    <w:rsid w:val="00E30251"/>
    <w:rsid w:val="00E302A1"/>
    <w:rsid w:val="00E308AF"/>
    <w:rsid w:val="00E3093D"/>
    <w:rsid w:val="00E30ED7"/>
    <w:rsid w:val="00E30F92"/>
    <w:rsid w:val="00E316DA"/>
    <w:rsid w:val="00E31835"/>
    <w:rsid w:val="00E323F6"/>
    <w:rsid w:val="00E327C1"/>
    <w:rsid w:val="00E32969"/>
    <w:rsid w:val="00E32B6B"/>
    <w:rsid w:val="00E32DEC"/>
    <w:rsid w:val="00E32FAC"/>
    <w:rsid w:val="00E32FE5"/>
    <w:rsid w:val="00E3358C"/>
    <w:rsid w:val="00E33654"/>
    <w:rsid w:val="00E33CB8"/>
    <w:rsid w:val="00E33EDF"/>
    <w:rsid w:val="00E34609"/>
    <w:rsid w:val="00E34778"/>
    <w:rsid w:val="00E3492E"/>
    <w:rsid w:val="00E34CCE"/>
    <w:rsid w:val="00E34E1D"/>
    <w:rsid w:val="00E34F17"/>
    <w:rsid w:val="00E3509D"/>
    <w:rsid w:val="00E350D4"/>
    <w:rsid w:val="00E3541C"/>
    <w:rsid w:val="00E35457"/>
    <w:rsid w:val="00E35919"/>
    <w:rsid w:val="00E35CFD"/>
    <w:rsid w:val="00E35ED4"/>
    <w:rsid w:val="00E361D0"/>
    <w:rsid w:val="00E361EC"/>
    <w:rsid w:val="00E36204"/>
    <w:rsid w:val="00E364FA"/>
    <w:rsid w:val="00E36638"/>
    <w:rsid w:val="00E3666C"/>
    <w:rsid w:val="00E369B0"/>
    <w:rsid w:val="00E36B7F"/>
    <w:rsid w:val="00E36E53"/>
    <w:rsid w:val="00E36FCF"/>
    <w:rsid w:val="00E37626"/>
    <w:rsid w:val="00E379EF"/>
    <w:rsid w:val="00E37B98"/>
    <w:rsid w:val="00E403E0"/>
    <w:rsid w:val="00E404DB"/>
    <w:rsid w:val="00E40925"/>
    <w:rsid w:val="00E40FE6"/>
    <w:rsid w:val="00E4109D"/>
    <w:rsid w:val="00E41B56"/>
    <w:rsid w:val="00E4216F"/>
    <w:rsid w:val="00E4232E"/>
    <w:rsid w:val="00E43309"/>
    <w:rsid w:val="00E4336D"/>
    <w:rsid w:val="00E437BD"/>
    <w:rsid w:val="00E43915"/>
    <w:rsid w:val="00E43D4C"/>
    <w:rsid w:val="00E43DB3"/>
    <w:rsid w:val="00E43EAD"/>
    <w:rsid w:val="00E44218"/>
    <w:rsid w:val="00E446E4"/>
    <w:rsid w:val="00E44EE6"/>
    <w:rsid w:val="00E45DD9"/>
    <w:rsid w:val="00E46021"/>
    <w:rsid w:val="00E46163"/>
    <w:rsid w:val="00E46190"/>
    <w:rsid w:val="00E4648B"/>
    <w:rsid w:val="00E46C1E"/>
    <w:rsid w:val="00E46E60"/>
    <w:rsid w:val="00E4741C"/>
    <w:rsid w:val="00E47685"/>
    <w:rsid w:val="00E47A77"/>
    <w:rsid w:val="00E50BF7"/>
    <w:rsid w:val="00E510C4"/>
    <w:rsid w:val="00E51289"/>
    <w:rsid w:val="00E5166B"/>
    <w:rsid w:val="00E51B0B"/>
    <w:rsid w:val="00E51EF2"/>
    <w:rsid w:val="00E5223A"/>
    <w:rsid w:val="00E52254"/>
    <w:rsid w:val="00E52362"/>
    <w:rsid w:val="00E52C41"/>
    <w:rsid w:val="00E52F27"/>
    <w:rsid w:val="00E5368B"/>
    <w:rsid w:val="00E53B58"/>
    <w:rsid w:val="00E53F13"/>
    <w:rsid w:val="00E541EA"/>
    <w:rsid w:val="00E544B4"/>
    <w:rsid w:val="00E54875"/>
    <w:rsid w:val="00E54C05"/>
    <w:rsid w:val="00E54C25"/>
    <w:rsid w:val="00E54E1D"/>
    <w:rsid w:val="00E54F69"/>
    <w:rsid w:val="00E553A0"/>
    <w:rsid w:val="00E5549A"/>
    <w:rsid w:val="00E55C67"/>
    <w:rsid w:val="00E5655A"/>
    <w:rsid w:val="00E5665C"/>
    <w:rsid w:val="00E56776"/>
    <w:rsid w:val="00E56AB3"/>
    <w:rsid w:val="00E56D73"/>
    <w:rsid w:val="00E578FF"/>
    <w:rsid w:val="00E57959"/>
    <w:rsid w:val="00E57F9D"/>
    <w:rsid w:val="00E604DB"/>
    <w:rsid w:val="00E604F8"/>
    <w:rsid w:val="00E60C59"/>
    <w:rsid w:val="00E60ED9"/>
    <w:rsid w:val="00E6130F"/>
    <w:rsid w:val="00E61802"/>
    <w:rsid w:val="00E61AF1"/>
    <w:rsid w:val="00E61CF6"/>
    <w:rsid w:val="00E62339"/>
    <w:rsid w:val="00E623F6"/>
    <w:rsid w:val="00E62AEB"/>
    <w:rsid w:val="00E633D9"/>
    <w:rsid w:val="00E63755"/>
    <w:rsid w:val="00E637CC"/>
    <w:rsid w:val="00E637F7"/>
    <w:rsid w:val="00E63B3B"/>
    <w:rsid w:val="00E64186"/>
    <w:rsid w:val="00E646A8"/>
    <w:rsid w:val="00E64745"/>
    <w:rsid w:val="00E64FCC"/>
    <w:rsid w:val="00E65026"/>
    <w:rsid w:val="00E65199"/>
    <w:rsid w:val="00E6524F"/>
    <w:rsid w:val="00E65438"/>
    <w:rsid w:val="00E65543"/>
    <w:rsid w:val="00E65A89"/>
    <w:rsid w:val="00E66153"/>
    <w:rsid w:val="00E669DC"/>
    <w:rsid w:val="00E66A30"/>
    <w:rsid w:val="00E66BE9"/>
    <w:rsid w:val="00E66C1F"/>
    <w:rsid w:val="00E66D5C"/>
    <w:rsid w:val="00E670AC"/>
    <w:rsid w:val="00E677C3"/>
    <w:rsid w:val="00E67809"/>
    <w:rsid w:val="00E67997"/>
    <w:rsid w:val="00E703DE"/>
    <w:rsid w:val="00E70638"/>
    <w:rsid w:val="00E70B56"/>
    <w:rsid w:val="00E70FB9"/>
    <w:rsid w:val="00E71051"/>
    <w:rsid w:val="00E718A3"/>
    <w:rsid w:val="00E7199C"/>
    <w:rsid w:val="00E71A8A"/>
    <w:rsid w:val="00E71AA6"/>
    <w:rsid w:val="00E723C4"/>
    <w:rsid w:val="00E72901"/>
    <w:rsid w:val="00E72C1C"/>
    <w:rsid w:val="00E72CF4"/>
    <w:rsid w:val="00E72F74"/>
    <w:rsid w:val="00E73683"/>
    <w:rsid w:val="00E7395C"/>
    <w:rsid w:val="00E73B67"/>
    <w:rsid w:val="00E73BAB"/>
    <w:rsid w:val="00E73BE4"/>
    <w:rsid w:val="00E742CF"/>
    <w:rsid w:val="00E742DF"/>
    <w:rsid w:val="00E7483B"/>
    <w:rsid w:val="00E74D30"/>
    <w:rsid w:val="00E74DD7"/>
    <w:rsid w:val="00E751A6"/>
    <w:rsid w:val="00E75533"/>
    <w:rsid w:val="00E75985"/>
    <w:rsid w:val="00E75CF6"/>
    <w:rsid w:val="00E75E20"/>
    <w:rsid w:val="00E75FD9"/>
    <w:rsid w:val="00E76134"/>
    <w:rsid w:val="00E7639A"/>
    <w:rsid w:val="00E763B3"/>
    <w:rsid w:val="00E763E0"/>
    <w:rsid w:val="00E764B9"/>
    <w:rsid w:val="00E76762"/>
    <w:rsid w:val="00E76B67"/>
    <w:rsid w:val="00E76F4E"/>
    <w:rsid w:val="00E76FC5"/>
    <w:rsid w:val="00E77A4F"/>
    <w:rsid w:val="00E77EE8"/>
    <w:rsid w:val="00E80B3D"/>
    <w:rsid w:val="00E80E5F"/>
    <w:rsid w:val="00E81013"/>
    <w:rsid w:val="00E81330"/>
    <w:rsid w:val="00E816AB"/>
    <w:rsid w:val="00E81795"/>
    <w:rsid w:val="00E81EB7"/>
    <w:rsid w:val="00E81EE6"/>
    <w:rsid w:val="00E81FDE"/>
    <w:rsid w:val="00E82771"/>
    <w:rsid w:val="00E82D25"/>
    <w:rsid w:val="00E82F3F"/>
    <w:rsid w:val="00E8338A"/>
    <w:rsid w:val="00E833E5"/>
    <w:rsid w:val="00E83528"/>
    <w:rsid w:val="00E83CF2"/>
    <w:rsid w:val="00E83DF8"/>
    <w:rsid w:val="00E844B6"/>
    <w:rsid w:val="00E8462F"/>
    <w:rsid w:val="00E84645"/>
    <w:rsid w:val="00E8520C"/>
    <w:rsid w:val="00E855F4"/>
    <w:rsid w:val="00E85611"/>
    <w:rsid w:val="00E859B7"/>
    <w:rsid w:val="00E85A9D"/>
    <w:rsid w:val="00E85EF5"/>
    <w:rsid w:val="00E85F93"/>
    <w:rsid w:val="00E86320"/>
    <w:rsid w:val="00E867CF"/>
    <w:rsid w:val="00E86D11"/>
    <w:rsid w:val="00E86EDA"/>
    <w:rsid w:val="00E875C1"/>
    <w:rsid w:val="00E876C8"/>
    <w:rsid w:val="00E87CED"/>
    <w:rsid w:val="00E87D12"/>
    <w:rsid w:val="00E87DBD"/>
    <w:rsid w:val="00E87F68"/>
    <w:rsid w:val="00E90175"/>
    <w:rsid w:val="00E90A91"/>
    <w:rsid w:val="00E90B51"/>
    <w:rsid w:val="00E90CC2"/>
    <w:rsid w:val="00E91270"/>
    <w:rsid w:val="00E91A8A"/>
    <w:rsid w:val="00E91CA5"/>
    <w:rsid w:val="00E91E5F"/>
    <w:rsid w:val="00E9214A"/>
    <w:rsid w:val="00E9255D"/>
    <w:rsid w:val="00E927E2"/>
    <w:rsid w:val="00E929D5"/>
    <w:rsid w:val="00E929EF"/>
    <w:rsid w:val="00E92B29"/>
    <w:rsid w:val="00E92B4A"/>
    <w:rsid w:val="00E93046"/>
    <w:rsid w:val="00E9317F"/>
    <w:rsid w:val="00E93346"/>
    <w:rsid w:val="00E93D3B"/>
    <w:rsid w:val="00E93DD3"/>
    <w:rsid w:val="00E940C5"/>
    <w:rsid w:val="00E94410"/>
    <w:rsid w:val="00E944C3"/>
    <w:rsid w:val="00E94613"/>
    <w:rsid w:val="00E9472B"/>
    <w:rsid w:val="00E9492C"/>
    <w:rsid w:val="00E94AC6"/>
    <w:rsid w:val="00E9577B"/>
    <w:rsid w:val="00E95F01"/>
    <w:rsid w:val="00E96518"/>
    <w:rsid w:val="00E968E3"/>
    <w:rsid w:val="00E9738A"/>
    <w:rsid w:val="00E977A2"/>
    <w:rsid w:val="00E97A39"/>
    <w:rsid w:val="00E97C86"/>
    <w:rsid w:val="00E97D1C"/>
    <w:rsid w:val="00E97EA9"/>
    <w:rsid w:val="00EA04E0"/>
    <w:rsid w:val="00EA0996"/>
    <w:rsid w:val="00EA09CC"/>
    <w:rsid w:val="00EA09D8"/>
    <w:rsid w:val="00EA0CB5"/>
    <w:rsid w:val="00EA14D9"/>
    <w:rsid w:val="00EA16B2"/>
    <w:rsid w:val="00EA1B5C"/>
    <w:rsid w:val="00EA1B99"/>
    <w:rsid w:val="00EA1BA9"/>
    <w:rsid w:val="00EA1BED"/>
    <w:rsid w:val="00EA271A"/>
    <w:rsid w:val="00EA2AA3"/>
    <w:rsid w:val="00EA2B9F"/>
    <w:rsid w:val="00EA30E5"/>
    <w:rsid w:val="00EA31C7"/>
    <w:rsid w:val="00EA32B0"/>
    <w:rsid w:val="00EA3C94"/>
    <w:rsid w:val="00EA3F5F"/>
    <w:rsid w:val="00EA4069"/>
    <w:rsid w:val="00EA4609"/>
    <w:rsid w:val="00EA47FE"/>
    <w:rsid w:val="00EA4B57"/>
    <w:rsid w:val="00EA4D35"/>
    <w:rsid w:val="00EA50EA"/>
    <w:rsid w:val="00EA55B0"/>
    <w:rsid w:val="00EA5738"/>
    <w:rsid w:val="00EA5CD8"/>
    <w:rsid w:val="00EA5EB8"/>
    <w:rsid w:val="00EA6092"/>
    <w:rsid w:val="00EA63FA"/>
    <w:rsid w:val="00EA6665"/>
    <w:rsid w:val="00EA69F5"/>
    <w:rsid w:val="00EA7A59"/>
    <w:rsid w:val="00EB02D1"/>
    <w:rsid w:val="00EB04B6"/>
    <w:rsid w:val="00EB08A2"/>
    <w:rsid w:val="00EB0974"/>
    <w:rsid w:val="00EB0AB8"/>
    <w:rsid w:val="00EB1308"/>
    <w:rsid w:val="00EB1965"/>
    <w:rsid w:val="00EB197E"/>
    <w:rsid w:val="00EB1CC4"/>
    <w:rsid w:val="00EB1EC7"/>
    <w:rsid w:val="00EB204E"/>
    <w:rsid w:val="00EB21C2"/>
    <w:rsid w:val="00EB2CD4"/>
    <w:rsid w:val="00EB31CF"/>
    <w:rsid w:val="00EB3947"/>
    <w:rsid w:val="00EB3F30"/>
    <w:rsid w:val="00EB43C8"/>
    <w:rsid w:val="00EB46A2"/>
    <w:rsid w:val="00EB48CE"/>
    <w:rsid w:val="00EB48E3"/>
    <w:rsid w:val="00EB49BC"/>
    <w:rsid w:val="00EB4A7A"/>
    <w:rsid w:val="00EB516E"/>
    <w:rsid w:val="00EB66A8"/>
    <w:rsid w:val="00EB696E"/>
    <w:rsid w:val="00EB6A02"/>
    <w:rsid w:val="00EB6C5F"/>
    <w:rsid w:val="00EB6EC0"/>
    <w:rsid w:val="00EB6F7A"/>
    <w:rsid w:val="00EB725F"/>
    <w:rsid w:val="00EB78E5"/>
    <w:rsid w:val="00EB7A35"/>
    <w:rsid w:val="00EB7BF9"/>
    <w:rsid w:val="00EB7C02"/>
    <w:rsid w:val="00EB7D0A"/>
    <w:rsid w:val="00EC03A9"/>
    <w:rsid w:val="00EC1147"/>
    <w:rsid w:val="00EC1159"/>
    <w:rsid w:val="00EC2381"/>
    <w:rsid w:val="00EC25A1"/>
    <w:rsid w:val="00EC287F"/>
    <w:rsid w:val="00EC3340"/>
    <w:rsid w:val="00EC3431"/>
    <w:rsid w:val="00EC39E0"/>
    <w:rsid w:val="00EC40B1"/>
    <w:rsid w:val="00EC41B0"/>
    <w:rsid w:val="00EC44FA"/>
    <w:rsid w:val="00EC503D"/>
    <w:rsid w:val="00EC507E"/>
    <w:rsid w:val="00EC51A6"/>
    <w:rsid w:val="00EC5A43"/>
    <w:rsid w:val="00EC5A7E"/>
    <w:rsid w:val="00EC620C"/>
    <w:rsid w:val="00EC632D"/>
    <w:rsid w:val="00EC682F"/>
    <w:rsid w:val="00EC6838"/>
    <w:rsid w:val="00EC6EAF"/>
    <w:rsid w:val="00EC6F99"/>
    <w:rsid w:val="00EC7279"/>
    <w:rsid w:val="00EC7ED7"/>
    <w:rsid w:val="00ED0107"/>
    <w:rsid w:val="00ED029D"/>
    <w:rsid w:val="00ED0482"/>
    <w:rsid w:val="00ED0CBF"/>
    <w:rsid w:val="00ED1029"/>
    <w:rsid w:val="00ED12BB"/>
    <w:rsid w:val="00ED13D8"/>
    <w:rsid w:val="00ED19E3"/>
    <w:rsid w:val="00ED206B"/>
    <w:rsid w:val="00ED2445"/>
    <w:rsid w:val="00ED28EC"/>
    <w:rsid w:val="00ED2C1D"/>
    <w:rsid w:val="00ED2C87"/>
    <w:rsid w:val="00ED2DB0"/>
    <w:rsid w:val="00ED2ED6"/>
    <w:rsid w:val="00ED3017"/>
    <w:rsid w:val="00ED32B6"/>
    <w:rsid w:val="00ED353B"/>
    <w:rsid w:val="00ED38EE"/>
    <w:rsid w:val="00ED39CB"/>
    <w:rsid w:val="00ED3AA7"/>
    <w:rsid w:val="00ED3F41"/>
    <w:rsid w:val="00ED40CE"/>
    <w:rsid w:val="00ED45EE"/>
    <w:rsid w:val="00ED4704"/>
    <w:rsid w:val="00ED4820"/>
    <w:rsid w:val="00ED4914"/>
    <w:rsid w:val="00ED51F9"/>
    <w:rsid w:val="00ED53E5"/>
    <w:rsid w:val="00ED56AA"/>
    <w:rsid w:val="00ED57B3"/>
    <w:rsid w:val="00ED57C8"/>
    <w:rsid w:val="00ED58A7"/>
    <w:rsid w:val="00ED5910"/>
    <w:rsid w:val="00ED5A78"/>
    <w:rsid w:val="00ED5C5C"/>
    <w:rsid w:val="00ED5F0A"/>
    <w:rsid w:val="00ED5FFE"/>
    <w:rsid w:val="00ED617A"/>
    <w:rsid w:val="00ED66EB"/>
    <w:rsid w:val="00ED715E"/>
    <w:rsid w:val="00ED740A"/>
    <w:rsid w:val="00EE0181"/>
    <w:rsid w:val="00EE050D"/>
    <w:rsid w:val="00EE081C"/>
    <w:rsid w:val="00EE0A9D"/>
    <w:rsid w:val="00EE0C9F"/>
    <w:rsid w:val="00EE0DBD"/>
    <w:rsid w:val="00EE103D"/>
    <w:rsid w:val="00EE11B7"/>
    <w:rsid w:val="00EE1464"/>
    <w:rsid w:val="00EE1588"/>
    <w:rsid w:val="00EE1619"/>
    <w:rsid w:val="00EE2252"/>
    <w:rsid w:val="00EE2679"/>
    <w:rsid w:val="00EE2765"/>
    <w:rsid w:val="00EE2BB5"/>
    <w:rsid w:val="00EE2F86"/>
    <w:rsid w:val="00EE2F8B"/>
    <w:rsid w:val="00EE31F8"/>
    <w:rsid w:val="00EE323F"/>
    <w:rsid w:val="00EE3E05"/>
    <w:rsid w:val="00EE43EE"/>
    <w:rsid w:val="00EE481B"/>
    <w:rsid w:val="00EE4D3C"/>
    <w:rsid w:val="00EE505B"/>
    <w:rsid w:val="00EE5A1E"/>
    <w:rsid w:val="00EE6BAF"/>
    <w:rsid w:val="00EE7225"/>
    <w:rsid w:val="00EE7534"/>
    <w:rsid w:val="00EE77AF"/>
    <w:rsid w:val="00EE7931"/>
    <w:rsid w:val="00EF0A01"/>
    <w:rsid w:val="00EF0A2A"/>
    <w:rsid w:val="00EF0E1A"/>
    <w:rsid w:val="00EF0FF3"/>
    <w:rsid w:val="00EF13CF"/>
    <w:rsid w:val="00EF166C"/>
    <w:rsid w:val="00EF1679"/>
    <w:rsid w:val="00EF17C6"/>
    <w:rsid w:val="00EF19A4"/>
    <w:rsid w:val="00EF1BDE"/>
    <w:rsid w:val="00EF1E3B"/>
    <w:rsid w:val="00EF1FC8"/>
    <w:rsid w:val="00EF2161"/>
    <w:rsid w:val="00EF28C2"/>
    <w:rsid w:val="00EF30EA"/>
    <w:rsid w:val="00EF35E6"/>
    <w:rsid w:val="00EF3AEE"/>
    <w:rsid w:val="00EF4117"/>
    <w:rsid w:val="00EF4E3D"/>
    <w:rsid w:val="00EF5076"/>
    <w:rsid w:val="00EF508D"/>
    <w:rsid w:val="00EF50BA"/>
    <w:rsid w:val="00EF5164"/>
    <w:rsid w:val="00EF57D7"/>
    <w:rsid w:val="00EF5EF1"/>
    <w:rsid w:val="00EF6707"/>
    <w:rsid w:val="00EF7667"/>
    <w:rsid w:val="00EF7849"/>
    <w:rsid w:val="00EF7DC2"/>
    <w:rsid w:val="00EF7FC4"/>
    <w:rsid w:val="00F0050F"/>
    <w:rsid w:val="00F0078B"/>
    <w:rsid w:val="00F0093F"/>
    <w:rsid w:val="00F00ADB"/>
    <w:rsid w:val="00F0159A"/>
    <w:rsid w:val="00F01678"/>
    <w:rsid w:val="00F01C46"/>
    <w:rsid w:val="00F01D51"/>
    <w:rsid w:val="00F025C7"/>
    <w:rsid w:val="00F02B60"/>
    <w:rsid w:val="00F03264"/>
    <w:rsid w:val="00F036D3"/>
    <w:rsid w:val="00F03751"/>
    <w:rsid w:val="00F037C2"/>
    <w:rsid w:val="00F0467A"/>
    <w:rsid w:val="00F04B73"/>
    <w:rsid w:val="00F05385"/>
    <w:rsid w:val="00F05546"/>
    <w:rsid w:val="00F05790"/>
    <w:rsid w:val="00F057FB"/>
    <w:rsid w:val="00F0620B"/>
    <w:rsid w:val="00F063DC"/>
    <w:rsid w:val="00F0663C"/>
    <w:rsid w:val="00F06A43"/>
    <w:rsid w:val="00F06B4F"/>
    <w:rsid w:val="00F07100"/>
    <w:rsid w:val="00F0769C"/>
    <w:rsid w:val="00F07718"/>
    <w:rsid w:val="00F07904"/>
    <w:rsid w:val="00F07A64"/>
    <w:rsid w:val="00F07ABF"/>
    <w:rsid w:val="00F07AC6"/>
    <w:rsid w:val="00F07C23"/>
    <w:rsid w:val="00F07D56"/>
    <w:rsid w:val="00F07EE7"/>
    <w:rsid w:val="00F07FCD"/>
    <w:rsid w:val="00F10520"/>
    <w:rsid w:val="00F10588"/>
    <w:rsid w:val="00F10746"/>
    <w:rsid w:val="00F10FA8"/>
    <w:rsid w:val="00F1140A"/>
    <w:rsid w:val="00F1172C"/>
    <w:rsid w:val="00F119FC"/>
    <w:rsid w:val="00F11A63"/>
    <w:rsid w:val="00F125E3"/>
    <w:rsid w:val="00F12B2B"/>
    <w:rsid w:val="00F12FB3"/>
    <w:rsid w:val="00F132A4"/>
    <w:rsid w:val="00F13B7D"/>
    <w:rsid w:val="00F13D18"/>
    <w:rsid w:val="00F13DF6"/>
    <w:rsid w:val="00F13EB8"/>
    <w:rsid w:val="00F1449A"/>
    <w:rsid w:val="00F145CA"/>
    <w:rsid w:val="00F14829"/>
    <w:rsid w:val="00F149E3"/>
    <w:rsid w:val="00F14B10"/>
    <w:rsid w:val="00F14B77"/>
    <w:rsid w:val="00F14BEC"/>
    <w:rsid w:val="00F15034"/>
    <w:rsid w:val="00F1548E"/>
    <w:rsid w:val="00F15787"/>
    <w:rsid w:val="00F15AD4"/>
    <w:rsid w:val="00F15EB1"/>
    <w:rsid w:val="00F16550"/>
    <w:rsid w:val="00F16B6F"/>
    <w:rsid w:val="00F16DCD"/>
    <w:rsid w:val="00F17126"/>
    <w:rsid w:val="00F171C3"/>
    <w:rsid w:val="00F17454"/>
    <w:rsid w:val="00F17657"/>
    <w:rsid w:val="00F1782E"/>
    <w:rsid w:val="00F178D9"/>
    <w:rsid w:val="00F20136"/>
    <w:rsid w:val="00F2047E"/>
    <w:rsid w:val="00F209ED"/>
    <w:rsid w:val="00F20C32"/>
    <w:rsid w:val="00F2109D"/>
    <w:rsid w:val="00F22A52"/>
    <w:rsid w:val="00F22E60"/>
    <w:rsid w:val="00F230B2"/>
    <w:rsid w:val="00F232CE"/>
    <w:rsid w:val="00F23747"/>
    <w:rsid w:val="00F237D4"/>
    <w:rsid w:val="00F23DAD"/>
    <w:rsid w:val="00F23F2B"/>
    <w:rsid w:val="00F24380"/>
    <w:rsid w:val="00F24E0A"/>
    <w:rsid w:val="00F24EFC"/>
    <w:rsid w:val="00F2522C"/>
    <w:rsid w:val="00F252E1"/>
    <w:rsid w:val="00F2536E"/>
    <w:rsid w:val="00F25533"/>
    <w:rsid w:val="00F2557A"/>
    <w:rsid w:val="00F256F0"/>
    <w:rsid w:val="00F25E5E"/>
    <w:rsid w:val="00F25F2D"/>
    <w:rsid w:val="00F26026"/>
    <w:rsid w:val="00F2637A"/>
    <w:rsid w:val="00F26CD8"/>
    <w:rsid w:val="00F26E81"/>
    <w:rsid w:val="00F27122"/>
    <w:rsid w:val="00F27218"/>
    <w:rsid w:val="00F273DC"/>
    <w:rsid w:val="00F2744E"/>
    <w:rsid w:val="00F27467"/>
    <w:rsid w:val="00F27B91"/>
    <w:rsid w:val="00F27C8A"/>
    <w:rsid w:val="00F27D56"/>
    <w:rsid w:val="00F27DB0"/>
    <w:rsid w:val="00F30582"/>
    <w:rsid w:val="00F30618"/>
    <w:rsid w:val="00F30706"/>
    <w:rsid w:val="00F31016"/>
    <w:rsid w:val="00F311AE"/>
    <w:rsid w:val="00F3179D"/>
    <w:rsid w:val="00F31A11"/>
    <w:rsid w:val="00F3200A"/>
    <w:rsid w:val="00F32954"/>
    <w:rsid w:val="00F32BC4"/>
    <w:rsid w:val="00F32DD4"/>
    <w:rsid w:val="00F32FC9"/>
    <w:rsid w:val="00F33357"/>
    <w:rsid w:val="00F33EEF"/>
    <w:rsid w:val="00F341CC"/>
    <w:rsid w:val="00F344E6"/>
    <w:rsid w:val="00F34547"/>
    <w:rsid w:val="00F347DF"/>
    <w:rsid w:val="00F348D4"/>
    <w:rsid w:val="00F34A0E"/>
    <w:rsid w:val="00F34ADB"/>
    <w:rsid w:val="00F35548"/>
    <w:rsid w:val="00F3671E"/>
    <w:rsid w:val="00F37065"/>
    <w:rsid w:val="00F375A8"/>
    <w:rsid w:val="00F37654"/>
    <w:rsid w:val="00F3798C"/>
    <w:rsid w:val="00F3798E"/>
    <w:rsid w:val="00F37A9B"/>
    <w:rsid w:val="00F37F55"/>
    <w:rsid w:val="00F40322"/>
    <w:rsid w:val="00F40348"/>
    <w:rsid w:val="00F4062A"/>
    <w:rsid w:val="00F407A2"/>
    <w:rsid w:val="00F40C56"/>
    <w:rsid w:val="00F40C66"/>
    <w:rsid w:val="00F41C7F"/>
    <w:rsid w:val="00F41D8D"/>
    <w:rsid w:val="00F41F12"/>
    <w:rsid w:val="00F420F5"/>
    <w:rsid w:val="00F42637"/>
    <w:rsid w:val="00F428A8"/>
    <w:rsid w:val="00F42985"/>
    <w:rsid w:val="00F429BE"/>
    <w:rsid w:val="00F42D25"/>
    <w:rsid w:val="00F42F27"/>
    <w:rsid w:val="00F42F75"/>
    <w:rsid w:val="00F431FE"/>
    <w:rsid w:val="00F43EFF"/>
    <w:rsid w:val="00F44278"/>
    <w:rsid w:val="00F44568"/>
    <w:rsid w:val="00F4459A"/>
    <w:rsid w:val="00F4485E"/>
    <w:rsid w:val="00F45292"/>
    <w:rsid w:val="00F45483"/>
    <w:rsid w:val="00F45605"/>
    <w:rsid w:val="00F456AA"/>
    <w:rsid w:val="00F45BB3"/>
    <w:rsid w:val="00F465F7"/>
    <w:rsid w:val="00F46D33"/>
    <w:rsid w:val="00F46F99"/>
    <w:rsid w:val="00F4740C"/>
    <w:rsid w:val="00F50554"/>
    <w:rsid w:val="00F5055D"/>
    <w:rsid w:val="00F50ED9"/>
    <w:rsid w:val="00F513DC"/>
    <w:rsid w:val="00F5145C"/>
    <w:rsid w:val="00F51EB7"/>
    <w:rsid w:val="00F51FD0"/>
    <w:rsid w:val="00F52091"/>
    <w:rsid w:val="00F520CA"/>
    <w:rsid w:val="00F52155"/>
    <w:rsid w:val="00F522B5"/>
    <w:rsid w:val="00F5236A"/>
    <w:rsid w:val="00F527E7"/>
    <w:rsid w:val="00F529CA"/>
    <w:rsid w:val="00F52F66"/>
    <w:rsid w:val="00F532B7"/>
    <w:rsid w:val="00F5339A"/>
    <w:rsid w:val="00F533DC"/>
    <w:rsid w:val="00F535F2"/>
    <w:rsid w:val="00F537C4"/>
    <w:rsid w:val="00F538E2"/>
    <w:rsid w:val="00F53CE0"/>
    <w:rsid w:val="00F53CFD"/>
    <w:rsid w:val="00F53FBA"/>
    <w:rsid w:val="00F5454B"/>
    <w:rsid w:val="00F5480B"/>
    <w:rsid w:val="00F54D54"/>
    <w:rsid w:val="00F55B82"/>
    <w:rsid w:val="00F55C71"/>
    <w:rsid w:val="00F56454"/>
    <w:rsid w:val="00F566B0"/>
    <w:rsid w:val="00F5673A"/>
    <w:rsid w:val="00F56887"/>
    <w:rsid w:val="00F56A4E"/>
    <w:rsid w:val="00F56B92"/>
    <w:rsid w:val="00F57443"/>
    <w:rsid w:val="00F57DC7"/>
    <w:rsid w:val="00F6001C"/>
    <w:rsid w:val="00F60026"/>
    <w:rsid w:val="00F600F8"/>
    <w:rsid w:val="00F60206"/>
    <w:rsid w:val="00F60395"/>
    <w:rsid w:val="00F6077C"/>
    <w:rsid w:val="00F6099F"/>
    <w:rsid w:val="00F609FE"/>
    <w:rsid w:val="00F6164E"/>
    <w:rsid w:val="00F6183F"/>
    <w:rsid w:val="00F61AC2"/>
    <w:rsid w:val="00F61B1C"/>
    <w:rsid w:val="00F61B4F"/>
    <w:rsid w:val="00F61E15"/>
    <w:rsid w:val="00F61F8B"/>
    <w:rsid w:val="00F61FFF"/>
    <w:rsid w:val="00F62089"/>
    <w:rsid w:val="00F62BA9"/>
    <w:rsid w:val="00F62F8F"/>
    <w:rsid w:val="00F6301F"/>
    <w:rsid w:val="00F63649"/>
    <w:rsid w:val="00F63833"/>
    <w:rsid w:val="00F63CDF"/>
    <w:rsid w:val="00F63F15"/>
    <w:rsid w:val="00F63F1D"/>
    <w:rsid w:val="00F64115"/>
    <w:rsid w:val="00F6486C"/>
    <w:rsid w:val="00F64CAD"/>
    <w:rsid w:val="00F64E7B"/>
    <w:rsid w:val="00F64F73"/>
    <w:rsid w:val="00F657F4"/>
    <w:rsid w:val="00F65B18"/>
    <w:rsid w:val="00F65C66"/>
    <w:rsid w:val="00F65DE4"/>
    <w:rsid w:val="00F6616C"/>
    <w:rsid w:val="00F66217"/>
    <w:rsid w:val="00F662B6"/>
    <w:rsid w:val="00F672B0"/>
    <w:rsid w:val="00F67843"/>
    <w:rsid w:val="00F6798E"/>
    <w:rsid w:val="00F70084"/>
    <w:rsid w:val="00F702BC"/>
    <w:rsid w:val="00F70A86"/>
    <w:rsid w:val="00F71550"/>
    <w:rsid w:val="00F715FE"/>
    <w:rsid w:val="00F71644"/>
    <w:rsid w:val="00F71D10"/>
    <w:rsid w:val="00F728A9"/>
    <w:rsid w:val="00F72ABC"/>
    <w:rsid w:val="00F72B62"/>
    <w:rsid w:val="00F72C57"/>
    <w:rsid w:val="00F72F61"/>
    <w:rsid w:val="00F73116"/>
    <w:rsid w:val="00F7404C"/>
    <w:rsid w:val="00F74369"/>
    <w:rsid w:val="00F744E8"/>
    <w:rsid w:val="00F749E9"/>
    <w:rsid w:val="00F75089"/>
    <w:rsid w:val="00F752D0"/>
    <w:rsid w:val="00F753FE"/>
    <w:rsid w:val="00F757C7"/>
    <w:rsid w:val="00F75910"/>
    <w:rsid w:val="00F7595D"/>
    <w:rsid w:val="00F759B3"/>
    <w:rsid w:val="00F759B6"/>
    <w:rsid w:val="00F75DBA"/>
    <w:rsid w:val="00F75FFA"/>
    <w:rsid w:val="00F76470"/>
    <w:rsid w:val="00F76530"/>
    <w:rsid w:val="00F76828"/>
    <w:rsid w:val="00F76E34"/>
    <w:rsid w:val="00F76F3A"/>
    <w:rsid w:val="00F773AA"/>
    <w:rsid w:val="00F77778"/>
    <w:rsid w:val="00F77A32"/>
    <w:rsid w:val="00F77FBB"/>
    <w:rsid w:val="00F77FE1"/>
    <w:rsid w:val="00F80830"/>
    <w:rsid w:val="00F80C4D"/>
    <w:rsid w:val="00F80D8F"/>
    <w:rsid w:val="00F80FA9"/>
    <w:rsid w:val="00F810AE"/>
    <w:rsid w:val="00F8177B"/>
    <w:rsid w:val="00F817C3"/>
    <w:rsid w:val="00F818AD"/>
    <w:rsid w:val="00F81CC3"/>
    <w:rsid w:val="00F82436"/>
    <w:rsid w:val="00F82880"/>
    <w:rsid w:val="00F8303B"/>
    <w:rsid w:val="00F83074"/>
    <w:rsid w:val="00F830AD"/>
    <w:rsid w:val="00F8310B"/>
    <w:rsid w:val="00F831F9"/>
    <w:rsid w:val="00F833E3"/>
    <w:rsid w:val="00F83598"/>
    <w:rsid w:val="00F83677"/>
    <w:rsid w:val="00F836CB"/>
    <w:rsid w:val="00F83BC4"/>
    <w:rsid w:val="00F84073"/>
    <w:rsid w:val="00F841A2"/>
    <w:rsid w:val="00F84B1F"/>
    <w:rsid w:val="00F84B85"/>
    <w:rsid w:val="00F84F37"/>
    <w:rsid w:val="00F85524"/>
    <w:rsid w:val="00F855DF"/>
    <w:rsid w:val="00F855F9"/>
    <w:rsid w:val="00F85760"/>
    <w:rsid w:val="00F857C4"/>
    <w:rsid w:val="00F85B16"/>
    <w:rsid w:val="00F86360"/>
    <w:rsid w:val="00F865E3"/>
    <w:rsid w:val="00F86643"/>
    <w:rsid w:val="00F86D5A"/>
    <w:rsid w:val="00F86F1A"/>
    <w:rsid w:val="00F87666"/>
    <w:rsid w:val="00F87F1C"/>
    <w:rsid w:val="00F90936"/>
    <w:rsid w:val="00F909E0"/>
    <w:rsid w:val="00F90BB3"/>
    <w:rsid w:val="00F911F8"/>
    <w:rsid w:val="00F918E7"/>
    <w:rsid w:val="00F91D0F"/>
    <w:rsid w:val="00F91ECD"/>
    <w:rsid w:val="00F91EEC"/>
    <w:rsid w:val="00F91EF8"/>
    <w:rsid w:val="00F92089"/>
    <w:rsid w:val="00F9219C"/>
    <w:rsid w:val="00F9278F"/>
    <w:rsid w:val="00F9299F"/>
    <w:rsid w:val="00F92EAB"/>
    <w:rsid w:val="00F9318F"/>
    <w:rsid w:val="00F935FC"/>
    <w:rsid w:val="00F9362C"/>
    <w:rsid w:val="00F938BD"/>
    <w:rsid w:val="00F93D94"/>
    <w:rsid w:val="00F94042"/>
    <w:rsid w:val="00F9438D"/>
    <w:rsid w:val="00F945B7"/>
    <w:rsid w:val="00F94D78"/>
    <w:rsid w:val="00F94FA3"/>
    <w:rsid w:val="00F94FEB"/>
    <w:rsid w:val="00F954EF"/>
    <w:rsid w:val="00F95730"/>
    <w:rsid w:val="00F957CC"/>
    <w:rsid w:val="00F95D4C"/>
    <w:rsid w:val="00F9607A"/>
    <w:rsid w:val="00F960DA"/>
    <w:rsid w:val="00F969E2"/>
    <w:rsid w:val="00F96DA1"/>
    <w:rsid w:val="00F96E5E"/>
    <w:rsid w:val="00F96F48"/>
    <w:rsid w:val="00F97485"/>
    <w:rsid w:val="00F97B6F"/>
    <w:rsid w:val="00F97DFC"/>
    <w:rsid w:val="00F97E43"/>
    <w:rsid w:val="00F97F2C"/>
    <w:rsid w:val="00FA011A"/>
    <w:rsid w:val="00FA0807"/>
    <w:rsid w:val="00FA09AA"/>
    <w:rsid w:val="00FA12C7"/>
    <w:rsid w:val="00FA16BB"/>
    <w:rsid w:val="00FA1AEF"/>
    <w:rsid w:val="00FA1C9A"/>
    <w:rsid w:val="00FA28AD"/>
    <w:rsid w:val="00FA293C"/>
    <w:rsid w:val="00FA2A82"/>
    <w:rsid w:val="00FA2AE3"/>
    <w:rsid w:val="00FA2E33"/>
    <w:rsid w:val="00FA2FB9"/>
    <w:rsid w:val="00FA2FEC"/>
    <w:rsid w:val="00FA368E"/>
    <w:rsid w:val="00FA3947"/>
    <w:rsid w:val="00FA3C98"/>
    <w:rsid w:val="00FA3CAB"/>
    <w:rsid w:val="00FA41E3"/>
    <w:rsid w:val="00FA4587"/>
    <w:rsid w:val="00FA4941"/>
    <w:rsid w:val="00FA4ECB"/>
    <w:rsid w:val="00FA527B"/>
    <w:rsid w:val="00FA53AF"/>
    <w:rsid w:val="00FA5466"/>
    <w:rsid w:val="00FA54ED"/>
    <w:rsid w:val="00FA587E"/>
    <w:rsid w:val="00FA5BE6"/>
    <w:rsid w:val="00FA5D52"/>
    <w:rsid w:val="00FA5DF1"/>
    <w:rsid w:val="00FA5EBE"/>
    <w:rsid w:val="00FA6386"/>
    <w:rsid w:val="00FA6F39"/>
    <w:rsid w:val="00FA7FF0"/>
    <w:rsid w:val="00FB0062"/>
    <w:rsid w:val="00FB0292"/>
    <w:rsid w:val="00FB0E18"/>
    <w:rsid w:val="00FB0F9E"/>
    <w:rsid w:val="00FB0FF5"/>
    <w:rsid w:val="00FB137F"/>
    <w:rsid w:val="00FB1613"/>
    <w:rsid w:val="00FB1828"/>
    <w:rsid w:val="00FB1AEB"/>
    <w:rsid w:val="00FB1CC8"/>
    <w:rsid w:val="00FB1E32"/>
    <w:rsid w:val="00FB1FCA"/>
    <w:rsid w:val="00FB20B3"/>
    <w:rsid w:val="00FB2149"/>
    <w:rsid w:val="00FB2831"/>
    <w:rsid w:val="00FB2850"/>
    <w:rsid w:val="00FB2C26"/>
    <w:rsid w:val="00FB3156"/>
    <w:rsid w:val="00FB322A"/>
    <w:rsid w:val="00FB33E4"/>
    <w:rsid w:val="00FB3721"/>
    <w:rsid w:val="00FB372F"/>
    <w:rsid w:val="00FB4068"/>
    <w:rsid w:val="00FB49A3"/>
    <w:rsid w:val="00FB4A60"/>
    <w:rsid w:val="00FB4CE9"/>
    <w:rsid w:val="00FB4D6D"/>
    <w:rsid w:val="00FB55E8"/>
    <w:rsid w:val="00FB56A0"/>
    <w:rsid w:val="00FB60F9"/>
    <w:rsid w:val="00FB61DB"/>
    <w:rsid w:val="00FB65B0"/>
    <w:rsid w:val="00FB6BDC"/>
    <w:rsid w:val="00FB6C96"/>
    <w:rsid w:val="00FB6DC0"/>
    <w:rsid w:val="00FB6FBC"/>
    <w:rsid w:val="00FB77AC"/>
    <w:rsid w:val="00FB786A"/>
    <w:rsid w:val="00FB7AFD"/>
    <w:rsid w:val="00FB7C42"/>
    <w:rsid w:val="00FB7FD7"/>
    <w:rsid w:val="00FC01C5"/>
    <w:rsid w:val="00FC029A"/>
    <w:rsid w:val="00FC078D"/>
    <w:rsid w:val="00FC0B42"/>
    <w:rsid w:val="00FC0C2D"/>
    <w:rsid w:val="00FC1A00"/>
    <w:rsid w:val="00FC23FB"/>
    <w:rsid w:val="00FC25D1"/>
    <w:rsid w:val="00FC2BC2"/>
    <w:rsid w:val="00FC2CDA"/>
    <w:rsid w:val="00FC2CFF"/>
    <w:rsid w:val="00FC2EA2"/>
    <w:rsid w:val="00FC34D9"/>
    <w:rsid w:val="00FC395A"/>
    <w:rsid w:val="00FC4180"/>
    <w:rsid w:val="00FC4C06"/>
    <w:rsid w:val="00FC4DA6"/>
    <w:rsid w:val="00FC56F7"/>
    <w:rsid w:val="00FC66F6"/>
    <w:rsid w:val="00FC6CC8"/>
    <w:rsid w:val="00FC6DED"/>
    <w:rsid w:val="00FD0466"/>
    <w:rsid w:val="00FD063E"/>
    <w:rsid w:val="00FD0643"/>
    <w:rsid w:val="00FD084B"/>
    <w:rsid w:val="00FD0E8E"/>
    <w:rsid w:val="00FD0FAE"/>
    <w:rsid w:val="00FD16B5"/>
    <w:rsid w:val="00FD1ABE"/>
    <w:rsid w:val="00FD1E8C"/>
    <w:rsid w:val="00FD1EDE"/>
    <w:rsid w:val="00FD20D7"/>
    <w:rsid w:val="00FD2609"/>
    <w:rsid w:val="00FD2BA5"/>
    <w:rsid w:val="00FD2D6C"/>
    <w:rsid w:val="00FD327D"/>
    <w:rsid w:val="00FD41BE"/>
    <w:rsid w:val="00FD48EE"/>
    <w:rsid w:val="00FD4F35"/>
    <w:rsid w:val="00FD54DA"/>
    <w:rsid w:val="00FD556C"/>
    <w:rsid w:val="00FD69DF"/>
    <w:rsid w:val="00FD6AE4"/>
    <w:rsid w:val="00FD6F31"/>
    <w:rsid w:val="00FD7C57"/>
    <w:rsid w:val="00FE02C0"/>
    <w:rsid w:val="00FE0787"/>
    <w:rsid w:val="00FE07C7"/>
    <w:rsid w:val="00FE0992"/>
    <w:rsid w:val="00FE0B48"/>
    <w:rsid w:val="00FE1248"/>
    <w:rsid w:val="00FE1579"/>
    <w:rsid w:val="00FE1AA4"/>
    <w:rsid w:val="00FE1B59"/>
    <w:rsid w:val="00FE1DC7"/>
    <w:rsid w:val="00FE1FBD"/>
    <w:rsid w:val="00FE207A"/>
    <w:rsid w:val="00FE208C"/>
    <w:rsid w:val="00FE232B"/>
    <w:rsid w:val="00FE334E"/>
    <w:rsid w:val="00FE3899"/>
    <w:rsid w:val="00FE3A12"/>
    <w:rsid w:val="00FE3A67"/>
    <w:rsid w:val="00FE3C06"/>
    <w:rsid w:val="00FE4313"/>
    <w:rsid w:val="00FE441F"/>
    <w:rsid w:val="00FE477E"/>
    <w:rsid w:val="00FE47F7"/>
    <w:rsid w:val="00FE4DDA"/>
    <w:rsid w:val="00FE55DC"/>
    <w:rsid w:val="00FE5E06"/>
    <w:rsid w:val="00FE6199"/>
    <w:rsid w:val="00FE6332"/>
    <w:rsid w:val="00FE644F"/>
    <w:rsid w:val="00FE6453"/>
    <w:rsid w:val="00FE64E9"/>
    <w:rsid w:val="00FE6892"/>
    <w:rsid w:val="00FE6B4A"/>
    <w:rsid w:val="00FE7303"/>
    <w:rsid w:val="00FE7397"/>
    <w:rsid w:val="00FE73DD"/>
    <w:rsid w:val="00FE7451"/>
    <w:rsid w:val="00FE745C"/>
    <w:rsid w:val="00FE76EA"/>
    <w:rsid w:val="00FE7B68"/>
    <w:rsid w:val="00FF0A75"/>
    <w:rsid w:val="00FF0ACD"/>
    <w:rsid w:val="00FF14C4"/>
    <w:rsid w:val="00FF15F7"/>
    <w:rsid w:val="00FF16CB"/>
    <w:rsid w:val="00FF3303"/>
    <w:rsid w:val="00FF336F"/>
    <w:rsid w:val="00FF3A97"/>
    <w:rsid w:val="00FF408B"/>
    <w:rsid w:val="00FF4688"/>
    <w:rsid w:val="00FF4C85"/>
    <w:rsid w:val="00FF501F"/>
    <w:rsid w:val="00FF5329"/>
    <w:rsid w:val="00FF56E4"/>
    <w:rsid w:val="00FF56EC"/>
    <w:rsid w:val="00FF5906"/>
    <w:rsid w:val="00FF5B06"/>
    <w:rsid w:val="00FF5B9D"/>
    <w:rsid w:val="00FF5DE7"/>
    <w:rsid w:val="00FF6125"/>
    <w:rsid w:val="00FF627A"/>
    <w:rsid w:val="00FF6410"/>
    <w:rsid w:val="00FF68B5"/>
    <w:rsid w:val="00FF6A3E"/>
    <w:rsid w:val="00FF71CE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D5828D"/>
  <w15:chartTrackingRefBased/>
  <w15:docId w15:val="{60612554-093E-4C42-872C-628C194F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5A78"/>
    <w:rPr>
      <w:rFonts w:ascii="Arial Armenian" w:hAnsi="Arial Armenian"/>
      <w:sz w:val="28"/>
      <w:szCs w:val="28"/>
    </w:rPr>
  </w:style>
  <w:style w:type="paragraph" w:styleId="Heading1">
    <w:name w:val="heading 1"/>
    <w:basedOn w:val="Normal"/>
    <w:next w:val="Normal"/>
    <w:qFormat/>
    <w:rsid w:val="00D615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36A1F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929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07D1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E501D"/>
    <w:rPr>
      <w:color w:val="757E88"/>
      <w:u w:val="single"/>
    </w:rPr>
  </w:style>
  <w:style w:type="paragraph" w:styleId="NormalWeb">
    <w:name w:val="Normal (Web)"/>
    <w:basedOn w:val="Normal"/>
    <w:uiPriority w:val="99"/>
    <w:rsid w:val="002E501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uiPriority w:val="22"/>
    <w:qFormat/>
    <w:rsid w:val="002E501D"/>
    <w:rPr>
      <w:b/>
      <w:bCs/>
    </w:rPr>
  </w:style>
  <w:style w:type="paragraph" w:styleId="BodyText">
    <w:name w:val="Body Text"/>
    <w:basedOn w:val="Normal"/>
    <w:link w:val="BodyTextChar"/>
    <w:rsid w:val="00D61546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paragraph" w:styleId="BodyTextIndent">
    <w:name w:val="Body Text Indent"/>
    <w:basedOn w:val="Normal"/>
    <w:rsid w:val="00D61546"/>
    <w:pPr>
      <w:spacing w:after="120"/>
      <w:ind w:left="360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D61546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136A1F"/>
    <w:pPr>
      <w:spacing w:after="120"/>
      <w:ind w:left="360"/>
    </w:pPr>
    <w:rPr>
      <w:sz w:val="16"/>
      <w:szCs w:val="16"/>
    </w:rPr>
  </w:style>
  <w:style w:type="paragraph" w:customStyle="1" w:styleId="Char">
    <w:name w:val="Char"/>
    <w:basedOn w:val="Normal"/>
    <w:semiHidden/>
    <w:rsid w:val="00136A1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table" w:styleId="TableGrid">
    <w:name w:val="Table Grid"/>
    <w:basedOn w:val="TableNormal"/>
    <w:uiPriority w:val="59"/>
    <w:rsid w:val="005529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8Char">
    <w:name w:val="Heading 8 Char"/>
    <w:link w:val="Heading8"/>
    <w:semiHidden/>
    <w:rsid w:val="00707D1D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707D1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7D1D"/>
    <w:rPr>
      <w:rFonts w:ascii="Arial Armenian" w:hAnsi="Arial Armenian"/>
      <w:sz w:val="28"/>
      <w:szCs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Normal"/>
    <w:rsid w:val="00707D1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CharCharCharCharCharCharCharCharCharCharCharChar">
    <w:name w:val="Char Char Char Char Char Char Char Char Char Char Char Char"/>
    <w:basedOn w:val="Normal"/>
    <w:rsid w:val="00D219F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FE1F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BodyText2">
    <w:name w:val="Body Text 2"/>
    <w:basedOn w:val="Normal"/>
    <w:rsid w:val="00AF3D6E"/>
    <w:pPr>
      <w:spacing w:after="120" w:line="480" w:lineRule="auto"/>
    </w:pPr>
  </w:style>
  <w:style w:type="paragraph" w:styleId="BalloonText">
    <w:name w:val="Balloon Text"/>
    <w:basedOn w:val="Normal"/>
    <w:link w:val="BalloonTextChar"/>
    <w:rsid w:val="002C2B2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C2B2D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BodyText"/>
    <w:locked/>
    <w:rsid w:val="00F945B7"/>
    <w:rPr>
      <w:rFonts w:ascii="Arial Armenian" w:eastAsia="SimSun" w:hAnsi="Arial Armenian"/>
      <w:b/>
      <w:bCs/>
      <w:iCs/>
      <w:sz w:val="24"/>
      <w:szCs w:val="24"/>
      <w:lang w:val="en-US" w:eastAsia="zh-CN" w:bidi="ar-SA"/>
    </w:rPr>
  </w:style>
  <w:style w:type="paragraph" w:customStyle="1" w:styleId="DefaultParagraphFontParaChar">
    <w:name w:val="Default Paragraph Font Para Char"/>
    <w:basedOn w:val="Normal"/>
    <w:locked/>
    <w:rsid w:val="00F945B7"/>
    <w:pPr>
      <w:spacing w:after="160"/>
    </w:pPr>
    <w:rPr>
      <w:rFonts w:ascii="Verdana" w:eastAsia="Batang" w:hAnsi="Verdana" w:cs="Verdana"/>
      <w:sz w:val="24"/>
      <w:szCs w:val="24"/>
      <w:lang w:val="en-GB"/>
    </w:rPr>
  </w:style>
  <w:style w:type="paragraph" w:customStyle="1" w:styleId="a">
    <w:basedOn w:val="Normal"/>
    <w:rsid w:val="00CF77F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al2">
    <w:name w:val="Normal+2"/>
    <w:basedOn w:val="Normal"/>
    <w:next w:val="Normal"/>
    <w:rsid w:val="002A6A46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styleId="HTMLPreformatted">
    <w:name w:val="HTML Preformatted"/>
    <w:basedOn w:val="Normal"/>
    <w:link w:val="HTMLPreformattedChar"/>
    <w:unhideWhenUsed/>
    <w:rsid w:val="002A15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rvts9">
    <w:name w:val="rvts9"/>
    <w:basedOn w:val="DefaultParagraphFont"/>
    <w:rsid w:val="00650A0D"/>
  </w:style>
  <w:style w:type="character" w:customStyle="1" w:styleId="HeaderChar">
    <w:name w:val="Header Char"/>
    <w:link w:val="Header"/>
    <w:rsid w:val="00603949"/>
    <w:rPr>
      <w:sz w:val="24"/>
      <w:szCs w:val="24"/>
    </w:rPr>
  </w:style>
  <w:style w:type="paragraph" w:customStyle="1" w:styleId="Normal1">
    <w:name w:val="Normal+1"/>
    <w:basedOn w:val="Normal"/>
    <w:next w:val="Normal"/>
    <w:uiPriority w:val="99"/>
    <w:rsid w:val="00833CF6"/>
    <w:pPr>
      <w:autoSpaceDE w:val="0"/>
      <w:autoSpaceDN w:val="0"/>
      <w:adjustRightInd w:val="0"/>
    </w:pPr>
    <w:rPr>
      <w:rFonts w:ascii="GHEA Mariam" w:hAnsi="GHEA Mariam"/>
      <w:sz w:val="24"/>
      <w:szCs w:val="24"/>
    </w:rPr>
  </w:style>
  <w:style w:type="paragraph" w:customStyle="1" w:styleId="listparagraph0">
    <w:name w:val="listparagraph"/>
    <w:basedOn w:val="Normal"/>
    <w:rsid w:val="00373B93"/>
    <w:rPr>
      <w:rFonts w:ascii="Times New Roman" w:eastAsia="Calibri" w:hAnsi="Times New Roman"/>
      <w:sz w:val="24"/>
      <w:szCs w:val="24"/>
    </w:rPr>
  </w:style>
  <w:style w:type="paragraph" w:customStyle="1" w:styleId="CharChar1Char">
    <w:name w:val="Char Char1 Char Знак Знак"/>
    <w:basedOn w:val="Normal"/>
    <w:rsid w:val="002C347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ListParagraph1">
    <w:name w:val="List Paragraph1"/>
    <w:basedOn w:val="Normal"/>
    <w:uiPriority w:val="99"/>
    <w:qFormat/>
    <w:rsid w:val="002C3475"/>
    <w:pPr>
      <w:ind w:left="720" w:firstLine="720"/>
      <w:contextualSpacing/>
    </w:pPr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7945DB"/>
    <w:rPr>
      <w:i/>
      <w:iCs/>
    </w:rPr>
  </w:style>
  <w:style w:type="character" w:styleId="CommentReference">
    <w:name w:val="annotation reference"/>
    <w:basedOn w:val="DefaultParagraphFont"/>
    <w:rsid w:val="00A92C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2C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92C6C"/>
    <w:rPr>
      <w:rFonts w:ascii="Arial Armenian" w:hAnsi="Arial Armenian"/>
    </w:rPr>
  </w:style>
  <w:style w:type="paragraph" w:styleId="CommentSubject">
    <w:name w:val="annotation subject"/>
    <w:basedOn w:val="CommentText"/>
    <w:next w:val="CommentText"/>
    <w:link w:val="CommentSubjectChar"/>
    <w:rsid w:val="00A92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2C6C"/>
    <w:rPr>
      <w:rFonts w:ascii="Arial Armenian" w:hAnsi="Arial Armenian"/>
      <w:b/>
      <w:bCs/>
    </w:rPr>
  </w:style>
  <w:style w:type="paragraph" w:styleId="FootnoteText">
    <w:name w:val="footnote text"/>
    <w:basedOn w:val="Normal"/>
    <w:link w:val="FootnoteTextChar"/>
    <w:rsid w:val="00125B8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25B84"/>
    <w:rPr>
      <w:rFonts w:ascii="Arial Armenian" w:hAnsi="Arial Armenian"/>
    </w:rPr>
  </w:style>
  <w:style w:type="character" w:styleId="FootnoteReference">
    <w:name w:val="footnote reference"/>
    <w:basedOn w:val="DefaultParagraphFont"/>
    <w:rsid w:val="00125B84"/>
    <w:rPr>
      <w:vertAlign w:val="superscript"/>
    </w:rPr>
  </w:style>
  <w:style w:type="character" w:customStyle="1" w:styleId="tlid-translation">
    <w:name w:val="tlid-translation"/>
    <w:basedOn w:val="DefaultParagraphFont"/>
    <w:rsid w:val="005929C3"/>
  </w:style>
  <w:style w:type="character" w:customStyle="1" w:styleId="Heading3Char">
    <w:name w:val="Heading 3 Char"/>
    <w:basedOn w:val="DefaultParagraphFont"/>
    <w:link w:val="Heading3"/>
    <w:semiHidden/>
    <w:rsid w:val="005929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DE1259"/>
    <w:rPr>
      <w:rFonts w:ascii="Calibri" w:eastAsia="Calibri" w:hAnsi="Calibri"/>
      <w:sz w:val="22"/>
      <w:szCs w:val="22"/>
      <w:lang w:val="ru-RU"/>
    </w:rPr>
  </w:style>
  <w:style w:type="character" w:customStyle="1" w:styleId="HTMLPreformattedChar">
    <w:name w:val="HTML Preformatted Char"/>
    <w:basedOn w:val="DefaultParagraphFont"/>
    <w:link w:val="HTMLPreformatted"/>
    <w:rsid w:val="00733A15"/>
    <w:rPr>
      <w:rFonts w:ascii="Courier New" w:hAnsi="Courier New"/>
    </w:rPr>
  </w:style>
  <w:style w:type="paragraph" w:styleId="Caption">
    <w:name w:val="caption"/>
    <w:basedOn w:val="Normal"/>
    <w:unhideWhenUsed/>
    <w:qFormat/>
    <w:rsid w:val="00D672CA"/>
    <w:pPr>
      <w:suppressLineNumbers/>
      <w:suppressAutoHyphens/>
      <w:spacing w:before="120" w:after="120"/>
    </w:pPr>
    <w:rPr>
      <w:rFonts w:cs="Lohit Devanagari"/>
      <w:i/>
      <w:iCs/>
      <w:sz w:val="24"/>
      <w:szCs w:val="24"/>
      <w:lang w:eastAsia="zh-CN"/>
    </w:rPr>
  </w:style>
  <w:style w:type="paragraph" w:customStyle="1" w:styleId="norm">
    <w:name w:val="norm"/>
    <w:basedOn w:val="Normal"/>
    <w:rsid w:val="00C6173B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0710E5"/>
    <w:rPr>
      <w:rFonts w:ascii="Arial Armenian" w:hAnsi="Arial Armeni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2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5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5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34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05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11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223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2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465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4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89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272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03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5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96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03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89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8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4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8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240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2961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1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0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7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0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5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43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718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54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3201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49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809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7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17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70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8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1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5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0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1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10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036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3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98079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406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3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7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16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8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04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9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C428D-3335-43B4-B67B-1F770EEC3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560</Words>
  <Characters>3194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ՀՀ ՖՆ աշխատակազմի հաշվապահական հաշվառման</vt:lpstr>
      <vt:lpstr>ՀՀ ՖՆ աշխատակազմի հաշվապահական հաշվառման</vt:lpstr>
    </vt:vector>
  </TitlesOfParts>
  <Company>- ETH0 -</Company>
  <LinksUpToDate>false</LinksUpToDate>
  <CharactersWithSpaces>3747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ՀՀ ՖՆ աշխատակազմի հաշվապահական հաշվառման</dc:title>
  <dc:subject/>
  <dc:creator>Lusine Harutyunyan</dc:creator>
  <cp:keywords/>
  <cp:lastModifiedBy>Gurgen Ghazaryan</cp:lastModifiedBy>
  <cp:revision>15</cp:revision>
  <cp:lastPrinted>2026-02-23T06:53:00Z</cp:lastPrinted>
  <dcterms:created xsi:type="dcterms:W3CDTF">2026-02-23T06:46:00Z</dcterms:created>
  <dcterms:modified xsi:type="dcterms:W3CDTF">2026-02-25T07:55:00Z</dcterms:modified>
</cp:coreProperties>
</file>