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92A2B" w14:textId="64392D1D" w:rsidR="00DD6963" w:rsidRPr="00B07DDF" w:rsidRDefault="00DD6963" w:rsidP="009C0D00">
      <w:pPr>
        <w:tabs>
          <w:tab w:val="center" w:pos="7290"/>
        </w:tabs>
        <w:rPr>
          <w:rFonts w:ascii="GHEA Grapalat" w:hAnsi="GHEA Grapalat" w:cs="Sylfaen"/>
          <w:i/>
          <w:sz w:val="16"/>
          <w:szCs w:val="16"/>
          <w:lang w:val="af-ZA"/>
        </w:rPr>
      </w:pPr>
    </w:p>
    <w:p w14:paraId="0084ABD3" w14:textId="7CC05B8C" w:rsidR="002569EE" w:rsidRDefault="002569EE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A84F5E7" w14:textId="77777777" w:rsidR="002569EE" w:rsidRPr="00E72E51" w:rsidRDefault="002569EE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3A26FD5" w14:textId="6AB32D62" w:rsidR="00DD6963" w:rsidRPr="00E72E51" w:rsidRDefault="00DD6963" w:rsidP="00DD6963">
      <w:pPr>
        <w:tabs>
          <w:tab w:val="left" w:pos="284"/>
        </w:tabs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E72E51">
        <w:rPr>
          <w:rFonts w:ascii="GHEA Grapalat" w:hAnsi="GHEA Grapalat" w:cs="Sylfaen"/>
          <w:b/>
          <w:sz w:val="24"/>
          <w:szCs w:val="24"/>
          <w:lang w:val="es-ES"/>
        </w:rPr>
        <w:t>ՀԱՅՏ</w:t>
      </w:r>
    </w:p>
    <w:p w14:paraId="627952C3" w14:textId="77777777" w:rsidR="000441F1" w:rsidRPr="00E72E51" w:rsidRDefault="000441F1" w:rsidP="000441F1">
      <w:pPr>
        <w:tabs>
          <w:tab w:val="left" w:pos="284"/>
        </w:tabs>
        <w:jc w:val="center"/>
        <w:rPr>
          <w:rFonts w:ascii="GHEA Grapalat" w:hAnsi="GHEA Grapalat" w:cs="Sylfaen"/>
          <w:b/>
          <w:sz w:val="10"/>
          <w:szCs w:val="10"/>
          <w:lang w:val="es-ES"/>
        </w:rPr>
      </w:pPr>
    </w:p>
    <w:p w14:paraId="7FC31925" w14:textId="3F2B14AE" w:rsidR="00DD6963" w:rsidRPr="00E72E51" w:rsidRDefault="000A2FEE" w:rsidP="008D35A9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72E51">
        <w:rPr>
          <w:rFonts w:ascii="GHEA Grapalat" w:hAnsi="GHEA Grapalat" w:cs="Sylfaen"/>
          <w:sz w:val="22"/>
          <w:szCs w:val="22"/>
          <w:lang w:val="hy-AM"/>
        </w:rPr>
        <w:t>ՀՀ Արարատի մարզի Վեդի համայնքի կարիքների համար էլեկտրոնային աճուրդ գնման ընթացակարգով</w:t>
      </w:r>
      <w:r w:rsidRPr="00E72E51">
        <w:rPr>
          <w:rFonts w:ascii="GHEA Grapalat" w:hAnsi="GHEA Grapalat"/>
          <w:bCs/>
          <w:iCs/>
          <w:sz w:val="22"/>
          <w:szCs w:val="22"/>
          <w:lang w:val="hy-AM"/>
        </w:rPr>
        <w:t xml:space="preserve"> </w:t>
      </w:r>
      <w:r w:rsidR="00B07DDF" w:rsidRPr="00BC2AFD">
        <w:rPr>
          <w:rFonts w:ascii="Sylfaen" w:hAnsi="Sylfaen" w:cs="Sylfaen"/>
          <w:sz w:val="24"/>
          <w:szCs w:val="24"/>
          <w:lang w:val="hy-AM"/>
        </w:rPr>
        <w:t>ուղևորա</w:t>
      </w:r>
      <w:r w:rsidR="00B07DDF">
        <w:rPr>
          <w:rFonts w:ascii="Sylfaen" w:hAnsi="Sylfaen" w:cs="Sylfaen"/>
          <w:sz w:val="24"/>
          <w:szCs w:val="24"/>
          <w:lang w:val="hy-AM"/>
        </w:rPr>
        <w:t>փոխադրման</w:t>
      </w:r>
      <w:r w:rsidR="00844E0F" w:rsidRPr="00E72E51">
        <w:rPr>
          <w:rFonts w:ascii="GHEA Grapalat" w:hAnsi="GHEA Grapalat"/>
          <w:bCs/>
          <w:iCs/>
          <w:sz w:val="22"/>
          <w:szCs w:val="22"/>
          <w:lang w:val="hy-AM"/>
        </w:rPr>
        <w:t xml:space="preserve"> ծառայությունների</w:t>
      </w:r>
      <w:r w:rsidR="00844E0F" w:rsidRPr="00E72E51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</w:p>
    <w:p w14:paraId="16A080C4" w14:textId="2678ACC1" w:rsidR="005A2548" w:rsidRPr="00E72E51" w:rsidRDefault="005A2548" w:rsidP="00B07DDF">
      <w:pPr>
        <w:tabs>
          <w:tab w:val="center" w:pos="7290"/>
        </w:tabs>
        <w:rPr>
          <w:rFonts w:ascii="GHEA Grapalat" w:hAnsi="GHEA Grapalat" w:cs="Sylfaen"/>
          <w:b/>
          <w:sz w:val="22"/>
          <w:szCs w:val="22"/>
          <w:lang w:val="hy-AM"/>
        </w:rPr>
      </w:pPr>
    </w:p>
    <w:p w14:paraId="4111AEA5" w14:textId="77777777" w:rsidR="00265691" w:rsidRDefault="00265691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"/>
        <w:gridCol w:w="1528"/>
        <w:gridCol w:w="6917"/>
        <w:gridCol w:w="992"/>
        <w:gridCol w:w="1276"/>
        <w:gridCol w:w="879"/>
        <w:gridCol w:w="1276"/>
        <w:gridCol w:w="1814"/>
      </w:tblGrid>
      <w:tr w:rsidR="00B07DDF" w:rsidRPr="00B07DDF" w14:paraId="5C18EE2F" w14:textId="77777777" w:rsidTr="00755C25">
        <w:tc>
          <w:tcPr>
            <w:tcW w:w="15310" w:type="dxa"/>
            <w:gridSpan w:val="9"/>
          </w:tcPr>
          <w:p w14:paraId="4197154C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Ծառայության</w:t>
            </w:r>
          </w:p>
        </w:tc>
      </w:tr>
      <w:tr w:rsidR="00B07DDF" w:rsidRPr="00B07DDF" w14:paraId="530030BA" w14:textId="77777777" w:rsidTr="003309D6">
        <w:trPr>
          <w:trHeight w:val="219"/>
        </w:trPr>
        <w:tc>
          <w:tcPr>
            <w:tcW w:w="618" w:type="dxa"/>
            <w:vMerge w:val="restart"/>
            <w:vAlign w:val="center"/>
          </w:tcPr>
          <w:p w14:paraId="4376584A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538" w:type="dxa"/>
            <w:gridSpan w:val="2"/>
            <w:vMerge w:val="restart"/>
            <w:vAlign w:val="center"/>
          </w:tcPr>
          <w:p w14:paraId="2E25F935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917" w:type="dxa"/>
            <w:vMerge w:val="restart"/>
            <w:vAlign w:val="center"/>
          </w:tcPr>
          <w:p w14:paraId="01D6366E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տեխնիկական 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11F2DB14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14:paraId="2CCB3BD3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ընդհանուր գինը/ՀՀ դրամ</w:t>
            </w:r>
          </w:p>
        </w:tc>
        <w:tc>
          <w:tcPr>
            <w:tcW w:w="879" w:type="dxa"/>
            <w:vMerge w:val="restart"/>
            <w:vAlign w:val="center"/>
          </w:tcPr>
          <w:p w14:paraId="0BC2E8EB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ընդհանուր քանակը</w:t>
            </w:r>
          </w:p>
        </w:tc>
        <w:tc>
          <w:tcPr>
            <w:tcW w:w="3090" w:type="dxa"/>
            <w:gridSpan w:val="2"/>
            <w:vAlign w:val="center"/>
          </w:tcPr>
          <w:p w14:paraId="4F6E3BFD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մատուցման</w:t>
            </w:r>
          </w:p>
        </w:tc>
      </w:tr>
      <w:tr w:rsidR="00B07DDF" w:rsidRPr="00B07DDF" w14:paraId="7AFD45D4" w14:textId="77777777" w:rsidTr="003309D6">
        <w:trPr>
          <w:trHeight w:val="2870"/>
        </w:trPr>
        <w:tc>
          <w:tcPr>
            <w:tcW w:w="618" w:type="dxa"/>
            <w:vMerge/>
            <w:vAlign w:val="center"/>
          </w:tcPr>
          <w:p w14:paraId="495A24EA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8" w:type="dxa"/>
            <w:gridSpan w:val="2"/>
            <w:vMerge/>
            <w:vAlign w:val="center"/>
          </w:tcPr>
          <w:p w14:paraId="2246FA94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917" w:type="dxa"/>
            <w:vMerge/>
            <w:tcBorders>
              <w:bottom w:val="single" w:sz="4" w:space="0" w:color="auto"/>
            </w:tcBorders>
            <w:vAlign w:val="center"/>
          </w:tcPr>
          <w:p w14:paraId="1807C3E1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7CF2467B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586E247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79" w:type="dxa"/>
            <w:vMerge/>
            <w:vAlign w:val="center"/>
          </w:tcPr>
          <w:p w14:paraId="52A3B8E6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F93A2D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հասցեն</w:t>
            </w:r>
          </w:p>
        </w:tc>
        <w:tc>
          <w:tcPr>
            <w:tcW w:w="1814" w:type="dxa"/>
            <w:vAlign w:val="center"/>
          </w:tcPr>
          <w:p w14:paraId="0D39BC66" w14:textId="77777777" w:rsidR="00B07DDF" w:rsidRPr="00B07DDF" w:rsidRDefault="00B07DDF" w:rsidP="00631DE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Ժամկետը**</w:t>
            </w:r>
          </w:p>
        </w:tc>
      </w:tr>
      <w:tr w:rsidR="00CC463C" w:rsidRPr="00CC463C" w14:paraId="40021CED" w14:textId="77777777" w:rsidTr="003309D6">
        <w:tblPrEx>
          <w:tblLook w:val="0000" w:firstRow="0" w:lastRow="0" w:firstColumn="0" w:lastColumn="0" w:noHBand="0" w:noVBand="0"/>
        </w:tblPrEx>
        <w:trPr>
          <w:trHeight w:val="165"/>
        </w:trPr>
        <w:tc>
          <w:tcPr>
            <w:tcW w:w="628" w:type="dxa"/>
            <w:gridSpan w:val="2"/>
          </w:tcPr>
          <w:p w14:paraId="595C241C" w14:textId="06D198CB" w:rsidR="00CC463C" w:rsidRPr="00B07DDF" w:rsidRDefault="003309D6" w:rsidP="00CC46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28" w:type="dxa"/>
          </w:tcPr>
          <w:p w14:paraId="3EE2318B" w14:textId="77777777" w:rsidR="00CC463C" w:rsidRPr="00B07DDF" w:rsidRDefault="00CC463C" w:rsidP="00CC463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917" w:type="dxa"/>
          </w:tcPr>
          <w:p w14:paraId="023ABEB1" w14:textId="77777777" w:rsidR="003309D6" w:rsidRDefault="00755C25" w:rsidP="00CC463C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Եղեգնավան</w:t>
            </w:r>
            <w:r w:rsidR="00CC463C"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բնակավայրի ուսանող-ուսանողուհիների տեղափոխում հետևյալ երթուղով և  գրաֆիկով`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C463C"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Ժ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-ը 7 ;30-ին</w:t>
            </w:r>
            <w:r w:rsidR="003309D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գ </w:t>
            </w:r>
            <w:r w:rsidR="003309D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="003309D6">
              <w:rPr>
                <w:rFonts w:ascii="GHEA Grapalat" w:hAnsi="GHEA Grapalat" w:cs="Sylfaen"/>
                <w:sz w:val="20"/>
                <w:szCs w:val="20"/>
                <w:lang w:val="af-ZA"/>
              </w:rPr>
              <w:t>Եղեգնավան</w:t>
            </w:r>
            <w:r w:rsidR="003309D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CC463C"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ք.Երևան</w:t>
            </w:r>
          </w:p>
          <w:p w14:paraId="2C569AAF" w14:textId="77777777" w:rsidR="003309D6" w:rsidRDefault="00CC463C" w:rsidP="00CC463C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Մետրոյի Գործարանային կայարան/  </w:t>
            </w:r>
          </w:p>
          <w:p w14:paraId="06938681" w14:textId="1178EDBD" w:rsidR="00CC463C" w:rsidRPr="00B07DDF" w:rsidRDefault="00CC463C" w:rsidP="00CC463C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bookmarkStart w:id="0" w:name="_GoBack"/>
            <w:bookmarkEnd w:id="0"/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Ժ-ը 15</w:t>
            </w:r>
            <w:r w:rsidR="00755C25">
              <w:rPr>
                <w:rFonts w:ascii="GHEA Grapalat" w:hAnsi="GHEA Grapalat" w:cs="Sylfaen"/>
                <w:sz w:val="20"/>
                <w:szCs w:val="20"/>
                <w:lang w:val="af-ZA"/>
              </w:rPr>
              <w:t>;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30-ին ք.Երևան/Մետրոյի </w:t>
            </w:r>
            <w:r w:rsidR="00755C25">
              <w:rPr>
                <w:rFonts w:ascii="GHEA Grapalat" w:hAnsi="GHEA Grapalat" w:cs="Sylfaen"/>
                <w:sz w:val="20"/>
                <w:szCs w:val="20"/>
                <w:lang w:val="af-ZA"/>
              </w:rPr>
              <w:t>Գործարանային կայարան/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Եղեգնավան  </w:t>
            </w:r>
          </w:p>
          <w:p w14:paraId="649BB0A4" w14:textId="77777777" w:rsidR="00CC463C" w:rsidRPr="00B07DDF" w:rsidRDefault="00CC463C" w:rsidP="00CC463C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14:paraId="22C9B854" w14:textId="7B721BDA" w:rsidR="00CC463C" w:rsidRPr="00485E45" w:rsidRDefault="00CC463C" w:rsidP="0046523E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0</w:t>
            </w:r>
            <w:r w:rsidR="00755C25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1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="00755C25">
              <w:rPr>
                <w:rFonts w:ascii="GHEA Grapalat" w:hAnsi="GHEA Grapalat" w:cs="Sylfaen"/>
                <w:sz w:val="20"/>
                <w:szCs w:val="20"/>
                <w:u w:val="single"/>
                <w:lang w:eastAsia="ru-RU"/>
              </w:rPr>
              <w:t>ապրիլի</w:t>
            </w:r>
            <w:r w:rsidR="00755C25" w:rsidRPr="00485E45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2026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="00FC559E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- 30  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eastAsia="ru-RU"/>
              </w:rPr>
              <w:t>մայիսի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 xml:space="preserve">  2026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ru-RU" w:eastAsia="ru-RU"/>
              </w:rPr>
              <w:t>թ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.</w:t>
            </w:r>
            <w:r w:rsidRPr="00B07DDF"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:</w:t>
            </w:r>
          </w:p>
          <w:p w14:paraId="4AB6827E" w14:textId="77777777" w:rsidR="00CC463C" w:rsidRPr="00B07DDF" w:rsidRDefault="00CC463C" w:rsidP="00CC463C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վիճակում:Սրահը լինի խնամված, մաքուր, նստատեղերը լինեն լավ վիճակում,նոր անվադողերով,  ապահովված լինի բոլոր անհրաժեշտ սարքերով (դեղարկղ, կրակմարիչ և այլն):Արտադրության տարեթիվը՝ 2010 և ավելի բարձր արտադրության, տեխնիկական զննություն անցած, /տաքացման և սառեցման համակարգով/: Վարորդը պետք է ունենա 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վարորդական իրավունք, համապատասխան D կետի առկայությամբ: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14:paraId="56B8F3E3" w14:textId="77777777" w:rsidR="00CC463C" w:rsidRPr="00B07DDF" w:rsidRDefault="00CC463C" w:rsidP="00CC463C">
            <w:pPr>
              <w:ind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</w:tcPr>
          <w:p w14:paraId="10713CAF" w14:textId="77777777" w:rsidR="00CC463C" w:rsidRPr="00B07DDF" w:rsidRDefault="00CC463C" w:rsidP="00CC463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14:paraId="6331CAA8" w14:textId="22F9C776" w:rsidR="00CC463C" w:rsidRPr="00B07DDF" w:rsidRDefault="00755C25" w:rsidP="00CC463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1040000</w:t>
            </w:r>
          </w:p>
        </w:tc>
        <w:tc>
          <w:tcPr>
            <w:tcW w:w="879" w:type="dxa"/>
          </w:tcPr>
          <w:p w14:paraId="08387B02" w14:textId="5D127E31" w:rsidR="00CC463C" w:rsidRPr="00B07DDF" w:rsidRDefault="003C4F19" w:rsidP="00CC46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1276" w:type="dxa"/>
          </w:tcPr>
          <w:p w14:paraId="79D3A562" w14:textId="0B878A8F" w:rsidR="00CC463C" w:rsidRPr="00B07DDF" w:rsidRDefault="00755C25" w:rsidP="00755C25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Եղեգնավան</w:t>
            </w:r>
            <w:r w:rsidR="00CC463C" w:rsidRPr="00B07DDF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1814" w:type="dxa"/>
          </w:tcPr>
          <w:p w14:paraId="56AC65C8" w14:textId="142C930F" w:rsidR="00CC463C" w:rsidRPr="00755C25" w:rsidRDefault="00755C25" w:rsidP="00CC46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55C25">
              <w:rPr>
                <w:rFonts w:ascii="GHEA Grapalat" w:hAnsi="GHEA Grapalat"/>
                <w:sz w:val="20"/>
                <w:szCs w:val="20"/>
                <w:lang w:val="af-ZA"/>
              </w:rPr>
              <w:t>01 ապրիլի 2026թ</w:t>
            </w:r>
            <w:r w:rsidR="00CC463C" w:rsidRPr="00755C25">
              <w:rPr>
                <w:rFonts w:ascii="GHEA Grapalat" w:hAnsi="GHEA Grapalat"/>
                <w:sz w:val="20"/>
                <w:szCs w:val="20"/>
                <w:lang w:val="af-ZA"/>
              </w:rPr>
              <w:t xml:space="preserve"> մինչև</w:t>
            </w:r>
          </w:p>
          <w:p w14:paraId="2EC9928F" w14:textId="77777777" w:rsidR="00CC463C" w:rsidRPr="00755C25" w:rsidRDefault="00CC463C" w:rsidP="00CC463C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55C25">
              <w:rPr>
                <w:rFonts w:ascii="GHEA Grapalat" w:hAnsi="GHEA Grapalat"/>
                <w:sz w:val="20"/>
                <w:szCs w:val="20"/>
                <w:lang w:val="af-ZA"/>
              </w:rPr>
              <w:t xml:space="preserve">  30 մայիսի 2026թ </w:t>
            </w:r>
          </w:p>
          <w:p w14:paraId="1326511A" w14:textId="021ABC09" w:rsidR="00CC463C" w:rsidRPr="00B07DDF" w:rsidRDefault="00CC463C" w:rsidP="00CC463C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362361FF" w14:textId="59784501" w:rsidR="00B07DDF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DA839BC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9BBE34C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80BBA24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24F0E79F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48F291DB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1CD26942" w14:textId="77777777" w:rsidR="00755C25" w:rsidRDefault="00755C25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0577CF0A" w14:textId="77777777" w:rsidR="00B07DDF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04E66A2" w14:textId="77777777" w:rsidR="00B07DDF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3AC430F0" w14:textId="77777777" w:rsidR="00B07DDF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4F1A2F28" w14:textId="77777777" w:rsidR="00FE26E4" w:rsidRDefault="00FE26E4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58E68E9" w14:textId="77777777" w:rsidR="00FC559E" w:rsidRDefault="00FC559E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235BA403" w14:textId="77777777" w:rsidR="00FC559E" w:rsidRDefault="00FC559E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0DAFDA1D" w14:textId="77777777" w:rsidR="00FC559E" w:rsidRDefault="00FC559E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6D9B0E05" w14:textId="77777777" w:rsidR="009C0D00" w:rsidRDefault="009C0D00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3A8FE647" w14:textId="77777777" w:rsidR="00FE26E4" w:rsidRDefault="00FE26E4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3D81F5FA" w14:textId="77777777" w:rsidR="00FE26E4" w:rsidRDefault="00FE26E4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tbl>
      <w:tblPr>
        <w:tblW w:w="5353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727"/>
        <w:gridCol w:w="3142"/>
        <w:gridCol w:w="471"/>
        <w:gridCol w:w="627"/>
        <w:gridCol w:w="627"/>
        <w:gridCol w:w="627"/>
        <w:gridCol w:w="785"/>
        <w:gridCol w:w="786"/>
        <w:gridCol w:w="689"/>
        <w:gridCol w:w="951"/>
        <w:gridCol w:w="951"/>
        <w:gridCol w:w="951"/>
        <w:gridCol w:w="951"/>
        <w:gridCol w:w="951"/>
        <w:gridCol w:w="951"/>
        <w:gridCol w:w="13"/>
      </w:tblGrid>
      <w:tr w:rsidR="00FE26E4" w:rsidRPr="00FE26E4" w14:paraId="182D7B2B" w14:textId="77777777" w:rsidTr="003C4F19">
        <w:trPr>
          <w:trHeight w:val="312"/>
        </w:trPr>
        <w:tc>
          <w:tcPr>
            <w:tcW w:w="15984" w:type="dxa"/>
            <w:gridSpan w:val="17"/>
            <w:vAlign w:val="center"/>
          </w:tcPr>
          <w:p w14:paraId="7DE6BEAA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lastRenderedPageBreak/>
              <w:t>Ծառայության</w:t>
            </w:r>
          </w:p>
        </w:tc>
      </w:tr>
      <w:tr w:rsidR="00FE26E4" w:rsidRPr="00FE26E4" w14:paraId="05B8311C" w14:textId="77777777" w:rsidTr="003C4F19">
        <w:trPr>
          <w:trHeight w:val="3222"/>
        </w:trPr>
        <w:tc>
          <w:tcPr>
            <w:tcW w:w="784" w:type="dxa"/>
            <w:vAlign w:val="center"/>
          </w:tcPr>
          <w:p w14:paraId="23DADA65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727" w:type="dxa"/>
            <w:vAlign w:val="center"/>
          </w:tcPr>
          <w:p w14:paraId="1DF909E5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3142" w:type="dxa"/>
            <w:vAlign w:val="center"/>
          </w:tcPr>
          <w:p w14:paraId="75FD4851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անվանումը</w:t>
            </w:r>
          </w:p>
        </w:tc>
        <w:tc>
          <w:tcPr>
            <w:tcW w:w="10330" w:type="dxa"/>
            <w:gridSpan w:val="14"/>
            <w:vAlign w:val="center"/>
          </w:tcPr>
          <w:p w14:paraId="10CC3920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դիմաց վճարումները նախատեսվում է իրականացնել 2026թ-ին` ըստ ամիսների, այդ թվում**</w:t>
            </w:r>
          </w:p>
        </w:tc>
      </w:tr>
      <w:tr w:rsidR="00FE26E4" w:rsidRPr="00FE26E4" w14:paraId="29EEA823" w14:textId="77777777" w:rsidTr="003C4F19">
        <w:trPr>
          <w:gridAfter w:val="1"/>
          <w:wAfter w:w="13" w:type="dxa"/>
          <w:trHeight w:val="794"/>
        </w:trPr>
        <w:tc>
          <w:tcPr>
            <w:tcW w:w="784" w:type="dxa"/>
            <w:textDirection w:val="btLr"/>
            <w:vAlign w:val="center"/>
          </w:tcPr>
          <w:p w14:paraId="0640A04B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27" w:type="dxa"/>
            <w:textDirection w:val="btLr"/>
            <w:vAlign w:val="center"/>
          </w:tcPr>
          <w:p w14:paraId="78521BA9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42" w:type="dxa"/>
            <w:textDirection w:val="btLr"/>
            <w:vAlign w:val="center"/>
          </w:tcPr>
          <w:p w14:paraId="00FC0800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1" w:type="dxa"/>
            <w:textDirection w:val="btLr"/>
            <w:vAlign w:val="center"/>
          </w:tcPr>
          <w:p w14:paraId="5FCBA72A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հունվար</w:t>
            </w:r>
          </w:p>
        </w:tc>
        <w:tc>
          <w:tcPr>
            <w:tcW w:w="627" w:type="dxa"/>
            <w:textDirection w:val="btLr"/>
            <w:vAlign w:val="center"/>
          </w:tcPr>
          <w:p w14:paraId="22D8D4D2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փետրվար</w:t>
            </w:r>
          </w:p>
        </w:tc>
        <w:tc>
          <w:tcPr>
            <w:tcW w:w="627" w:type="dxa"/>
            <w:textDirection w:val="btLr"/>
            <w:vAlign w:val="center"/>
          </w:tcPr>
          <w:p w14:paraId="73694411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մարտ</w:t>
            </w:r>
          </w:p>
        </w:tc>
        <w:tc>
          <w:tcPr>
            <w:tcW w:w="627" w:type="dxa"/>
            <w:textDirection w:val="btLr"/>
            <w:vAlign w:val="center"/>
          </w:tcPr>
          <w:p w14:paraId="286540D4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ապրիլ</w:t>
            </w:r>
          </w:p>
        </w:tc>
        <w:tc>
          <w:tcPr>
            <w:tcW w:w="785" w:type="dxa"/>
            <w:textDirection w:val="btLr"/>
            <w:vAlign w:val="center"/>
          </w:tcPr>
          <w:p w14:paraId="4F74DA35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մայիս</w:t>
            </w:r>
          </w:p>
        </w:tc>
        <w:tc>
          <w:tcPr>
            <w:tcW w:w="786" w:type="dxa"/>
            <w:textDirection w:val="btLr"/>
            <w:vAlign w:val="center"/>
          </w:tcPr>
          <w:p w14:paraId="50E4113F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հունիս</w:t>
            </w:r>
          </w:p>
        </w:tc>
        <w:tc>
          <w:tcPr>
            <w:tcW w:w="689" w:type="dxa"/>
            <w:textDirection w:val="btLr"/>
            <w:vAlign w:val="center"/>
          </w:tcPr>
          <w:p w14:paraId="5876909A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հուլիս</w:t>
            </w:r>
          </w:p>
        </w:tc>
        <w:tc>
          <w:tcPr>
            <w:tcW w:w="951" w:type="dxa"/>
            <w:textDirection w:val="btLr"/>
            <w:vAlign w:val="center"/>
          </w:tcPr>
          <w:p w14:paraId="5796414E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օգոստոս</w:t>
            </w:r>
          </w:p>
        </w:tc>
        <w:tc>
          <w:tcPr>
            <w:tcW w:w="951" w:type="dxa"/>
            <w:textDirection w:val="btLr"/>
            <w:vAlign w:val="center"/>
          </w:tcPr>
          <w:p w14:paraId="3A54339D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սեպտեմբեր</w:t>
            </w:r>
          </w:p>
        </w:tc>
        <w:tc>
          <w:tcPr>
            <w:tcW w:w="951" w:type="dxa"/>
            <w:textDirection w:val="btLr"/>
            <w:vAlign w:val="center"/>
          </w:tcPr>
          <w:p w14:paraId="4B4CE58D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հոկտեմբեր</w:t>
            </w:r>
          </w:p>
        </w:tc>
        <w:tc>
          <w:tcPr>
            <w:tcW w:w="951" w:type="dxa"/>
            <w:textDirection w:val="btLr"/>
            <w:vAlign w:val="center"/>
          </w:tcPr>
          <w:p w14:paraId="600F320E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նոյեմբեր</w:t>
            </w:r>
          </w:p>
        </w:tc>
        <w:tc>
          <w:tcPr>
            <w:tcW w:w="951" w:type="dxa"/>
            <w:textDirection w:val="btLr"/>
            <w:vAlign w:val="center"/>
          </w:tcPr>
          <w:p w14:paraId="42002923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դեկտեմբեր</w:t>
            </w:r>
          </w:p>
        </w:tc>
        <w:tc>
          <w:tcPr>
            <w:tcW w:w="951" w:type="dxa"/>
            <w:textDirection w:val="btLr"/>
            <w:vAlign w:val="center"/>
          </w:tcPr>
          <w:p w14:paraId="1B370CB1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Ընդամենը</w:t>
            </w:r>
          </w:p>
        </w:tc>
      </w:tr>
      <w:tr w:rsidR="00FE26E4" w:rsidRPr="00FE26E4" w14:paraId="1C258792" w14:textId="77777777" w:rsidTr="003C4F19">
        <w:trPr>
          <w:gridAfter w:val="1"/>
          <w:wAfter w:w="13" w:type="dxa"/>
          <w:trHeight w:val="312"/>
        </w:trPr>
        <w:tc>
          <w:tcPr>
            <w:tcW w:w="784" w:type="dxa"/>
            <w:vAlign w:val="center"/>
          </w:tcPr>
          <w:p w14:paraId="43B50548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727" w:type="dxa"/>
            <w:vAlign w:val="center"/>
          </w:tcPr>
          <w:p w14:paraId="12986856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60131100/1</w:t>
            </w:r>
          </w:p>
        </w:tc>
        <w:tc>
          <w:tcPr>
            <w:tcW w:w="3142" w:type="dxa"/>
            <w:vAlign w:val="center"/>
          </w:tcPr>
          <w:p w14:paraId="7BE76229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ուղ―որափոխադրման մասնագիտացված ծառայություններ</w:t>
            </w:r>
          </w:p>
        </w:tc>
        <w:tc>
          <w:tcPr>
            <w:tcW w:w="471" w:type="dxa"/>
            <w:vAlign w:val="center"/>
          </w:tcPr>
          <w:p w14:paraId="76ADC490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27" w:type="dxa"/>
            <w:vAlign w:val="center"/>
          </w:tcPr>
          <w:p w14:paraId="035ACA51" w14:textId="203C545C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dxa"/>
            <w:vAlign w:val="center"/>
          </w:tcPr>
          <w:p w14:paraId="4D103E98" w14:textId="6CBCCDFE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dxa"/>
            <w:vAlign w:val="center"/>
          </w:tcPr>
          <w:p w14:paraId="033E3DC4" w14:textId="2242C358" w:rsidR="00FE26E4" w:rsidRPr="00FE26E4" w:rsidRDefault="00755C25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785" w:type="dxa"/>
            <w:vAlign w:val="center"/>
          </w:tcPr>
          <w:p w14:paraId="05D434F0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786" w:type="dxa"/>
            <w:vAlign w:val="center"/>
          </w:tcPr>
          <w:p w14:paraId="38FF9F86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689" w:type="dxa"/>
            <w:vAlign w:val="center"/>
          </w:tcPr>
          <w:p w14:paraId="4197BB53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74FA4008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3F776DCA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63BBB406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32F63B9F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2B5A1CC1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951" w:type="dxa"/>
            <w:vAlign w:val="center"/>
          </w:tcPr>
          <w:p w14:paraId="3B0DD15C" w14:textId="77777777" w:rsidR="00FE26E4" w:rsidRPr="00FE26E4" w:rsidRDefault="00FE26E4" w:rsidP="00631DE2">
            <w:pPr>
              <w:jc w:val="both"/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</w:pPr>
            <w:r w:rsidRPr="00FE26E4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100%</w:t>
            </w:r>
          </w:p>
        </w:tc>
      </w:tr>
    </w:tbl>
    <w:p w14:paraId="07A54B92" w14:textId="77777777" w:rsidR="00B07DDF" w:rsidRPr="00E72E51" w:rsidRDefault="00B07DDF" w:rsidP="003B3E18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</w:p>
    <w:p w14:paraId="125FA32E" w14:textId="77777777" w:rsidR="0028029B" w:rsidRPr="00FE26E4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24"/>
          <w:szCs w:val="24"/>
          <w:lang w:val="pt-BR"/>
        </w:rPr>
      </w:pPr>
    </w:p>
    <w:sectPr w:rsidR="0028029B" w:rsidRPr="00FE26E4" w:rsidSect="000410C2">
      <w:pgSz w:w="16839" w:h="11907" w:orient="landscape" w:code="9"/>
      <w:pgMar w:top="720" w:right="999" w:bottom="900" w:left="90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97E67" w14:textId="77777777" w:rsidR="002F2CE6" w:rsidRDefault="002F2CE6" w:rsidP="00125B84">
      <w:r>
        <w:separator/>
      </w:r>
    </w:p>
  </w:endnote>
  <w:endnote w:type="continuationSeparator" w:id="0">
    <w:p w14:paraId="63F686DA" w14:textId="77777777" w:rsidR="002F2CE6" w:rsidRDefault="002F2CE6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A8334" w14:textId="77777777" w:rsidR="002F2CE6" w:rsidRDefault="002F2CE6" w:rsidP="00125B84">
      <w:r>
        <w:separator/>
      </w:r>
    </w:p>
  </w:footnote>
  <w:footnote w:type="continuationSeparator" w:id="0">
    <w:p w14:paraId="4F3D796A" w14:textId="77777777" w:rsidR="002F2CE6" w:rsidRDefault="002F2CE6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 w15:restartNumberingAfterBreak="0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4B2F0B"/>
    <w:multiLevelType w:val="hybridMultilevel"/>
    <w:tmpl w:val="ED60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5C44"/>
    <w:multiLevelType w:val="hybridMultilevel"/>
    <w:tmpl w:val="DA14BC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DE0772A"/>
    <w:multiLevelType w:val="hybridMultilevel"/>
    <w:tmpl w:val="C374D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838D0"/>
    <w:multiLevelType w:val="hybridMultilevel"/>
    <w:tmpl w:val="62C45D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AC6F82"/>
    <w:multiLevelType w:val="hybridMultilevel"/>
    <w:tmpl w:val="5C4AFEF0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F564A2"/>
    <w:multiLevelType w:val="multilevel"/>
    <w:tmpl w:val="CD5C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F3956"/>
    <w:multiLevelType w:val="hybridMultilevel"/>
    <w:tmpl w:val="96781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60E"/>
    <w:multiLevelType w:val="hybridMultilevel"/>
    <w:tmpl w:val="D4C08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368CC"/>
    <w:multiLevelType w:val="multilevel"/>
    <w:tmpl w:val="414C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00E31"/>
    <w:multiLevelType w:val="hybridMultilevel"/>
    <w:tmpl w:val="912CC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85EB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06C50"/>
    <w:multiLevelType w:val="hybridMultilevel"/>
    <w:tmpl w:val="F006C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A1264"/>
    <w:multiLevelType w:val="hybridMultilevel"/>
    <w:tmpl w:val="7098F48E"/>
    <w:lvl w:ilvl="0" w:tplc="75C0DA8E">
      <w:start w:val="1"/>
      <w:numFmt w:val="decimal"/>
      <w:lvlText w:val="%1."/>
      <w:lvlJc w:val="left"/>
      <w:pPr>
        <w:ind w:left="720" w:hanging="360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FFE49B1C">
      <w:numFmt w:val="bullet"/>
      <w:lvlText w:val=""/>
      <w:lvlJc w:val="left"/>
      <w:pPr>
        <w:ind w:left="742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2BCEEDF4">
      <w:numFmt w:val="bullet"/>
      <w:lvlText w:val="•"/>
      <w:lvlJc w:val="left"/>
      <w:pPr>
        <w:ind w:left="2000" w:hanging="112"/>
      </w:pPr>
      <w:rPr>
        <w:rFonts w:hint="default"/>
      </w:rPr>
    </w:lvl>
    <w:lvl w:ilvl="3" w:tplc="48320DE4">
      <w:numFmt w:val="bullet"/>
      <w:lvlText w:val="•"/>
      <w:lvlJc w:val="left"/>
      <w:pPr>
        <w:ind w:left="3280" w:hanging="112"/>
      </w:pPr>
      <w:rPr>
        <w:rFonts w:hint="default"/>
      </w:rPr>
    </w:lvl>
    <w:lvl w:ilvl="4" w:tplc="4ED00FF6">
      <w:numFmt w:val="bullet"/>
      <w:lvlText w:val="•"/>
      <w:lvlJc w:val="left"/>
      <w:pPr>
        <w:ind w:left="4560" w:hanging="112"/>
      </w:pPr>
      <w:rPr>
        <w:rFonts w:hint="default"/>
      </w:rPr>
    </w:lvl>
    <w:lvl w:ilvl="5" w:tplc="98D2332C">
      <w:numFmt w:val="bullet"/>
      <w:lvlText w:val="•"/>
      <w:lvlJc w:val="left"/>
      <w:pPr>
        <w:ind w:left="5840" w:hanging="112"/>
      </w:pPr>
      <w:rPr>
        <w:rFonts w:hint="default"/>
      </w:rPr>
    </w:lvl>
    <w:lvl w:ilvl="6" w:tplc="AD1EF1C4">
      <w:numFmt w:val="bullet"/>
      <w:lvlText w:val="•"/>
      <w:lvlJc w:val="left"/>
      <w:pPr>
        <w:ind w:left="7120" w:hanging="112"/>
      </w:pPr>
      <w:rPr>
        <w:rFonts w:hint="default"/>
      </w:rPr>
    </w:lvl>
    <w:lvl w:ilvl="7" w:tplc="808866C0">
      <w:numFmt w:val="bullet"/>
      <w:lvlText w:val="•"/>
      <w:lvlJc w:val="left"/>
      <w:pPr>
        <w:ind w:left="8400" w:hanging="112"/>
      </w:pPr>
      <w:rPr>
        <w:rFonts w:hint="default"/>
      </w:rPr>
    </w:lvl>
    <w:lvl w:ilvl="8" w:tplc="4192E150">
      <w:numFmt w:val="bullet"/>
      <w:lvlText w:val="•"/>
      <w:lvlJc w:val="left"/>
      <w:pPr>
        <w:ind w:left="9680" w:hanging="112"/>
      </w:pPr>
      <w:rPr>
        <w:rFonts w:hint="default"/>
      </w:rPr>
    </w:lvl>
  </w:abstractNum>
  <w:abstractNum w:abstractNumId="18" w15:restartNumberingAfterBreak="0">
    <w:nsid w:val="3D12194F"/>
    <w:multiLevelType w:val="multilevel"/>
    <w:tmpl w:val="64F6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091570"/>
    <w:multiLevelType w:val="hybridMultilevel"/>
    <w:tmpl w:val="3EB2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E2B87"/>
    <w:multiLevelType w:val="hybridMultilevel"/>
    <w:tmpl w:val="33E091C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2" w15:restartNumberingAfterBreak="0">
    <w:nsid w:val="53C31C97"/>
    <w:multiLevelType w:val="hybridMultilevel"/>
    <w:tmpl w:val="09044786"/>
    <w:lvl w:ilvl="0" w:tplc="659C9F9A">
      <w:numFmt w:val="bullet"/>
      <w:lvlText w:val="•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AF65A7"/>
    <w:multiLevelType w:val="hybridMultilevel"/>
    <w:tmpl w:val="2B7CB5B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5D721B61"/>
    <w:multiLevelType w:val="multilevel"/>
    <w:tmpl w:val="1D1C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412D1B"/>
    <w:multiLevelType w:val="hybridMultilevel"/>
    <w:tmpl w:val="4F5E1A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F518D"/>
    <w:multiLevelType w:val="hybridMultilevel"/>
    <w:tmpl w:val="AA72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A4F"/>
    <w:multiLevelType w:val="hybridMultilevel"/>
    <w:tmpl w:val="C1F443D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5677E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12029FB"/>
    <w:multiLevelType w:val="multilevel"/>
    <w:tmpl w:val="6B58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D7440F"/>
    <w:multiLevelType w:val="hybridMultilevel"/>
    <w:tmpl w:val="EDEC2A68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D4CA0"/>
    <w:multiLevelType w:val="hybridMultilevel"/>
    <w:tmpl w:val="CA42E71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841BF2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28"/>
  </w:num>
  <w:num w:numId="3">
    <w:abstractNumId w:val="15"/>
  </w:num>
  <w:num w:numId="4">
    <w:abstractNumId w:val="16"/>
  </w:num>
  <w:num w:numId="5">
    <w:abstractNumId w:val="28"/>
  </w:num>
  <w:num w:numId="6">
    <w:abstractNumId w:val="28"/>
  </w:num>
  <w:num w:numId="7">
    <w:abstractNumId w:val="20"/>
  </w:num>
  <w:num w:numId="8">
    <w:abstractNumId w:val="8"/>
  </w:num>
  <w:num w:numId="9">
    <w:abstractNumId w:val="2"/>
  </w:num>
  <w:num w:numId="10">
    <w:abstractNumId w:val="22"/>
  </w:num>
  <w:num w:numId="11">
    <w:abstractNumId w:val="34"/>
  </w:num>
  <w:num w:numId="12">
    <w:abstractNumId w:val="11"/>
  </w:num>
  <w:num w:numId="13">
    <w:abstractNumId w:val="30"/>
  </w:num>
  <w:num w:numId="14">
    <w:abstractNumId w:val="18"/>
  </w:num>
  <w:num w:numId="15">
    <w:abstractNumId w:val="14"/>
  </w:num>
  <w:num w:numId="16">
    <w:abstractNumId w:val="24"/>
  </w:num>
  <w:num w:numId="17">
    <w:abstractNumId w:val="29"/>
  </w:num>
  <w:num w:numId="18">
    <w:abstractNumId w:val="21"/>
  </w:num>
  <w:num w:numId="19">
    <w:abstractNumId w:val="32"/>
  </w:num>
  <w:num w:numId="20">
    <w:abstractNumId w:val="0"/>
  </w:num>
  <w:num w:numId="21">
    <w:abstractNumId w:val="1"/>
  </w:num>
  <w:num w:numId="22">
    <w:abstractNumId w:val="7"/>
  </w:num>
  <w:num w:numId="23">
    <w:abstractNumId w:val="25"/>
  </w:num>
  <w:num w:numId="24">
    <w:abstractNumId w:val="3"/>
  </w:num>
  <w:num w:numId="25">
    <w:abstractNumId w:val="23"/>
  </w:num>
  <w:num w:numId="26">
    <w:abstractNumId w:val="13"/>
  </w:num>
  <w:num w:numId="27">
    <w:abstractNumId w:val="31"/>
  </w:num>
  <w:num w:numId="28">
    <w:abstractNumId w:val="9"/>
  </w:num>
  <w:num w:numId="29">
    <w:abstractNumId w:val="27"/>
  </w:num>
  <w:num w:numId="30">
    <w:abstractNumId w:val="6"/>
  </w:num>
  <w:num w:numId="31">
    <w:abstractNumId w:val="10"/>
  </w:num>
  <w:num w:numId="32">
    <w:abstractNumId w:val="5"/>
  </w:num>
  <w:num w:numId="33">
    <w:abstractNumId w:val="4"/>
  </w:num>
  <w:num w:numId="34">
    <w:abstractNumId w:val="17"/>
  </w:num>
  <w:num w:numId="35">
    <w:abstractNumId w:val="26"/>
  </w:num>
  <w:num w:numId="36">
    <w:abstractNumId w:val="19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2F4"/>
    <w:rsid w:val="0000250E"/>
    <w:rsid w:val="0000255B"/>
    <w:rsid w:val="000025B2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67C"/>
    <w:rsid w:val="000067BD"/>
    <w:rsid w:val="00006894"/>
    <w:rsid w:val="000070C1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0E1C"/>
    <w:rsid w:val="000113A7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7D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D8E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52C"/>
    <w:rsid w:val="00036615"/>
    <w:rsid w:val="000367AA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0C2"/>
    <w:rsid w:val="000411C6"/>
    <w:rsid w:val="0004150E"/>
    <w:rsid w:val="0004184C"/>
    <w:rsid w:val="0004196C"/>
    <w:rsid w:val="0004250C"/>
    <w:rsid w:val="000427C7"/>
    <w:rsid w:val="0004296C"/>
    <w:rsid w:val="00042F82"/>
    <w:rsid w:val="000431B9"/>
    <w:rsid w:val="0004365F"/>
    <w:rsid w:val="00043B99"/>
    <w:rsid w:val="00044114"/>
    <w:rsid w:val="000441F1"/>
    <w:rsid w:val="00044408"/>
    <w:rsid w:val="000444C2"/>
    <w:rsid w:val="00044E5D"/>
    <w:rsid w:val="000456CF"/>
    <w:rsid w:val="000458AA"/>
    <w:rsid w:val="00045F0D"/>
    <w:rsid w:val="00045F7A"/>
    <w:rsid w:val="00046533"/>
    <w:rsid w:val="00046A26"/>
    <w:rsid w:val="00046D6A"/>
    <w:rsid w:val="00046E8C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090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061"/>
    <w:rsid w:val="000614CE"/>
    <w:rsid w:val="00061532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B17"/>
    <w:rsid w:val="00063E3A"/>
    <w:rsid w:val="00063E79"/>
    <w:rsid w:val="00063EA5"/>
    <w:rsid w:val="0006467F"/>
    <w:rsid w:val="000648AB"/>
    <w:rsid w:val="000648B1"/>
    <w:rsid w:val="000649F1"/>
    <w:rsid w:val="00064C8A"/>
    <w:rsid w:val="00064D32"/>
    <w:rsid w:val="00064D53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AAC"/>
    <w:rsid w:val="00071D59"/>
    <w:rsid w:val="00071FAC"/>
    <w:rsid w:val="00072A20"/>
    <w:rsid w:val="00073072"/>
    <w:rsid w:val="0007349E"/>
    <w:rsid w:val="000737A8"/>
    <w:rsid w:val="00073997"/>
    <w:rsid w:val="00073D15"/>
    <w:rsid w:val="000740F4"/>
    <w:rsid w:val="0007525D"/>
    <w:rsid w:val="000756A0"/>
    <w:rsid w:val="00075853"/>
    <w:rsid w:val="00075865"/>
    <w:rsid w:val="00075C71"/>
    <w:rsid w:val="00075D87"/>
    <w:rsid w:val="0007675D"/>
    <w:rsid w:val="00076774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4C9A"/>
    <w:rsid w:val="000850F2"/>
    <w:rsid w:val="000851BF"/>
    <w:rsid w:val="00085C2E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8773F"/>
    <w:rsid w:val="00087A00"/>
    <w:rsid w:val="000900E0"/>
    <w:rsid w:val="00090435"/>
    <w:rsid w:val="00090DD1"/>
    <w:rsid w:val="000910F0"/>
    <w:rsid w:val="0009119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D21"/>
    <w:rsid w:val="00096F37"/>
    <w:rsid w:val="00096F82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2FEE"/>
    <w:rsid w:val="000A30CF"/>
    <w:rsid w:val="000A31AA"/>
    <w:rsid w:val="000A31E8"/>
    <w:rsid w:val="000A321B"/>
    <w:rsid w:val="000A32D5"/>
    <w:rsid w:val="000A3583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BB2"/>
    <w:rsid w:val="000B5EAA"/>
    <w:rsid w:val="000B5F14"/>
    <w:rsid w:val="000B642E"/>
    <w:rsid w:val="000B6B1C"/>
    <w:rsid w:val="000B70B9"/>
    <w:rsid w:val="000B77AC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CBD"/>
    <w:rsid w:val="000D4D5C"/>
    <w:rsid w:val="000D4E16"/>
    <w:rsid w:val="000D5446"/>
    <w:rsid w:val="000D5E9D"/>
    <w:rsid w:val="000D5ECB"/>
    <w:rsid w:val="000D6057"/>
    <w:rsid w:val="000D62AD"/>
    <w:rsid w:val="000D6393"/>
    <w:rsid w:val="000D6428"/>
    <w:rsid w:val="000D6853"/>
    <w:rsid w:val="000D6AC0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D70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5F4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0F9"/>
    <w:rsid w:val="000F33C2"/>
    <w:rsid w:val="000F3614"/>
    <w:rsid w:val="000F36C5"/>
    <w:rsid w:val="000F3778"/>
    <w:rsid w:val="000F37EC"/>
    <w:rsid w:val="000F38E4"/>
    <w:rsid w:val="000F3CA1"/>
    <w:rsid w:val="000F3D2F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18A"/>
    <w:rsid w:val="000F7F13"/>
    <w:rsid w:val="0010087C"/>
    <w:rsid w:val="00100BD2"/>
    <w:rsid w:val="00100DD2"/>
    <w:rsid w:val="0010103C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1F4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2AD8"/>
    <w:rsid w:val="00122FB2"/>
    <w:rsid w:val="0012319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624F"/>
    <w:rsid w:val="001272F9"/>
    <w:rsid w:val="0012732A"/>
    <w:rsid w:val="00127373"/>
    <w:rsid w:val="001277BB"/>
    <w:rsid w:val="00127C85"/>
    <w:rsid w:val="001306A8"/>
    <w:rsid w:val="00130819"/>
    <w:rsid w:val="00130DE0"/>
    <w:rsid w:val="001311A7"/>
    <w:rsid w:val="001317F5"/>
    <w:rsid w:val="00131947"/>
    <w:rsid w:val="001321E5"/>
    <w:rsid w:val="001324A5"/>
    <w:rsid w:val="00132539"/>
    <w:rsid w:val="00133076"/>
    <w:rsid w:val="001331DB"/>
    <w:rsid w:val="0013357D"/>
    <w:rsid w:val="001338D8"/>
    <w:rsid w:val="00133FC6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25"/>
    <w:rsid w:val="00137672"/>
    <w:rsid w:val="001377C9"/>
    <w:rsid w:val="0013780D"/>
    <w:rsid w:val="001378D6"/>
    <w:rsid w:val="00137AFD"/>
    <w:rsid w:val="00137B07"/>
    <w:rsid w:val="0014042E"/>
    <w:rsid w:val="0014062D"/>
    <w:rsid w:val="00140770"/>
    <w:rsid w:val="00140878"/>
    <w:rsid w:val="00140A37"/>
    <w:rsid w:val="00140B28"/>
    <w:rsid w:val="00140D8D"/>
    <w:rsid w:val="001411A9"/>
    <w:rsid w:val="00141710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8E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4CD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1EC7"/>
    <w:rsid w:val="00152158"/>
    <w:rsid w:val="00152870"/>
    <w:rsid w:val="00152D87"/>
    <w:rsid w:val="00152FB2"/>
    <w:rsid w:val="00153555"/>
    <w:rsid w:val="0015373A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8ED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73E"/>
    <w:rsid w:val="00165846"/>
    <w:rsid w:val="00165DFC"/>
    <w:rsid w:val="00165E47"/>
    <w:rsid w:val="001668F3"/>
    <w:rsid w:val="00166976"/>
    <w:rsid w:val="001669D5"/>
    <w:rsid w:val="00166B4B"/>
    <w:rsid w:val="00166CE5"/>
    <w:rsid w:val="0016745A"/>
    <w:rsid w:val="001674BF"/>
    <w:rsid w:val="001678AD"/>
    <w:rsid w:val="00167C8A"/>
    <w:rsid w:val="001705D9"/>
    <w:rsid w:val="001714BB"/>
    <w:rsid w:val="0017210F"/>
    <w:rsid w:val="0017214F"/>
    <w:rsid w:val="00172367"/>
    <w:rsid w:val="001727B2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4"/>
    <w:rsid w:val="00174428"/>
    <w:rsid w:val="00174709"/>
    <w:rsid w:val="001760A3"/>
    <w:rsid w:val="001762FF"/>
    <w:rsid w:val="0017636B"/>
    <w:rsid w:val="00176383"/>
    <w:rsid w:val="00176412"/>
    <w:rsid w:val="00176478"/>
    <w:rsid w:val="00176668"/>
    <w:rsid w:val="00176817"/>
    <w:rsid w:val="00176924"/>
    <w:rsid w:val="00176A12"/>
    <w:rsid w:val="00176BB6"/>
    <w:rsid w:val="001772BE"/>
    <w:rsid w:val="001773C8"/>
    <w:rsid w:val="00177F9E"/>
    <w:rsid w:val="0018029A"/>
    <w:rsid w:val="00180EEE"/>
    <w:rsid w:val="001811EC"/>
    <w:rsid w:val="001812ED"/>
    <w:rsid w:val="00181610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11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4F59"/>
    <w:rsid w:val="0018532D"/>
    <w:rsid w:val="00186200"/>
    <w:rsid w:val="0018652F"/>
    <w:rsid w:val="00186797"/>
    <w:rsid w:val="0018685B"/>
    <w:rsid w:val="00186AEE"/>
    <w:rsid w:val="00186C1E"/>
    <w:rsid w:val="00186C9C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6F4"/>
    <w:rsid w:val="001927F8"/>
    <w:rsid w:val="00192A58"/>
    <w:rsid w:val="00193529"/>
    <w:rsid w:val="00193872"/>
    <w:rsid w:val="00193938"/>
    <w:rsid w:val="00193A8C"/>
    <w:rsid w:val="0019442B"/>
    <w:rsid w:val="001948D1"/>
    <w:rsid w:val="0019493B"/>
    <w:rsid w:val="00194AB6"/>
    <w:rsid w:val="00194ADD"/>
    <w:rsid w:val="00194B8A"/>
    <w:rsid w:val="00195068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2C6F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51"/>
    <w:rsid w:val="001A73D9"/>
    <w:rsid w:val="001A78B5"/>
    <w:rsid w:val="001A7ABF"/>
    <w:rsid w:val="001B0432"/>
    <w:rsid w:val="001B052E"/>
    <w:rsid w:val="001B06E5"/>
    <w:rsid w:val="001B07B1"/>
    <w:rsid w:val="001B09CF"/>
    <w:rsid w:val="001B0F00"/>
    <w:rsid w:val="001B111C"/>
    <w:rsid w:val="001B1465"/>
    <w:rsid w:val="001B1F8A"/>
    <w:rsid w:val="001B259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6C"/>
    <w:rsid w:val="001B59D4"/>
    <w:rsid w:val="001B5E43"/>
    <w:rsid w:val="001B6700"/>
    <w:rsid w:val="001B6B2D"/>
    <w:rsid w:val="001B6B2F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2D3"/>
    <w:rsid w:val="001C16A9"/>
    <w:rsid w:val="001C171E"/>
    <w:rsid w:val="001C1959"/>
    <w:rsid w:val="001C1DDE"/>
    <w:rsid w:val="001C1DF7"/>
    <w:rsid w:val="001C2603"/>
    <w:rsid w:val="001C27A1"/>
    <w:rsid w:val="001C2878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4D9F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0DF"/>
    <w:rsid w:val="001D0165"/>
    <w:rsid w:val="001D04D5"/>
    <w:rsid w:val="001D063A"/>
    <w:rsid w:val="001D078B"/>
    <w:rsid w:val="001D07C5"/>
    <w:rsid w:val="001D0A59"/>
    <w:rsid w:val="001D0B28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38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1FE"/>
    <w:rsid w:val="001D6350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49"/>
    <w:rsid w:val="001E24C7"/>
    <w:rsid w:val="001E250D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B38"/>
    <w:rsid w:val="001E5E07"/>
    <w:rsid w:val="001E6124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78F"/>
    <w:rsid w:val="001F0B7D"/>
    <w:rsid w:val="001F0D46"/>
    <w:rsid w:val="001F1474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E1D"/>
    <w:rsid w:val="001F5182"/>
    <w:rsid w:val="001F5193"/>
    <w:rsid w:val="001F531E"/>
    <w:rsid w:val="001F5F6D"/>
    <w:rsid w:val="001F6779"/>
    <w:rsid w:val="001F68DD"/>
    <w:rsid w:val="001F69D4"/>
    <w:rsid w:val="001F6A6E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0EA1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5C06"/>
    <w:rsid w:val="00215EAE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7D9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54A"/>
    <w:rsid w:val="00222736"/>
    <w:rsid w:val="00222851"/>
    <w:rsid w:val="00222ADE"/>
    <w:rsid w:val="00222CA8"/>
    <w:rsid w:val="00222E88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A9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C6D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8A7"/>
    <w:rsid w:val="00240CB9"/>
    <w:rsid w:val="00241200"/>
    <w:rsid w:val="002417F3"/>
    <w:rsid w:val="00241946"/>
    <w:rsid w:val="00241ADC"/>
    <w:rsid w:val="00241C83"/>
    <w:rsid w:val="0024227E"/>
    <w:rsid w:val="00242306"/>
    <w:rsid w:val="00242539"/>
    <w:rsid w:val="00242627"/>
    <w:rsid w:val="00242665"/>
    <w:rsid w:val="00242BD6"/>
    <w:rsid w:val="00242C14"/>
    <w:rsid w:val="00243161"/>
    <w:rsid w:val="00243519"/>
    <w:rsid w:val="00243846"/>
    <w:rsid w:val="0024391D"/>
    <w:rsid w:val="00244017"/>
    <w:rsid w:val="002442C2"/>
    <w:rsid w:val="00244497"/>
    <w:rsid w:val="00244600"/>
    <w:rsid w:val="0024460F"/>
    <w:rsid w:val="002448F8"/>
    <w:rsid w:val="00244D09"/>
    <w:rsid w:val="00244D45"/>
    <w:rsid w:val="00245324"/>
    <w:rsid w:val="0024587E"/>
    <w:rsid w:val="00245904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12A"/>
    <w:rsid w:val="00250297"/>
    <w:rsid w:val="0025030E"/>
    <w:rsid w:val="002508AC"/>
    <w:rsid w:val="00250E2F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4F11"/>
    <w:rsid w:val="0025504B"/>
    <w:rsid w:val="00255219"/>
    <w:rsid w:val="002553DF"/>
    <w:rsid w:val="00255409"/>
    <w:rsid w:val="0025623A"/>
    <w:rsid w:val="00256617"/>
    <w:rsid w:val="0025686E"/>
    <w:rsid w:val="002569B3"/>
    <w:rsid w:val="002569EE"/>
    <w:rsid w:val="00256E94"/>
    <w:rsid w:val="00257181"/>
    <w:rsid w:val="00257364"/>
    <w:rsid w:val="00257393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7AC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91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6BEE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6A"/>
    <w:rsid w:val="00274071"/>
    <w:rsid w:val="0027476F"/>
    <w:rsid w:val="002747EB"/>
    <w:rsid w:val="00275021"/>
    <w:rsid w:val="002751B9"/>
    <w:rsid w:val="00275578"/>
    <w:rsid w:val="002755FA"/>
    <w:rsid w:val="0027567B"/>
    <w:rsid w:val="00275958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29B"/>
    <w:rsid w:val="00280426"/>
    <w:rsid w:val="00280592"/>
    <w:rsid w:val="00280979"/>
    <w:rsid w:val="002811D8"/>
    <w:rsid w:val="002817E2"/>
    <w:rsid w:val="002817F5"/>
    <w:rsid w:val="00281893"/>
    <w:rsid w:val="002819CA"/>
    <w:rsid w:val="00281ABB"/>
    <w:rsid w:val="00281C80"/>
    <w:rsid w:val="002823A5"/>
    <w:rsid w:val="00282F6A"/>
    <w:rsid w:val="0028302E"/>
    <w:rsid w:val="00283067"/>
    <w:rsid w:val="0028327C"/>
    <w:rsid w:val="00283390"/>
    <w:rsid w:val="0028339F"/>
    <w:rsid w:val="0028358D"/>
    <w:rsid w:val="002836A8"/>
    <w:rsid w:val="002839D5"/>
    <w:rsid w:val="00283D82"/>
    <w:rsid w:val="00283DAD"/>
    <w:rsid w:val="0028442E"/>
    <w:rsid w:val="002846A5"/>
    <w:rsid w:val="00284A67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60"/>
    <w:rsid w:val="00290475"/>
    <w:rsid w:val="00290639"/>
    <w:rsid w:val="0029069F"/>
    <w:rsid w:val="00290DC5"/>
    <w:rsid w:val="00290F38"/>
    <w:rsid w:val="00291110"/>
    <w:rsid w:val="00291169"/>
    <w:rsid w:val="002918AB"/>
    <w:rsid w:val="00291955"/>
    <w:rsid w:val="002922C0"/>
    <w:rsid w:val="00292CDB"/>
    <w:rsid w:val="00292D0C"/>
    <w:rsid w:val="00292EA5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2D9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4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569"/>
    <w:rsid w:val="002A3D13"/>
    <w:rsid w:val="002A42F2"/>
    <w:rsid w:val="002A4526"/>
    <w:rsid w:val="002A4568"/>
    <w:rsid w:val="002A4A58"/>
    <w:rsid w:val="002A4B73"/>
    <w:rsid w:val="002A4F67"/>
    <w:rsid w:val="002A515E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4AE"/>
    <w:rsid w:val="002B2A8C"/>
    <w:rsid w:val="002B2FE2"/>
    <w:rsid w:val="002B3181"/>
    <w:rsid w:val="002B3FD6"/>
    <w:rsid w:val="002B42A6"/>
    <w:rsid w:val="002B440A"/>
    <w:rsid w:val="002B453F"/>
    <w:rsid w:val="002B4AD9"/>
    <w:rsid w:val="002B4B99"/>
    <w:rsid w:val="002B4BF7"/>
    <w:rsid w:val="002B51C5"/>
    <w:rsid w:val="002B5411"/>
    <w:rsid w:val="002B544B"/>
    <w:rsid w:val="002B57D1"/>
    <w:rsid w:val="002B5822"/>
    <w:rsid w:val="002B5DD1"/>
    <w:rsid w:val="002B5F73"/>
    <w:rsid w:val="002B6327"/>
    <w:rsid w:val="002B6842"/>
    <w:rsid w:val="002B6AF9"/>
    <w:rsid w:val="002B6B76"/>
    <w:rsid w:val="002B6F0E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7AD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A89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76B"/>
    <w:rsid w:val="002D3A0C"/>
    <w:rsid w:val="002D3B69"/>
    <w:rsid w:val="002D3BF6"/>
    <w:rsid w:val="002D3C02"/>
    <w:rsid w:val="002D3DA6"/>
    <w:rsid w:val="002D3DDF"/>
    <w:rsid w:val="002D4079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4EED"/>
    <w:rsid w:val="002D516A"/>
    <w:rsid w:val="002D51C2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D7EFB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E18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6D3B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4AB"/>
    <w:rsid w:val="002F1D34"/>
    <w:rsid w:val="002F21D6"/>
    <w:rsid w:val="002F2561"/>
    <w:rsid w:val="002F2CE6"/>
    <w:rsid w:val="002F325C"/>
    <w:rsid w:val="002F37E8"/>
    <w:rsid w:val="002F3CCC"/>
    <w:rsid w:val="002F412C"/>
    <w:rsid w:val="002F413D"/>
    <w:rsid w:val="002F4A5C"/>
    <w:rsid w:val="002F537E"/>
    <w:rsid w:val="002F5906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00"/>
    <w:rsid w:val="00302026"/>
    <w:rsid w:val="003028AD"/>
    <w:rsid w:val="00302B50"/>
    <w:rsid w:val="00303349"/>
    <w:rsid w:val="003033F7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5AD"/>
    <w:rsid w:val="003078CD"/>
    <w:rsid w:val="0031003B"/>
    <w:rsid w:val="00310275"/>
    <w:rsid w:val="0031071A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36C"/>
    <w:rsid w:val="003134BD"/>
    <w:rsid w:val="0031355D"/>
    <w:rsid w:val="0031360B"/>
    <w:rsid w:val="00313640"/>
    <w:rsid w:val="003140E8"/>
    <w:rsid w:val="00314308"/>
    <w:rsid w:val="003146FA"/>
    <w:rsid w:val="00314C89"/>
    <w:rsid w:val="00314DF3"/>
    <w:rsid w:val="00314E4B"/>
    <w:rsid w:val="003151DD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0DAA"/>
    <w:rsid w:val="003214BD"/>
    <w:rsid w:val="0032199B"/>
    <w:rsid w:val="0032215E"/>
    <w:rsid w:val="0032275D"/>
    <w:rsid w:val="003227BA"/>
    <w:rsid w:val="00323071"/>
    <w:rsid w:val="0032374C"/>
    <w:rsid w:val="00323EEF"/>
    <w:rsid w:val="00323F33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670"/>
    <w:rsid w:val="0032671A"/>
    <w:rsid w:val="00326B82"/>
    <w:rsid w:val="00327090"/>
    <w:rsid w:val="0032719B"/>
    <w:rsid w:val="003275E1"/>
    <w:rsid w:val="003279A8"/>
    <w:rsid w:val="00327CCE"/>
    <w:rsid w:val="0033003A"/>
    <w:rsid w:val="003309D6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8D4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1F0"/>
    <w:rsid w:val="00341A07"/>
    <w:rsid w:val="00341C65"/>
    <w:rsid w:val="00342775"/>
    <w:rsid w:val="0034295A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38C"/>
    <w:rsid w:val="003457E2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64E"/>
    <w:rsid w:val="00350EF1"/>
    <w:rsid w:val="00351100"/>
    <w:rsid w:val="00351508"/>
    <w:rsid w:val="0035157F"/>
    <w:rsid w:val="00351931"/>
    <w:rsid w:val="00351DC5"/>
    <w:rsid w:val="0035204F"/>
    <w:rsid w:val="003526E3"/>
    <w:rsid w:val="00352A49"/>
    <w:rsid w:val="00352B53"/>
    <w:rsid w:val="00352BC2"/>
    <w:rsid w:val="00352BEC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040"/>
    <w:rsid w:val="00357476"/>
    <w:rsid w:val="003574FE"/>
    <w:rsid w:val="003575C2"/>
    <w:rsid w:val="003579DF"/>
    <w:rsid w:val="003600F3"/>
    <w:rsid w:val="003603D0"/>
    <w:rsid w:val="00360877"/>
    <w:rsid w:val="00360B0B"/>
    <w:rsid w:val="00360C91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1FF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D50"/>
    <w:rsid w:val="00367E5C"/>
    <w:rsid w:val="00367ECD"/>
    <w:rsid w:val="00370130"/>
    <w:rsid w:val="00370297"/>
    <w:rsid w:val="003702D8"/>
    <w:rsid w:val="00370482"/>
    <w:rsid w:val="0037050B"/>
    <w:rsid w:val="003707B8"/>
    <w:rsid w:val="00370C2A"/>
    <w:rsid w:val="003710FE"/>
    <w:rsid w:val="00371265"/>
    <w:rsid w:val="0037173B"/>
    <w:rsid w:val="003719CE"/>
    <w:rsid w:val="00371AAC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631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9F2"/>
    <w:rsid w:val="00381B95"/>
    <w:rsid w:val="003820A4"/>
    <w:rsid w:val="0038277F"/>
    <w:rsid w:val="00382969"/>
    <w:rsid w:val="00382BEF"/>
    <w:rsid w:val="00382E17"/>
    <w:rsid w:val="00382EBE"/>
    <w:rsid w:val="00383943"/>
    <w:rsid w:val="00383D18"/>
    <w:rsid w:val="0038482D"/>
    <w:rsid w:val="00384AEA"/>
    <w:rsid w:val="00385183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63F"/>
    <w:rsid w:val="003A29C0"/>
    <w:rsid w:val="003A2E32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C0C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7D"/>
    <w:rsid w:val="003B33C0"/>
    <w:rsid w:val="003B34F1"/>
    <w:rsid w:val="003B36E7"/>
    <w:rsid w:val="003B39E5"/>
    <w:rsid w:val="003B3D3F"/>
    <w:rsid w:val="003B3E18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B7F13"/>
    <w:rsid w:val="003C0596"/>
    <w:rsid w:val="003C0A30"/>
    <w:rsid w:val="003C0AE0"/>
    <w:rsid w:val="003C1093"/>
    <w:rsid w:val="003C10B8"/>
    <w:rsid w:val="003C13CB"/>
    <w:rsid w:val="003C14EF"/>
    <w:rsid w:val="003C1C73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4F19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513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A4E"/>
    <w:rsid w:val="003D3CBD"/>
    <w:rsid w:val="003D40DA"/>
    <w:rsid w:val="003D4416"/>
    <w:rsid w:val="003D481E"/>
    <w:rsid w:val="003D499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1E7C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3FFB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E7D8F"/>
    <w:rsid w:val="003F00AD"/>
    <w:rsid w:val="003F00FA"/>
    <w:rsid w:val="003F0757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E82"/>
    <w:rsid w:val="003F2F17"/>
    <w:rsid w:val="003F3009"/>
    <w:rsid w:val="003F3173"/>
    <w:rsid w:val="003F3D9B"/>
    <w:rsid w:val="003F3E41"/>
    <w:rsid w:val="003F4134"/>
    <w:rsid w:val="003F419D"/>
    <w:rsid w:val="003F4317"/>
    <w:rsid w:val="003F4536"/>
    <w:rsid w:val="003F47B5"/>
    <w:rsid w:val="003F4A72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DEE"/>
    <w:rsid w:val="00405EAF"/>
    <w:rsid w:val="00405F17"/>
    <w:rsid w:val="00405FA5"/>
    <w:rsid w:val="00406C51"/>
    <w:rsid w:val="00406DB3"/>
    <w:rsid w:val="0040727F"/>
    <w:rsid w:val="00407665"/>
    <w:rsid w:val="004076A0"/>
    <w:rsid w:val="00407A23"/>
    <w:rsid w:val="00407AFC"/>
    <w:rsid w:val="00410391"/>
    <w:rsid w:val="0041045B"/>
    <w:rsid w:val="00410CCD"/>
    <w:rsid w:val="00410E69"/>
    <w:rsid w:val="0041128F"/>
    <w:rsid w:val="00411395"/>
    <w:rsid w:val="00411758"/>
    <w:rsid w:val="00411C83"/>
    <w:rsid w:val="00411E05"/>
    <w:rsid w:val="00411FCD"/>
    <w:rsid w:val="004123B2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4F3D"/>
    <w:rsid w:val="00415339"/>
    <w:rsid w:val="004156FB"/>
    <w:rsid w:val="004157C5"/>
    <w:rsid w:val="00415899"/>
    <w:rsid w:val="00415FAE"/>
    <w:rsid w:val="00416B9E"/>
    <w:rsid w:val="00416BED"/>
    <w:rsid w:val="00417295"/>
    <w:rsid w:val="004173FD"/>
    <w:rsid w:val="004178AE"/>
    <w:rsid w:val="00420CA0"/>
    <w:rsid w:val="00421563"/>
    <w:rsid w:val="00421696"/>
    <w:rsid w:val="00421774"/>
    <w:rsid w:val="00421810"/>
    <w:rsid w:val="004219C4"/>
    <w:rsid w:val="00421B48"/>
    <w:rsid w:val="00421DBD"/>
    <w:rsid w:val="004220E7"/>
    <w:rsid w:val="00422318"/>
    <w:rsid w:val="00422643"/>
    <w:rsid w:val="00422871"/>
    <w:rsid w:val="004228F2"/>
    <w:rsid w:val="004233E4"/>
    <w:rsid w:val="004236E5"/>
    <w:rsid w:val="004236E6"/>
    <w:rsid w:val="0042398C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DB9"/>
    <w:rsid w:val="00431F44"/>
    <w:rsid w:val="00431FC4"/>
    <w:rsid w:val="00432350"/>
    <w:rsid w:val="0043240F"/>
    <w:rsid w:val="00432790"/>
    <w:rsid w:val="00432DEC"/>
    <w:rsid w:val="00432E22"/>
    <w:rsid w:val="00432FE0"/>
    <w:rsid w:val="00433058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15B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401"/>
    <w:rsid w:val="00440680"/>
    <w:rsid w:val="004406B5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34C6"/>
    <w:rsid w:val="004437A9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5F"/>
    <w:rsid w:val="004466B9"/>
    <w:rsid w:val="00446DCF"/>
    <w:rsid w:val="00446E72"/>
    <w:rsid w:val="004471A8"/>
    <w:rsid w:val="004472B6"/>
    <w:rsid w:val="004476D8"/>
    <w:rsid w:val="00450341"/>
    <w:rsid w:val="0045035B"/>
    <w:rsid w:val="00450364"/>
    <w:rsid w:val="004504FC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983"/>
    <w:rsid w:val="00457AF1"/>
    <w:rsid w:val="00457CCC"/>
    <w:rsid w:val="004605A7"/>
    <w:rsid w:val="00460681"/>
    <w:rsid w:val="00460AFB"/>
    <w:rsid w:val="00461236"/>
    <w:rsid w:val="004614A2"/>
    <w:rsid w:val="00461610"/>
    <w:rsid w:val="00461928"/>
    <w:rsid w:val="00461A32"/>
    <w:rsid w:val="00461A6D"/>
    <w:rsid w:val="00461AC5"/>
    <w:rsid w:val="00461F54"/>
    <w:rsid w:val="004622FE"/>
    <w:rsid w:val="00462B5D"/>
    <w:rsid w:val="00462EB0"/>
    <w:rsid w:val="004630F4"/>
    <w:rsid w:val="0046310B"/>
    <w:rsid w:val="004638C2"/>
    <w:rsid w:val="004639F3"/>
    <w:rsid w:val="00463FEF"/>
    <w:rsid w:val="004643A8"/>
    <w:rsid w:val="004643CE"/>
    <w:rsid w:val="00464684"/>
    <w:rsid w:val="00464A98"/>
    <w:rsid w:val="00464BCA"/>
    <w:rsid w:val="0046523E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A9F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12C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3E94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0EA6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0D"/>
    <w:rsid w:val="004838DE"/>
    <w:rsid w:val="004845BB"/>
    <w:rsid w:val="004846CC"/>
    <w:rsid w:val="00484743"/>
    <w:rsid w:val="004848E5"/>
    <w:rsid w:val="00484B2C"/>
    <w:rsid w:val="00484BC6"/>
    <w:rsid w:val="00485E45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9FC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534"/>
    <w:rsid w:val="0049764B"/>
    <w:rsid w:val="00497C74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5EE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4C27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6D0"/>
    <w:rsid w:val="004B1937"/>
    <w:rsid w:val="004B30AC"/>
    <w:rsid w:val="004B318F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46D"/>
    <w:rsid w:val="004C3918"/>
    <w:rsid w:val="004C3989"/>
    <w:rsid w:val="004C3998"/>
    <w:rsid w:val="004C3A74"/>
    <w:rsid w:val="004C3CAD"/>
    <w:rsid w:val="004C3D9F"/>
    <w:rsid w:val="004C4162"/>
    <w:rsid w:val="004C4217"/>
    <w:rsid w:val="004C44C0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1775"/>
    <w:rsid w:val="004D1A72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787"/>
    <w:rsid w:val="004D7A18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87"/>
    <w:rsid w:val="004E5AE6"/>
    <w:rsid w:val="004E635A"/>
    <w:rsid w:val="004E650D"/>
    <w:rsid w:val="004E6EC2"/>
    <w:rsid w:val="004E6FE4"/>
    <w:rsid w:val="004E70CE"/>
    <w:rsid w:val="004E76A8"/>
    <w:rsid w:val="004E7807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2AA4"/>
    <w:rsid w:val="004F3599"/>
    <w:rsid w:val="004F3EEF"/>
    <w:rsid w:val="004F4188"/>
    <w:rsid w:val="004F4229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2D9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AF0"/>
    <w:rsid w:val="00523C88"/>
    <w:rsid w:val="00523DA3"/>
    <w:rsid w:val="0052459B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6DB7"/>
    <w:rsid w:val="00527283"/>
    <w:rsid w:val="00527501"/>
    <w:rsid w:val="0052781D"/>
    <w:rsid w:val="0052792A"/>
    <w:rsid w:val="00527A45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384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3FBD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6FC0"/>
    <w:rsid w:val="00537F92"/>
    <w:rsid w:val="005401DA"/>
    <w:rsid w:val="00540316"/>
    <w:rsid w:val="005405F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1D13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47D8B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757"/>
    <w:rsid w:val="00553DD9"/>
    <w:rsid w:val="0055404C"/>
    <w:rsid w:val="005542BF"/>
    <w:rsid w:val="005544A4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57F32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510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126"/>
    <w:rsid w:val="00570797"/>
    <w:rsid w:val="00570B41"/>
    <w:rsid w:val="00570ED6"/>
    <w:rsid w:val="00570FB3"/>
    <w:rsid w:val="005713AC"/>
    <w:rsid w:val="00571F86"/>
    <w:rsid w:val="0057238A"/>
    <w:rsid w:val="0057264A"/>
    <w:rsid w:val="005726A1"/>
    <w:rsid w:val="0057271B"/>
    <w:rsid w:val="0057286D"/>
    <w:rsid w:val="00572BEB"/>
    <w:rsid w:val="005731E1"/>
    <w:rsid w:val="0057380F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0E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46B"/>
    <w:rsid w:val="00585834"/>
    <w:rsid w:val="0058584F"/>
    <w:rsid w:val="005859C3"/>
    <w:rsid w:val="00585B16"/>
    <w:rsid w:val="00585C51"/>
    <w:rsid w:val="00586AB2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3E8"/>
    <w:rsid w:val="005929CE"/>
    <w:rsid w:val="00592EAC"/>
    <w:rsid w:val="00593138"/>
    <w:rsid w:val="0059330C"/>
    <w:rsid w:val="00593693"/>
    <w:rsid w:val="005939C5"/>
    <w:rsid w:val="00593F4E"/>
    <w:rsid w:val="005940E4"/>
    <w:rsid w:val="005944BD"/>
    <w:rsid w:val="0059470D"/>
    <w:rsid w:val="0059497F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548"/>
    <w:rsid w:val="005A2839"/>
    <w:rsid w:val="005A2858"/>
    <w:rsid w:val="005A2BDF"/>
    <w:rsid w:val="005A304C"/>
    <w:rsid w:val="005A3090"/>
    <w:rsid w:val="005A3356"/>
    <w:rsid w:val="005A3487"/>
    <w:rsid w:val="005A3563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BB0"/>
    <w:rsid w:val="005B0C6E"/>
    <w:rsid w:val="005B0CD8"/>
    <w:rsid w:val="005B0FEB"/>
    <w:rsid w:val="005B13E1"/>
    <w:rsid w:val="005B17AB"/>
    <w:rsid w:val="005B1910"/>
    <w:rsid w:val="005B1AEA"/>
    <w:rsid w:val="005B1B3C"/>
    <w:rsid w:val="005B1C53"/>
    <w:rsid w:val="005B2156"/>
    <w:rsid w:val="005B24B4"/>
    <w:rsid w:val="005B2580"/>
    <w:rsid w:val="005B25EF"/>
    <w:rsid w:val="005B2737"/>
    <w:rsid w:val="005B2795"/>
    <w:rsid w:val="005B29E1"/>
    <w:rsid w:val="005B2C7E"/>
    <w:rsid w:val="005B2E92"/>
    <w:rsid w:val="005B31F0"/>
    <w:rsid w:val="005B34E0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B7AFC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6434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D57"/>
    <w:rsid w:val="005D7E37"/>
    <w:rsid w:val="005E051E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001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1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2C3"/>
    <w:rsid w:val="005F642F"/>
    <w:rsid w:val="005F6980"/>
    <w:rsid w:val="005F6BCD"/>
    <w:rsid w:val="005F737E"/>
    <w:rsid w:val="005F74D2"/>
    <w:rsid w:val="005F7551"/>
    <w:rsid w:val="005F7961"/>
    <w:rsid w:val="005F798D"/>
    <w:rsid w:val="006001FC"/>
    <w:rsid w:val="00600718"/>
    <w:rsid w:val="00600B28"/>
    <w:rsid w:val="00600B75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330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3EF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6FC5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3FBB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1E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5E"/>
    <w:rsid w:val="00622094"/>
    <w:rsid w:val="00622201"/>
    <w:rsid w:val="00622688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0D8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8D6"/>
    <w:rsid w:val="00627E07"/>
    <w:rsid w:val="0063026B"/>
    <w:rsid w:val="006305B5"/>
    <w:rsid w:val="006312BA"/>
    <w:rsid w:val="006314B9"/>
    <w:rsid w:val="00631CC3"/>
    <w:rsid w:val="00631D72"/>
    <w:rsid w:val="00632648"/>
    <w:rsid w:val="00632684"/>
    <w:rsid w:val="00632722"/>
    <w:rsid w:val="00632876"/>
    <w:rsid w:val="00632AD4"/>
    <w:rsid w:val="00633788"/>
    <w:rsid w:val="0063387D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37B28"/>
    <w:rsid w:val="006410C6"/>
    <w:rsid w:val="0064125F"/>
    <w:rsid w:val="006413FC"/>
    <w:rsid w:val="006415DE"/>
    <w:rsid w:val="006416B7"/>
    <w:rsid w:val="00641B8D"/>
    <w:rsid w:val="00642160"/>
    <w:rsid w:val="0064216C"/>
    <w:rsid w:val="006421B5"/>
    <w:rsid w:val="00642208"/>
    <w:rsid w:val="00642459"/>
    <w:rsid w:val="00642EEB"/>
    <w:rsid w:val="0064310E"/>
    <w:rsid w:val="00643794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70"/>
    <w:rsid w:val="00646BCD"/>
    <w:rsid w:val="0064746F"/>
    <w:rsid w:val="00650765"/>
    <w:rsid w:val="00650A0D"/>
    <w:rsid w:val="00651359"/>
    <w:rsid w:val="0065175A"/>
    <w:rsid w:val="00651C11"/>
    <w:rsid w:val="00652363"/>
    <w:rsid w:val="00652842"/>
    <w:rsid w:val="0065363C"/>
    <w:rsid w:val="00653A64"/>
    <w:rsid w:val="00653F82"/>
    <w:rsid w:val="006543AF"/>
    <w:rsid w:val="006545D0"/>
    <w:rsid w:val="006547BD"/>
    <w:rsid w:val="006547F6"/>
    <w:rsid w:val="00654DB5"/>
    <w:rsid w:val="00654FA0"/>
    <w:rsid w:val="0065507F"/>
    <w:rsid w:val="0065545E"/>
    <w:rsid w:val="00655928"/>
    <w:rsid w:val="006559B8"/>
    <w:rsid w:val="00655B48"/>
    <w:rsid w:val="0065601B"/>
    <w:rsid w:val="00656342"/>
    <w:rsid w:val="00656ACC"/>
    <w:rsid w:val="0065755B"/>
    <w:rsid w:val="006575E1"/>
    <w:rsid w:val="00657B5C"/>
    <w:rsid w:val="00657BEF"/>
    <w:rsid w:val="00657FBA"/>
    <w:rsid w:val="0066008E"/>
    <w:rsid w:val="006600DF"/>
    <w:rsid w:val="00660367"/>
    <w:rsid w:val="006609E4"/>
    <w:rsid w:val="00660DE9"/>
    <w:rsid w:val="00660F2D"/>
    <w:rsid w:val="006611E5"/>
    <w:rsid w:val="00661A03"/>
    <w:rsid w:val="00661A69"/>
    <w:rsid w:val="00661E1D"/>
    <w:rsid w:val="006623E0"/>
    <w:rsid w:val="006625FE"/>
    <w:rsid w:val="006626ED"/>
    <w:rsid w:val="00662B07"/>
    <w:rsid w:val="00663226"/>
    <w:rsid w:val="006639CF"/>
    <w:rsid w:val="00663C3F"/>
    <w:rsid w:val="00664327"/>
    <w:rsid w:val="00664557"/>
    <w:rsid w:val="00664736"/>
    <w:rsid w:val="00664B90"/>
    <w:rsid w:val="00664C3B"/>
    <w:rsid w:val="00664DAE"/>
    <w:rsid w:val="00664EB9"/>
    <w:rsid w:val="00664F7A"/>
    <w:rsid w:val="00665082"/>
    <w:rsid w:val="00665147"/>
    <w:rsid w:val="00665272"/>
    <w:rsid w:val="00665692"/>
    <w:rsid w:val="006657D8"/>
    <w:rsid w:val="0066588B"/>
    <w:rsid w:val="00665E53"/>
    <w:rsid w:val="00665FC0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97B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2AAC"/>
    <w:rsid w:val="0068307A"/>
    <w:rsid w:val="0068344D"/>
    <w:rsid w:val="00683487"/>
    <w:rsid w:val="006836FF"/>
    <w:rsid w:val="00683918"/>
    <w:rsid w:val="00683CD1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868"/>
    <w:rsid w:val="006949CA"/>
    <w:rsid w:val="00694C2A"/>
    <w:rsid w:val="0069504D"/>
    <w:rsid w:val="006954A9"/>
    <w:rsid w:val="006955EE"/>
    <w:rsid w:val="006957EE"/>
    <w:rsid w:val="00695A44"/>
    <w:rsid w:val="00696473"/>
    <w:rsid w:val="00696D5B"/>
    <w:rsid w:val="00696FFB"/>
    <w:rsid w:val="00697005"/>
    <w:rsid w:val="006974EE"/>
    <w:rsid w:val="0069755C"/>
    <w:rsid w:val="0069794D"/>
    <w:rsid w:val="006979CD"/>
    <w:rsid w:val="00697DA6"/>
    <w:rsid w:val="006A0307"/>
    <w:rsid w:val="006A0816"/>
    <w:rsid w:val="006A0D8A"/>
    <w:rsid w:val="006A10DA"/>
    <w:rsid w:val="006A11C6"/>
    <w:rsid w:val="006A1900"/>
    <w:rsid w:val="006A1972"/>
    <w:rsid w:val="006A1AE3"/>
    <w:rsid w:val="006A23AD"/>
    <w:rsid w:val="006A2734"/>
    <w:rsid w:val="006A2905"/>
    <w:rsid w:val="006A2984"/>
    <w:rsid w:val="006A2A08"/>
    <w:rsid w:val="006A2D0E"/>
    <w:rsid w:val="006A30DC"/>
    <w:rsid w:val="006A3369"/>
    <w:rsid w:val="006A33E4"/>
    <w:rsid w:val="006A343D"/>
    <w:rsid w:val="006A3B1F"/>
    <w:rsid w:val="006A3B99"/>
    <w:rsid w:val="006A3D9C"/>
    <w:rsid w:val="006A3F30"/>
    <w:rsid w:val="006A41D6"/>
    <w:rsid w:val="006A41E7"/>
    <w:rsid w:val="006A46E1"/>
    <w:rsid w:val="006A47A8"/>
    <w:rsid w:val="006A49F5"/>
    <w:rsid w:val="006A50BD"/>
    <w:rsid w:val="006A5134"/>
    <w:rsid w:val="006A51F9"/>
    <w:rsid w:val="006A55A3"/>
    <w:rsid w:val="006A5628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3D37"/>
    <w:rsid w:val="006B4B18"/>
    <w:rsid w:val="006B50E7"/>
    <w:rsid w:val="006B5D35"/>
    <w:rsid w:val="006B63A3"/>
    <w:rsid w:val="006B640B"/>
    <w:rsid w:val="006B660E"/>
    <w:rsid w:val="006B6A88"/>
    <w:rsid w:val="006B6CF9"/>
    <w:rsid w:val="006B6D7D"/>
    <w:rsid w:val="006B732E"/>
    <w:rsid w:val="006B7C77"/>
    <w:rsid w:val="006C0955"/>
    <w:rsid w:val="006C0C13"/>
    <w:rsid w:val="006C0C62"/>
    <w:rsid w:val="006C0CEF"/>
    <w:rsid w:val="006C0D4E"/>
    <w:rsid w:val="006C134B"/>
    <w:rsid w:val="006C1E07"/>
    <w:rsid w:val="006C2360"/>
    <w:rsid w:val="006C2634"/>
    <w:rsid w:val="006C2917"/>
    <w:rsid w:val="006C2950"/>
    <w:rsid w:val="006C2A42"/>
    <w:rsid w:val="006C2B9A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4D85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DD0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0A4"/>
    <w:rsid w:val="006D616E"/>
    <w:rsid w:val="006D6537"/>
    <w:rsid w:val="006D6702"/>
    <w:rsid w:val="006D6D74"/>
    <w:rsid w:val="006D6E9C"/>
    <w:rsid w:val="006D712D"/>
    <w:rsid w:val="006D746A"/>
    <w:rsid w:val="006D7734"/>
    <w:rsid w:val="006D7980"/>
    <w:rsid w:val="006D7D63"/>
    <w:rsid w:val="006E0162"/>
    <w:rsid w:val="006E0CB0"/>
    <w:rsid w:val="006E1122"/>
    <w:rsid w:val="006E17EE"/>
    <w:rsid w:val="006E289A"/>
    <w:rsid w:val="006E290A"/>
    <w:rsid w:val="006E2EF4"/>
    <w:rsid w:val="006E31EA"/>
    <w:rsid w:val="006E329D"/>
    <w:rsid w:val="006E47A4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663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5E7A"/>
    <w:rsid w:val="006F6203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3C85"/>
    <w:rsid w:val="007040D7"/>
    <w:rsid w:val="007042A8"/>
    <w:rsid w:val="007042FA"/>
    <w:rsid w:val="00704727"/>
    <w:rsid w:val="00704817"/>
    <w:rsid w:val="0070499C"/>
    <w:rsid w:val="00704EFA"/>
    <w:rsid w:val="0070505E"/>
    <w:rsid w:val="0070511B"/>
    <w:rsid w:val="00705521"/>
    <w:rsid w:val="00705D29"/>
    <w:rsid w:val="007065B5"/>
    <w:rsid w:val="007065D7"/>
    <w:rsid w:val="00706631"/>
    <w:rsid w:val="00706A9A"/>
    <w:rsid w:val="00706D4F"/>
    <w:rsid w:val="00706DB4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0C75"/>
    <w:rsid w:val="007210A8"/>
    <w:rsid w:val="007214D0"/>
    <w:rsid w:val="007214E4"/>
    <w:rsid w:val="00721AD4"/>
    <w:rsid w:val="00721DF4"/>
    <w:rsid w:val="00721E28"/>
    <w:rsid w:val="007220F7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AD0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7FB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ABA"/>
    <w:rsid w:val="00737F6E"/>
    <w:rsid w:val="00737F8D"/>
    <w:rsid w:val="00740670"/>
    <w:rsid w:val="00740C71"/>
    <w:rsid w:val="00740CD7"/>
    <w:rsid w:val="00740D89"/>
    <w:rsid w:val="007414B0"/>
    <w:rsid w:val="00741A6C"/>
    <w:rsid w:val="00741D3E"/>
    <w:rsid w:val="007421F4"/>
    <w:rsid w:val="00742669"/>
    <w:rsid w:val="00742D86"/>
    <w:rsid w:val="00743063"/>
    <w:rsid w:val="007432CE"/>
    <w:rsid w:val="00743335"/>
    <w:rsid w:val="0074376C"/>
    <w:rsid w:val="00743CC2"/>
    <w:rsid w:val="0074441D"/>
    <w:rsid w:val="00744A77"/>
    <w:rsid w:val="00744D8B"/>
    <w:rsid w:val="00744FA9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6B1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4E1"/>
    <w:rsid w:val="007518BE"/>
    <w:rsid w:val="007518E6"/>
    <w:rsid w:val="00751C50"/>
    <w:rsid w:val="00751E7C"/>
    <w:rsid w:val="00752264"/>
    <w:rsid w:val="0075226D"/>
    <w:rsid w:val="007524B8"/>
    <w:rsid w:val="007526E4"/>
    <w:rsid w:val="0075272F"/>
    <w:rsid w:val="00752D21"/>
    <w:rsid w:val="00753918"/>
    <w:rsid w:val="00753A63"/>
    <w:rsid w:val="0075413F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25"/>
    <w:rsid w:val="00755CCA"/>
    <w:rsid w:val="00755D57"/>
    <w:rsid w:val="00756218"/>
    <w:rsid w:val="007562CF"/>
    <w:rsid w:val="00756888"/>
    <w:rsid w:val="00756B40"/>
    <w:rsid w:val="00756CEC"/>
    <w:rsid w:val="00756FA4"/>
    <w:rsid w:val="007575E2"/>
    <w:rsid w:val="007577DA"/>
    <w:rsid w:val="00757955"/>
    <w:rsid w:val="00757982"/>
    <w:rsid w:val="00757A27"/>
    <w:rsid w:val="00757A5B"/>
    <w:rsid w:val="00757DA5"/>
    <w:rsid w:val="00757F10"/>
    <w:rsid w:val="0076052D"/>
    <w:rsid w:val="007607BE"/>
    <w:rsid w:val="00760B18"/>
    <w:rsid w:val="00760F6D"/>
    <w:rsid w:val="0076107E"/>
    <w:rsid w:val="00761204"/>
    <w:rsid w:val="00762732"/>
    <w:rsid w:val="00762D22"/>
    <w:rsid w:val="00763584"/>
    <w:rsid w:val="0076381B"/>
    <w:rsid w:val="00763D95"/>
    <w:rsid w:val="00763EFC"/>
    <w:rsid w:val="00763F6F"/>
    <w:rsid w:val="0076447E"/>
    <w:rsid w:val="0076455A"/>
    <w:rsid w:val="00764800"/>
    <w:rsid w:val="00764D96"/>
    <w:rsid w:val="007654F3"/>
    <w:rsid w:val="00765616"/>
    <w:rsid w:val="00765B25"/>
    <w:rsid w:val="00765DFA"/>
    <w:rsid w:val="00765E4A"/>
    <w:rsid w:val="00766028"/>
    <w:rsid w:val="0076643C"/>
    <w:rsid w:val="00767036"/>
    <w:rsid w:val="00767076"/>
    <w:rsid w:val="007670E2"/>
    <w:rsid w:val="007674D3"/>
    <w:rsid w:val="00767772"/>
    <w:rsid w:val="00767B3A"/>
    <w:rsid w:val="00767DB2"/>
    <w:rsid w:val="00767F95"/>
    <w:rsid w:val="00770283"/>
    <w:rsid w:val="00770347"/>
    <w:rsid w:val="0077059F"/>
    <w:rsid w:val="007707EC"/>
    <w:rsid w:val="00771466"/>
    <w:rsid w:val="00771527"/>
    <w:rsid w:val="00771973"/>
    <w:rsid w:val="00771F0D"/>
    <w:rsid w:val="00771F6D"/>
    <w:rsid w:val="0077203D"/>
    <w:rsid w:val="007721FF"/>
    <w:rsid w:val="0077242A"/>
    <w:rsid w:val="00772847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5DF0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DBB"/>
    <w:rsid w:val="00781EC4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04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3A5"/>
    <w:rsid w:val="007928D9"/>
    <w:rsid w:val="00793080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93F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C50"/>
    <w:rsid w:val="007A1DD5"/>
    <w:rsid w:val="007A21B8"/>
    <w:rsid w:val="007A23CB"/>
    <w:rsid w:val="007A2425"/>
    <w:rsid w:val="007A2917"/>
    <w:rsid w:val="007A2A27"/>
    <w:rsid w:val="007A2AF0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AEE"/>
    <w:rsid w:val="007A4ED4"/>
    <w:rsid w:val="007A5967"/>
    <w:rsid w:val="007A5A23"/>
    <w:rsid w:val="007A5A77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1EA8"/>
    <w:rsid w:val="007B202D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27D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ED9"/>
    <w:rsid w:val="007C3F31"/>
    <w:rsid w:val="007C4192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4B"/>
    <w:rsid w:val="007D17E8"/>
    <w:rsid w:val="007D1A4A"/>
    <w:rsid w:val="007D1D0E"/>
    <w:rsid w:val="007D1EE9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C85"/>
    <w:rsid w:val="007E1D5B"/>
    <w:rsid w:val="007E1E02"/>
    <w:rsid w:val="007E1E5E"/>
    <w:rsid w:val="007E2318"/>
    <w:rsid w:val="007E2685"/>
    <w:rsid w:val="007E26B7"/>
    <w:rsid w:val="007E291B"/>
    <w:rsid w:val="007E2B7E"/>
    <w:rsid w:val="007E32AA"/>
    <w:rsid w:val="007E3524"/>
    <w:rsid w:val="007E3917"/>
    <w:rsid w:val="007E3ED4"/>
    <w:rsid w:val="007E3ED6"/>
    <w:rsid w:val="007E4126"/>
    <w:rsid w:val="007E4399"/>
    <w:rsid w:val="007E4A80"/>
    <w:rsid w:val="007E4F70"/>
    <w:rsid w:val="007E5014"/>
    <w:rsid w:val="007E50ED"/>
    <w:rsid w:val="007E5408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44C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FE3"/>
    <w:rsid w:val="00800A64"/>
    <w:rsid w:val="00800B30"/>
    <w:rsid w:val="00800C79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3A41"/>
    <w:rsid w:val="008041C7"/>
    <w:rsid w:val="008042B6"/>
    <w:rsid w:val="0080462D"/>
    <w:rsid w:val="008047FC"/>
    <w:rsid w:val="00804DF9"/>
    <w:rsid w:val="00805375"/>
    <w:rsid w:val="00805612"/>
    <w:rsid w:val="00805C42"/>
    <w:rsid w:val="00805CAB"/>
    <w:rsid w:val="0080605B"/>
    <w:rsid w:val="008060F4"/>
    <w:rsid w:val="00806139"/>
    <w:rsid w:val="00806531"/>
    <w:rsid w:val="0080663C"/>
    <w:rsid w:val="008066E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300"/>
    <w:rsid w:val="008114C6"/>
    <w:rsid w:val="00811503"/>
    <w:rsid w:val="008116D2"/>
    <w:rsid w:val="00811713"/>
    <w:rsid w:val="00811D25"/>
    <w:rsid w:val="00812037"/>
    <w:rsid w:val="0081237B"/>
    <w:rsid w:val="00812703"/>
    <w:rsid w:val="008127E8"/>
    <w:rsid w:val="00812881"/>
    <w:rsid w:val="00813511"/>
    <w:rsid w:val="00813699"/>
    <w:rsid w:val="00814075"/>
    <w:rsid w:val="0081437C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177"/>
    <w:rsid w:val="0082361D"/>
    <w:rsid w:val="0082375A"/>
    <w:rsid w:val="0082388D"/>
    <w:rsid w:val="00823A28"/>
    <w:rsid w:val="00823B9E"/>
    <w:rsid w:val="00823BB2"/>
    <w:rsid w:val="00823D03"/>
    <w:rsid w:val="0082443F"/>
    <w:rsid w:val="0082494A"/>
    <w:rsid w:val="00824DF5"/>
    <w:rsid w:val="008250DD"/>
    <w:rsid w:val="00825684"/>
    <w:rsid w:val="00825882"/>
    <w:rsid w:val="008259DF"/>
    <w:rsid w:val="00825E9C"/>
    <w:rsid w:val="008260BD"/>
    <w:rsid w:val="008262EF"/>
    <w:rsid w:val="00826484"/>
    <w:rsid w:val="00826EF9"/>
    <w:rsid w:val="008270DB"/>
    <w:rsid w:val="008271F7"/>
    <w:rsid w:val="00827354"/>
    <w:rsid w:val="00827745"/>
    <w:rsid w:val="0082780A"/>
    <w:rsid w:val="0082794C"/>
    <w:rsid w:val="008279EB"/>
    <w:rsid w:val="00827A49"/>
    <w:rsid w:val="00827DCF"/>
    <w:rsid w:val="00827EDD"/>
    <w:rsid w:val="00830721"/>
    <w:rsid w:val="008313D1"/>
    <w:rsid w:val="0083160F"/>
    <w:rsid w:val="008319DF"/>
    <w:rsid w:val="00831E03"/>
    <w:rsid w:val="00832BC9"/>
    <w:rsid w:val="00833257"/>
    <w:rsid w:val="0083366B"/>
    <w:rsid w:val="008336A3"/>
    <w:rsid w:val="00833894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953"/>
    <w:rsid w:val="00834A5D"/>
    <w:rsid w:val="00834BBC"/>
    <w:rsid w:val="00834BEA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C17"/>
    <w:rsid w:val="00837D62"/>
    <w:rsid w:val="0084005B"/>
    <w:rsid w:val="008413EC"/>
    <w:rsid w:val="00841775"/>
    <w:rsid w:val="00842E2D"/>
    <w:rsid w:val="0084349D"/>
    <w:rsid w:val="0084369D"/>
    <w:rsid w:val="0084372F"/>
    <w:rsid w:val="0084392B"/>
    <w:rsid w:val="00843C3D"/>
    <w:rsid w:val="00844025"/>
    <w:rsid w:val="00844046"/>
    <w:rsid w:val="00844E0F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4B2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6F47"/>
    <w:rsid w:val="00857076"/>
    <w:rsid w:val="008577BB"/>
    <w:rsid w:val="00857C1D"/>
    <w:rsid w:val="00857DA0"/>
    <w:rsid w:val="00857E2A"/>
    <w:rsid w:val="00857EAF"/>
    <w:rsid w:val="00857FC0"/>
    <w:rsid w:val="0086007F"/>
    <w:rsid w:val="0086011D"/>
    <w:rsid w:val="00860875"/>
    <w:rsid w:val="00860EF0"/>
    <w:rsid w:val="008613CF"/>
    <w:rsid w:val="00861964"/>
    <w:rsid w:val="00861D48"/>
    <w:rsid w:val="008620CD"/>
    <w:rsid w:val="0086222A"/>
    <w:rsid w:val="00862558"/>
    <w:rsid w:val="0086256E"/>
    <w:rsid w:val="008628A4"/>
    <w:rsid w:val="00862F68"/>
    <w:rsid w:val="00864085"/>
    <w:rsid w:val="00864435"/>
    <w:rsid w:val="008645A5"/>
    <w:rsid w:val="008645CA"/>
    <w:rsid w:val="008649C6"/>
    <w:rsid w:val="00864C26"/>
    <w:rsid w:val="00864DA3"/>
    <w:rsid w:val="00864FB0"/>
    <w:rsid w:val="008653E5"/>
    <w:rsid w:val="0086554C"/>
    <w:rsid w:val="0086556E"/>
    <w:rsid w:val="008659F7"/>
    <w:rsid w:val="00865DCE"/>
    <w:rsid w:val="00865E2F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618"/>
    <w:rsid w:val="00870B37"/>
    <w:rsid w:val="00870ECA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1C07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4EAE"/>
    <w:rsid w:val="00885603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6D52"/>
    <w:rsid w:val="008974F7"/>
    <w:rsid w:val="008A0395"/>
    <w:rsid w:val="008A0796"/>
    <w:rsid w:val="008A0840"/>
    <w:rsid w:val="008A08F0"/>
    <w:rsid w:val="008A0BF7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3C81"/>
    <w:rsid w:val="008A4146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18E"/>
    <w:rsid w:val="008A663B"/>
    <w:rsid w:val="008A6C07"/>
    <w:rsid w:val="008A726D"/>
    <w:rsid w:val="008A7F18"/>
    <w:rsid w:val="008B03A6"/>
    <w:rsid w:val="008B03B2"/>
    <w:rsid w:val="008B0507"/>
    <w:rsid w:val="008B0569"/>
    <w:rsid w:val="008B06E6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E26"/>
    <w:rsid w:val="008B5FC8"/>
    <w:rsid w:val="008B613B"/>
    <w:rsid w:val="008B65CB"/>
    <w:rsid w:val="008B6FEA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8DF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2FB8"/>
    <w:rsid w:val="008D303E"/>
    <w:rsid w:val="008D357B"/>
    <w:rsid w:val="008D35A9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BFC"/>
    <w:rsid w:val="008E0C1A"/>
    <w:rsid w:val="008E0E5C"/>
    <w:rsid w:val="008E1586"/>
    <w:rsid w:val="008E168E"/>
    <w:rsid w:val="008E2050"/>
    <w:rsid w:val="008E21B5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6B7A"/>
    <w:rsid w:val="008E71E2"/>
    <w:rsid w:val="008E759E"/>
    <w:rsid w:val="008E79A1"/>
    <w:rsid w:val="008E7A9A"/>
    <w:rsid w:val="008E7F7E"/>
    <w:rsid w:val="008F061D"/>
    <w:rsid w:val="008F0C3C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08E"/>
    <w:rsid w:val="008F428D"/>
    <w:rsid w:val="008F46CE"/>
    <w:rsid w:val="008F494D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0906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17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3F75"/>
    <w:rsid w:val="0092475B"/>
    <w:rsid w:val="009247D5"/>
    <w:rsid w:val="00924CDB"/>
    <w:rsid w:val="00924DBE"/>
    <w:rsid w:val="009250DC"/>
    <w:rsid w:val="0092517B"/>
    <w:rsid w:val="009259C8"/>
    <w:rsid w:val="00926385"/>
    <w:rsid w:val="00926700"/>
    <w:rsid w:val="009273CD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30"/>
    <w:rsid w:val="00931358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1FB"/>
    <w:rsid w:val="0093430F"/>
    <w:rsid w:val="00935084"/>
    <w:rsid w:val="009359CF"/>
    <w:rsid w:val="00935CCA"/>
    <w:rsid w:val="009360BC"/>
    <w:rsid w:val="009361A9"/>
    <w:rsid w:val="0093623D"/>
    <w:rsid w:val="009368B4"/>
    <w:rsid w:val="00936968"/>
    <w:rsid w:val="00936D92"/>
    <w:rsid w:val="00936FD5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0ED"/>
    <w:rsid w:val="009425AC"/>
    <w:rsid w:val="009427CD"/>
    <w:rsid w:val="009428F8"/>
    <w:rsid w:val="00943095"/>
    <w:rsid w:val="009434AC"/>
    <w:rsid w:val="00943810"/>
    <w:rsid w:val="009439DA"/>
    <w:rsid w:val="00943A42"/>
    <w:rsid w:val="00943AA0"/>
    <w:rsid w:val="00943C64"/>
    <w:rsid w:val="00943E8A"/>
    <w:rsid w:val="00943F7A"/>
    <w:rsid w:val="00944083"/>
    <w:rsid w:val="009446C4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A1B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5E4F"/>
    <w:rsid w:val="009561D5"/>
    <w:rsid w:val="009564DE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2A"/>
    <w:rsid w:val="00961F5B"/>
    <w:rsid w:val="00962247"/>
    <w:rsid w:val="00962844"/>
    <w:rsid w:val="00962A8E"/>
    <w:rsid w:val="00962F10"/>
    <w:rsid w:val="00963954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B1"/>
    <w:rsid w:val="009656D5"/>
    <w:rsid w:val="00965CAC"/>
    <w:rsid w:val="00965D9B"/>
    <w:rsid w:val="00965E0A"/>
    <w:rsid w:val="00965E4F"/>
    <w:rsid w:val="00965F0B"/>
    <w:rsid w:val="0096625B"/>
    <w:rsid w:val="00966332"/>
    <w:rsid w:val="00966DD8"/>
    <w:rsid w:val="009676D0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1D4B"/>
    <w:rsid w:val="00972224"/>
    <w:rsid w:val="0097230E"/>
    <w:rsid w:val="0097267D"/>
    <w:rsid w:val="009728A0"/>
    <w:rsid w:val="009728D9"/>
    <w:rsid w:val="00972AD2"/>
    <w:rsid w:val="00972B3E"/>
    <w:rsid w:val="00972E31"/>
    <w:rsid w:val="0097308B"/>
    <w:rsid w:val="009731A3"/>
    <w:rsid w:val="009732EC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66C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CF"/>
    <w:rsid w:val="009837E3"/>
    <w:rsid w:val="00983840"/>
    <w:rsid w:val="009839D3"/>
    <w:rsid w:val="00983C19"/>
    <w:rsid w:val="00984283"/>
    <w:rsid w:val="009844B2"/>
    <w:rsid w:val="009846E3"/>
    <w:rsid w:val="009848C4"/>
    <w:rsid w:val="00984EF8"/>
    <w:rsid w:val="00985D09"/>
    <w:rsid w:val="00985E8E"/>
    <w:rsid w:val="00986499"/>
    <w:rsid w:val="009865C8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6D71"/>
    <w:rsid w:val="0099715E"/>
    <w:rsid w:val="00997478"/>
    <w:rsid w:val="0099754A"/>
    <w:rsid w:val="00997613"/>
    <w:rsid w:val="00997B4B"/>
    <w:rsid w:val="00997C9A"/>
    <w:rsid w:val="00997DA0"/>
    <w:rsid w:val="009A0159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611"/>
    <w:rsid w:val="009A2FC1"/>
    <w:rsid w:val="009A30E3"/>
    <w:rsid w:val="009A37DD"/>
    <w:rsid w:val="009A3ABB"/>
    <w:rsid w:val="009A3DCB"/>
    <w:rsid w:val="009A417C"/>
    <w:rsid w:val="009A420E"/>
    <w:rsid w:val="009A423B"/>
    <w:rsid w:val="009A43B9"/>
    <w:rsid w:val="009A45CC"/>
    <w:rsid w:val="009A481C"/>
    <w:rsid w:val="009A4D9E"/>
    <w:rsid w:val="009A4E2E"/>
    <w:rsid w:val="009A4F21"/>
    <w:rsid w:val="009A5495"/>
    <w:rsid w:val="009A578C"/>
    <w:rsid w:val="009A59A9"/>
    <w:rsid w:val="009A5BC2"/>
    <w:rsid w:val="009A5F68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578"/>
    <w:rsid w:val="009B1B29"/>
    <w:rsid w:val="009B1B5C"/>
    <w:rsid w:val="009B1BF3"/>
    <w:rsid w:val="009B1F3C"/>
    <w:rsid w:val="009B23CC"/>
    <w:rsid w:val="009B28AE"/>
    <w:rsid w:val="009B2C27"/>
    <w:rsid w:val="009B32E3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D00"/>
    <w:rsid w:val="009C0F88"/>
    <w:rsid w:val="009C1667"/>
    <w:rsid w:val="009C17B7"/>
    <w:rsid w:val="009C1A93"/>
    <w:rsid w:val="009C1DF0"/>
    <w:rsid w:val="009C1E58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F7B"/>
    <w:rsid w:val="009C636D"/>
    <w:rsid w:val="009C6434"/>
    <w:rsid w:val="009C6F64"/>
    <w:rsid w:val="009D0181"/>
    <w:rsid w:val="009D0312"/>
    <w:rsid w:val="009D0777"/>
    <w:rsid w:val="009D0881"/>
    <w:rsid w:val="009D0E5B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3C33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543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275"/>
    <w:rsid w:val="009E3454"/>
    <w:rsid w:val="009E34BE"/>
    <w:rsid w:val="009E3AA6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7A7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210"/>
    <w:rsid w:val="00A0537B"/>
    <w:rsid w:val="00A056DA"/>
    <w:rsid w:val="00A05918"/>
    <w:rsid w:val="00A05B47"/>
    <w:rsid w:val="00A0659E"/>
    <w:rsid w:val="00A06827"/>
    <w:rsid w:val="00A06C52"/>
    <w:rsid w:val="00A070EA"/>
    <w:rsid w:val="00A074A9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3BC"/>
    <w:rsid w:val="00A1660B"/>
    <w:rsid w:val="00A1685D"/>
    <w:rsid w:val="00A168AC"/>
    <w:rsid w:val="00A169F7"/>
    <w:rsid w:val="00A16A2F"/>
    <w:rsid w:val="00A16CC8"/>
    <w:rsid w:val="00A16CDD"/>
    <w:rsid w:val="00A173D0"/>
    <w:rsid w:val="00A202EF"/>
    <w:rsid w:val="00A20610"/>
    <w:rsid w:val="00A20728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1651"/>
    <w:rsid w:val="00A32805"/>
    <w:rsid w:val="00A32924"/>
    <w:rsid w:val="00A32F7D"/>
    <w:rsid w:val="00A32FD4"/>
    <w:rsid w:val="00A333CB"/>
    <w:rsid w:val="00A33545"/>
    <w:rsid w:val="00A3371A"/>
    <w:rsid w:val="00A33853"/>
    <w:rsid w:val="00A33A01"/>
    <w:rsid w:val="00A33C01"/>
    <w:rsid w:val="00A33E0C"/>
    <w:rsid w:val="00A33FED"/>
    <w:rsid w:val="00A34745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6AD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4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036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12D"/>
    <w:rsid w:val="00A653D5"/>
    <w:rsid w:val="00A65709"/>
    <w:rsid w:val="00A65C42"/>
    <w:rsid w:val="00A65FDE"/>
    <w:rsid w:val="00A663C3"/>
    <w:rsid w:val="00A664A3"/>
    <w:rsid w:val="00A66565"/>
    <w:rsid w:val="00A665EE"/>
    <w:rsid w:val="00A66667"/>
    <w:rsid w:val="00A66D81"/>
    <w:rsid w:val="00A66F88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74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0D30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1BF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21A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28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0A1"/>
    <w:rsid w:val="00AC0375"/>
    <w:rsid w:val="00AC0571"/>
    <w:rsid w:val="00AC0AB1"/>
    <w:rsid w:val="00AC0BF5"/>
    <w:rsid w:val="00AC0F54"/>
    <w:rsid w:val="00AC0FE2"/>
    <w:rsid w:val="00AC1109"/>
    <w:rsid w:val="00AC1545"/>
    <w:rsid w:val="00AC1645"/>
    <w:rsid w:val="00AC1962"/>
    <w:rsid w:val="00AC1D8F"/>
    <w:rsid w:val="00AC1FAE"/>
    <w:rsid w:val="00AC20F3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7A9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33A6"/>
    <w:rsid w:val="00AD36B9"/>
    <w:rsid w:val="00AD39AF"/>
    <w:rsid w:val="00AD3A47"/>
    <w:rsid w:val="00AD3BFC"/>
    <w:rsid w:val="00AD3CCD"/>
    <w:rsid w:val="00AD3E16"/>
    <w:rsid w:val="00AD3E55"/>
    <w:rsid w:val="00AD435C"/>
    <w:rsid w:val="00AD4403"/>
    <w:rsid w:val="00AD47A4"/>
    <w:rsid w:val="00AD4D1A"/>
    <w:rsid w:val="00AD4ED2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0A71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83C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5C9A"/>
    <w:rsid w:val="00AE606C"/>
    <w:rsid w:val="00AE62B4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0423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1EC5"/>
    <w:rsid w:val="00AF253D"/>
    <w:rsid w:val="00AF26AD"/>
    <w:rsid w:val="00AF273E"/>
    <w:rsid w:val="00AF27BD"/>
    <w:rsid w:val="00AF27DB"/>
    <w:rsid w:val="00AF296C"/>
    <w:rsid w:val="00AF2C65"/>
    <w:rsid w:val="00AF2D19"/>
    <w:rsid w:val="00AF2FFD"/>
    <w:rsid w:val="00AF328F"/>
    <w:rsid w:val="00AF3B91"/>
    <w:rsid w:val="00AF3D6E"/>
    <w:rsid w:val="00AF3DDE"/>
    <w:rsid w:val="00AF43CA"/>
    <w:rsid w:val="00AF442E"/>
    <w:rsid w:val="00AF4F1B"/>
    <w:rsid w:val="00AF57A8"/>
    <w:rsid w:val="00AF5C5E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AF7A7B"/>
    <w:rsid w:val="00B0057B"/>
    <w:rsid w:val="00B005B7"/>
    <w:rsid w:val="00B00A40"/>
    <w:rsid w:val="00B011D9"/>
    <w:rsid w:val="00B01466"/>
    <w:rsid w:val="00B0199D"/>
    <w:rsid w:val="00B01B30"/>
    <w:rsid w:val="00B01D89"/>
    <w:rsid w:val="00B01FA3"/>
    <w:rsid w:val="00B024F1"/>
    <w:rsid w:val="00B025FE"/>
    <w:rsid w:val="00B02801"/>
    <w:rsid w:val="00B02C20"/>
    <w:rsid w:val="00B03023"/>
    <w:rsid w:val="00B030AB"/>
    <w:rsid w:val="00B033BB"/>
    <w:rsid w:val="00B03843"/>
    <w:rsid w:val="00B039FF"/>
    <w:rsid w:val="00B03B61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B7C"/>
    <w:rsid w:val="00B05C55"/>
    <w:rsid w:val="00B061C7"/>
    <w:rsid w:val="00B070AA"/>
    <w:rsid w:val="00B078F5"/>
    <w:rsid w:val="00B07DDF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3B5"/>
    <w:rsid w:val="00B12615"/>
    <w:rsid w:val="00B12947"/>
    <w:rsid w:val="00B1296C"/>
    <w:rsid w:val="00B12AB7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3D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AE7"/>
    <w:rsid w:val="00B23D52"/>
    <w:rsid w:val="00B23DB6"/>
    <w:rsid w:val="00B24738"/>
    <w:rsid w:val="00B24965"/>
    <w:rsid w:val="00B25135"/>
    <w:rsid w:val="00B259DC"/>
    <w:rsid w:val="00B25A69"/>
    <w:rsid w:val="00B25BB1"/>
    <w:rsid w:val="00B25DC8"/>
    <w:rsid w:val="00B2622B"/>
    <w:rsid w:val="00B262B0"/>
    <w:rsid w:val="00B2695C"/>
    <w:rsid w:val="00B26B7A"/>
    <w:rsid w:val="00B26F79"/>
    <w:rsid w:val="00B2731C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50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37A50"/>
    <w:rsid w:val="00B401F6"/>
    <w:rsid w:val="00B403AE"/>
    <w:rsid w:val="00B40B30"/>
    <w:rsid w:val="00B40BE4"/>
    <w:rsid w:val="00B40FCE"/>
    <w:rsid w:val="00B410E3"/>
    <w:rsid w:val="00B41302"/>
    <w:rsid w:val="00B41370"/>
    <w:rsid w:val="00B41589"/>
    <w:rsid w:val="00B4172F"/>
    <w:rsid w:val="00B41951"/>
    <w:rsid w:val="00B419EA"/>
    <w:rsid w:val="00B41BB1"/>
    <w:rsid w:val="00B41BDD"/>
    <w:rsid w:val="00B41E08"/>
    <w:rsid w:val="00B420DC"/>
    <w:rsid w:val="00B422C9"/>
    <w:rsid w:val="00B425CB"/>
    <w:rsid w:val="00B42693"/>
    <w:rsid w:val="00B42F2D"/>
    <w:rsid w:val="00B43614"/>
    <w:rsid w:val="00B4395A"/>
    <w:rsid w:val="00B43CCD"/>
    <w:rsid w:val="00B4403F"/>
    <w:rsid w:val="00B446A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C6A"/>
    <w:rsid w:val="00B51EE4"/>
    <w:rsid w:val="00B520AB"/>
    <w:rsid w:val="00B5224A"/>
    <w:rsid w:val="00B52EA9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3F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6942"/>
    <w:rsid w:val="00B66BE3"/>
    <w:rsid w:val="00B67CD9"/>
    <w:rsid w:val="00B67EE3"/>
    <w:rsid w:val="00B7049B"/>
    <w:rsid w:val="00B70911"/>
    <w:rsid w:val="00B709E0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76E"/>
    <w:rsid w:val="00B72959"/>
    <w:rsid w:val="00B7351B"/>
    <w:rsid w:val="00B73806"/>
    <w:rsid w:val="00B73B8D"/>
    <w:rsid w:val="00B73C74"/>
    <w:rsid w:val="00B73F33"/>
    <w:rsid w:val="00B73FA4"/>
    <w:rsid w:val="00B7428E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31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195"/>
    <w:rsid w:val="00B84259"/>
    <w:rsid w:val="00B8436A"/>
    <w:rsid w:val="00B843BA"/>
    <w:rsid w:val="00B846BC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C39"/>
    <w:rsid w:val="00B92E59"/>
    <w:rsid w:val="00B9312D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6F8"/>
    <w:rsid w:val="00B967A4"/>
    <w:rsid w:val="00B96D54"/>
    <w:rsid w:val="00B975A9"/>
    <w:rsid w:val="00B9799C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9DC"/>
    <w:rsid w:val="00BA1D81"/>
    <w:rsid w:val="00BA2480"/>
    <w:rsid w:val="00BA2C39"/>
    <w:rsid w:val="00BA2D60"/>
    <w:rsid w:val="00BA335F"/>
    <w:rsid w:val="00BA3451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6E85"/>
    <w:rsid w:val="00BA7809"/>
    <w:rsid w:val="00BA7CA1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7BA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6CE"/>
    <w:rsid w:val="00BC6725"/>
    <w:rsid w:val="00BC69DC"/>
    <w:rsid w:val="00BC6A94"/>
    <w:rsid w:val="00BC6FF0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0D2B"/>
    <w:rsid w:val="00BD114C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294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D4"/>
    <w:rsid w:val="00BE1EEE"/>
    <w:rsid w:val="00BE27B5"/>
    <w:rsid w:val="00BE2904"/>
    <w:rsid w:val="00BE2BFB"/>
    <w:rsid w:val="00BE2C41"/>
    <w:rsid w:val="00BE2D4B"/>
    <w:rsid w:val="00BE2F23"/>
    <w:rsid w:val="00BE2F62"/>
    <w:rsid w:val="00BE321F"/>
    <w:rsid w:val="00BE3545"/>
    <w:rsid w:val="00BE3878"/>
    <w:rsid w:val="00BE3917"/>
    <w:rsid w:val="00BE40B5"/>
    <w:rsid w:val="00BE4C29"/>
    <w:rsid w:val="00BE54A5"/>
    <w:rsid w:val="00BE55D0"/>
    <w:rsid w:val="00BE5BB9"/>
    <w:rsid w:val="00BE6A67"/>
    <w:rsid w:val="00BE6ABB"/>
    <w:rsid w:val="00BE6C5D"/>
    <w:rsid w:val="00BE6CCE"/>
    <w:rsid w:val="00BE70EB"/>
    <w:rsid w:val="00BE73FC"/>
    <w:rsid w:val="00BF0122"/>
    <w:rsid w:val="00BF0D9B"/>
    <w:rsid w:val="00BF1429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001"/>
    <w:rsid w:val="00BF5741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2F4"/>
    <w:rsid w:val="00C02D07"/>
    <w:rsid w:val="00C02DA9"/>
    <w:rsid w:val="00C036E8"/>
    <w:rsid w:val="00C03815"/>
    <w:rsid w:val="00C03D42"/>
    <w:rsid w:val="00C04453"/>
    <w:rsid w:val="00C047AF"/>
    <w:rsid w:val="00C04DA3"/>
    <w:rsid w:val="00C05887"/>
    <w:rsid w:val="00C0594B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565"/>
    <w:rsid w:val="00C11FBF"/>
    <w:rsid w:val="00C120E2"/>
    <w:rsid w:val="00C12398"/>
    <w:rsid w:val="00C12477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E09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2A9"/>
    <w:rsid w:val="00C246D3"/>
    <w:rsid w:val="00C25733"/>
    <w:rsid w:val="00C26318"/>
    <w:rsid w:val="00C266CE"/>
    <w:rsid w:val="00C26879"/>
    <w:rsid w:val="00C26B99"/>
    <w:rsid w:val="00C26DE5"/>
    <w:rsid w:val="00C26E6E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2ED7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69C"/>
    <w:rsid w:val="00C44DC4"/>
    <w:rsid w:val="00C44FA9"/>
    <w:rsid w:val="00C45430"/>
    <w:rsid w:val="00C45CC3"/>
    <w:rsid w:val="00C461D7"/>
    <w:rsid w:val="00C46323"/>
    <w:rsid w:val="00C466B6"/>
    <w:rsid w:val="00C46E40"/>
    <w:rsid w:val="00C46F97"/>
    <w:rsid w:val="00C4752C"/>
    <w:rsid w:val="00C47AC0"/>
    <w:rsid w:val="00C47D98"/>
    <w:rsid w:val="00C50246"/>
    <w:rsid w:val="00C502CD"/>
    <w:rsid w:val="00C5036A"/>
    <w:rsid w:val="00C50455"/>
    <w:rsid w:val="00C50657"/>
    <w:rsid w:val="00C508EE"/>
    <w:rsid w:val="00C50B45"/>
    <w:rsid w:val="00C5185C"/>
    <w:rsid w:val="00C51979"/>
    <w:rsid w:val="00C519ED"/>
    <w:rsid w:val="00C51D02"/>
    <w:rsid w:val="00C52020"/>
    <w:rsid w:val="00C5294B"/>
    <w:rsid w:val="00C52A97"/>
    <w:rsid w:val="00C52CB5"/>
    <w:rsid w:val="00C52EC1"/>
    <w:rsid w:val="00C52F8A"/>
    <w:rsid w:val="00C5318C"/>
    <w:rsid w:val="00C53485"/>
    <w:rsid w:val="00C53954"/>
    <w:rsid w:val="00C544B7"/>
    <w:rsid w:val="00C5470F"/>
    <w:rsid w:val="00C54D32"/>
    <w:rsid w:val="00C54DA7"/>
    <w:rsid w:val="00C55402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586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38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6BCE"/>
    <w:rsid w:val="00C76D28"/>
    <w:rsid w:val="00C77588"/>
    <w:rsid w:val="00C777FA"/>
    <w:rsid w:val="00C779A1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4C8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469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8E0"/>
    <w:rsid w:val="00C90924"/>
    <w:rsid w:val="00C90A2D"/>
    <w:rsid w:val="00C90CEE"/>
    <w:rsid w:val="00C90D20"/>
    <w:rsid w:val="00C90DAC"/>
    <w:rsid w:val="00C90E9A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BF2"/>
    <w:rsid w:val="00C93F80"/>
    <w:rsid w:val="00C9453C"/>
    <w:rsid w:val="00C94CC5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54B"/>
    <w:rsid w:val="00CA16CB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9A"/>
    <w:rsid w:val="00CA47C5"/>
    <w:rsid w:val="00CA4B9D"/>
    <w:rsid w:val="00CA4DEA"/>
    <w:rsid w:val="00CA4E22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0F08"/>
    <w:rsid w:val="00CB1162"/>
    <w:rsid w:val="00CB1E5E"/>
    <w:rsid w:val="00CB2BD1"/>
    <w:rsid w:val="00CB3005"/>
    <w:rsid w:val="00CB35C7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DE0"/>
    <w:rsid w:val="00CC413E"/>
    <w:rsid w:val="00CC42EC"/>
    <w:rsid w:val="00CC4428"/>
    <w:rsid w:val="00CC463C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4E1"/>
    <w:rsid w:val="00CD16DD"/>
    <w:rsid w:val="00CD1EA5"/>
    <w:rsid w:val="00CD1FA5"/>
    <w:rsid w:val="00CD209E"/>
    <w:rsid w:val="00CD20D5"/>
    <w:rsid w:val="00CD267B"/>
    <w:rsid w:val="00CD30FD"/>
    <w:rsid w:val="00CD36B4"/>
    <w:rsid w:val="00CD38D7"/>
    <w:rsid w:val="00CD3D16"/>
    <w:rsid w:val="00CD41C0"/>
    <w:rsid w:val="00CD4287"/>
    <w:rsid w:val="00CD43AF"/>
    <w:rsid w:val="00CD4A0F"/>
    <w:rsid w:val="00CD4DE2"/>
    <w:rsid w:val="00CD4E69"/>
    <w:rsid w:val="00CD5339"/>
    <w:rsid w:val="00CD5893"/>
    <w:rsid w:val="00CD58EA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6F0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4C6"/>
    <w:rsid w:val="00CF08F7"/>
    <w:rsid w:val="00CF0FF6"/>
    <w:rsid w:val="00CF12F5"/>
    <w:rsid w:val="00CF1D85"/>
    <w:rsid w:val="00CF1DBB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0E83"/>
    <w:rsid w:val="00D0128E"/>
    <w:rsid w:val="00D01AE9"/>
    <w:rsid w:val="00D01C9A"/>
    <w:rsid w:val="00D02BCB"/>
    <w:rsid w:val="00D0351B"/>
    <w:rsid w:val="00D03588"/>
    <w:rsid w:val="00D037D3"/>
    <w:rsid w:val="00D0380C"/>
    <w:rsid w:val="00D03927"/>
    <w:rsid w:val="00D03CF5"/>
    <w:rsid w:val="00D03E3A"/>
    <w:rsid w:val="00D04342"/>
    <w:rsid w:val="00D0484F"/>
    <w:rsid w:val="00D0521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36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25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625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2CD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0F0F"/>
    <w:rsid w:val="00D312B2"/>
    <w:rsid w:val="00D317D1"/>
    <w:rsid w:val="00D319EF"/>
    <w:rsid w:val="00D31FC7"/>
    <w:rsid w:val="00D320F6"/>
    <w:rsid w:val="00D3220D"/>
    <w:rsid w:val="00D32444"/>
    <w:rsid w:val="00D32583"/>
    <w:rsid w:val="00D32FDB"/>
    <w:rsid w:val="00D3356A"/>
    <w:rsid w:val="00D337FE"/>
    <w:rsid w:val="00D33E86"/>
    <w:rsid w:val="00D3419A"/>
    <w:rsid w:val="00D3442A"/>
    <w:rsid w:val="00D34499"/>
    <w:rsid w:val="00D34BC6"/>
    <w:rsid w:val="00D35989"/>
    <w:rsid w:val="00D35AD1"/>
    <w:rsid w:val="00D35BC9"/>
    <w:rsid w:val="00D35C02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B2E"/>
    <w:rsid w:val="00D44C27"/>
    <w:rsid w:val="00D44C3A"/>
    <w:rsid w:val="00D44ECC"/>
    <w:rsid w:val="00D45021"/>
    <w:rsid w:val="00D452E3"/>
    <w:rsid w:val="00D456FA"/>
    <w:rsid w:val="00D45885"/>
    <w:rsid w:val="00D45B74"/>
    <w:rsid w:val="00D45D31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6BF7"/>
    <w:rsid w:val="00D46C46"/>
    <w:rsid w:val="00D471F0"/>
    <w:rsid w:val="00D47451"/>
    <w:rsid w:val="00D4771D"/>
    <w:rsid w:val="00D47E4F"/>
    <w:rsid w:val="00D47E63"/>
    <w:rsid w:val="00D50EED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2F3F"/>
    <w:rsid w:val="00D5322D"/>
    <w:rsid w:val="00D532B5"/>
    <w:rsid w:val="00D53534"/>
    <w:rsid w:val="00D53D44"/>
    <w:rsid w:val="00D53E85"/>
    <w:rsid w:val="00D53E88"/>
    <w:rsid w:val="00D53EC1"/>
    <w:rsid w:val="00D53F18"/>
    <w:rsid w:val="00D54347"/>
    <w:rsid w:val="00D5476E"/>
    <w:rsid w:val="00D54A19"/>
    <w:rsid w:val="00D54B2B"/>
    <w:rsid w:val="00D54C38"/>
    <w:rsid w:val="00D553C3"/>
    <w:rsid w:val="00D55AAB"/>
    <w:rsid w:val="00D55C04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4D"/>
    <w:rsid w:val="00D62963"/>
    <w:rsid w:val="00D62BEB"/>
    <w:rsid w:val="00D62E25"/>
    <w:rsid w:val="00D63020"/>
    <w:rsid w:val="00D63198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08"/>
    <w:rsid w:val="00D65BDB"/>
    <w:rsid w:val="00D65F69"/>
    <w:rsid w:val="00D65FB7"/>
    <w:rsid w:val="00D6610C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42F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E68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D44"/>
    <w:rsid w:val="00D96E9B"/>
    <w:rsid w:val="00D972DE"/>
    <w:rsid w:val="00D97392"/>
    <w:rsid w:val="00D978B1"/>
    <w:rsid w:val="00D979C7"/>
    <w:rsid w:val="00D97A9B"/>
    <w:rsid w:val="00D97FB8"/>
    <w:rsid w:val="00D97FFA"/>
    <w:rsid w:val="00DA017D"/>
    <w:rsid w:val="00DA01DA"/>
    <w:rsid w:val="00DA04EB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2F91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8B7"/>
    <w:rsid w:val="00DB1E77"/>
    <w:rsid w:val="00DB20AC"/>
    <w:rsid w:val="00DB226F"/>
    <w:rsid w:val="00DB23A9"/>
    <w:rsid w:val="00DB2866"/>
    <w:rsid w:val="00DB2B33"/>
    <w:rsid w:val="00DB2B38"/>
    <w:rsid w:val="00DB3138"/>
    <w:rsid w:val="00DB33C7"/>
    <w:rsid w:val="00DB370F"/>
    <w:rsid w:val="00DB3A86"/>
    <w:rsid w:val="00DB3D38"/>
    <w:rsid w:val="00DB3E81"/>
    <w:rsid w:val="00DB3FAB"/>
    <w:rsid w:val="00DB430B"/>
    <w:rsid w:val="00DB443E"/>
    <w:rsid w:val="00DB47C1"/>
    <w:rsid w:val="00DB4EB7"/>
    <w:rsid w:val="00DB5259"/>
    <w:rsid w:val="00DB55CA"/>
    <w:rsid w:val="00DB5861"/>
    <w:rsid w:val="00DB58C1"/>
    <w:rsid w:val="00DB6132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1FF4"/>
    <w:rsid w:val="00DC219A"/>
    <w:rsid w:val="00DC22D5"/>
    <w:rsid w:val="00DC236A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75"/>
    <w:rsid w:val="00DC5DB8"/>
    <w:rsid w:val="00DC6364"/>
    <w:rsid w:val="00DC6722"/>
    <w:rsid w:val="00DC682D"/>
    <w:rsid w:val="00DC688F"/>
    <w:rsid w:val="00DC70C5"/>
    <w:rsid w:val="00DC7909"/>
    <w:rsid w:val="00DC7A5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CA"/>
    <w:rsid w:val="00DD2FEE"/>
    <w:rsid w:val="00DD3047"/>
    <w:rsid w:val="00DD3391"/>
    <w:rsid w:val="00DD35D2"/>
    <w:rsid w:val="00DD3F8B"/>
    <w:rsid w:val="00DD41BB"/>
    <w:rsid w:val="00DD4751"/>
    <w:rsid w:val="00DD49AB"/>
    <w:rsid w:val="00DD53B4"/>
    <w:rsid w:val="00DD5687"/>
    <w:rsid w:val="00DD568F"/>
    <w:rsid w:val="00DD5AC9"/>
    <w:rsid w:val="00DD5DE7"/>
    <w:rsid w:val="00DD5EE7"/>
    <w:rsid w:val="00DD5F3F"/>
    <w:rsid w:val="00DD6101"/>
    <w:rsid w:val="00DD6119"/>
    <w:rsid w:val="00DD6963"/>
    <w:rsid w:val="00DD6975"/>
    <w:rsid w:val="00DD6AB5"/>
    <w:rsid w:val="00DD6B00"/>
    <w:rsid w:val="00DD6EDB"/>
    <w:rsid w:val="00DD7090"/>
    <w:rsid w:val="00DD7A46"/>
    <w:rsid w:val="00DE0328"/>
    <w:rsid w:val="00DE085F"/>
    <w:rsid w:val="00DE08E5"/>
    <w:rsid w:val="00DE0DF5"/>
    <w:rsid w:val="00DE0F07"/>
    <w:rsid w:val="00DE117C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2FDE"/>
    <w:rsid w:val="00DE3761"/>
    <w:rsid w:val="00DE3A68"/>
    <w:rsid w:val="00DE4057"/>
    <w:rsid w:val="00DE4986"/>
    <w:rsid w:val="00DE4C1C"/>
    <w:rsid w:val="00DE4D40"/>
    <w:rsid w:val="00DE4D64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B2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93"/>
    <w:rsid w:val="00DF05B6"/>
    <w:rsid w:val="00DF0B62"/>
    <w:rsid w:val="00DF0D91"/>
    <w:rsid w:val="00DF0EB2"/>
    <w:rsid w:val="00DF11C1"/>
    <w:rsid w:val="00DF157C"/>
    <w:rsid w:val="00DF18C0"/>
    <w:rsid w:val="00DF1AC8"/>
    <w:rsid w:val="00DF1BC6"/>
    <w:rsid w:val="00DF21F9"/>
    <w:rsid w:val="00DF22D4"/>
    <w:rsid w:val="00DF25DE"/>
    <w:rsid w:val="00DF26C4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90"/>
    <w:rsid w:val="00DF45ED"/>
    <w:rsid w:val="00DF4BB8"/>
    <w:rsid w:val="00DF4C06"/>
    <w:rsid w:val="00DF52C8"/>
    <w:rsid w:val="00DF536B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0FD9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3F4A"/>
    <w:rsid w:val="00E0486C"/>
    <w:rsid w:val="00E04ED9"/>
    <w:rsid w:val="00E05990"/>
    <w:rsid w:val="00E05FB8"/>
    <w:rsid w:val="00E060DA"/>
    <w:rsid w:val="00E064CF"/>
    <w:rsid w:val="00E06B07"/>
    <w:rsid w:val="00E06EE6"/>
    <w:rsid w:val="00E06EF5"/>
    <w:rsid w:val="00E07073"/>
    <w:rsid w:val="00E07085"/>
    <w:rsid w:val="00E07108"/>
    <w:rsid w:val="00E07251"/>
    <w:rsid w:val="00E07557"/>
    <w:rsid w:val="00E075D5"/>
    <w:rsid w:val="00E07824"/>
    <w:rsid w:val="00E078F4"/>
    <w:rsid w:val="00E07980"/>
    <w:rsid w:val="00E07F35"/>
    <w:rsid w:val="00E10105"/>
    <w:rsid w:val="00E1023B"/>
    <w:rsid w:val="00E10642"/>
    <w:rsid w:val="00E10BA8"/>
    <w:rsid w:val="00E11D1E"/>
    <w:rsid w:val="00E11D50"/>
    <w:rsid w:val="00E12773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69"/>
    <w:rsid w:val="00E175EB"/>
    <w:rsid w:val="00E206D8"/>
    <w:rsid w:val="00E20923"/>
    <w:rsid w:val="00E20D63"/>
    <w:rsid w:val="00E21234"/>
    <w:rsid w:val="00E2132C"/>
    <w:rsid w:val="00E213A2"/>
    <w:rsid w:val="00E2189A"/>
    <w:rsid w:val="00E218B9"/>
    <w:rsid w:val="00E21E94"/>
    <w:rsid w:val="00E223EF"/>
    <w:rsid w:val="00E22F1B"/>
    <w:rsid w:val="00E22F73"/>
    <w:rsid w:val="00E2303F"/>
    <w:rsid w:val="00E230FC"/>
    <w:rsid w:val="00E23168"/>
    <w:rsid w:val="00E2385A"/>
    <w:rsid w:val="00E23919"/>
    <w:rsid w:val="00E244B5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ACE"/>
    <w:rsid w:val="00E33CB8"/>
    <w:rsid w:val="00E33EDF"/>
    <w:rsid w:val="00E34195"/>
    <w:rsid w:val="00E34609"/>
    <w:rsid w:val="00E3492E"/>
    <w:rsid w:val="00E34CCE"/>
    <w:rsid w:val="00E34E1D"/>
    <w:rsid w:val="00E34F17"/>
    <w:rsid w:val="00E3509D"/>
    <w:rsid w:val="00E350D4"/>
    <w:rsid w:val="00E353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452"/>
    <w:rsid w:val="00E52C41"/>
    <w:rsid w:val="00E52F27"/>
    <w:rsid w:val="00E5368B"/>
    <w:rsid w:val="00E53B58"/>
    <w:rsid w:val="00E53CCA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0FB0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32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22"/>
    <w:rsid w:val="00E723C4"/>
    <w:rsid w:val="00E72901"/>
    <w:rsid w:val="00E72C1C"/>
    <w:rsid w:val="00E72E51"/>
    <w:rsid w:val="00E72F74"/>
    <w:rsid w:val="00E73683"/>
    <w:rsid w:val="00E73B67"/>
    <w:rsid w:val="00E73BAB"/>
    <w:rsid w:val="00E73DF1"/>
    <w:rsid w:val="00E742CF"/>
    <w:rsid w:val="00E742DF"/>
    <w:rsid w:val="00E7483B"/>
    <w:rsid w:val="00E74D30"/>
    <w:rsid w:val="00E74DD7"/>
    <w:rsid w:val="00E75082"/>
    <w:rsid w:val="00E751A6"/>
    <w:rsid w:val="00E75533"/>
    <w:rsid w:val="00E75769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1EB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315"/>
    <w:rsid w:val="00E9255D"/>
    <w:rsid w:val="00E92585"/>
    <w:rsid w:val="00E927E2"/>
    <w:rsid w:val="00E929D5"/>
    <w:rsid w:val="00E929EF"/>
    <w:rsid w:val="00E92B29"/>
    <w:rsid w:val="00E92B4A"/>
    <w:rsid w:val="00E92F1D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7EF"/>
    <w:rsid w:val="00E95F01"/>
    <w:rsid w:val="00E963C2"/>
    <w:rsid w:val="00E96518"/>
    <w:rsid w:val="00E96660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B5"/>
    <w:rsid w:val="00EA63FA"/>
    <w:rsid w:val="00EA6543"/>
    <w:rsid w:val="00EA6665"/>
    <w:rsid w:val="00EA69F5"/>
    <w:rsid w:val="00EA7A59"/>
    <w:rsid w:val="00EB0195"/>
    <w:rsid w:val="00EB02D1"/>
    <w:rsid w:val="00EB04B6"/>
    <w:rsid w:val="00EB08A2"/>
    <w:rsid w:val="00EB0974"/>
    <w:rsid w:val="00EB0AB8"/>
    <w:rsid w:val="00EB0DF9"/>
    <w:rsid w:val="00EB1308"/>
    <w:rsid w:val="00EB17A7"/>
    <w:rsid w:val="00EB1965"/>
    <w:rsid w:val="00EB1CC4"/>
    <w:rsid w:val="00EB1EC7"/>
    <w:rsid w:val="00EB204E"/>
    <w:rsid w:val="00EB21C2"/>
    <w:rsid w:val="00EB29DF"/>
    <w:rsid w:val="00EB2CCD"/>
    <w:rsid w:val="00EB2CD4"/>
    <w:rsid w:val="00EB2CEB"/>
    <w:rsid w:val="00EB31CF"/>
    <w:rsid w:val="00EB3687"/>
    <w:rsid w:val="00EB3947"/>
    <w:rsid w:val="00EB3F30"/>
    <w:rsid w:val="00EB43C8"/>
    <w:rsid w:val="00EB46A2"/>
    <w:rsid w:val="00EB48CE"/>
    <w:rsid w:val="00EB48E3"/>
    <w:rsid w:val="00EB49BC"/>
    <w:rsid w:val="00EB4A7A"/>
    <w:rsid w:val="00EB50BB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19AB"/>
    <w:rsid w:val="00EC2381"/>
    <w:rsid w:val="00EC25A1"/>
    <w:rsid w:val="00EC2764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39B"/>
    <w:rsid w:val="00EC767C"/>
    <w:rsid w:val="00EC7ED7"/>
    <w:rsid w:val="00ED0107"/>
    <w:rsid w:val="00ED029D"/>
    <w:rsid w:val="00ED0482"/>
    <w:rsid w:val="00ED07ED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6B0"/>
    <w:rsid w:val="00ED4704"/>
    <w:rsid w:val="00ED4820"/>
    <w:rsid w:val="00ED4914"/>
    <w:rsid w:val="00ED4BC0"/>
    <w:rsid w:val="00ED5110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1B36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38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A8D"/>
    <w:rsid w:val="00EF0DD2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2C89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6C34"/>
    <w:rsid w:val="00EF6E4A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B7C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5FC"/>
    <w:rsid w:val="00F30618"/>
    <w:rsid w:val="00F30706"/>
    <w:rsid w:val="00F30D0B"/>
    <w:rsid w:val="00F31016"/>
    <w:rsid w:val="00F311AE"/>
    <w:rsid w:val="00F315B5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475E9"/>
    <w:rsid w:val="00F50554"/>
    <w:rsid w:val="00F5055D"/>
    <w:rsid w:val="00F50ED9"/>
    <w:rsid w:val="00F513D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009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3A5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3B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267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698"/>
    <w:rsid w:val="00F8177B"/>
    <w:rsid w:val="00F817C3"/>
    <w:rsid w:val="00F818AD"/>
    <w:rsid w:val="00F81BEB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8E3"/>
    <w:rsid w:val="00F85B16"/>
    <w:rsid w:val="00F86360"/>
    <w:rsid w:val="00F865E3"/>
    <w:rsid w:val="00F86643"/>
    <w:rsid w:val="00F86D5A"/>
    <w:rsid w:val="00F87666"/>
    <w:rsid w:val="00F87F1C"/>
    <w:rsid w:val="00F87FC2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B5F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468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91D"/>
    <w:rsid w:val="00FA6F39"/>
    <w:rsid w:val="00FA7BCE"/>
    <w:rsid w:val="00FA7FF0"/>
    <w:rsid w:val="00FB0062"/>
    <w:rsid w:val="00FB0292"/>
    <w:rsid w:val="00FB072F"/>
    <w:rsid w:val="00FB0E18"/>
    <w:rsid w:val="00FB0F9E"/>
    <w:rsid w:val="00FB0FF5"/>
    <w:rsid w:val="00FB1613"/>
    <w:rsid w:val="00FB1681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27"/>
    <w:rsid w:val="00FB4A60"/>
    <w:rsid w:val="00FB4CE9"/>
    <w:rsid w:val="00FB4D6D"/>
    <w:rsid w:val="00FB55E8"/>
    <w:rsid w:val="00FB56A0"/>
    <w:rsid w:val="00FB61BE"/>
    <w:rsid w:val="00FB61DB"/>
    <w:rsid w:val="00FB65B0"/>
    <w:rsid w:val="00FB693C"/>
    <w:rsid w:val="00FB6BDC"/>
    <w:rsid w:val="00FB6C91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4C5"/>
    <w:rsid w:val="00FC559E"/>
    <w:rsid w:val="00FC56F7"/>
    <w:rsid w:val="00FC66F6"/>
    <w:rsid w:val="00FC6CC8"/>
    <w:rsid w:val="00FC6DED"/>
    <w:rsid w:val="00FC7C05"/>
    <w:rsid w:val="00FD0466"/>
    <w:rsid w:val="00FD063E"/>
    <w:rsid w:val="00FD0643"/>
    <w:rsid w:val="00FD06B8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3843"/>
    <w:rsid w:val="00FD41BE"/>
    <w:rsid w:val="00FD48EE"/>
    <w:rsid w:val="00FD4F35"/>
    <w:rsid w:val="00FD54DA"/>
    <w:rsid w:val="00FD556C"/>
    <w:rsid w:val="00FD5621"/>
    <w:rsid w:val="00FD69DF"/>
    <w:rsid w:val="00FD6AE4"/>
    <w:rsid w:val="00FD6C46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26E4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0BE0"/>
    <w:rsid w:val="00FF14C4"/>
    <w:rsid w:val="00FF15F7"/>
    <w:rsid w:val="00FF16CB"/>
    <w:rsid w:val="00FF3303"/>
    <w:rsid w:val="00FF336F"/>
    <w:rsid w:val="00FF3A97"/>
    <w:rsid w:val="00FF3D83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C57"/>
    <w:rsid w:val="00FF5DE7"/>
    <w:rsid w:val="00FF6125"/>
    <w:rsid w:val="00FF627A"/>
    <w:rsid w:val="00FF6410"/>
    <w:rsid w:val="00FF67BE"/>
    <w:rsid w:val="00FF68B5"/>
    <w:rsid w:val="00FF6A3E"/>
    <w:rsid w:val="00FF71CE"/>
    <w:rsid w:val="00FF797D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5828D"/>
  <w15:docId w15:val="{7230ED78-0084-42A4-A9F3-9C6786E6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4CF"/>
    <w:rPr>
      <w:rFonts w:ascii="Arial Armenian" w:hAnsi="Arial Armenian"/>
      <w:sz w:val="28"/>
      <w:szCs w:val="28"/>
    </w:rPr>
  </w:style>
  <w:style w:type="paragraph" w:styleId="1">
    <w:name w:val="heading 1"/>
    <w:basedOn w:val="a"/>
    <w:next w:val="a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2656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8">
    <w:name w:val="heading 8"/>
    <w:basedOn w:val="a"/>
    <w:next w:val="a"/>
    <w:link w:val="80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501D"/>
    <w:rPr>
      <w:color w:val="757E88"/>
      <w:u w:val="single"/>
    </w:rPr>
  </w:style>
  <w:style w:type="paragraph" w:styleId="a4">
    <w:name w:val="Normal (Web)"/>
    <w:basedOn w:val="a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2E501D"/>
    <w:rPr>
      <w:b/>
      <w:bCs/>
    </w:rPr>
  </w:style>
  <w:style w:type="paragraph" w:styleId="a6">
    <w:name w:val="Body Text"/>
    <w:basedOn w:val="a"/>
    <w:link w:val="a7"/>
    <w:uiPriority w:val="1"/>
    <w:qFormat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a8">
    <w:name w:val="Body Text Indent"/>
    <w:basedOn w:val="a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31">
    <w:name w:val="Body Text Indent 3"/>
    <w:basedOn w:val="a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a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ab">
    <w:name w:val="Table Grid"/>
    <w:basedOn w:val="a1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link w:val="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20">
    <w:name w:val="Body Text Indent 2"/>
    <w:basedOn w:val="a"/>
    <w:link w:val="21"/>
    <w:rsid w:val="00707D1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a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a"/>
    <w:link w:val="ad"/>
    <w:uiPriority w:val="1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22">
    <w:name w:val="Body Text 2"/>
    <w:basedOn w:val="a"/>
    <w:link w:val="23"/>
    <w:uiPriority w:val="99"/>
    <w:rsid w:val="00AF3D6E"/>
    <w:pPr>
      <w:spacing w:after="120" w:line="480" w:lineRule="auto"/>
    </w:pPr>
  </w:style>
  <w:style w:type="paragraph" w:styleId="ae">
    <w:name w:val="Balloon Text"/>
    <w:basedOn w:val="a"/>
    <w:link w:val="af"/>
    <w:uiPriority w:val="99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rsid w:val="002C2B2D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uiPriority w:val="1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a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f0">
    <w:basedOn w:val="a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a"/>
    <w:next w:val="a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a0"/>
    <w:rsid w:val="00650A0D"/>
  </w:style>
  <w:style w:type="character" w:customStyle="1" w:styleId="aa">
    <w:name w:val="Верхний колонтитул Знак"/>
    <w:link w:val="a9"/>
    <w:uiPriority w:val="99"/>
    <w:rsid w:val="00603949"/>
    <w:rPr>
      <w:sz w:val="24"/>
      <w:szCs w:val="24"/>
    </w:rPr>
  </w:style>
  <w:style w:type="paragraph" w:customStyle="1" w:styleId="Normal1">
    <w:name w:val="Normal+1"/>
    <w:basedOn w:val="a"/>
    <w:next w:val="a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">
    <w:name w:val="listparagraph"/>
    <w:basedOn w:val="a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a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af1">
    <w:name w:val="Emphasis"/>
    <w:qFormat/>
    <w:rsid w:val="007945DB"/>
    <w:rPr>
      <w:i/>
      <w:iCs/>
    </w:rPr>
  </w:style>
  <w:style w:type="character" w:styleId="af2">
    <w:name w:val="annotation reference"/>
    <w:basedOn w:val="a0"/>
    <w:rsid w:val="00A92C6C"/>
    <w:rPr>
      <w:sz w:val="16"/>
      <w:szCs w:val="16"/>
    </w:rPr>
  </w:style>
  <w:style w:type="paragraph" w:styleId="af3">
    <w:name w:val="annotation text"/>
    <w:basedOn w:val="a"/>
    <w:link w:val="af4"/>
    <w:rsid w:val="00A92C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A92C6C"/>
    <w:rPr>
      <w:rFonts w:ascii="Arial Armenian" w:hAnsi="Arial Armenian"/>
    </w:rPr>
  </w:style>
  <w:style w:type="paragraph" w:styleId="af5">
    <w:name w:val="annotation subject"/>
    <w:basedOn w:val="af3"/>
    <w:next w:val="af3"/>
    <w:link w:val="af6"/>
    <w:rsid w:val="00A92C6C"/>
    <w:rPr>
      <w:b/>
      <w:bCs/>
    </w:rPr>
  </w:style>
  <w:style w:type="character" w:customStyle="1" w:styleId="af6">
    <w:name w:val="Тема примечания Знак"/>
    <w:basedOn w:val="af4"/>
    <w:link w:val="af5"/>
    <w:rsid w:val="00A92C6C"/>
    <w:rPr>
      <w:rFonts w:ascii="Arial Armenian" w:hAnsi="Arial Armenian"/>
      <w:b/>
      <w:bCs/>
    </w:rPr>
  </w:style>
  <w:style w:type="paragraph" w:styleId="af7">
    <w:name w:val="footnote text"/>
    <w:basedOn w:val="a"/>
    <w:link w:val="af8"/>
    <w:rsid w:val="00125B84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25B84"/>
    <w:rPr>
      <w:rFonts w:ascii="Arial Armenian" w:hAnsi="Arial Armenian"/>
    </w:rPr>
  </w:style>
  <w:style w:type="character" w:styleId="af9">
    <w:name w:val="footnote reference"/>
    <w:basedOn w:val="a0"/>
    <w:rsid w:val="00125B84"/>
    <w:rPr>
      <w:vertAlign w:val="superscript"/>
    </w:rPr>
  </w:style>
  <w:style w:type="character" w:customStyle="1" w:styleId="ad">
    <w:name w:val="Абзац списка Знак"/>
    <w:aliases w:val="Citation List Знак,Table of contents numbered Знак,Graphic Знак,Bullets1 Знак,Resume Title Знак,NumberedParas Знак,Table no. List Paragraph Знак,Bullet1 Знак,References Знак,List Paragraph (numbered (a)) Знак,IBL List Paragraph Знак"/>
    <w:link w:val="ac"/>
    <w:uiPriority w:val="34"/>
    <w:qFormat/>
    <w:locked/>
    <w:rsid w:val="00C50657"/>
    <w:rPr>
      <w:rFonts w:ascii="Calibri" w:eastAsia="Calibri" w:hAnsi="Calibri"/>
      <w:sz w:val="22"/>
      <w:szCs w:val="22"/>
      <w:lang w:val="ru-RU"/>
    </w:rPr>
  </w:style>
  <w:style w:type="paragraph" w:customStyle="1" w:styleId="Default">
    <w:name w:val="Default"/>
    <w:rsid w:val="007347FB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  <w:lang w:val="ru-RU"/>
    </w:rPr>
  </w:style>
  <w:style w:type="character" w:customStyle="1" w:styleId="HTML0">
    <w:name w:val="Стандартный HTML Знак"/>
    <w:basedOn w:val="a0"/>
    <w:link w:val="HTML"/>
    <w:rsid w:val="00857FC0"/>
    <w:rPr>
      <w:rFonts w:ascii="Courier New" w:hAnsi="Courier New"/>
    </w:rPr>
  </w:style>
  <w:style w:type="paragraph" w:styleId="afa">
    <w:name w:val="caption"/>
    <w:basedOn w:val="a"/>
    <w:qFormat/>
    <w:rsid w:val="009D754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9693F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265691"/>
    <w:rPr>
      <w:rFonts w:ascii="Arial LatArm" w:hAnsi="Arial LatArm"/>
      <w:i/>
      <w:lang w:val="en-AU"/>
    </w:rPr>
  </w:style>
  <w:style w:type="paragraph" w:styleId="afb">
    <w:name w:val="Document Map"/>
    <w:basedOn w:val="a"/>
    <w:link w:val="afc"/>
    <w:uiPriority w:val="99"/>
    <w:semiHidden/>
    <w:unhideWhenUsed/>
    <w:rsid w:val="00265691"/>
    <w:rPr>
      <w:rFonts w:ascii="Lucida Grande" w:hAnsi="Lucida Grande" w:cs="Lucida Grande"/>
      <w:sz w:val="24"/>
      <w:szCs w:val="24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265691"/>
    <w:rPr>
      <w:rFonts w:ascii="Lucida Grande" w:hAnsi="Lucida Grande" w:cs="Lucida Grande"/>
      <w:sz w:val="24"/>
      <w:szCs w:val="24"/>
    </w:rPr>
  </w:style>
  <w:style w:type="character" w:customStyle="1" w:styleId="ng-binding">
    <w:name w:val="ng-binding"/>
    <w:basedOn w:val="a0"/>
    <w:rsid w:val="00265691"/>
  </w:style>
  <w:style w:type="character" w:customStyle="1" w:styleId="23">
    <w:name w:val="Основной текст 2 Знак"/>
    <w:basedOn w:val="a0"/>
    <w:link w:val="22"/>
    <w:uiPriority w:val="99"/>
    <w:rsid w:val="00265691"/>
    <w:rPr>
      <w:rFonts w:ascii="Arial Armenian" w:hAnsi="Arial Armenian"/>
      <w:sz w:val="28"/>
      <w:szCs w:val="28"/>
    </w:rPr>
  </w:style>
  <w:style w:type="table" w:customStyle="1" w:styleId="11">
    <w:name w:val="Сетка таблицы1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65691"/>
    <w:pPr>
      <w:widowControl w:val="0"/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paragraph" w:styleId="afd">
    <w:name w:val="footer"/>
    <w:basedOn w:val="a"/>
    <w:link w:val="afe"/>
    <w:uiPriority w:val="99"/>
    <w:unhideWhenUsed/>
    <w:rsid w:val="00265691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character" w:customStyle="1" w:styleId="afe">
    <w:name w:val="Нижний колонтитул Знак"/>
    <w:basedOn w:val="a0"/>
    <w:link w:val="afd"/>
    <w:uiPriority w:val="99"/>
    <w:rsid w:val="00265691"/>
    <w:rPr>
      <w:rFonts w:ascii="Cambria Math" w:eastAsia="Cambria Math" w:hAnsi="Cambria Math" w:cs="Cambria Math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53C6-5C93-4276-8930-3A48F5102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2102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</dc:creator>
  <cp:lastModifiedBy>Lusine</cp:lastModifiedBy>
  <cp:revision>15</cp:revision>
  <cp:lastPrinted>2026-03-09T08:11:00Z</cp:lastPrinted>
  <dcterms:created xsi:type="dcterms:W3CDTF">2026-01-08T10:56:00Z</dcterms:created>
  <dcterms:modified xsi:type="dcterms:W3CDTF">2026-03-09T08:11:00Z</dcterms:modified>
</cp:coreProperties>
</file>