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DECF8" w14:textId="77777777" w:rsidR="00357AAC" w:rsidRPr="003C0A61" w:rsidRDefault="00357AAC" w:rsidP="00357AAC">
      <w:pPr>
        <w:jc w:val="center"/>
        <w:rPr>
          <w:rFonts w:asciiTheme="minorHAnsi" w:hAnsiTheme="minorHAnsi"/>
          <w:sz w:val="18"/>
          <w:lang w:val="hy-AM"/>
        </w:rPr>
      </w:pPr>
    </w:p>
    <w:p w14:paraId="12D8B333" w14:textId="68E37347" w:rsidR="00357AAC" w:rsidRPr="003C0A61" w:rsidRDefault="00357AAC" w:rsidP="00357AAC">
      <w:pPr>
        <w:jc w:val="center"/>
        <w:rPr>
          <w:rFonts w:asciiTheme="minorHAnsi" w:hAnsiTheme="minorHAnsi"/>
          <w:sz w:val="18"/>
          <w:lang w:val="hy-AM"/>
        </w:rPr>
      </w:pPr>
      <w:proofErr w:type="gramStart"/>
      <w:r w:rsidRPr="007616D6">
        <w:rPr>
          <w:rFonts w:ascii="GHEA Grapalat" w:hAnsi="GHEA Grapalat"/>
          <w:lang w:val="es-ES"/>
        </w:rPr>
        <w:t>«</w:t>
      </w:r>
      <w:r w:rsidR="00526293" w:rsidRPr="00526293">
        <w:rPr>
          <w:rFonts w:ascii="GHEA Grapalat" w:hAnsi="GHEA Grapalat"/>
          <w:lang w:val="af-ZA"/>
        </w:rPr>
        <w:t xml:space="preserve"> </w:t>
      </w:r>
      <w:r w:rsidR="00526293" w:rsidRPr="00526293">
        <w:rPr>
          <w:rFonts w:ascii="GHEA Grapalat" w:hAnsi="GHEA Grapalat"/>
          <w:b/>
          <w:bCs/>
          <w:lang w:val="af-ZA"/>
        </w:rPr>
        <w:t>ՇՄԳԹ</w:t>
      </w:r>
      <w:proofErr w:type="gramEnd"/>
      <w:r w:rsidR="00526293" w:rsidRPr="00526293">
        <w:rPr>
          <w:rFonts w:ascii="GHEA Grapalat" w:hAnsi="GHEA Grapalat"/>
          <w:b/>
          <w:bCs/>
          <w:lang w:val="af-ZA"/>
        </w:rPr>
        <w:t>2Պ-ԷԱՃԱՊՁԲ 26/</w:t>
      </w:r>
      <w:r w:rsidR="00F72F9E">
        <w:rPr>
          <w:rFonts w:ascii="GHEA Grapalat" w:hAnsi="GHEA Grapalat"/>
          <w:b/>
          <w:bCs/>
          <w:lang w:val="hy-AM"/>
        </w:rPr>
        <w:t>8</w:t>
      </w:r>
      <w:r w:rsidRPr="007616D6">
        <w:rPr>
          <w:rFonts w:ascii="GHEA Grapalat" w:hAnsi="GHEA Grapalat" w:cs="Sylfaen"/>
          <w:b/>
          <w:lang w:val="hy-AM"/>
        </w:rPr>
        <w:t>»</w:t>
      </w:r>
      <w:r w:rsidRPr="003C0A61">
        <w:rPr>
          <w:rFonts w:ascii="GHEA Grapalat" w:hAnsi="GHEA Grapalat" w:cs="Sylfaen"/>
          <w:b/>
          <w:u w:val="single"/>
          <w:lang w:val="hy-AM"/>
        </w:rPr>
        <w:t>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1E5F5B7C" w14:textId="77777777" w:rsidR="00357AAC" w:rsidRPr="003C0A61" w:rsidRDefault="00357AAC" w:rsidP="00357AAC">
      <w:pPr>
        <w:jc w:val="center"/>
        <w:rPr>
          <w:rFonts w:ascii="Arial Unicode" w:hAnsi="Arial Unicode"/>
          <w:sz w:val="20"/>
          <w:lang w:val="hy-AM"/>
        </w:rPr>
      </w:pPr>
    </w:p>
    <w:p w14:paraId="4B45611D" w14:textId="77777777" w:rsidR="00357AAC" w:rsidRPr="003C0A61" w:rsidRDefault="00357AAC" w:rsidP="00357AAC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>ՏԵԽՆԻԿԱԿԱՆ ԲՆՈՒԹԱԳԻՐ - ԳՆՄԱՆ ԺԱՄԱՆԱԿԱՑՈՒՅՑ*</w:t>
      </w:r>
    </w:p>
    <w:p w14:paraId="2D792B8F" w14:textId="77777777" w:rsidR="00357AAC" w:rsidRPr="003C0A61" w:rsidRDefault="00357AAC" w:rsidP="00F72F9E">
      <w:pPr>
        <w:pStyle w:val="3"/>
        <w:spacing w:line="240" w:lineRule="auto"/>
        <w:jc w:val="left"/>
        <w:rPr>
          <w:rFonts w:asciiTheme="minorHAnsi" w:hAnsiTheme="minorHAnsi"/>
          <w:b/>
          <w:i w:val="0"/>
          <w:sz w:val="24"/>
          <w:szCs w:val="24"/>
          <w:u w:val="single"/>
          <w:lang w:val="hy-AM"/>
        </w:rPr>
      </w:pPr>
    </w:p>
    <w:p w14:paraId="397E62F6" w14:textId="4D3B7570" w:rsidR="0089562A" w:rsidRPr="007B182C" w:rsidRDefault="00357AAC" w:rsidP="007B182C">
      <w:pPr>
        <w:jc w:val="center"/>
        <w:rPr>
          <w:rFonts w:asciiTheme="minorHAnsi" w:hAnsiTheme="minorHAnsi"/>
          <w:sz w:val="20"/>
          <w:lang w:val="hy-AM"/>
        </w:rPr>
      </w:pP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</w:r>
      <w:r w:rsidRPr="003C0A61">
        <w:rPr>
          <w:rFonts w:ascii="Arial Unicode" w:hAnsi="Arial Unicode"/>
          <w:sz w:val="20"/>
          <w:lang w:val="hy-AM"/>
        </w:rPr>
        <w:tab/>
        <w:t xml:space="preserve">                                                                ՀՀ դրամ</w:t>
      </w:r>
    </w:p>
    <w:p w14:paraId="3479CED2" w14:textId="77777777" w:rsidR="003F4B5F" w:rsidRPr="00324067" w:rsidRDefault="003F4B5F" w:rsidP="003F4B5F">
      <w:pPr>
        <w:rPr>
          <w:rFonts w:ascii="GHEA Grapalat" w:hAnsi="GHEA Grapalat"/>
          <w:b/>
          <w:bCs/>
          <w:sz w:val="20"/>
          <w:lang w:val="hy-AM"/>
        </w:rPr>
      </w:pPr>
    </w:p>
    <w:tbl>
      <w:tblPr>
        <w:tblpPr w:leftFromText="180" w:rightFromText="180" w:vertAnchor="text" w:tblpX="-318" w:tblpY="1"/>
        <w:tblOverlap w:val="never"/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2268"/>
        <w:gridCol w:w="709"/>
        <w:gridCol w:w="2844"/>
        <w:gridCol w:w="715"/>
        <w:gridCol w:w="667"/>
        <w:gridCol w:w="833"/>
        <w:gridCol w:w="833"/>
        <w:gridCol w:w="1479"/>
        <w:gridCol w:w="850"/>
        <w:gridCol w:w="1276"/>
      </w:tblGrid>
      <w:tr w:rsidR="003C0A61" w:rsidRPr="003C0A61" w14:paraId="676B32FE" w14:textId="77777777" w:rsidTr="009E6341">
        <w:trPr>
          <w:trHeight w:val="2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DF3A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հրավերով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չափաբաժնի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A2D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գնումների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պլանով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նախատեսված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միջանցիկ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ծածկագիրը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`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ըստ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ԳՄԱ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դասակարգման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(CPV)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F16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A250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ապրանքային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նշանը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,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մակիշը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և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արտադրողի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անվանումը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**</w:t>
            </w:r>
          </w:p>
        </w:tc>
        <w:tc>
          <w:tcPr>
            <w:tcW w:w="2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45A7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տեխնիկական</w:t>
            </w:r>
            <w:proofErr w:type="spellEnd"/>
            <w:r w:rsidRPr="003C0A61">
              <w:rPr>
                <w:rFonts w:ascii="Arial Unicode" w:hAnsi="Arial Unicode"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Arial Unicode" w:hAnsi="Arial Unicode"/>
                <w:sz w:val="12"/>
                <w:szCs w:val="12"/>
              </w:rPr>
              <w:t>բնութագիրը</w:t>
            </w:r>
            <w:proofErr w:type="spellEnd"/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0104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չափման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միավորը</w:t>
            </w:r>
            <w:proofErr w:type="spellEnd"/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8DF22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միավոր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C551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գինը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/ՀՀ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դրամ</w:t>
            </w:r>
            <w:proofErr w:type="spellEnd"/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5D1D" w14:textId="77777777" w:rsidR="00357AAC" w:rsidRPr="003C0A61" w:rsidRDefault="00357AAC">
            <w:pPr>
              <w:jc w:val="center"/>
              <w:rPr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ընդհանուր</w:t>
            </w:r>
            <w:proofErr w:type="spellEnd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 w:cs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ED37" w14:textId="77777777" w:rsidR="00357AAC" w:rsidRPr="003C0A61" w:rsidRDefault="00357AAC" w:rsidP="00590D1B">
            <w:pPr>
              <w:jc w:val="center"/>
              <w:rPr>
                <w:rFonts w:ascii="GHEA Grapalat" w:hAnsi="GHEA Grapalat"/>
                <w:bCs/>
                <w:sz w:val="12"/>
                <w:szCs w:val="12"/>
                <w:lang w:val="hy-AM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Մատակարարման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202</w:t>
            </w:r>
            <w:r w:rsidR="00377F3E">
              <w:rPr>
                <w:rFonts w:asciiTheme="minorHAnsi" w:hAnsiTheme="minorHAnsi"/>
                <w:bCs/>
                <w:sz w:val="12"/>
                <w:szCs w:val="12"/>
              </w:rPr>
              <w:t>6</w:t>
            </w:r>
            <w:r w:rsidRPr="003C0A61">
              <w:rPr>
                <w:rFonts w:ascii="GHEA Grapalat" w:hAnsi="GHEA Grapalat"/>
                <w:bCs/>
                <w:sz w:val="12"/>
                <w:szCs w:val="12"/>
                <w:lang w:val="hy-AM"/>
              </w:rPr>
              <w:t xml:space="preserve">թ </w:t>
            </w:r>
          </w:p>
        </w:tc>
      </w:tr>
      <w:tr w:rsidR="00357AAC" w:rsidRPr="003C0A61" w14:paraId="3C309F77" w14:textId="77777777" w:rsidTr="009E6341">
        <w:trPr>
          <w:trHeight w:val="44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1637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EA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559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0DD9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2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3F3B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313D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9366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B0A2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0500" w14:textId="77777777" w:rsidR="00357AAC" w:rsidRPr="003C0A61" w:rsidRDefault="00357AAC">
            <w:pPr>
              <w:rPr>
                <w:bCs/>
                <w:sz w:val="12"/>
                <w:szCs w:val="1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BC2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DE7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Ենթակա</w:t>
            </w:r>
            <w:proofErr w:type="spellEnd"/>
            <w:r w:rsidRPr="003C0A61">
              <w:rPr>
                <w:rFonts w:ascii="GHEA Grapalat" w:hAnsi="GHEA Grapalat"/>
                <w:bCs/>
                <w:sz w:val="12"/>
                <w:szCs w:val="12"/>
              </w:rPr>
              <w:t xml:space="preserve"> </w:t>
            </w: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քանակը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F76D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</w:p>
          <w:p w14:paraId="24F3E8A4" w14:textId="77777777" w:rsidR="00357AAC" w:rsidRPr="003C0A61" w:rsidRDefault="00357AAC">
            <w:pPr>
              <w:jc w:val="center"/>
              <w:rPr>
                <w:rFonts w:ascii="GHEA Grapalat" w:hAnsi="GHEA Grapalat"/>
                <w:bCs/>
                <w:sz w:val="12"/>
                <w:szCs w:val="12"/>
              </w:rPr>
            </w:pPr>
            <w:proofErr w:type="spellStart"/>
            <w:r w:rsidRPr="003C0A61">
              <w:rPr>
                <w:rFonts w:ascii="GHEA Grapalat" w:hAnsi="GHEA Grapalat"/>
                <w:bCs/>
                <w:sz w:val="12"/>
                <w:szCs w:val="12"/>
              </w:rPr>
              <w:t>Ժամկետը</w:t>
            </w:r>
            <w:proofErr w:type="spellEnd"/>
          </w:p>
        </w:tc>
      </w:tr>
      <w:tr w:rsidR="000E7D28" w:rsidRPr="003E265E" w14:paraId="4CC2548E" w14:textId="77777777" w:rsidTr="00D4663B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FE56" w14:textId="45FED1D8" w:rsidR="000E7D28" w:rsidRPr="003F4B5F" w:rsidRDefault="003F4B5F" w:rsidP="000E7D2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10F1" w14:textId="10BF8B4B" w:rsidR="000E7D28" w:rsidRPr="003F4B5F" w:rsidRDefault="000E7D28" w:rsidP="000E7D28">
            <w:pPr>
              <w:jc w:val="center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33691421</w:t>
            </w:r>
            <w:r w:rsidR="003F4B5F" w:rsidRPr="003F4B5F">
              <w:rPr>
                <w:rFonts w:asciiTheme="minorHAnsi" w:hAnsiTheme="minorHAnsi" w:cs="Arial CYR"/>
                <w:sz w:val="16"/>
                <w:szCs w:val="16"/>
                <w:lang w:val="hy-AM"/>
              </w:rPr>
              <w:t>/503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D661" w14:textId="6728017D" w:rsidR="000E7D28" w:rsidRPr="005713E9" w:rsidRDefault="000E7D28" w:rsidP="000E7D28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Arial Armenian" w:hAnsi="Arial Armenian" w:cs="Arial CYR"/>
                <w:sz w:val="16"/>
                <w:szCs w:val="16"/>
              </w:rPr>
              <w:t xml:space="preserve">LD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Լիզացնող</w:t>
            </w:r>
            <w:proofErr w:type="spellEnd"/>
            <w:r>
              <w:rPr>
                <w:rFonts w:ascii="Arial Armenian" w:hAnsi="Arial Armenian" w:cs="Arial CYR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FF35" w14:textId="77777777" w:rsidR="000E7D28" w:rsidRPr="00322A98" w:rsidRDefault="000E7D28" w:rsidP="000E7D2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8865" w14:textId="4A980E31" w:rsidR="000E7D28" w:rsidRPr="00694FE0" w:rsidRDefault="000E7D28" w:rsidP="000E7D2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LD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Լիզացնող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լուծույթ</w:t>
            </w:r>
            <w:proofErr w:type="spellEnd"/>
            <w:proofErr w:type="gram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նախատեսված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MINDRAY BC 700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ավտոմատ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արյունաբանական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վերլուծիչի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Ֆորմատ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1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լիտր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Մատակարարը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պետք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է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ունենա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արտոնագրված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մասնագետներ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որոնք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սահմանված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կարգով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կապահովեն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գնման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առարկայի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հետ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առաջացած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խնդիրների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լուծումը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՝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համաձայն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տրված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ուղեցույցի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5300" w14:textId="05C3A6AA" w:rsidR="000E7D28" w:rsidRPr="00420E79" w:rsidRDefault="000E7D28" w:rsidP="000E7D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E557" w14:textId="77777777" w:rsidR="000E7D28" w:rsidRPr="00322A98" w:rsidRDefault="000E7D28" w:rsidP="000E7D2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193E" w14:textId="77777777" w:rsidR="000E7D28" w:rsidRPr="00322A98" w:rsidRDefault="000E7D28" w:rsidP="000E7D28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22D0" w14:textId="5E3301E6" w:rsidR="000E7D28" w:rsidRPr="005713E9" w:rsidRDefault="000E7D28" w:rsidP="000E7D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3D62" w14:textId="7038A33A" w:rsidR="000E7D28" w:rsidRPr="00BD5EA2" w:rsidRDefault="000E7D28" w:rsidP="000E7D28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BECE" w14:textId="5F56B27D" w:rsidR="000E7D28" w:rsidRPr="005713E9" w:rsidRDefault="000E7D28" w:rsidP="000E7D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B563" w14:textId="41F65B93" w:rsidR="000E7D28" w:rsidRPr="00F72F9E" w:rsidRDefault="000E7D28" w:rsidP="000E7D28">
            <w:pPr>
              <w:jc w:val="center"/>
              <w:rPr>
                <w:rFonts w:asciiTheme="minorHAnsi" w:hAnsiTheme="minorHAnsi"/>
                <w:bCs/>
                <w:sz w:val="16"/>
                <w:szCs w:val="16"/>
                <w:lang w:val="hy-AM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թ․</w:t>
            </w:r>
          </w:p>
        </w:tc>
      </w:tr>
      <w:tr w:rsidR="003F4B5F" w:rsidRPr="003E265E" w14:paraId="4809196C" w14:textId="77777777" w:rsidTr="00D4663B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BEBB" w14:textId="5BC5314C" w:rsidR="003F4B5F" w:rsidRPr="003F4B5F" w:rsidRDefault="003F4B5F" w:rsidP="003F4B5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E45A" w14:textId="5F1E6DB8" w:rsidR="003F4B5F" w:rsidRPr="003F4B5F" w:rsidRDefault="003F4B5F" w:rsidP="003F4B5F">
            <w:pPr>
              <w:jc w:val="center"/>
              <w:rPr>
                <w:rFonts w:asciiTheme="minorHAnsi" w:hAnsiTheme="minorHAnsi" w:cs="Arial CYR"/>
                <w:sz w:val="16"/>
                <w:szCs w:val="16"/>
                <w:lang w:val="hy-AM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33691421</w:t>
            </w:r>
            <w:r w:rsidRPr="003F4B5F">
              <w:rPr>
                <w:rFonts w:asciiTheme="minorHAnsi" w:hAnsiTheme="minorHAnsi" w:cs="Arial CYR"/>
                <w:sz w:val="16"/>
                <w:szCs w:val="16"/>
                <w:lang w:val="hy-AM"/>
              </w:rPr>
              <w:t>/504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1110" w14:textId="0BCBE333" w:rsidR="003F4B5F" w:rsidRDefault="003F4B5F" w:rsidP="003F4B5F">
            <w:pPr>
              <w:rPr>
                <w:rFonts w:ascii="Arial Armenian" w:hAnsi="Arial Armenian" w:cs="Arial CYR"/>
                <w:sz w:val="16"/>
                <w:szCs w:val="16"/>
              </w:rPr>
            </w:pPr>
            <w:r>
              <w:rPr>
                <w:rFonts w:ascii="Arial Armenian" w:hAnsi="Arial Armenian" w:cs="Arial CYR"/>
                <w:sz w:val="16"/>
                <w:szCs w:val="16"/>
              </w:rPr>
              <w:t xml:space="preserve">LH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Լիզացնող</w:t>
            </w:r>
            <w:proofErr w:type="spellEnd"/>
            <w:r>
              <w:rPr>
                <w:rFonts w:ascii="Arial Armenian" w:hAnsi="Arial Armenian" w:cs="Arial CYR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4769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749E" w14:textId="27D7DA78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5"/>
                <w:szCs w:val="15"/>
              </w:rPr>
            </w:pP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LH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Լիզացնող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լուծույթ</w:t>
            </w:r>
            <w:proofErr w:type="spellEnd"/>
            <w:proofErr w:type="gram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նախատեսված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MINDRAY BC 700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ավտոմատ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արյունաբանական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վերլուծիչի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Ֆորմատ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1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լիտր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Մատակարարը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պետք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է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ունենա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արտոնագրված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մասնագետներ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որոնք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սահմանված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կարգով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կապահովեն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գնման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առարկայի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հետ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առաջացած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խնդիրների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լուծումը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՝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համաձայն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տրված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ուղեցույցի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9ECC" w14:textId="1EE4F740" w:rsidR="003F4B5F" w:rsidRDefault="003F4B5F" w:rsidP="003F4B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EA4E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5EEB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3A22" w14:textId="50EE1AEE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1640" w14:textId="598BFDA4" w:rsidR="003F4B5F" w:rsidRPr="00BD5EA2" w:rsidRDefault="003F4B5F" w:rsidP="003F4B5F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5E4F" w14:textId="6A8E6CF8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B3FF" w14:textId="74F7519D" w:rsidR="003F4B5F" w:rsidRPr="00322A98" w:rsidRDefault="003F4B5F" w:rsidP="003F4B5F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696339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  <w:r w:rsidRPr="00696339"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թ․</w:t>
            </w:r>
          </w:p>
        </w:tc>
      </w:tr>
      <w:tr w:rsidR="003F4B5F" w:rsidRPr="003E265E" w14:paraId="08F3E1E2" w14:textId="77777777" w:rsidTr="00D4663B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7460" w14:textId="49E00B91" w:rsidR="003F4B5F" w:rsidRPr="003F4B5F" w:rsidRDefault="003F4B5F" w:rsidP="003F4B5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3FD1" w14:textId="56B114BC" w:rsidR="003F4B5F" w:rsidRPr="003F4B5F" w:rsidRDefault="003F4B5F" w:rsidP="003F4B5F">
            <w:pPr>
              <w:jc w:val="center"/>
              <w:rPr>
                <w:rFonts w:asciiTheme="minorHAnsi" w:hAnsiTheme="minorHAnsi" w:cs="Arial CYR"/>
                <w:sz w:val="16"/>
                <w:szCs w:val="16"/>
                <w:lang w:val="hy-AM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33691167</w:t>
            </w:r>
            <w:r w:rsidRPr="003F4B5F">
              <w:rPr>
                <w:rFonts w:asciiTheme="minorHAnsi" w:hAnsiTheme="minorHAnsi" w:cs="Arial CYR"/>
                <w:sz w:val="16"/>
                <w:szCs w:val="16"/>
                <w:lang w:val="hy-AM"/>
              </w:rPr>
              <w:t>/502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36ED" w14:textId="7DFFA8A4" w:rsidR="003F4B5F" w:rsidRDefault="003F4B5F" w:rsidP="003F4B5F">
            <w:pPr>
              <w:rPr>
                <w:rFonts w:ascii="Arial Armenian" w:hAnsi="Arial Armenian" w:cs="Arial CYR"/>
                <w:sz w:val="16"/>
                <w:szCs w:val="16"/>
              </w:rPr>
            </w:pPr>
            <w:r>
              <w:rPr>
                <w:rFonts w:ascii="Arial Armenian" w:hAnsi="Arial Armenian" w:cs="Arial CYR"/>
                <w:sz w:val="16"/>
                <w:szCs w:val="16"/>
              </w:rPr>
              <w:t>6D control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01A1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6E08" w14:textId="53F5A093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5"/>
                <w:szCs w:val="15"/>
              </w:rPr>
            </w:pP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Կոնտրոլ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մակարդակ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1-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ին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նախատեսված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MINDRAY BC 700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սերիայի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ավտոմատ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արյունաբանական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վերլուծիչի</w:t>
            </w:r>
            <w:proofErr w:type="spellEnd"/>
            <w:proofErr w:type="gram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Ֆորմատ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3x4,5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մլ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Մատակարարը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պետք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է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ունենա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արտոնագրված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մասնագետներ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որոնք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սահմանված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կարգով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կապահովեն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գնման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առարկայի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հետ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առաջացած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խնդիրների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լուծումը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՝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համաձայն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տրված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ուղեցույցի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։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հատ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= 1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մլ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Ֆորմատ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՝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1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անգամվա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ստուգման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քանակ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>: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FC28" w14:textId="111E1121" w:rsidR="003F4B5F" w:rsidRDefault="003F4B5F" w:rsidP="003F4B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3671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176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FAFD" w14:textId="4983DDC7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9946" w14:textId="62DFFD5F" w:rsidR="003F4B5F" w:rsidRPr="00BD5EA2" w:rsidRDefault="003F4B5F" w:rsidP="003F4B5F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D258" w14:textId="46081CCC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517C" w14:textId="40459E8B" w:rsidR="003F4B5F" w:rsidRPr="00322A98" w:rsidRDefault="003F4B5F" w:rsidP="003F4B5F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696339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  <w:r w:rsidRPr="00696339"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թ․</w:t>
            </w:r>
          </w:p>
        </w:tc>
      </w:tr>
      <w:tr w:rsidR="003F4B5F" w:rsidRPr="003E265E" w14:paraId="663CCF89" w14:textId="77777777" w:rsidTr="00D4663B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E987" w14:textId="1DE887EC" w:rsidR="003F4B5F" w:rsidRPr="003F4B5F" w:rsidRDefault="003F4B5F" w:rsidP="003F4B5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D1B6" w14:textId="05F5907A" w:rsidR="003F4B5F" w:rsidRPr="003F4B5F" w:rsidRDefault="003F4B5F" w:rsidP="003F4B5F">
            <w:pPr>
              <w:jc w:val="center"/>
              <w:rPr>
                <w:rFonts w:asciiTheme="minorHAnsi" w:hAnsiTheme="minorHAnsi" w:cs="Arial CYR"/>
                <w:sz w:val="16"/>
                <w:szCs w:val="16"/>
                <w:lang w:val="hy-AM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33691421</w:t>
            </w:r>
            <w:r w:rsidRPr="003F4B5F">
              <w:rPr>
                <w:rFonts w:asciiTheme="minorHAnsi" w:hAnsiTheme="minorHAnsi" w:cs="Arial CYR"/>
                <w:sz w:val="16"/>
                <w:szCs w:val="16"/>
                <w:lang w:val="hy-AM"/>
              </w:rPr>
              <w:t>/506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FBB9" w14:textId="591DD743" w:rsidR="003F4B5F" w:rsidRDefault="003F4B5F" w:rsidP="003F4B5F">
            <w:pPr>
              <w:rPr>
                <w:rFonts w:ascii="Arial Armenian" w:hAnsi="Arial Armenian" w:cs="Arial CYR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Մաքրող</w:t>
            </w:r>
            <w:proofErr w:type="spellEnd"/>
            <w:r>
              <w:rPr>
                <w:rFonts w:ascii="Arial Armenian" w:hAnsi="Arial Armenian" w:cs="Arial CYR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26B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7762" w14:textId="68D7F968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5"/>
                <w:szCs w:val="15"/>
              </w:rPr>
            </w:pP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Նախատեսված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MINDRAY BC 700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ավտոմատ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արյունաբանական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վերլուծիչի</w:t>
            </w:r>
            <w:proofErr w:type="spellEnd"/>
            <w:proofErr w:type="gram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Ֆորմատ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50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միլիլիտր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Մատակարարը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պետք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է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ունենա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արտոնագրված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մասնագետներ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որոնք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սահմանված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կարգով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կապահովեն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գնման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առարկայի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հետ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առաջացած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խնդիրների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լուծումը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՝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համաձայն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տրված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ուղեցույցի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D5D2" w14:textId="40880357" w:rsidR="003F4B5F" w:rsidRDefault="003F4B5F" w:rsidP="003F4B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D6B9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2D62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C896" w14:textId="3CF50469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2757" w14:textId="1EB707E3" w:rsidR="003F4B5F" w:rsidRPr="00BD5EA2" w:rsidRDefault="003F4B5F" w:rsidP="003F4B5F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1065" w14:textId="6EB65DD6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B9B9" w14:textId="653ADACB" w:rsidR="003F4B5F" w:rsidRPr="00322A98" w:rsidRDefault="003F4B5F" w:rsidP="003F4B5F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696339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  <w:r w:rsidRPr="00696339"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թ․</w:t>
            </w:r>
          </w:p>
        </w:tc>
      </w:tr>
      <w:tr w:rsidR="003F4B5F" w:rsidRPr="003E265E" w14:paraId="1AA3A187" w14:textId="77777777" w:rsidTr="00D4663B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CE82" w14:textId="2E23DB1B" w:rsidR="003F4B5F" w:rsidRPr="003F4B5F" w:rsidRDefault="003F4B5F" w:rsidP="003F4B5F">
            <w:pPr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  <w:r w:rsidRPr="003F4B5F">
              <w:rPr>
                <w:rFonts w:asciiTheme="minorHAnsi" w:hAnsiTheme="minorHAnsi"/>
                <w:bCs/>
                <w:color w:val="000000" w:themeColor="text1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44EB" w14:textId="1EB4E424" w:rsidR="003F4B5F" w:rsidRPr="003F4B5F" w:rsidRDefault="003F4B5F" w:rsidP="003F4B5F">
            <w:pPr>
              <w:jc w:val="center"/>
              <w:rPr>
                <w:rFonts w:asciiTheme="minorHAnsi" w:hAnsiTheme="minorHAnsi" w:cs="Arial CYR"/>
                <w:sz w:val="16"/>
                <w:szCs w:val="16"/>
                <w:lang w:val="hy-AM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33691421</w:t>
            </w:r>
            <w:r>
              <w:rPr>
                <w:rFonts w:asciiTheme="minorHAnsi" w:hAnsiTheme="minorHAnsi" w:cs="Arial CYR"/>
                <w:sz w:val="16"/>
                <w:szCs w:val="16"/>
                <w:lang w:val="hy-AM"/>
              </w:rPr>
              <w:t>/502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B03B" w14:textId="7C12899A" w:rsidR="003F4B5F" w:rsidRDefault="003F4B5F" w:rsidP="003F4B5F">
            <w:pPr>
              <w:rPr>
                <w:rFonts w:ascii="Arial Armenian" w:hAnsi="Arial Armenian" w:cs="Arial CYR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Նոսրացնող</w:t>
            </w:r>
            <w:proofErr w:type="spellEnd"/>
            <w:r>
              <w:rPr>
                <w:rFonts w:ascii="Arial Armenian" w:hAnsi="Arial Armenian" w:cs="Arial CYR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E80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70E3" w14:textId="6E35DC11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5"/>
                <w:szCs w:val="15"/>
              </w:rPr>
            </w:pP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Նոսրացնող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լուծույթ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նախատեսված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MINDRAY BC 700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սերիայի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ավտոմատ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արյունաբանական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վերլուծիչի</w:t>
            </w:r>
            <w:proofErr w:type="spellEnd"/>
            <w:proofErr w:type="gram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Ֆորմատ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20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լիտր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Մատակարարը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պետք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է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ունենա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արտոնագրված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մասնագետներ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որոնք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սահմանված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կարգով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կապահովեն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գնման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առարկայի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հետ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առաջացած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խնդիրների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լուծումը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՝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համաձայն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տրված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ուղեցույցի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8CE2" w14:textId="23487396" w:rsidR="003F4B5F" w:rsidRDefault="003F4B5F" w:rsidP="003F4B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7A76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0233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0ACF" w14:textId="2D86FB43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8E74" w14:textId="2E6214E7" w:rsidR="003F4B5F" w:rsidRPr="00BD5EA2" w:rsidRDefault="003F4B5F" w:rsidP="003F4B5F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CE29" w14:textId="03C8BA6A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C273" w14:textId="46A4157A" w:rsidR="003F4B5F" w:rsidRPr="00322A98" w:rsidRDefault="003F4B5F" w:rsidP="003F4B5F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322A98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  <w:r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թ․</w:t>
            </w:r>
          </w:p>
        </w:tc>
      </w:tr>
      <w:tr w:rsidR="003F4B5F" w:rsidRPr="003E265E" w14:paraId="44252FA2" w14:textId="77777777" w:rsidTr="00D4663B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4C88" w14:textId="210D59FC" w:rsidR="003F4B5F" w:rsidRPr="003F4B5F" w:rsidRDefault="003F4B5F" w:rsidP="003F4B5F">
            <w:pPr>
              <w:jc w:val="center"/>
              <w:rPr>
                <w:rFonts w:asciiTheme="minorHAnsi" w:hAnsiTheme="minorHAnsi"/>
                <w:bCs/>
                <w:color w:val="000000" w:themeColor="text1"/>
                <w:sz w:val="18"/>
                <w:szCs w:val="18"/>
                <w:lang w:val="hy-AM"/>
              </w:rPr>
            </w:pPr>
            <w:r w:rsidRPr="003F4B5F">
              <w:rPr>
                <w:rFonts w:asciiTheme="minorHAnsi" w:hAnsiTheme="minorHAnsi"/>
                <w:bCs/>
                <w:color w:val="000000" w:themeColor="text1"/>
                <w:sz w:val="18"/>
                <w:szCs w:val="18"/>
                <w:lang w:val="hy-AM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BF44" w14:textId="16F6D009" w:rsidR="003F4B5F" w:rsidRPr="003F4B5F" w:rsidRDefault="003F4B5F" w:rsidP="003F4B5F">
            <w:pPr>
              <w:jc w:val="center"/>
              <w:rPr>
                <w:rFonts w:asciiTheme="minorHAnsi" w:hAnsiTheme="minorHAnsi" w:cs="Arial CYR"/>
                <w:sz w:val="16"/>
                <w:szCs w:val="16"/>
                <w:lang w:val="hy-AM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33691167</w:t>
            </w:r>
            <w:r>
              <w:rPr>
                <w:rFonts w:asciiTheme="minorHAnsi" w:hAnsiTheme="minorHAnsi" w:cs="Arial CYR"/>
                <w:sz w:val="16"/>
                <w:szCs w:val="16"/>
                <w:lang w:val="hy-AM"/>
              </w:rPr>
              <w:t>/501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86F1" w14:textId="0FC7C3E3" w:rsidR="003F4B5F" w:rsidRDefault="003F4B5F" w:rsidP="003F4B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 Armenian" w:hAnsi="Arial Armenian" w:cs="Arial CYR"/>
                <w:sz w:val="16"/>
                <w:szCs w:val="16"/>
              </w:rPr>
              <w:t xml:space="preserve">FD DYE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Ներկող</w:t>
            </w:r>
            <w:proofErr w:type="spellEnd"/>
            <w:r>
              <w:rPr>
                <w:rFonts w:ascii="Arial Armenian" w:hAnsi="Arial Armenian" w:cs="Arial CYR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B354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6705" w14:textId="7DB29EE6" w:rsidR="003F4B5F" w:rsidRDefault="003F4B5F" w:rsidP="003F4B5F">
            <w:pPr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FD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5"/>
                <w:szCs w:val="15"/>
              </w:rPr>
              <w:t>Ներկող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լուծույթ</w:t>
            </w:r>
            <w:proofErr w:type="spellEnd"/>
            <w:proofErr w:type="gram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նախատեսված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MINDRAY BC 700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ավտոմատ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արյունաբանական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վերլուծիչի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Ֆորմատ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12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միլիլիտր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մեկ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տուփի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մեջ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Մատակարարը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պետք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է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ունենա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արտոնագրված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մասնագետներ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որոնք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սահմանված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կարգով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կապահովեն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գնման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առարկայի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հետ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առաջացած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խնդիրների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լուծումը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՝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համաձայն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տրված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ուղեցույցի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։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1</w:t>
            </w:r>
            <w:proofErr w:type="gram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հատ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=</w:t>
            </w:r>
            <w:proofErr w:type="gram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մլ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0BEC" w14:textId="4886C9AD" w:rsidR="003F4B5F" w:rsidRDefault="003F4B5F" w:rsidP="003F4B5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629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C40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D66C" w14:textId="75F3CFE1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B889" w14:textId="257AE95E" w:rsidR="003F4B5F" w:rsidRPr="00BD5EA2" w:rsidRDefault="003F4B5F" w:rsidP="003F4B5F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4EAA" w14:textId="77579416" w:rsidR="003F4B5F" w:rsidRDefault="003F4B5F" w:rsidP="003F4B5F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A302" w14:textId="75D90122" w:rsidR="003F4B5F" w:rsidRPr="00322A98" w:rsidRDefault="003F4B5F" w:rsidP="003F4B5F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696339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  <w:r w:rsidRPr="00696339"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թ․</w:t>
            </w:r>
          </w:p>
        </w:tc>
      </w:tr>
      <w:tr w:rsidR="003F4B5F" w:rsidRPr="003E265E" w14:paraId="49BA2545" w14:textId="77777777" w:rsidTr="00F72F9E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DCA9" w14:textId="6200CDF0" w:rsidR="003F4B5F" w:rsidRPr="003F4B5F" w:rsidRDefault="003F4B5F" w:rsidP="003F4B5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4B5F"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01C8" w14:textId="6D03F420" w:rsidR="003F4B5F" w:rsidRPr="003F4B5F" w:rsidRDefault="003F4B5F" w:rsidP="003F4B5F">
            <w:pPr>
              <w:jc w:val="center"/>
              <w:rPr>
                <w:rFonts w:asciiTheme="minorHAnsi" w:hAnsiTheme="minorHAnsi"/>
                <w:sz w:val="16"/>
                <w:szCs w:val="16"/>
                <w:lang w:val="hy-AM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33691421</w:t>
            </w:r>
            <w:r>
              <w:rPr>
                <w:rFonts w:asciiTheme="minorHAnsi" w:hAnsiTheme="minorHAnsi" w:cs="Arial CYR"/>
                <w:sz w:val="16"/>
                <w:szCs w:val="16"/>
                <w:lang w:val="hy-AM"/>
              </w:rPr>
              <w:t>/505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3874" w14:textId="24856F97" w:rsidR="003F4B5F" w:rsidRDefault="003F4B5F" w:rsidP="003F4B5F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</w:rPr>
              <w:t>ԷՆԱ</w:t>
            </w:r>
            <w:r>
              <w:rPr>
                <w:rFonts w:ascii="Arial Armenian" w:hAnsi="Arial Armenian" w:cs="Arial CYR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ի</w:t>
            </w:r>
            <w:r>
              <w:rPr>
                <w:rFonts w:ascii="Arial Armenian" w:hAnsi="Arial Armenian" w:cs="Arial CYR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լուծույթ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6D65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7876" w14:textId="714ABB71" w:rsidR="003F4B5F" w:rsidRPr="00694FE0" w:rsidRDefault="003F4B5F" w:rsidP="003F4B5F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ԷՆԱ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>-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ի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լուծույթ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նախատեսված</w:t>
            </w:r>
            <w:proofErr w:type="spellEnd"/>
            <w:proofErr w:type="gram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MINDRAY BC 700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ավտոմատ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արյունաբանական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վերլուծիչի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Ֆորմատ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1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լիտր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: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Մատակարարը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պետք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է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ունենա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արտոնագրված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մասնագետներ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որոնք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սահմանված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կարգով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կապահովեն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գնման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առարկայի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հետ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առաջացած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խնդիրների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լուծումը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՝</w:t>
            </w:r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համաձայն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արտադրող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ընկերության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կողմից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տրված</w:t>
            </w:r>
            <w:proofErr w:type="spellEnd"/>
            <w:r>
              <w:rPr>
                <w:rFonts w:ascii="Arial Armenian" w:hAnsi="Arial Armenian" w:cs="Arial CYR"/>
                <w:color w:val="000000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5"/>
                <w:szCs w:val="15"/>
              </w:rPr>
              <w:t>ուղեցույցի</w:t>
            </w:r>
            <w:proofErr w:type="spellEnd"/>
            <w:r>
              <w:rPr>
                <w:rFonts w:ascii="Arial" w:hAnsi="Arial" w:cs="Arial"/>
                <w:color w:val="000000"/>
                <w:sz w:val="15"/>
                <w:szCs w:val="15"/>
              </w:rPr>
              <w:t>։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0641" w14:textId="0DEBB746" w:rsidR="003F4B5F" w:rsidRPr="00420E79" w:rsidRDefault="003F4B5F" w:rsidP="003F4B5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DF13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D896" w14:textId="77777777" w:rsidR="003F4B5F" w:rsidRPr="00322A98" w:rsidRDefault="003F4B5F" w:rsidP="003F4B5F">
            <w:pPr>
              <w:snapToGrid w:val="0"/>
              <w:jc w:val="center"/>
              <w:rPr>
                <w:rFonts w:ascii="Arial Unicode" w:hAnsi="Arial Unicode" w:cs="GHEA Grapalat"/>
                <w:bCs/>
                <w:sz w:val="16"/>
                <w:szCs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AF90" w14:textId="2D5E8677" w:rsidR="003F4B5F" w:rsidRDefault="003F4B5F" w:rsidP="003F4B5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DC36" w14:textId="5F5498AE" w:rsidR="003F4B5F" w:rsidRPr="00BD5EA2" w:rsidRDefault="003F4B5F" w:rsidP="003F4B5F">
            <w:pPr>
              <w:pStyle w:val="3"/>
              <w:spacing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BD5EA2">
              <w:rPr>
                <w:rFonts w:ascii="GHEA Grapalat" w:hAnsi="GHEA Grapalat"/>
                <w:sz w:val="16"/>
                <w:szCs w:val="16"/>
              </w:rPr>
              <w:t>Ք.Գյումրի</w:t>
            </w:r>
            <w:proofErr w:type="spellEnd"/>
            <w:proofErr w:type="gramEnd"/>
            <w:r w:rsidRPr="00BD5EA2">
              <w:rPr>
                <w:rFonts w:ascii="GHEA Grapalat" w:hAnsi="GHEA Grapalat"/>
                <w:sz w:val="16"/>
                <w:szCs w:val="16"/>
                <w:lang w:val="hy-AM"/>
              </w:rPr>
              <w:t xml:space="preserve"> Մազմանյան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E69A" w14:textId="2957EA64" w:rsidR="003F4B5F" w:rsidRDefault="003F4B5F" w:rsidP="003F4B5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5379" w14:textId="1EE09B48" w:rsidR="003F4B5F" w:rsidRPr="00322A98" w:rsidRDefault="003F4B5F" w:rsidP="003F4B5F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696339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  <w:r w:rsidRPr="00696339">
              <w:rPr>
                <w:rFonts w:asciiTheme="minorHAnsi" w:hAnsiTheme="minorHAnsi"/>
                <w:bCs/>
                <w:sz w:val="16"/>
                <w:szCs w:val="16"/>
                <w:lang w:val="hy-AM"/>
              </w:rPr>
              <w:t>թ․</w:t>
            </w:r>
          </w:p>
        </w:tc>
      </w:tr>
    </w:tbl>
    <w:p w14:paraId="0E575E2E" w14:textId="77777777" w:rsidR="00C5798B" w:rsidRPr="000B0AA1" w:rsidRDefault="00C5798B" w:rsidP="0050559E">
      <w:pPr>
        <w:jc w:val="both"/>
        <w:rPr>
          <w:rFonts w:ascii="Sylfaen" w:hAnsi="Sylfaen" w:cs="GHEA Grapalat"/>
          <w:sz w:val="16"/>
          <w:szCs w:val="16"/>
          <w:lang w:val="hy-AM"/>
        </w:rPr>
      </w:pPr>
    </w:p>
    <w:p w14:paraId="1225A4C6" w14:textId="6DD54FEB" w:rsid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2B67EC39" w14:textId="77777777" w:rsidR="006424B9" w:rsidRDefault="006424B9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086246E1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3BF5A14A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0C5296F3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574F3C7D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78CA87EA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3421D0F8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7B240970" w14:textId="77777777" w:rsidR="00402C01" w:rsidRDefault="00402C01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04A6E7BF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54CD8F21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1CBAE854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5C06637E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7FECC9B0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07B875CC" w14:textId="77777777" w:rsid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</w:p>
    <w:p w14:paraId="0C2F2CB3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0DC8CD57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4E0E8C0C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153A8291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6F3721CD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1A15E11F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0723CA91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4EB72A43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39AF119D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16F7186E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264EC6A8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0D861EC3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39F9DAA1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1401F85E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1DE3D99D" w14:textId="77777777" w:rsidR="00F72F9E" w:rsidRDefault="00F72F9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2D59E1D2" w14:textId="77777777" w:rsidR="003F4B5F" w:rsidRDefault="003F4B5F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40EBD171" w14:textId="27957FF0" w:rsidR="0001432E" w:rsidRDefault="0001432E" w:rsidP="0001432E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***Եթե պայմանագիրը կնքվում է "Գնումների մասին" ՀՀ օրենքի 15-րդ հոդվածի 6-րդ մասի հիման վրա, ապա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:</w:t>
      </w:r>
    </w:p>
    <w:p w14:paraId="6DFDE94B" w14:textId="77777777" w:rsidR="0001432E" w:rsidRPr="0001432E" w:rsidRDefault="0001432E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pt-BR"/>
        </w:rPr>
      </w:pPr>
    </w:p>
    <w:p w14:paraId="12478300" w14:textId="4A8BBDD1" w:rsidR="00605E45" w:rsidRPr="00D7610B" w:rsidRDefault="00605E45" w:rsidP="00605E45">
      <w:pPr>
        <w:tabs>
          <w:tab w:val="left" w:pos="720"/>
        </w:tabs>
        <w:ind w:right="180"/>
        <w:jc w:val="both"/>
        <w:rPr>
          <w:rFonts w:ascii="GHEA Grapalat" w:hAnsi="GHEA Grapalat"/>
          <w:b/>
          <w:color w:val="FF0000"/>
          <w:lang w:val="hy-AM"/>
        </w:rPr>
      </w:pPr>
      <w:r w:rsidRPr="00D7610B">
        <w:rPr>
          <w:rFonts w:ascii="GHEA Grapalat" w:hAnsi="GHEA Grapalat"/>
          <w:b/>
          <w:color w:val="FF0000"/>
          <w:lang w:val="hy-AM"/>
        </w:rPr>
        <w:t>Ուշադրություն:</w:t>
      </w:r>
    </w:p>
    <w:p w14:paraId="5C795749" w14:textId="20EBC589" w:rsidR="00605E45" w:rsidRPr="00D215AF" w:rsidRDefault="00605E45" w:rsidP="00605E4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 xml:space="preserve">Ներկայացված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չափաբաժիններով  </w:t>
      </w:r>
      <w:r w:rsidR="000B0AA1" w:rsidRPr="000B0AA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</w:t>
      </w:r>
      <w:r w:rsidR="003F4B5F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>լաբորատոր նյութ</w:t>
      </w:r>
      <w:r w:rsidR="000B0AA1" w:rsidRPr="000B0AA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երը </w:t>
      </w:r>
      <w:r w:rsidRPr="00B91CE1">
        <w:rPr>
          <w:rFonts w:ascii="GHEA Grapalat" w:hAnsi="GHEA Grapalat"/>
          <w:b/>
          <w:i/>
          <w:color w:val="FF0000"/>
          <w:sz w:val="22"/>
          <w:szCs w:val="22"/>
          <w:lang w:val="hy-AM"/>
        </w:rPr>
        <w:t xml:space="preserve"> պետք  է  մատակարարվի  պոլիկլինիկա 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(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ք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.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hy-AM"/>
        </w:rPr>
        <w:t>Գյումրի</w:t>
      </w:r>
      <w:r w:rsidRPr="00B91CE1">
        <w:rPr>
          <w:rFonts w:ascii="GHEA Grapalat" w:hAnsi="GHEA Grapalat"/>
          <w:b/>
          <w:bCs/>
          <w:i/>
          <w:color w:val="FF0000"/>
          <w:sz w:val="22"/>
          <w:szCs w:val="22"/>
          <w:lang w:val="pt-BR"/>
        </w:rPr>
        <w:t>, Մազմանյան 3):</w:t>
      </w:r>
    </w:p>
    <w:p w14:paraId="361685E1" w14:textId="77777777" w:rsidR="00605E45" w:rsidRPr="0027235A" w:rsidRDefault="00605E45" w:rsidP="00605E45">
      <w:pPr>
        <w:jc w:val="center"/>
        <w:rPr>
          <w:rFonts w:ascii="GHEA Grapalat" w:hAnsi="GHEA Grapalat"/>
          <w:sz w:val="20"/>
          <w:lang w:val="pt-BR"/>
        </w:rPr>
      </w:pPr>
    </w:p>
    <w:p w14:paraId="556C94A2" w14:textId="77777777" w:rsidR="007C7FD2" w:rsidRPr="007C7FD2" w:rsidRDefault="007C7FD2" w:rsidP="00357AAC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5A6B3296" w14:textId="77777777" w:rsidR="00357AAC" w:rsidRDefault="00357AAC" w:rsidP="00357AAC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357AAC" w14:paraId="494F1052" w14:textId="77777777" w:rsidTr="00357AAC">
        <w:trPr>
          <w:jc w:val="center"/>
        </w:trPr>
        <w:tc>
          <w:tcPr>
            <w:tcW w:w="4536" w:type="dxa"/>
          </w:tcPr>
          <w:p w14:paraId="53A52BEB" w14:textId="6A143D26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540B306C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C4D7AB9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5369F3BB" w14:textId="77777777" w:rsidR="00357AAC" w:rsidRDefault="00357AAC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1817C94" w14:textId="257ACA73" w:rsidR="00357AAC" w:rsidRPr="004D183E" w:rsidRDefault="00357AAC" w:rsidP="004D183E">
            <w:pPr>
              <w:pBdr>
                <w:bottom w:val="single" w:sz="6" w:space="1" w:color="auto"/>
              </w:pBd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030D0AC8" w14:textId="77777777" w:rsidR="00357AAC" w:rsidRDefault="00357A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66344B1" w14:textId="77777777" w:rsidR="00357AAC" w:rsidRDefault="00357AA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4707C411" w14:textId="77777777" w:rsidR="00FC75A5" w:rsidRDefault="00FC75A5" w:rsidP="007C2B16">
      <w:pPr>
        <w:rPr>
          <w:rFonts w:ascii="GHEA Grapalat" w:hAnsi="GHEA Grapalat"/>
          <w:sz w:val="20"/>
        </w:rPr>
      </w:pPr>
    </w:p>
    <w:p w14:paraId="0FF9A9AE" w14:textId="15A3D818" w:rsidR="008903D5" w:rsidRDefault="008903D5" w:rsidP="001C7118">
      <w:pPr>
        <w:jc w:val="center"/>
        <w:rPr>
          <w:rFonts w:ascii="GHEA Grapalat" w:hAnsi="GHEA Grapalat"/>
          <w:sz w:val="20"/>
        </w:rPr>
      </w:pPr>
    </w:p>
    <w:p w14:paraId="354292A8" w14:textId="77777777" w:rsidR="00605E45" w:rsidRDefault="00605E45" w:rsidP="000B0AA1">
      <w:pPr>
        <w:rPr>
          <w:rFonts w:ascii="GHEA Grapalat" w:hAnsi="GHEA Grapalat"/>
          <w:sz w:val="20"/>
        </w:rPr>
      </w:pPr>
    </w:p>
    <w:p w14:paraId="7E15C3FE" w14:textId="55A0F60B" w:rsidR="00605E45" w:rsidRDefault="00605E45" w:rsidP="00766018">
      <w:pPr>
        <w:rPr>
          <w:rFonts w:ascii="GHEA Grapalat" w:hAnsi="GHEA Grapalat"/>
          <w:sz w:val="20"/>
        </w:rPr>
      </w:pPr>
    </w:p>
    <w:p w14:paraId="1B0BE435" w14:textId="323E816C" w:rsidR="00DE01CB" w:rsidRDefault="00DE01CB" w:rsidP="00766018">
      <w:pPr>
        <w:rPr>
          <w:rFonts w:ascii="GHEA Grapalat" w:hAnsi="GHEA Grapalat"/>
          <w:sz w:val="20"/>
        </w:rPr>
      </w:pPr>
    </w:p>
    <w:p w14:paraId="22F7E09B" w14:textId="1A706205" w:rsidR="00DE01CB" w:rsidRDefault="00DE01CB" w:rsidP="00766018">
      <w:pPr>
        <w:rPr>
          <w:rFonts w:ascii="GHEA Grapalat" w:hAnsi="GHEA Grapalat"/>
          <w:sz w:val="20"/>
        </w:rPr>
      </w:pPr>
    </w:p>
    <w:p w14:paraId="646D06C6" w14:textId="7D151AAA" w:rsidR="00DE01CB" w:rsidRDefault="00DE01CB" w:rsidP="00766018">
      <w:pPr>
        <w:rPr>
          <w:rFonts w:ascii="GHEA Grapalat" w:hAnsi="GHEA Grapalat"/>
          <w:sz w:val="20"/>
        </w:rPr>
      </w:pPr>
    </w:p>
    <w:p w14:paraId="2DACDB07" w14:textId="63DCB52A" w:rsidR="007B182C" w:rsidRDefault="007B182C" w:rsidP="00766018">
      <w:pPr>
        <w:rPr>
          <w:rFonts w:ascii="GHEA Grapalat" w:hAnsi="GHEA Grapalat"/>
          <w:sz w:val="20"/>
        </w:rPr>
      </w:pPr>
    </w:p>
    <w:p w14:paraId="251EEE6A" w14:textId="2EAD3066" w:rsidR="00F72F9E" w:rsidRDefault="00F72F9E" w:rsidP="00766018">
      <w:pPr>
        <w:rPr>
          <w:rFonts w:ascii="GHEA Grapalat" w:hAnsi="GHEA Grapalat"/>
          <w:sz w:val="20"/>
        </w:rPr>
      </w:pPr>
    </w:p>
    <w:p w14:paraId="4526955E" w14:textId="743D0898" w:rsidR="00F72F9E" w:rsidRDefault="00F72F9E" w:rsidP="00766018">
      <w:pPr>
        <w:rPr>
          <w:rFonts w:ascii="GHEA Grapalat" w:hAnsi="GHEA Grapalat"/>
          <w:sz w:val="20"/>
        </w:rPr>
      </w:pPr>
    </w:p>
    <w:p w14:paraId="647F9A11" w14:textId="0E4658EB" w:rsidR="00F72F9E" w:rsidRDefault="00F72F9E" w:rsidP="00766018">
      <w:pPr>
        <w:rPr>
          <w:rFonts w:ascii="GHEA Grapalat" w:hAnsi="GHEA Grapalat"/>
          <w:sz w:val="20"/>
        </w:rPr>
      </w:pPr>
    </w:p>
    <w:p w14:paraId="3BCDE193" w14:textId="645392B3" w:rsidR="00F72F9E" w:rsidRDefault="00F72F9E" w:rsidP="00766018">
      <w:pPr>
        <w:rPr>
          <w:rFonts w:ascii="GHEA Grapalat" w:hAnsi="GHEA Grapalat"/>
          <w:sz w:val="20"/>
        </w:rPr>
      </w:pPr>
    </w:p>
    <w:p w14:paraId="752FD61C" w14:textId="4735DE64" w:rsidR="00F72F9E" w:rsidRDefault="00F72F9E" w:rsidP="00766018">
      <w:pPr>
        <w:rPr>
          <w:rFonts w:ascii="GHEA Grapalat" w:hAnsi="GHEA Grapalat"/>
          <w:sz w:val="20"/>
        </w:rPr>
      </w:pPr>
    </w:p>
    <w:p w14:paraId="78A183A8" w14:textId="6744C25C" w:rsidR="00F72F9E" w:rsidRDefault="00F72F9E" w:rsidP="00766018">
      <w:pPr>
        <w:rPr>
          <w:rFonts w:ascii="GHEA Grapalat" w:hAnsi="GHEA Grapalat"/>
          <w:sz w:val="20"/>
        </w:rPr>
      </w:pPr>
    </w:p>
    <w:p w14:paraId="53E126DA" w14:textId="7F9C5474" w:rsidR="00F72F9E" w:rsidRDefault="00F72F9E" w:rsidP="00766018">
      <w:pPr>
        <w:rPr>
          <w:rFonts w:ascii="GHEA Grapalat" w:hAnsi="GHEA Grapalat"/>
          <w:sz w:val="20"/>
        </w:rPr>
      </w:pPr>
    </w:p>
    <w:p w14:paraId="2B60EF7C" w14:textId="40D03FF0" w:rsidR="00F72F9E" w:rsidRDefault="00F72F9E" w:rsidP="00766018">
      <w:pPr>
        <w:rPr>
          <w:rFonts w:ascii="GHEA Grapalat" w:hAnsi="GHEA Grapalat"/>
          <w:sz w:val="20"/>
        </w:rPr>
      </w:pPr>
    </w:p>
    <w:p w14:paraId="1031B681" w14:textId="5E331DF2" w:rsidR="00F72F9E" w:rsidRDefault="00F72F9E" w:rsidP="00766018">
      <w:pPr>
        <w:rPr>
          <w:rFonts w:ascii="GHEA Grapalat" w:hAnsi="GHEA Grapalat"/>
          <w:sz w:val="20"/>
        </w:rPr>
      </w:pPr>
    </w:p>
    <w:p w14:paraId="6A10B7C2" w14:textId="1E668E6E" w:rsidR="00F72F9E" w:rsidRDefault="00F72F9E" w:rsidP="00766018">
      <w:pPr>
        <w:rPr>
          <w:rFonts w:ascii="GHEA Grapalat" w:hAnsi="GHEA Grapalat"/>
          <w:sz w:val="20"/>
        </w:rPr>
      </w:pPr>
    </w:p>
    <w:p w14:paraId="5F72DC97" w14:textId="54856366" w:rsidR="00F72F9E" w:rsidRDefault="00F72F9E" w:rsidP="00766018">
      <w:pPr>
        <w:rPr>
          <w:rFonts w:ascii="GHEA Grapalat" w:hAnsi="GHEA Grapalat"/>
          <w:sz w:val="20"/>
        </w:rPr>
      </w:pPr>
    </w:p>
    <w:p w14:paraId="1C431207" w14:textId="54176571" w:rsidR="00F72F9E" w:rsidRDefault="00F72F9E" w:rsidP="00766018">
      <w:pPr>
        <w:rPr>
          <w:rFonts w:ascii="GHEA Grapalat" w:hAnsi="GHEA Grapalat"/>
          <w:sz w:val="20"/>
        </w:rPr>
      </w:pPr>
    </w:p>
    <w:p w14:paraId="209B8428" w14:textId="0929BFC9" w:rsidR="00F72F9E" w:rsidRDefault="00F72F9E" w:rsidP="00766018">
      <w:pPr>
        <w:rPr>
          <w:rFonts w:ascii="GHEA Grapalat" w:hAnsi="GHEA Grapalat"/>
          <w:sz w:val="20"/>
        </w:rPr>
      </w:pPr>
    </w:p>
    <w:p w14:paraId="21AF3FEA" w14:textId="5B33A8D5" w:rsidR="00F72F9E" w:rsidRDefault="00F72F9E" w:rsidP="00766018">
      <w:pPr>
        <w:rPr>
          <w:rFonts w:ascii="GHEA Grapalat" w:hAnsi="GHEA Grapalat"/>
          <w:sz w:val="20"/>
        </w:rPr>
      </w:pPr>
    </w:p>
    <w:p w14:paraId="67E0CF64" w14:textId="36810B44" w:rsidR="00F72F9E" w:rsidRDefault="00F72F9E" w:rsidP="00766018">
      <w:pPr>
        <w:rPr>
          <w:rFonts w:ascii="GHEA Grapalat" w:hAnsi="GHEA Grapalat"/>
          <w:sz w:val="20"/>
        </w:rPr>
      </w:pPr>
    </w:p>
    <w:p w14:paraId="0F9A04AD" w14:textId="22B21394" w:rsidR="00F72F9E" w:rsidRDefault="00F72F9E" w:rsidP="00766018">
      <w:pPr>
        <w:rPr>
          <w:rFonts w:ascii="GHEA Grapalat" w:hAnsi="GHEA Grapalat"/>
          <w:sz w:val="20"/>
        </w:rPr>
      </w:pPr>
    </w:p>
    <w:p w14:paraId="24A5C71F" w14:textId="06D4A624" w:rsidR="00F72F9E" w:rsidRDefault="00F72F9E" w:rsidP="00766018">
      <w:pPr>
        <w:rPr>
          <w:rFonts w:ascii="GHEA Grapalat" w:hAnsi="GHEA Grapalat"/>
          <w:sz w:val="20"/>
        </w:rPr>
      </w:pPr>
    </w:p>
    <w:p w14:paraId="26F65732" w14:textId="537BE1C5" w:rsidR="00F72F9E" w:rsidRDefault="00F72F9E" w:rsidP="00766018">
      <w:pPr>
        <w:rPr>
          <w:rFonts w:ascii="GHEA Grapalat" w:hAnsi="GHEA Grapalat"/>
          <w:sz w:val="20"/>
        </w:rPr>
      </w:pPr>
    </w:p>
    <w:p w14:paraId="52911CC7" w14:textId="2409F2CF" w:rsidR="00F72F9E" w:rsidRDefault="00F72F9E" w:rsidP="00766018">
      <w:pPr>
        <w:rPr>
          <w:rFonts w:ascii="GHEA Grapalat" w:hAnsi="GHEA Grapalat"/>
          <w:sz w:val="20"/>
        </w:rPr>
      </w:pPr>
    </w:p>
    <w:p w14:paraId="2CB4B3FC" w14:textId="2B699AA6" w:rsidR="00F72F9E" w:rsidRDefault="00F72F9E" w:rsidP="00766018">
      <w:pPr>
        <w:rPr>
          <w:rFonts w:ascii="GHEA Grapalat" w:hAnsi="GHEA Grapalat"/>
          <w:sz w:val="20"/>
        </w:rPr>
      </w:pPr>
    </w:p>
    <w:p w14:paraId="0D5E8C74" w14:textId="7F3EEFD1" w:rsidR="00F72F9E" w:rsidRDefault="00F72F9E" w:rsidP="00766018">
      <w:pPr>
        <w:rPr>
          <w:rFonts w:ascii="GHEA Grapalat" w:hAnsi="GHEA Grapalat"/>
          <w:sz w:val="20"/>
        </w:rPr>
      </w:pPr>
    </w:p>
    <w:p w14:paraId="2C830F2D" w14:textId="3AE9FAB4" w:rsidR="00F72F9E" w:rsidRDefault="00F72F9E" w:rsidP="00766018">
      <w:pPr>
        <w:rPr>
          <w:rFonts w:ascii="GHEA Grapalat" w:hAnsi="GHEA Grapalat"/>
          <w:sz w:val="20"/>
        </w:rPr>
      </w:pPr>
    </w:p>
    <w:p w14:paraId="3D439E90" w14:textId="6626C59D" w:rsidR="00F72F9E" w:rsidRDefault="00F72F9E" w:rsidP="00766018">
      <w:pPr>
        <w:rPr>
          <w:rFonts w:ascii="GHEA Grapalat" w:hAnsi="GHEA Grapalat"/>
          <w:sz w:val="20"/>
        </w:rPr>
      </w:pPr>
    </w:p>
    <w:p w14:paraId="787806ED" w14:textId="2FAEABB5" w:rsidR="00F72F9E" w:rsidRDefault="00F72F9E" w:rsidP="00766018">
      <w:pPr>
        <w:rPr>
          <w:rFonts w:ascii="GHEA Grapalat" w:hAnsi="GHEA Grapalat"/>
          <w:sz w:val="20"/>
        </w:rPr>
      </w:pPr>
    </w:p>
    <w:p w14:paraId="5290DF23" w14:textId="77777777" w:rsidR="00F72F9E" w:rsidRDefault="00F72F9E" w:rsidP="00766018">
      <w:pPr>
        <w:rPr>
          <w:rFonts w:ascii="GHEA Grapalat" w:hAnsi="GHEA Grapalat"/>
          <w:sz w:val="20"/>
        </w:rPr>
      </w:pPr>
    </w:p>
    <w:p w14:paraId="4361F9CA" w14:textId="77777777" w:rsidR="00F1348A" w:rsidRDefault="00F1348A" w:rsidP="00CC72EC">
      <w:pPr>
        <w:rPr>
          <w:rFonts w:ascii="Arial Unicode" w:hAnsi="Arial Unicode" w:cs="GHEA Grapalat"/>
          <w:bCs/>
          <w:sz w:val="16"/>
          <w:szCs w:val="16"/>
          <w:lang w:val="ru-RU"/>
        </w:rPr>
      </w:pPr>
    </w:p>
    <w:p w14:paraId="20B88D7B" w14:textId="77777777" w:rsidR="00F1348A" w:rsidRDefault="00F1348A" w:rsidP="00CF0DB3">
      <w:pPr>
        <w:jc w:val="center"/>
        <w:rPr>
          <w:rFonts w:ascii="Arial Unicode" w:hAnsi="Arial Unicode" w:cs="GHEA Grapalat"/>
          <w:bCs/>
          <w:sz w:val="16"/>
          <w:szCs w:val="16"/>
          <w:lang w:val="ru-RU"/>
        </w:rPr>
      </w:pPr>
    </w:p>
    <w:p w14:paraId="4275A7DA" w14:textId="4A4DA0C2" w:rsidR="00127ADD" w:rsidRPr="00605E45" w:rsidRDefault="00127ADD" w:rsidP="00605E45">
      <w:pPr>
        <w:jc w:val="center"/>
        <w:rPr>
          <w:rFonts w:ascii="GHEA Grapalat" w:hAnsi="GHEA Grapalat"/>
          <w:b/>
          <w:bCs/>
          <w:lang w:val="af-ZA"/>
        </w:rPr>
      </w:pPr>
      <w:proofErr w:type="gramStart"/>
      <w:r w:rsidRPr="00712001">
        <w:rPr>
          <w:rFonts w:ascii="GHEA Grapalat" w:hAnsi="GHEA Grapalat"/>
          <w:lang w:val="es-ES"/>
        </w:rPr>
        <w:t>«</w:t>
      </w:r>
      <w:r w:rsidRPr="00712001">
        <w:rPr>
          <w:rFonts w:ascii="GHEA Grapalat" w:hAnsi="GHEA Grapalat"/>
          <w:lang w:val="af-ZA"/>
        </w:rPr>
        <w:t xml:space="preserve"> </w:t>
      </w:r>
      <w:r w:rsidRPr="00526293">
        <w:rPr>
          <w:rFonts w:ascii="GHEA Grapalat" w:hAnsi="GHEA Grapalat"/>
          <w:b/>
          <w:bCs/>
          <w:lang w:val="af-ZA"/>
        </w:rPr>
        <w:t>ՇՄԳԹ</w:t>
      </w:r>
      <w:proofErr w:type="gramEnd"/>
      <w:r w:rsidRPr="00526293">
        <w:rPr>
          <w:rFonts w:ascii="GHEA Grapalat" w:hAnsi="GHEA Grapalat"/>
          <w:b/>
          <w:bCs/>
          <w:lang w:val="af-ZA"/>
        </w:rPr>
        <w:t>2Պ-ԷԱՃԱՊՁԲ 26/</w:t>
      </w:r>
      <w:r w:rsidR="00F72F9E">
        <w:rPr>
          <w:rFonts w:ascii="GHEA Grapalat" w:hAnsi="GHEA Grapalat"/>
          <w:b/>
          <w:bCs/>
          <w:lang w:val="hy-AM"/>
        </w:rPr>
        <w:t>8</w:t>
      </w:r>
      <w:r w:rsidRPr="00712001">
        <w:rPr>
          <w:rFonts w:ascii="GHEA Grapalat" w:hAnsi="GHEA Grapalat" w:cs="Sylfaen"/>
          <w:b/>
          <w:lang w:val="hy-AM"/>
        </w:rPr>
        <w:t>»*</w:t>
      </w:r>
      <w:r w:rsidRPr="003C0A61">
        <w:rPr>
          <w:rFonts w:ascii="GHEA Grapalat" w:hAnsi="GHEA Grapalat" w:cs="Sylfaen"/>
          <w:b/>
          <w:lang w:val="hy-AM"/>
        </w:rPr>
        <w:t xml:space="preserve"> </w:t>
      </w:r>
      <w:r w:rsidRPr="003C0A61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14:paraId="3AF4C878" w14:textId="77777777" w:rsidR="008903D5" w:rsidRDefault="008903D5" w:rsidP="008903D5">
      <w:pPr>
        <w:jc w:val="center"/>
        <w:rPr>
          <w:rFonts w:ascii="Arial Unicode" w:hAnsi="Arial Unicode"/>
          <w:sz w:val="20"/>
          <w:lang w:val="hy-AM"/>
        </w:rPr>
      </w:pPr>
    </w:p>
    <w:p w14:paraId="5BBB7677" w14:textId="4882BC48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 xml:space="preserve">ТЕХНИЧЕСКИЕ ХАРАКТЕРИСТИКИ </w:t>
      </w:r>
      <w:r w:rsidR="00020535">
        <w:rPr>
          <w:rFonts w:ascii="Arial Unicode" w:hAnsi="Arial Unicode"/>
          <w:sz w:val="20"/>
          <w:lang w:val="hy-AM"/>
        </w:rPr>
        <w:t>–</w:t>
      </w:r>
      <w:r>
        <w:rPr>
          <w:rFonts w:ascii="Arial Unicode" w:hAnsi="Arial Unicode"/>
          <w:sz w:val="20"/>
          <w:lang w:val="hy-AM"/>
        </w:rPr>
        <w:t xml:space="preserve"> ГРАФИК ЗАКУПКИ*</w:t>
      </w:r>
    </w:p>
    <w:p w14:paraId="41BC8906" w14:textId="77777777" w:rsidR="008903D5" w:rsidRDefault="008903D5" w:rsidP="008903D5">
      <w:pPr>
        <w:jc w:val="center"/>
        <w:rPr>
          <w:rFonts w:asciiTheme="minorHAnsi" w:hAnsiTheme="minorHAnsi"/>
          <w:sz w:val="20"/>
          <w:lang w:val="hy-AM"/>
        </w:rPr>
      </w:pPr>
    </w:p>
    <w:p w14:paraId="78E18431" w14:textId="77777777" w:rsidR="008903D5" w:rsidRDefault="008903D5" w:rsidP="008903D5">
      <w:pPr>
        <w:rPr>
          <w:lang w:val="af-ZA"/>
        </w:rPr>
      </w:pPr>
    </w:p>
    <w:p w14:paraId="58CF2213" w14:textId="1748D643" w:rsidR="008903D5" w:rsidRPr="007B182C" w:rsidRDefault="008903D5" w:rsidP="007B182C">
      <w:pPr>
        <w:jc w:val="center"/>
        <w:rPr>
          <w:rFonts w:asciiTheme="minorHAnsi" w:hAnsiTheme="minorHAnsi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</w:r>
      <w:r>
        <w:rPr>
          <w:rFonts w:ascii="Arial Unicode" w:hAnsi="Arial Unicode"/>
          <w:sz w:val="20"/>
          <w:lang w:val="hy-AM"/>
        </w:rPr>
        <w:tab/>
        <w:t>AMD</w:t>
      </w:r>
    </w:p>
    <w:tbl>
      <w:tblPr>
        <w:tblW w:w="1403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431"/>
        <w:gridCol w:w="2410"/>
        <w:gridCol w:w="564"/>
        <w:gridCol w:w="2685"/>
        <w:gridCol w:w="723"/>
        <w:gridCol w:w="633"/>
        <w:gridCol w:w="707"/>
        <w:gridCol w:w="743"/>
        <w:gridCol w:w="1457"/>
        <w:gridCol w:w="709"/>
        <w:gridCol w:w="1134"/>
      </w:tblGrid>
      <w:tr w:rsidR="00F1348A" w:rsidRPr="00F1348A" w14:paraId="4D76F37B" w14:textId="77777777" w:rsidTr="007C2B16">
        <w:trPr>
          <w:gridAfter w:val="1"/>
          <w:wAfter w:w="1134" w:type="dxa"/>
        </w:trPr>
        <w:tc>
          <w:tcPr>
            <w:tcW w:w="128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2A6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2"/>
                <w:szCs w:val="12"/>
              </w:rPr>
            </w:pPr>
            <w:proofErr w:type="spellStart"/>
            <w:r w:rsidRPr="00F1348A">
              <w:rPr>
                <w:rFonts w:ascii="Arial Unicode" w:hAnsi="Arial Unicode"/>
                <w:sz w:val="12"/>
                <w:szCs w:val="12"/>
              </w:rPr>
              <w:t>Продукт</w:t>
            </w:r>
            <w:proofErr w:type="spellEnd"/>
            <w:r w:rsidRPr="00F1348A">
              <w:rPr>
                <w:rFonts w:ascii="Arial Unicode" w:hAnsi="Arial Unicode"/>
                <w:sz w:val="12"/>
                <w:szCs w:val="12"/>
              </w:rPr>
              <w:t>:</w:t>
            </w:r>
          </w:p>
        </w:tc>
      </w:tr>
      <w:tr w:rsidR="00F1348A" w:rsidRPr="00F1348A" w14:paraId="4D0E3215" w14:textId="77777777" w:rsidTr="0007182F">
        <w:trPr>
          <w:gridAfter w:val="1"/>
          <w:wAfter w:w="1134" w:type="dxa"/>
          <w:trHeight w:val="219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A0C1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номер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дозы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в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приглашении</w:t>
            </w:r>
            <w:proofErr w:type="spellEnd"/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FB9C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  <w:lang w:val="ru-RU"/>
              </w:rPr>
            </w:pP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транзитный код, предусмотренный планом закупок по классификации </w:t>
            </w:r>
            <w:r w:rsidRPr="00F1348A">
              <w:rPr>
                <w:rFonts w:ascii="Arial Unicode" w:hAnsi="Arial Unicode"/>
                <w:sz w:val="10"/>
                <w:szCs w:val="10"/>
              </w:rPr>
              <w:t>CMA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 xml:space="preserve"> (</w:t>
            </w:r>
            <w:r w:rsidRPr="00F1348A">
              <w:rPr>
                <w:rFonts w:ascii="Arial Unicode" w:hAnsi="Arial Unicode"/>
                <w:sz w:val="10"/>
                <w:szCs w:val="10"/>
              </w:rPr>
              <w:t>CPV</w:t>
            </w:r>
            <w:r w:rsidRPr="00F1348A">
              <w:rPr>
                <w:rFonts w:ascii="Arial Unicode" w:hAnsi="Arial Unicode"/>
                <w:sz w:val="10"/>
                <w:szCs w:val="10"/>
                <w:lang w:val="ru-RU"/>
              </w:rPr>
              <w:t>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4DF0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название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товарный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знак</w:t>
            </w:r>
            <w:proofErr w:type="spellEnd"/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C7D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производитель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и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страна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происхождения</w:t>
            </w:r>
            <w:proofErr w:type="spellEnd"/>
          </w:p>
        </w:tc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E3F6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техническая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спецификация</w:t>
            </w:r>
            <w:proofErr w:type="spellEnd"/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588A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измерения</w:t>
            </w:r>
            <w:proofErr w:type="spellEnd"/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8FDB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за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единицу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/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A9B5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цена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>/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драм</w:t>
            </w:r>
            <w:proofErr w:type="spellEnd"/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8D32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Общая</w:t>
            </w:r>
            <w:proofErr w:type="spellEnd"/>
            <w:r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количество</w:t>
            </w:r>
            <w:proofErr w:type="spellEnd"/>
          </w:p>
        </w:tc>
        <w:tc>
          <w:tcPr>
            <w:tcW w:w="2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AE87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Предложения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   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</w:tr>
      <w:tr w:rsidR="00062FEB" w:rsidRPr="00062FEB" w14:paraId="5A7E3351" w14:textId="77777777" w:rsidTr="0007182F">
        <w:trPr>
          <w:trHeight w:val="669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1C95" w14:textId="77777777" w:rsidR="008903D5" w:rsidRPr="00062FEB" w:rsidRDefault="008903D5" w:rsidP="00181877">
            <w:pPr>
              <w:rPr>
                <w:rFonts w:ascii="Arial Unicode" w:hAnsi="Arial Unicode"/>
                <w:color w:val="FF0000"/>
                <w:sz w:val="10"/>
                <w:szCs w:val="10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9488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8EE7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9E812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BE33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8531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66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B6D79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3B3AB" w14:textId="77777777" w:rsidR="008903D5" w:rsidRPr="00F1348A" w:rsidRDefault="008903D5" w:rsidP="00181877">
            <w:pPr>
              <w:rPr>
                <w:rFonts w:ascii="Arial Unicode" w:hAnsi="Arial Unicode"/>
                <w:sz w:val="10"/>
                <w:szCs w:val="10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727F" w14:textId="77777777" w:rsidR="008903D5" w:rsidRPr="00F1348A" w:rsidRDefault="008903D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адрес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67FF" w14:textId="77777777" w:rsidR="008903D5" w:rsidRPr="00F1348A" w:rsidRDefault="008903D5" w:rsidP="00FB6542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1348A">
              <w:rPr>
                <w:rFonts w:ascii="Arial Unicode" w:hAnsi="Arial Unicode"/>
                <w:sz w:val="16"/>
                <w:szCs w:val="16"/>
              </w:rPr>
              <w:t>202</w:t>
            </w:r>
            <w:r w:rsidR="00FB6542" w:rsidRPr="00F1348A">
              <w:rPr>
                <w:rFonts w:ascii="Arial Unicode" w:hAnsi="Arial Unicode"/>
                <w:sz w:val="16"/>
                <w:szCs w:val="16"/>
              </w:rPr>
              <w:t>6</w:t>
            </w:r>
            <w:r w:rsidRPr="00F1348A">
              <w:rPr>
                <w:rFonts w:ascii="Arial Unicode" w:hAnsi="Arial Unicode"/>
                <w:sz w:val="16"/>
                <w:szCs w:val="16"/>
              </w:rPr>
              <w:t>г</w:t>
            </w:r>
          </w:p>
        </w:tc>
        <w:tc>
          <w:tcPr>
            <w:tcW w:w="1134" w:type="dxa"/>
            <w:vAlign w:val="center"/>
          </w:tcPr>
          <w:p w14:paraId="48439720" w14:textId="77777777" w:rsidR="008903D5" w:rsidRPr="00F1348A" w:rsidRDefault="008903D5" w:rsidP="00181877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1348A">
              <w:rPr>
                <w:rFonts w:ascii="Arial Unicode" w:hAnsi="Arial Unicode"/>
                <w:sz w:val="16"/>
                <w:szCs w:val="16"/>
              </w:rPr>
              <w:t>Срок</w:t>
            </w:r>
            <w:proofErr w:type="spellEnd"/>
            <w:r w:rsidRPr="00F1348A">
              <w:rPr>
                <w:rFonts w:ascii="Arial Unicode" w:hAnsi="Arial Unicode"/>
                <w:sz w:val="16"/>
                <w:szCs w:val="16"/>
              </w:rPr>
              <w:t xml:space="preserve">** 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202</w:t>
            </w:r>
            <w:r w:rsidR="00FB6542" w:rsidRPr="00F1348A">
              <w:rPr>
                <w:rFonts w:ascii="Sylfaen" w:hAnsi="Sylfaen"/>
                <w:sz w:val="16"/>
                <w:szCs w:val="16"/>
              </w:rPr>
              <w:t>6</w:t>
            </w:r>
            <w:r w:rsidRPr="00F1348A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</w:p>
          <w:p w14:paraId="64097945" w14:textId="2DF3C9B9" w:rsidR="008903D5" w:rsidRPr="00F1348A" w:rsidRDefault="00020535" w:rsidP="00181877">
            <w:pPr>
              <w:jc w:val="center"/>
              <w:rPr>
                <w:rFonts w:ascii="Arial Unicode" w:hAnsi="Arial Unicode"/>
                <w:sz w:val="10"/>
                <w:szCs w:val="10"/>
              </w:rPr>
            </w:pPr>
            <w:proofErr w:type="spellStart"/>
            <w:r w:rsidRPr="00F1348A">
              <w:rPr>
                <w:rFonts w:ascii="Arial Unicode" w:hAnsi="Arial Unicode"/>
                <w:sz w:val="10"/>
                <w:szCs w:val="10"/>
              </w:rPr>
              <w:t>К</w:t>
            </w:r>
            <w:r w:rsidR="008903D5" w:rsidRPr="00F1348A">
              <w:rPr>
                <w:rFonts w:ascii="Arial Unicode" w:hAnsi="Arial Unicode"/>
                <w:sz w:val="10"/>
                <w:szCs w:val="10"/>
              </w:rPr>
              <w:t>оличество</w:t>
            </w:r>
            <w:proofErr w:type="spellEnd"/>
            <w:r w:rsidR="008903D5" w:rsidRPr="00F1348A">
              <w:rPr>
                <w:rFonts w:ascii="Arial Unicode" w:hAnsi="Arial Unicode"/>
                <w:sz w:val="10"/>
                <w:szCs w:val="10"/>
              </w:rPr>
              <w:t xml:space="preserve"> </w:t>
            </w:r>
            <w:proofErr w:type="spellStart"/>
            <w:r w:rsidR="008903D5" w:rsidRPr="00F1348A">
              <w:rPr>
                <w:rFonts w:ascii="Arial Unicode" w:hAnsi="Arial Unicode"/>
                <w:sz w:val="10"/>
                <w:szCs w:val="10"/>
              </w:rPr>
              <w:t>предметов</w:t>
            </w:r>
            <w:proofErr w:type="spellEnd"/>
          </w:p>
        </w:tc>
      </w:tr>
      <w:tr w:rsidR="00C620D3" w:rsidRPr="00062FEB" w14:paraId="1A37A4CF" w14:textId="77777777" w:rsidTr="007C5370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8FCE" w14:textId="1253511E" w:rsidR="00C620D3" w:rsidRPr="003F4B5F" w:rsidRDefault="00C620D3" w:rsidP="00C620D3">
            <w:pPr>
              <w:jc w:val="center"/>
              <w:rPr>
                <w:rFonts w:ascii="Arial Unicode" w:hAnsi="Arial Unicode"/>
                <w:bCs/>
                <w:color w:val="FF0000"/>
                <w:sz w:val="18"/>
                <w:szCs w:val="18"/>
              </w:rPr>
            </w:pPr>
            <w:r w:rsidRPr="003F4B5F">
              <w:rPr>
                <w:rFonts w:ascii="Arial Unicode" w:hAnsi="Arial Unicode"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275" w14:textId="41552715" w:rsidR="00C620D3" w:rsidRPr="00F1348A" w:rsidRDefault="00C620D3" w:rsidP="00C620D3">
            <w:pPr>
              <w:jc w:val="center"/>
              <w:rPr>
                <w:rFonts w:ascii="Arial Unicode" w:hAnsi="Arial Unicode"/>
                <w:bCs/>
                <w:sz w:val="14"/>
                <w:szCs w:val="14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33691421</w:t>
            </w:r>
            <w:r w:rsidRPr="003F4B5F">
              <w:rPr>
                <w:rFonts w:asciiTheme="minorHAnsi" w:hAnsiTheme="minorHAnsi" w:cs="Arial CYR"/>
                <w:sz w:val="16"/>
                <w:szCs w:val="16"/>
                <w:lang w:val="hy-AM"/>
              </w:rPr>
              <w:t>/503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4D6E" w14:textId="519DDEF7" w:rsidR="00C620D3" w:rsidRPr="00F1348A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LD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Лизирующий</w:t>
            </w:r>
            <w:proofErr w:type="spell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раствор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303A" w14:textId="77777777" w:rsidR="00C620D3" w:rsidRPr="00F1348A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4EA" w14:textId="2A0945A1" w:rsidR="00C620D3" w:rsidRPr="005D79D8" w:rsidRDefault="00C620D3" w:rsidP="00C620D3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Раствор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LD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Lysing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предназначен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автоматического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гематологического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анализатора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MINDRAY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BC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700.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Формат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1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литр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Поставщик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должен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иметь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специалистов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имеющих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лицензию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которые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обеспечат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разрешение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проблем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приобретенным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товаром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соответствии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рекомендациями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предоставленными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компанией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производителем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0172" w14:textId="48F64606" w:rsidR="00C620D3" w:rsidRPr="000E7D28" w:rsidRDefault="00C620D3" w:rsidP="00C620D3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1AE0" w14:textId="77777777" w:rsidR="00C620D3" w:rsidRPr="000E7D28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E083" w14:textId="77777777" w:rsidR="00C620D3" w:rsidRPr="000E7D28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D2F6" w14:textId="4EB6E611" w:rsidR="00C620D3" w:rsidRPr="009412AE" w:rsidRDefault="00C620D3" w:rsidP="00C620D3">
            <w:pPr>
              <w:jc w:val="center"/>
              <w:rPr>
                <w:rFonts w:ascii="Arial Unicode" w:hAnsi="Arial Unicode" w:cs="Arial"/>
                <w:sz w:val="14"/>
                <w:szCs w:val="14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0B3E" w14:textId="27157BEE" w:rsidR="00C620D3" w:rsidRPr="00F1348A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Гюмри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4E99" w14:textId="7DD21B9A" w:rsidR="00C620D3" w:rsidRPr="009412AE" w:rsidRDefault="00C620D3" w:rsidP="00C620D3">
            <w:pPr>
              <w:jc w:val="center"/>
              <w:rPr>
                <w:rFonts w:ascii="Arial Unicode" w:hAnsi="Arial Unicode"/>
                <w:sz w:val="10"/>
                <w:szCs w:val="10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F80DD5" w14:textId="5D73CCEA" w:rsidR="00C620D3" w:rsidRPr="00F1348A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E44784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620D3" w:rsidRPr="00FA0051" w14:paraId="53B79FDA" w14:textId="77777777" w:rsidTr="000E7D28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76DD" w14:textId="5145B366" w:rsidR="00C620D3" w:rsidRPr="00C620D3" w:rsidRDefault="00C620D3" w:rsidP="00C620D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D4B4" w14:textId="1274CF03" w:rsidR="00C620D3" w:rsidRPr="00FA0051" w:rsidRDefault="00C620D3" w:rsidP="00C620D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33691421</w:t>
            </w:r>
            <w:r w:rsidRPr="003F4B5F">
              <w:rPr>
                <w:rFonts w:asciiTheme="minorHAnsi" w:hAnsiTheme="minorHAnsi" w:cs="Arial CYR"/>
                <w:sz w:val="16"/>
                <w:szCs w:val="16"/>
                <w:lang w:val="hy-AM"/>
              </w:rPr>
              <w:t>/504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BDC1" w14:textId="3E9EC267" w:rsidR="00C620D3" w:rsidRPr="00FA0051" w:rsidRDefault="00C620D3" w:rsidP="00C620D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LH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Лизирующий</w:t>
            </w:r>
            <w:proofErr w:type="spell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раствор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7014" w14:textId="77777777" w:rsidR="00C620D3" w:rsidRPr="00FA0051" w:rsidRDefault="00C620D3" w:rsidP="00C620D3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7660" w14:textId="6B94B4CB" w:rsidR="00C620D3" w:rsidRPr="000E7D28" w:rsidRDefault="00C620D3" w:rsidP="00C620D3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Раствор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LH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Lysing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предназначен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автоматического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гематологического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анализатора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MINDRAY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BC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700.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Формат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1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литр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Поставщик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должен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иметь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специалистов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имеющих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лицензию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которые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обеспечат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решение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проблем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приобретенным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товаром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соответствии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рекомендациями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02CF" w14:textId="42E8C59C" w:rsidR="00C620D3" w:rsidRPr="00FA0051" w:rsidRDefault="00C620D3" w:rsidP="00C620D3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B969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AE82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A85D" w14:textId="76F1C0DE" w:rsidR="00C620D3" w:rsidRPr="009412AE" w:rsidRDefault="00C620D3" w:rsidP="00C620D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CA48" w14:textId="338104A1" w:rsidR="00C620D3" w:rsidRPr="004D3EED" w:rsidRDefault="00C620D3" w:rsidP="00C620D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B6395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0579" w14:textId="779B5141" w:rsidR="00C620D3" w:rsidRPr="009412AE" w:rsidRDefault="00C620D3" w:rsidP="00C620D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5D9FBA36" w14:textId="1C89105E" w:rsidR="00C620D3" w:rsidRPr="00FA0051" w:rsidRDefault="00C620D3" w:rsidP="00C620D3">
            <w:pPr>
              <w:jc w:val="center"/>
              <w:rPr>
                <w:rFonts w:ascii="Arial Unicode" w:hAnsi="Arial Unicode"/>
                <w:bCs/>
                <w:sz w:val="16"/>
                <w:szCs w:val="16"/>
                <w:lang w:val="ru-RU"/>
              </w:rPr>
            </w:pPr>
            <w:r w:rsidRPr="00E44784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620D3" w:rsidRPr="00FA0051" w14:paraId="7438FB35" w14:textId="77777777" w:rsidTr="000E7D28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475D" w14:textId="76AFED0C" w:rsidR="00C620D3" w:rsidRPr="00C620D3" w:rsidRDefault="00C620D3" w:rsidP="00C620D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C16F" w14:textId="0CC9705A" w:rsidR="00C620D3" w:rsidRDefault="00C620D3" w:rsidP="00C620D3">
            <w:pPr>
              <w:jc w:val="center"/>
              <w:rPr>
                <w:rFonts w:ascii="Arial Armenian" w:hAnsi="Arial Armenian" w:cs="Arial CYR"/>
                <w:sz w:val="18"/>
                <w:szCs w:val="18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33691167</w:t>
            </w:r>
            <w:r w:rsidRPr="003F4B5F">
              <w:rPr>
                <w:rFonts w:asciiTheme="minorHAnsi" w:hAnsiTheme="minorHAnsi" w:cs="Arial CYR"/>
                <w:sz w:val="16"/>
                <w:szCs w:val="16"/>
                <w:lang w:val="hy-AM"/>
              </w:rPr>
              <w:t>/502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828A" w14:textId="4895C95A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6D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контроль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98FD" w14:textId="77777777" w:rsidR="00C620D3" w:rsidRPr="00FA0051" w:rsidRDefault="00C620D3" w:rsidP="00C620D3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E5DF" w14:textId="355A4E20" w:rsidR="00C620D3" w:rsidRPr="000E7D28" w:rsidRDefault="00C620D3" w:rsidP="00C620D3">
            <w:pPr>
              <w:shd w:val="clear" w:color="auto" w:fill="FFFFFF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Уровень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контроля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1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автоматического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гематологического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анализатора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MINDRAY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серии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BC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700.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Формат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3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x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4,5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мл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Поставщик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должен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иметь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специалистов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имеющих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лицензию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которые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обеспечат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разрешение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проблем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приобретенным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товаром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соответствии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рекомендациями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6C2F" w14:textId="6473DF97" w:rsidR="00C620D3" w:rsidRDefault="00C620D3" w:rsidP="00C620D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E8D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AB25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6EB4" w14:textId="4C558603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B514" w14:textId="0802F8FC" w:rsidR="00C620D3" w:rsidRPr="008B6395" w:rsidRDefault="00C620D3" w:rsidP="00C620D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B6395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70E4" w14:textId="7516917E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26DFD69D" w14:textId="7DD88695" w:rsidR="00C620D3" w:rsidRPr="00E44784" w:rsidRDefault="00C620D3" w:rsidP="00C620D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E44784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620D3" w:rsidRPr="00FA0051" w14:paraId="0A909FC2" w14:textId="77777777" w:rsidTr="000E7D28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4027" w14:textId="5625ED5A" w:rsidR="00C620D3" w:rsidRPr="00C620D3" w:rsidRDefault="00C620D3" w:rsidP="00C620D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E50C" w14:textId="2B24EBEA" w:rsidR="00C620D3" w:rsidRDefault="00C620D3" w:rsidP="00C620D3">
            <w:pPr>
              <w:jc w:val="center"/>
              <w:rPr>
                <w:rFonts w:ascii="Arial Armenian" w:hAnsi="Arial Armenian" w:cs="Arial CYR"/>
                <w:sz w:val="18"/>
                <w:szCs w:val="18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33691421</w:t>
            </w:r>
            <w:r w:rsidRPr="003F4B5F">
              <w:rPr>
                <w:rFonts w:asciiTheme="minorHAnsi" w:hAnsiTheme="minorHAnsi" w:cs="Arial CYR"/>
                <w:sz w:val="16"/>
                <w:szCs w:val="16"/>
                <w:lang w:val="hy-AM"/>
              </w:rPr>
              <w:t>/506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BEC7" w14:textId="58D6DF6A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Чистящий</w:t>
            </w:r>
            <w:proofErr w:type="spell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раствор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7B5D" w14:textId="77777777" w:rsidR="00C620D3" w:rsidRPr="00FA0051" w:rsidRDefault="00C620D3" w:rsidP="00C620D3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528F" w14:textId="4645D65A" w:rsidR="00C620D3" w:rsidRPr="000E7D28" w:rsidRDefault="00C620D3" w:rsidP="00C620D3">
            <w:pPr>
              <w:shd w:val="clear" w:color="auto" w:fill="FFFFFF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Разработано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автоматического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гематологического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анализатора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MINDRAY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BC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700.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Формат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50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миллилитров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Поставщик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должен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lastRenderedPageBreak/>
              <w:t>иметь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специалистов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имеющих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лицензию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которые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обеспечат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решение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проблем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приобретенным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товаром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соответствии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рекомендациями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предоставленными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компанией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производителем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257F" w14:textId="003D034E" w:rsidR="00C620D3" w:rsidRDefault="00C620D3" w:rsidP="00C620D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lastRenderedPageBreak/>
              <w:t>литр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420B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6FB9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C9E0" w14:textId="3FB47B30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5CA9" w14:textId="09E6AE98" w:rsidR="00C620D3" w:rsidRPr="008B6395" w:rsidRDefault="00C620D3" w:rsidP="00C620D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B6395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8167" w14:textId="71C4AA06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34" w:type="dxa"/>
            <w:vAlign w:val="center"/>
          </w:tcPr>
          <w:p w14:paraId="0F3F4D99" w14:textId="20BB99D9" w:rsidR="00C620D3" w:rsidRPr="00E44784" w:rsidRDefault="00C620D3" w:rsidP="00C620D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E44784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620D3" w:rsidRPr="00FA0051" w14:paraId="2FCB7EA0" w14:textId="77777777" w:rsidTr="00B554FE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A56D" w14:textId="5809E270" w:rsidR="00C620D3" w:rsidRPr="00C620D3" w:rsidRDefault="00C620D3" w:rsidP="00C620D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FF64" w14:textId="0AAB0B19" w:rsidR="00C620D3" w:rsidRDefault="00C620D3" w:rsidP="00C620D3">
            <w:pPr>
              <w:jc w:val="center"/>
              <w:rPr>
                <w:rFonts w:ascii="Arial Armenian" w:hAnsi="Arial Armenian" w:cs="Arial CYR"/>
                <w:sz w:val="18"/>
                <w:szCs w:val="18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33691421</w:t>
            </w:r>
            <w:r>
              <w:rPr>
                <w:rFonts w:asciiTheme="minorHAnsi" w:hAnsiTheme="minorHAnsi" w:cs="Arial CYR"/>
                <w:sz w:val="16"/>
                <w:szCs w:val="16"/>
                <w:lang w:val="hy-AM"/>
              </w:rPr>
              <w:t>/502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9365" w14:textId="4F63A0CF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Разбавляющий</w:t>
            </w:r>
            <w:proofErr w:type="spell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раствор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4B08" w14:textId="77777777" w:rsidR="00C620D3" w:rsidRPr="00FA0051" w:rsidRDefault="00C620D3" w:rsidP="00C620D3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345F" w14:textId="3C1CF3F3" w:rsidR="00C620D3" w:rsidRPr="000E7D28" w:rsidRDefault="00C620D3" w:rsidP="00C620D3">
            <w:pPr>
              <w:shd w:val="clear" w:color="auto" w:fill="FFFFFF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Раствор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разбавитель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предназначенный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автоматического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гематологического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анализатора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MINDRAY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серии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BC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700.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Формат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20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литров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Поставщик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должен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иметь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специалистов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имеющих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лицензию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которые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обеспечат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разрешение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проблем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приобретенным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товаром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соответствии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рекомендациями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D868" w14:textId="3DC78772" w:rsidR="00C620D3" w:rsidRDefault="00C620D3" w:rsidP="00C620D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FAF4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2F12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8381" w14:textId="2AA3F5E9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CE04" w14:textId="6F1DA8C9" w:rsidR="00C620D3" w:rsidRPr="008B6395" w:rsidRDefault="00C620D3" w:rsidP="00C620D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B6395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6DB6" w14:textId="5FE10940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134" w:type="dxa"/>
            <w:vAlign w:val="center"/>
          </w:tcPr>
          <w:p w14:paraId="41889511" w14:textId="572CBB2F" w:rsidR="00C620D3" w:rsidRPr="00E44784" w:rsidRDefault="00C620D3" w:rsidP="00C620D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E44784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620D3" w:rsidRPr="00FA0051" w14:paraId="31A77C38" w14:textId="77777777" w:rsidTr="00F735F1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E771" w14:textId="218EECA6" w:rsidR="00C620D3" w:rsidRPr="00C620D3" w:rsidRDefault="00C620D3" w:rsidP="00C620D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C248" w14:textId="406EEA38" w:rsidR="00C620D3" w:rsidRDefault="00C620D3" w:rsidP="00C620D3">
            <w:pPr>
              <w:jc w:val="center"/>
              <w:rPr>
                <w:rFonts w:ascii="Arial Armenian" w:hAnsi="Arial Armenian" w:cs="Arial CYR"/>
                <w:sz w:val="18"/>
                <w:szCs w:val="18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33691167</w:t>
            </w:r>
            <w:r>
              <w:rPr>
                <w:rFonts w:asciiTheme="minorHAnsi" w:hAnsiTheme="minorHAnsi" w:cs="Arial CYR"/>
                <w:sz w:val="16"/>
                <w:szCs w:val="16"/>
                <w:lang w:val="hy-AM"/>
              </w:rPr>
              <w:t>/501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EAAC" w14:textId="1C6E20DB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CYR"/>
                <w:color w:val="000000"/>
                <w:sz w:val="16"/>
                <w:szCs w:val="16"/>
              </w:rPr>
              <w:t xml:space="preserve">FD DYE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Красящий</w:t>
            </w:r>
            <w:proofErr w:type="spellEnd"/>
            <w:r>
              <w:rPr>
                <w:rFonts w:ascii="Arial LatRus" w:hAnsi="Arial LatRus" w:cs="Arial CYR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раствор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89E5" w14:textId="77777777" w:rsidR="00C620D3" w:rsidRPr="00FA0051" w:rsidRDefault="00C620D3" w:rsidP="00C620D3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05FC" w14:textId="47EF3F7C" w:rsidR="00C620D3" w:rsidRPr="000E7D28" w:rsidRDefault="00C620D3" w:rsidP="00C620D3">
            <w:pPr>
              <w:shd w:val="clear" w:color="auto" w:fill="FFFFFF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Раствор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красителя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LatRus" w:hAnsi="Arial LatRus" w:cs="Arial CYR"/>
                <w:color w:val="000000"/>
                <w:sz w:val="16"/>
                <w:szCs w:val="16"/>
              </w:rPr>
              <w:t>FD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LatRus" w:hAnsi="Arial LatRus" w:cs="Arial CYR"/>
                <w:color w:val="000000"/>
                <w:sz w:val="16"/>
                <w:szCs w:val="16"/>
              </w:rPr>
              <w:t>Dye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предназначенный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для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автоматического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гематологического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анализатора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LatRus" w:hAnsi="Arial LatRus" w:cs="Arial CYR"/>
                <w:color w:val="000000"/>
                <w:sz w:val="16"/>
                <w:szCs w:val="16"/>
              </w:rPr>
              <w:t>MINDRAY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LatRus" w:hAnsi="Arial LatRus" w:cs="Arial CYR"/>
                <w:color w:val="000000"/>
                <w:sz w:val="16"/>
                <w:szCs w:val="16"/>
              </w:rPr>
              <w:t>BC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700.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Формат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12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миллилитров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Поставщик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должен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иметь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специалистов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имеющих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лицензию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которые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обеспечат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решение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проблем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приобретенным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товаром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в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соответствии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рекомендациями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LatRus" w:hAnsi="Arial LatRus" w:cs="Arial CYR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6EB0" w14:textId="40634E4A" w:rsidR="00C620D3" w:rsidRDefault="00C620D3" w:rsidP="00C620D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мл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1D1F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F72A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FC58" w14:textId="3CBF4958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9FFF" w14:textId="116D945B" w:rsidR="00C620D3" w:rsidRPr="008B6395" w:rsidRDefault="00C620D3" w:rsidP="00C620D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B6395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E649" w14:textId="33E1234D" w:rsidR="00C620D3" w:rsidRDefault="00C620D3" w:rsidP="00C620D3">
            <w:pPr>
              <w:jc w:val="center"/>
              <w:rPr>
                <w:rFonts w:ascii="Arial Armenian" w:hAnsi="Arial Armenian" w:cs="Arial CYR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CYR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1134" w:type="dxa"/>
            <w:vAlign w:val="center"/>
          </w:tcPr>
          <w:p w14:paraId="33BB4088" w14:textId="5F141C4F" w:rsidR="00C620D3" w:rsidRPr="00E44784" w:rsidRDefault="00C620D3" w:rsidP="00C620D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E44784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  <w:tr w:rsidR="00C620D3" w:rsidRPr="00FA0051" w14:paraId="5F762200" w14:textId="77777777" w:rsidTr="000E7D28">
        <w:trPr>
          <w:trHeight w:val="246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56A5" w14:textId="5BCDB4EB" w:rsidR="00C620D3" w:rsidRPr="003F4B5F" w:rsidRDefault="00C620D3" w:rsidP="00C620D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BE39" w14:textId="2B388155" w:rsidR="00C620D3" w:rsidRDefault="00C620D3" w:rsidP="00C620D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F4B5F">
              <w:rPr>
                <w:rFonts w:ascii="Arial Armenian" w:hAnsi="Arial Armenian" w:cs="Arial CYR"/>
                <w:sz w:val="16"/>
                <w:szCs w:val="16"/>
              </w:rPr>
              <w:t>33691421</w:t>
            </w:r>
            <w:r>
              <w:rPr>
                <w:rFonts w:asciiTheme="minorHAnsi" w:hAnsiTheme="minorHAnsi" w:cs="Arial CYR"/>
                <w:sz w:val="16"/>
                <w:szCs w:val="16"/>
                <w:lang w:val="hy-AM"/>
              </w:rPr>
              <w:t>/505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7916" w14:textId="2E64EBCB" w:rsidR="00C620D3" w:rsidRPr="009412AE" w:rsidRDefault="00C620D3" w:rsidP="00C620D3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Раствор</w:t>
            </w:r>
            <w:proofErr w:type="spellEnd"/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 xml:space="preserve"> ENA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F584" w14:textId="77777777" w:rsidR="00C620D3" w:rsidRPr="00FA0051" w:rsidRDefault="00C620D3" w:rsidP="00C620D3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AF74" w14:textId="2A30DC07" w:rsidR="00C620D3" w:rsidRPr="000E7D28" w:rsidRDefault="00C620D3" w:rsidP="00C620D3">
            <w:pPr>
              <w:shd w:val="clear" w:color="auto" w:fill="FFFFFF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Раствор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ENA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предназначенный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автоматического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гематологического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анализатора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MINDRAY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BC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700.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Формат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1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литр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.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Поставщик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должен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иметь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специалистов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имеющих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лицензию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которые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обеспечат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разрешение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проблем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приобретенным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товаром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установленном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порядке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,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в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соответствии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с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рекомендациями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 xml:space="preserve"> 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компании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-</w:t>
            </w:r>
            <w:r w:rsidRPr="000E7D28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производителя</w:t>
            </w:r>
            <w:r w:rsidRPr="000E7D28">
              <w:rPr>
                <w:rFonts w:ascii="Arial Armenian" w:hAnsi="Arial Armenian" w:cs="Arial CYR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E191" w14:textId="538568C2" w:rsidR="00C620D3" w:rsidRPr="000E7D28" w:rsidRDefault="00C620D3" w:rsidP="00C620D3">
            <w:pPr>
              <w:jc w:val="center"/>
              <w:rPr>
                <w:rFonts w:ascii="Arial Unicode" w:hAnsi="Arial Unicode" w:cs="Arial"/>
                <w:sz w:val="14"/>
                <w:szCs w:val="14"/>
                <w:lang w:val="ru-RU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литр</w:t>
            </w:r>
            <w:proofErr w:type="spellEnd"/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24C9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F3D6" w14:textId="77777777" w:rsidR="00C620D3" w:rsidRPr="00FA0051" w:rsidRDefault="00C620D3" w:rsidP="00C620D3">
            <w:pPr>
              <w:jc w:val="center"/>
              <w:rPr>
                <w:rFonts w:ascii="Arial Unicode" w:hAnsi="Arial Unicode"/>
                <w:sz w:val="14"/>
                <w:szCs w:val="14"/>
                <w:lang w:val="ru-RU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10CA" w14:textId="5EA57948" w:rsidR="00C620D3" w:rsidRDefault="00C620D3" w:rsidP="00C620D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EA21" w14:textId="39781B10" w:rsidR="00C620D3" w:rsidRPr="008B6395" w:rsidRDefault="00C620D3" w:rsidP="00C620D3">
            <w:pPr>
              <w:pStyle w:val="HTML"/>
              <w:shd w:val="clear" w:color="auto" w:fill="F8F9FA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B6395">
              <w:rPr>
                <w:rFonts w:ascii="GHEA Grapalat" w:hAnsi="GHEA Grapalat"/>
                <w:sz w:val="16"/>
                <w:szCs w:val="16"/>
              </w:rPr>
              <w:t xml:space="preserve">Гюмри </w:t>
            </w:r>
            <w:proofErr w:type="spellStart"/>
            <w:r w:rsidRPr="008B6395">
              <w:rPr>
                <w:rFonts w:ascii="GHEA Grapalat" w:hAnsi="GHEA Grapalat"/>
                <w:sz w:val="16"/>
                <w:szCs w:val="16"/>
              </w:rPr>
              <w:t>Мазманян</w:t>
            </w:r>
            <w:proofErr w:type="spellEnd"/>
            <w:r w:rsidRPr="008B6395">
              <w:rPr>
                <w:rFonts w:ascii="GHEA Grapalat" w:hAnsi="GHEA Grapalat"/>
                <w:sz w:val="16"/>
                <w:szCs w:val="16"/>
              </w:rPr>
              <w:t xml:space="preserve">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B82C" w14:textId="2390AAFB" w:rsidR="00C620D3" w:rsidRDefault="00C620D3" w:rsidP="00C620D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Arial Armenian" w:hAnsi="Arial Armenian" w:cs="Arial CYR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14:paraId="07B25511" w14:textId="05842223" w:rsidR="00C620D3" w:rsidRPr="00E44784" w:rsidRDefault="00C620D3" w:rsidP="00C620D3">
            <w:pPr>
              <w:jc w:val="center"/>
              <w:rPr>
                <w:rFonts w:ascii="Arial Unicode" w:hAnsi="Arial Unicode"/>
                <w:bCs/>
                <w:sz w:val="16"/>
                <w:szCs w:val="16"/>
              </w:rPr>
            </w:pPr>
            <w:r w:rsidRPr="00E44784">
              <w:rPr>
                <w:rFonts w:ascii="Arial Unicode" w:hAnsi="Arial Unicode"/>
                <w:bCs/>
                <w:sz w:val="16"/>
                <w:szCs w:val="16"/>
              </w:rPr>
              <w:t>25.12.2026</w:t>
            </w:r>
          </w:p>
        </w:tc>
      </w:tr>
    </w:tbl>
    <w:p w14:paraId="24F8DBD2" w14:textId="77777777" w:rsidR="0001432E" w:rsidRDefault="0001432E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  <w:r w:rsidRPr="0001432E">
        <w:rPr>
          <w:rFonts w:ascii="GHEA Grapalat" w:hAnsi="GHEA Grapalat"/>
          <w:b/>
          <w:sz w:val="20"/>
          <w:szCs w:val="20"/>
          <w:lang w:val="ru-RU"/>
        </w:rPr>
        <w:t xml:space="preserve">     </w:t>
      </w:r>
      <w:r w:rsidRPr="0001432E">
        <w:rPr>
          <w:rFonts w:ascii="GHEA Grapalat" w:hAnsi="GHEA Grapalat"/>
          <w:b/>
          <w:sz w:val="20"/>
          <w:szCs w:val="20"/>
          <w:lang w:val="hy-AM"/>
        </w:rPr>
        <w:t>*** Если договор заключается на основании части 6 статьи 15 Закона РА «О закупках», то отсчет срока в графе определяется в календарных днях, при</w:t>
      </w:r>
    </w:p>
    <w:p w14:paraId="7E9AFCC7" w14:textId="1520C381" w:rsidR="0075745B" w:rsidRDefault="0001432E" w:rsidP="0075745B">
      <w:pPr>
        <w:tabs>
          <w:tab w:val="left" w:pos="990"/>
        </w:tabs>
        <w:rPr>
          <w:rFonts w:ascii="GHEA Grapalat" w:hAnsi="GHEA Grapalat"/>
          <w:b/>
          <w:sz w:val="20"/>
          <w:szCs w:val="20"/>
          <w:lang w:val="hy-AM"/>
        </w:rPr>
      </w:pPr>
      <w:r w:rsidRPr="0001432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01432E">
        <w:rPr>
          <w:rFonts w:ascii="GHEA Grapalat" w:hAnsi="GHEA Grapalat"/>
          <w:b/>
          <w:sz w:val="20"/>
          <w:szCs w:val="20"/>
          <w:lang w:val="ru-RU"/>
        </w:rPr>
        <w:t xml:space="preserve">     </w:t>
      </w:r>
      <w:r w:rsidRPr="0001432E">
        <w:rPr>
          <w:rFonts w:ascii="GHEA Grapalat" w:hAnsi="GHEA Grapalat"/>
          <w:b/>
          <w:sz w:val="20"/>
          <w:szCs w:val="20"/>
          <w:lang w:val="hy-AM"/>
        </w:rPr>
        <w:t>этом отсчет производится с даты вступления в силу заключенного между сторонами соглашения, если предусмотрены финансовые ресурсы.</w:t>
      </w:r>
    </w:p>
    <w:p w14:paraId="3A0C5A7B" w14:textId="0B37D6EC" w:rsidR="0075745B" w:rsidRPr="0075745B" w:rsidRDefault="0001432E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01432E">
        <w:rPr>
          <w:rFonts w:ascii="GHEA Grapalat" w:hAnsi="GHEA Grapalat"/>
          <w:b/>
          <w:color w:val="FF0000"/>
          <w:sz w:val="20"/>
          <w:szCs w:val="20"/>
          <w:lang w:val="ru-RU"/>
        </w:rPr>
        <w:t xml:space="preserve">   </w:t>
      </w:r>
      <w:r w:rsidR="0075745B" w:rsidRPr="0075745B">
        <w:rPr>
          <w:rFonts w:ascii="GHEA Grapalat" w:hAnsi="GHEA Grapalat"/>
          <w:b/>
          <w:color w:val="FF0000"/>
          <w:sz w:val="20"/>
          <w:szCs w:val="20"/>
          <w:lang w:val="hy-AM"/>
        </w:rPr>
        <w:t>Внимание:</w:t>
      </w:r>
    </w:p>
    <w:p w14:paraId="4E5F971F" w14:textId="53974C51" w:rsidR="0075745B" w:rsidRDefault="0001432E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  <w:r w:rsidRPr="0001432E">
        <w:rPr>
          <w:rFonts w:ascii="GHEA Grapalat" w:hAnsi="GHEA Grapalat"/>
          <w:b/>
          <w:color w:val="FF0000"/>
          <w:sz w:val="20"/>
          <w:szCs w:val="20"/>
          <w:lang w:val="ru-RU"/>
        </w:rPr>
        <w:t xml:space="preserve">   </w:t>
      </w:r>
      <w:r w:rsidR="00C620D3" w:rsidRPr="00C620D3">
        <w:rPr>
          <w:rFonts w:ascii="GHEA Grapalat" w:hAnsi="GHEA Grapalat"/>
          <w:b/>
          <w:color w:val="FF0000"/>
          <w:sz w:val="20"/>
          <w:szCs w:val="20"/>
          <w:lang w:val="hy-AM"/>
        </w:rPr>
        <w:t>Лабораторные материалы в представленных дозах необходимо доставить в поликлинику (Гюмри, Мазманян 3).</w:t>
      </w:r>
    </w:p>
    <w:p w14:paraId="6E57ABC5" w14:textId="77777777" w:rsidR="005632DF" w:rsidRDefault="005632DF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75745B" w:rsidRPr="006801CB" w14:paraId="72E1E9A7" w14:textId="77777777" w:rsidTr="00B4574E">
        <w:trPr>
          <w:jc w:val="center"/>
        </w:trPr>
        <w:tc>
          <w:tcPr>
            <w:tcW w:w="4536" w:type="dxa"/>
          </w:tcPr>
          <w:p w14:paraId="0EC78451" w14:textId="77777777" w:rsidR="0075745B" w:rsidRPr="00B138F3" w:rsidRDefault="0075745B" w:rsidP="0075745B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lastRenderedPageBreak/>
              <w:t>ПОКУПАТЕЛЬ</w:t>
            </w:r>
          </w:p>
          <w:p w14:paraId="172BCAD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</w:p>
          <w:p w14:paraId="0610F1B9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5315FD5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0DA559EA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1B770EEC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14:paraId="41842DF4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______________________</w:t>
            </w:r>
          </w:p>
          <w:p w14:paraId="06E3C8A7" w14:textId="77777777" w:rsidR="0075745B" w:rsidRPr="00B138F3" w:rsidRDefault="0075745B" w:rsidP="00B4574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3C7F18A9" w14:textId="5FCDAFD7" w:rsidR="0075745B" w:rsidRPr="006801CB" w:rsidRDefault="0075745B" w:rsidP="0075745B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14:paraId="4BDA3F9F" w14:textId="77777777" w:rsidR="0075745B" w:rsidRPr="0075745B" w:rsidRDefault="0075745B" w:rsidP="0075745B">
      <w:pPr>
        <w:tabs>
          <w:tab w:val="left" w:pos="990"/>
        </w:tabs>
        <w:rPr>
          <w:rFonts w:ascii="GHEA Grapalat" w:hAnsi="GHEA Grapalat"/>
          <w:b/>
          <w:color w:val="FF0000"/>
          <w:sz w:val="20"/>
          <w:szCs w:val="20"/>
          <w:lang w:val="hy-AM"/>
        </w:rPr>
      </w:pPr>
    </w:p>
    <w:sectPr w:rsidR="0075745B" w:rsidRPr="0075745B" w:rsidSect="008D5D29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ohit Devanagari">
    <w:altName w:val="Times New Roman"/>
    <w:charset w:val="00"/>
    <w:family w:val="auto"/>
    <w:pitch w:val="default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hy-AM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"/>
      <w:lvlJc w:val="left"/>
      <w:pPr>
        <w:tabs>
          <w:tab w:val="num" w:pos="0"/>
        </w:tabs>
        <w:ind w:left="108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788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96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04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12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ascii="GHEA Grapalat" w:hAnsi="GHEA Grapalat" w:cs="GHEA Grapalat" w:hint="default"/>
        <w:sz w:val="18"/>
        <w:szCs w:val="18"/>
        <w:lang w:val="pt-BR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688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ascii="GHEA Grapalat" w:hAnsi="GHEA Grapalat" w:cs="GHEA Grapalat" w:hint="default"/>
        <w:sz w:val="18"/>
        <w:szCs w:val="18"/>
        <w:lang w:val="pt-BR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464" w:hanging="1800"/>
      </w:pPr>
      <w:rPr>
        <w:rFonts w:ascii="GHEA Grapalat" w:hAnsi="GHEA Grapalat" w:cs="GHEA Grapalat" w:hint="default"/>
        <w:sz w:val="18"/>
        <w:szCs w:val="18"/>
        <w:lang w:val="pt-BR"/>
      </w:rPr>
    </w:lvl>
  </w:abstractNum>
  <w:abstractNum w:abstractNumId="3" w15:restartNumberingAfterBreak="0">
    <w:nsid w:val="00000005"/>
    <w:multiLevelType w:val="multi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5" w:hanging="360"/>
      </w:pPr>
      <w:rPr>
        <w:rFonts w:ascii="GHEA Grapalat" w:hAnsi="GHEA Grapalat" w:cs="Arial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0" w:hanging="720"/>
      </w:pPr>
      <w:rPr>
        <w:rFonts w:cs="Arial"/>
        <w:b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15" w:hanging="720"/>
      </w:pPr>
      <w:rPr>
        <w:rFonts w:cs="Arial"/>
        <w:b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  <w:rPr>
        <w:rFonts w:cs="Arial"/>
        <w:b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65" w:hanging="1080"/>
      </w:pPr>
      <w:rPr>
        <w:rFonts w:cs="Arial"/>
        <w:b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70" w:hanging="1440"/>
      </w:pPr>
      <w:rPr>
        <w:rFonts w:cs="Arial"/>
        <w:b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15" w:hanging="1440"/>
      </w:pPr>
      <w:rPr>
        <w:rFonts w:cs="Arial"/>
        <w:b w:val="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20" w:hanging="1800"/>
      </w:pPr>
      <w:rPr>
        <w:rFonts w:cs="Arial"/>
        <w:b w:val="0"/>
        <w:sz w:val="24"/>
      </w:rPr>
    </w:lvl>
  </w:abstractNum>
  <w:abstractNum w:abstractNumId="4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GHEA Grapalat"/>
        <w:lang w:val="pt-BR"/>
      </w:rPr>
    </w:lvl>
  </w:abstractNum>
  <w:abstractNum w:abstractNumId="5" w15:restartNumberingAfterBreak="0">
    <w:nsid w:val="2D37542E"/>
    <w:multiLevelType w:val="hybridMultilevel"/>
    <w:tmpl w:val="82DCA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339D7"/>
    <w:multiLevelType w:val="hybridMultilevel"/>
    <w:tmpl w:val="6EC61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C293B"/>
    <w:multiLevelType w:val="hybridMultilevel"/>
    <w:tmpl w:val="885816E2"/>
    <w:lvl w:ilvl="0" w:tplc="300225EC">
      <w:start w:val="1"/>
      <w:numFmt w:val="decimal"/>
      <w:pStyle w:val="FRS-NumberList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B088CEF2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AC"/>
    <w:rsid w:val="000102BE"/>
    <w:rsid w:val="0001350B"/>
    <w:rsid w:val="0001432E"/>
    <w:rsid w:val="00020535"/>
    <w:rsid w:val="00021FB5"/>
    <w:rsid w:val="000308BE"/>
    <w:rsid w:val="00037F0F"/>
    <w:rsid w:val="0004637D"/>
    <w:rsid w:val="00062FEB"/>
    <w:rsid w:val="00063147"/>
    <w:rsid w:val="00070665"/>
    <w:rsid w:val="0007182F"/>
    <w:rsid w:val="00075E69"/>
    <w:rsid w:val="000838D9"/>
    <w:rsid w:val="00087E7B"/>
    <w:rsid w:val="000A27E6"/>
    <w:rsid w:val="000A341B"/>
    <w:rsid w:val="000A7327"/>
    <w:rsid w:val="000B0AA1"/>
    <w:rsid w:val="000C033A"/>
    <w:rsid w:val="000E0AEE"/>
    <w:rsid w:val="000E5B99"/>
    <w:rsid w:val="000E7D28"/>
    <w:rsid w:val="000E7D5F"/>
    <w:rsid w:val="000F0AB5"/>
    <w:rsid w:val="000F1557"/>
    <w:rsid w:val="000F1947"/>
    <w:rsid w:val="001003B9"/>
    <w:rsid w:val="00102143"/>
    <w:rsid w:val="0010330F"/>
    <w:rsid w:val="00103CBE"/>
    <w:rsid w:val="0011399C"/>
    <w:rsid w:val="00114A16"/>
    <w:rsid w:val="001171CA"/>
    <w:rsid w:val="001174BC"/>
    <w:rsid w:val="00117EE1"/>
    <w:rsid w:val="0012425C"/>
    <w:rsid w:val="00127ADD"/>
    <w:rsid w:val="00135D7D"/>
    <w:rsid w:val="00137CDF"/>
    <w:rsid w:val="001572DC"/>
    <w:rsid w:val="00162C1D"/>
    <w:rsid w:val="00181877"/>
    <w:rsid w:val="00192968"/>
    <w:rsid w:val="00192B3A"/>
    <w:rsid w:val="00192CB0"/>
    <w:rsid w:val="001A52B1"/>
    <w:rsid w:val="001B01CC"/>
    <w:rsid w:val="001C7118"/>
    <w:rsid w:val="001D14CA"/>
    <w:rsid w:val="001D5B24"/>
    <w:rsid w:val="001E1DA1"/>
    <w:rsid w:val="001E1E10"/>
    <w:rsid w:val="001E6BE5"/>
    <w:rsid w:val="001E7E59"/>
    <w:rsid w:val="001F0FDB"/>
    <w:rsid w:val="001F1AF8"/>
    <w:rsid w:val="001F5557"/>
    <w:rsid w:val="00212446"/>
    <w:rsid w:val="00214E39"/>
    <w:rsid w:val="00225AB4"/>
    <w:rsid w:val="0024077C"/>
    <w:rsid w:val="002430C6"/>
    <w:rsid w:val="002451A8"/>
    <w:rsid w:val="002514BA"/>
    <w:rsid w:val="00255C10"/>
    <w:rsid w:val="00264A4B"/>
    <w:rsid w:val="002713D2"/>
    <w:rsid w:val="00284A7D"/>
    <w:rsid w:val="0028643F"/>
    <w:rsid w:val="002958EE"/>
    <w:rsid w:val="00297882"/>
    <w:rsid w:val="002A0EB2"/>
    <w:rsid w:val="002A6B9E"/>
    <w:rsid w:val="002B0B32"/>
    <w:rsid w:val="002B5E5D"/>
    <w:rsid w:val="002B5F8B"/>
    <w:rsid w:val="002B7EE3"/>
    <w:rsid w:val="002D01C5"/>
    <w:rsid w:val="002E69C8"/>
    <w:rsid w:val="002F450F"/>
    <w:rsid w:val="0030442C"/>
    <w:rsid w:val="0031360D"/>
    <w:rsid w:val="00321B1C"/>
    <w:rsid w:val="00322A98"/>
    <w:rsid w:val="00324067"/>
    <w:rsid w:val="00324588"/>
    <w:rsid w:val="00325659"/>
    <w:rsid w:val="00335275"/>
    <w:rsid w:val="00335DE8"/>
    <w:rsid w:val="00337C56"/>
    <w:rsid w:val="00344FA9"/>
    <w:rsid w:val="00350794"/>
    <w:rsid w:val="00357AAC"/>
    <w:rsid w:val="003615ED"/>
    <w:rsid w:val="00375D1C"/>
    <w:rsid w:val="003761A6"/>
    <w:rsid w:val="00377F3E"/>
    <w:rsid w:val="003A68ED"/>
    <w:rsid w:val="003B1B69"/>
    <w:rsid w:val="003B2F42"/>
    <w:rsid w:val="003C0A61"/>
    <w:rsid w:val="003C11E6"/>
    <w:rsid w:val="003C611C"/>
    <w:rsid w:val="003C7721"/>
    <w:rsid w:val="003D2626"/>
    <w:rsid w:val="003D2B92"/>
    <w:rsid w:val="003D2FDA"/>
    <w:rsid w:val="003D6576"/>
    <w:rsid w:val="003E265E"/>
    <w:rsid w:val="003E4FCB"/>
    <w:rsid w:val="003F4B5F"/>
    <w:rsid w:val="00400A5F"/>
    <w:rsid w:val="00402C01"/>
    <w:rsid w:val="004041E2"/>
    <w:rsid w:val="00431F5B"/>
    <w:rsid w:val="00440A34"/>
    <w:rsid w:val="004531AA"/>
    <w:rsid w:val="004605BA"/>
    <w:rsid w:val="004742C8"/>
    <w:rsid w:val="004769DE"/>
    <w:rsid w:val="00485D20"/>
    <w:rsid w:val="0049310F"/>
    <w:rsid w:val="004A2C9B"/>
    <w:rsid w:val="004B4006"/>
    <w:rsid w:val="004B6A8F"/>
    <w:rsid w:val="004C4B19"/>
    <w:rsid w:val="004C5F41"/>
    <w:rsid w:val="004D183E"/>
    <w:rsid w:val="004D4D6A"/>
    <w:rsid w:val="004D779F"/>
    <w:rsid w:val="004E0B16"/>
    <w:rsid w:val="004F4BFE"/>
    <w:rsid w:val="0050007B"/>
    <w:rsid w:val="00504FE2"/>
    <w:rsid w:val="0050559E"/>
    <w:rsid w:val="005055AD"/>
    <w:rsid w:val="00521525"/>
    <w:rsid w:val="00521F57"/>
    <w:rsid w:val="00526293"/>
    <w:rsid w:val="00555382"/>
    <w:rsid w:val="00560E71"/>
    <w:rsid w:val="00561485"/>
    <w:rsid w:val="005632DF"/>
    <w:rsid w:val="005634AB"/>
    <w:rsid w:val="00564BC8"/>
    <w:rsid w:val="00566C4A"/>
    <w:rsid w:val="00570BAC"/>
    <w:rsid w:val="005713E9"/>
    <w:rsid w:val="005803BC"/>
    <w:rsid w:val="00590D1B"/>
    <w:rsid w:val="0059482F"/>
    <w:rsid w:val="005A6801"/>
    <w:rsid w:val="005D2283"/>
    <w:rsid w:val="005D4C9D"/>
    <w:rsid w:val="005D79D8"/>
    <w:rsid w:val="005E5B6D"/>
    <w:rsid w:val="00602345"/>
    <w:rsid w:val="0060513A"/>
    <w:rsid w:val="00605E45"/>
    <w:rsid w:val="00616345"/>
    <w:rsid w:val="00620CD0"/>
    <w:rsid w:val="0063298A"/>
    <w:rsid w:val="00633100"/>
    <w:rsid w:val="006345DA"/>
    <w:rsid w:val="006424B9"/>
    <w:rsid w:val="006511F7"/>
    <w:rsid w:val="00652617"/>
    <w:rsid w:val="00653146"/>
    <w:rsid w:val="00666D7F"/>
    <w:rsid w:val="006741C3"/>
    <w:rsid w:val="00685928"/>
    <w:rsid w:val="00692107"/>
    <w:rsid w:val="006967A7"/>
    <w:rsid w:val="00697613"/>
    <w:rsid w:val="006A291D"/>
    <w:rsid w:val="006B482C"/>
    <w:rsid w:val="006B688E"/>
    <w:rsid w:val="006C4766"/>
    <w:rsid w:val="006C5026"/>
    <w:rsid w:val="006C6DD3"/>
    <w:rsid w:val="006C7A33"/>
    <w:rsid w:val="006D24C9"/>
    <w:rsid w:val="006D786A"/>
    <w:rsid w:val="006F3279"/>
    <w:rsid w:val="006F36A9"/>
    <w:rsid w:val="006F42D8"/>
    <w:rsid w:val="00705D56"/>
    <w:rsid w:val="00710024"/>
    <w:rsid w:val="00712001"/>
    <w:rsid w:val="007257E6"/>
    <w:rsid w:val="0072704B"/>
    <w:rsid w:val="00727AC0"/>
    <w:rsid w:val="00740630"/>
    <w:rsid w:val="00740A32"/>
    <w:rsid w:val="00754C61"/>
    <w:rsid w:val="0075745B"/>
    <w:rsid w:val="007616D6"/>
    <w:rsid w:val="0076465E"/>
    <w:rsid w:val="00766018"/>
    <w:rsid w:val="00777D4E"/>
    <w:rsid w:val="00783D30"/>
    <w:rsid w:val="007945D4"/>
    <w:rsid w:val="00797B6B"/>
    <w:rsid w:val="007A7C05"/>
    <w:rsid w:val="007B0473"/>
    <w:rsid w:val="007B125E"/>
    <w:rsid w:val="007B182C"/>
    <w:rsid w:val="007B1F7D"/>
    <w:rsid w:val="007B5E49"/>
    <w:rsid w:val="007C04E5"/>
    <w:rsid w:val="007C2B16"/>
    <w:rsid w:val="007C6764"/>
    <w:rsid w:val="007C7FD2"/>
    <w:rsid w:val="007D0FD3"/>
    <w:rsid w:val="007D60AA"/>
    <w:rsid w:val="007D7F83"/>
    <w:rsid w:val="007E5405"/>
    <w:rsid w:val="007E7119"/>
    <w:rsid w:val="008050E8"/>
    <w:rsid w:val="00806AAC"/>
    <w:rsid w:val="00810338"/>
    <w:rsid w:val="0082438A"/>
    <w:rsid w:val="008322F4"/>
    <w:rsid w:val="00834776"/>
    <w:rsid w:val="0084269D"/>
    <w:rsid w:val="00843082"/>
    <w:rsid w:val="00844916"/>
    <w:rsid w:val="00873D25"/>
    <w:rsid w:val="00875D0B"/>
    <w:rsid w:val="00875DFC"/>
    <w:rsid w:val="00876077"/>
    <w:rsid w:val="00877DBD"/>
    <w:rsid w:val="00881A18"/>
    <w:rsid w:val="00883689"/>
    <w:rsid w:val="008903D5"/>
    <w:rsid w:val="008908E7"/>
    <w:rsid w:val="0089562A"/>
    <w:rsid w:val="00897D2B"/>
    <w:rsid w:val="008B38AB"/>
    <w:rsid w:val="008D5042"/>
    <w:rsid w:val="008D5D29"/>
    <w:rsid w:val="008E1C3D"/>
    <w:rsid w:val="008E74F0"/>
    <w:rsid w:val="008F0019"/>
    <w:rsid w:val="008F44C9"/>
    <w:rsid w:val="009004D8"/>
    <w:rsid w:val="0090451C"/>
    <w:rsid w:val="009058AA"/>
    <w:rsid w:val="0091015E"/>
    <w:rsid w:val="00912E1F"/>
    <w:rsid w:val="00914AB6"/>
    <w:rsid w:val="00924570"/>
    <w:rsid w:val="00924A79"/>
    <w:rsid w:val="0093317A"/>
    <w:rsid w:val="009412AE"/>
    <w:rsid w:val="00950913"/>
    <w:rsid w:val="00953E8F"/>
    <w:rsid w:val="00953EB5"/>
    <w:rsid w:val="00976CDE"/>
    <w:rsid w:val="00981FE8"/>
    <w:rsid w:val="00982F8A"/>
    <w:rsid w:val="009961BE"/>
    <w:rsid w:val="009A0CC7"/>
    <w:rsid w:val="009A151B"/>
    <w:rsid w:val="009A3722"/>
    <w:rsid w:val="009B1791"/>
    <w:rsid w:val="009B22C8"/>
    <w:rsid w:val="009C1C41"/>
    <w:rsid w:val="009C73D5"/>
    <w:rsid w:val="009D12DB"/>
    <w:rsid w:val="009D2C98"/>
    <w:rsid w:val="009E361A"/>
    <w:rsid w:val="009E363B"/>
    <w:rsid w:val="009E3D81"/>
    <w:rsid w:val="009E6341"/>
    <w:rsid w:val="009E6532"/>
    <w:rsid w:val="00A00D67"/>
    <w:rsid w:val="00A1535A"/>
    <w:rsid w:val="00A16BCA"/>
    <w:rsid w:val="00A26B38"/>
    <w:rsid w:val="00A30214"/>
    <w:rsid w:val="00A3265E"/>
    <w:rsid w:val="00A33057"/>
    <w:rsid w:val="00A363B5"/>
    <w:rsid w:val="00A3686E"/>
    <w:rsid w:val="00A379C6"/>
    <w:rsid w:val="00A44F9C"/>
    <w:rsid w:val="00A60A29"/>
    <w:rsid w:val="00A63C92"/>
    <w:rsid w:val="00A654EA"/>
    <w:rsid w:val="00A769D7"/>
    <w:rsid w:val="00A87385"/>
    <w:rsid w:val="00A921ED"/>
    <w:rsid w:val="00AA12D0"/>
    <w:rsid w:val="00AB11DE"/>
    <w:rsid w:val="00AE059A"/>
    <w:rsid w:val="00AE7901"/>
    <w:rsid w:val="00AF06D7"/>
    <w:rsid w:val="00AF2D75"/>
    <w:rsid w:val="00B079A1"/>
    <w:rsid w:val="00B21A8E"/>
    <w:rsid w:val="00B30F31"/>
    <w:rsid w:val="00B3703D"/>
    <w:rsid w:val="00B37952"/>
    <w:rsid w:val="00B47B7F"/>
    <w:rsid w:val="00B50C14"/>
    <w:rsid w:val="00B51E8B"/>
    <w:rsid w:val="00B72A02"/>
    <w:rsid w:val="00B772CC"/>
    <w:rsid w:val="00B93EAE"/>
    <w:rsid w:val="00BA5396"/>
    <w:rsid w:val="00BA5A87"/>
    <w:rsid w:val="00BB7ACE"/>
    <w:rsid w:val="00BD02F4"/>
    <w:rsid w:val="00BD19E3"/>
    <w:rsid w:val="00BF1459"/>
    <w:rsid w:val="00BF6662"/>
    <w:rsid w:val="00C06D5C"/>
    <w:rsid w:val="00C120F5"/>
    <w:rsid w:val="00C21CCF"/>
    <w:rsid w:val="00C22E12"/>
    <w:rsid w:val="00C22E1C"/>
    <w:rsid w:val="00C3489D"/>
    <w:rsid w:val="00C43E8D"/>
    <w:rsid w:val="00C46B4C"/>
    <w:rsid w:val="00C5798B"/>
    <w:rsid w:val="00C620D3"/>
    <w:rsid w:val="00C7435D"/>
    <w:rsid w:val="00C81050"/>
    <w:rsid w:val="00C82D0C"/>
    <w:rsid w:val="00C835AC"/>
    <w:rsid w:val="00C957EA"/>
    <w:rsid w:val="00C97FFB"/>
    <w:rsid w:val="00CA2BD0"/>
    <w:rsid w:val="00CC1251"/>
    <w:rsid w:val="00CC4A65"/>
    <w:rsid w:val="00CC4D5C"/>
    <w:rsid w:val="00CC51A0"/>
    <w:rsid w:val="00CC72EC"/>
    <w:rsid w:val="00CF0DB3"/>
    <w:rsid w:val="00CF3843"/>
    <w:rsid w:val="00D02A9B"/>
    <w:rsid w:val="00D02B13"/>
    <w:rsid w:val="00D065CD"/>
    <w:rsid w:val="00D07100"/>
    <w:rsid w:val="00D31EE2"/>
    <w:rsid w:val="00D35EB0"/>
    <w:rsid w:val="00D4246D"/>
    <w:rsid w:val="00D57874"/>
    <w:rsid w:val="00D64DEE"/>
    <w:rsid w:val="00D65BE9"/>
    <w:rsid w:val="00D67CAA"/>
    <w:rsid w:val="00D86641"/>
    <w:rsid w:val="00D9603A"/>
    <w:rsid w:val="00DC1C1A"/>
    <w:rsid w:val="00DD2780"/>
    <w:rsid w:val="00DE01CB"/>
    <w:rsid w:val="00E136C7"/>
    <w:rsid w:val="00E25E5F"/>
    <w:rsid w:val="00E26546"/>
    <w:rsid w:val="00E46050"/>
    <w:rsid w:val="00E463F2"/>
    <w:rsid w:val="00E56B70"/>
    <w:rsid w:val="00E6184A"/>
    <w:rsid w:val="00E7173D"/>
    <w:rsid w:val="00E754EF"/>
    <w:rsid w:val="00E86B01"/>
    <w:rsid w:val="00E90B07"/>
    <w:rsid w:val="00E93EE5"/>
    <w:rsid w:val="00EA4A43"/>
    <w:rsid w:val="00EB0EF8"/>
    <w:rsid w:val="00EB25F5"/>
    <w:rsid w:val="00EC7AC6"/>
    <w:rsid w:val="00EF3CC2"/>
    <w:rsid w:val="00EF6E30"/>
    <w:rsid w:val="00F07C82"/>
    <w:rsid w:val="00F1348A"/>
    <w:rsid w:val="00F149B3"/>
    <w:rsid w:val="00F458C5"/>
    <w:rsid w:val="00F45D28"/>
    <w:rsid w:val="00F72F9E"/>
    <w:rsid w:val="00F8686C"/>
    <w:rsid w:val="00F86DA3"/>
    <w:rsid w:val="00FA0051"/>
    <w:rsid w:val="00FA625C"/>
    <w:rsid w:val="00FB2E1F"/>
    <w:rsid w:val="00FB4DB8"/>
    <w:rsid w:val="00FB520F"/>
    <w:rsid w:val="00FB6542"/>
    <w:rsid w:val="00FC1580"/>
    <w:rsid w:val="00FC6E11"/>
    <w:rsid w:val="00FC75A5"/>
    <w:rsid w:val="00FD5B68"/>
    <w:rsid w:val="00FE3AEB"/>
    <w:rsid w:val="00FE414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E412"/>
  <w15:chartTrackingRefBased/>
  <w15:docId w15:val="{2843D2F1-F4B8-4C39-BF01-518C7667A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0" w:unhideWhenUsed="1" w:qFormat="1"/>
    <w:lsdException w:name="HTML Bottom of Form" w:semiHidden="1" w:uiPriority="0" w:unhideWhenUsed="1" w:qFormat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7C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7AA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57AA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57AA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nhideWhenUsed/>
    <w:qFormat/>
    <w:rsid w:val="00357AA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57AA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357AA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unhideWhenUsed/>
    <w:qFormat/>
    <w:rsid w:val="00357AA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unhideWhenUsed/>
    <w:qFormat/>
    <w:rsid w:val="00357AA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uiPriority w:val="99"/>
    <w:unhideWhenUsed/>
    <w:qFormat/>
    <w:rsid w:val="00357AA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57AA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357AA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57AA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57AA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57AA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57AA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357AA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357AA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uiPriority w:val="99"/>
    <w:qFormat/>
    <w:rsid w:val="00357AA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357AAC"/>
    <w:rPr>
      <w:color w:val="0000FF"/>
      <w:u w:val="single"/>
    </w:rPr>
  </w:style>
  <w:style w:type="character" w:styleId="a4">
    <w:name w:val="FollowedHyperlink"/>
    <w:unhideWhenUsed/>
    <w:qFormat/>
    <w:rsid w:val="00357AAC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qFormat/>
    <w:rsid w:val="00357A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sid w:val="00357AAC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0">
    <w:name w:val="msonormal"/>
    <w:basedOn w:val="a"/>
    <w:uiPriority w:val="99"/>
    <w:qFormat/>
    <w:rsid w:val="00357AAC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qFormat/>
    <w:rsid w:val="00357AAC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unhideWhenUsed/>
    <w:qFormat/>
    <w:rsid w:val="00357AAC"/>
    <w:pPr>
      <w:ind w:left="240" w:hanging="240"/>
    </w:pPr>
  </w:style>
  <w:style w:type="paragraph" w:styleId="a6">
    <w:name w:val="footnote text"/>
    <w:basedOn w:val="a"/>
    <w:link w:val="a7"/>
    <w:unhideWhenUsed/>
    <w:qFormat/>
    <w:rsid w:val="00357AAC"/>
    <w:rPr>
      <w:rFonts w:ascii="Times Armenian" w:hAnsi="Times Armenian"/>
      <w:sz w:val="20"/>
      <w:szCs w:val="20"/>
      <w:lang w:val="x-none" w:eastAsia="ru-RU"/>
    </w:rPr>
  </w:style>
  <w:style w:type="character" w:customStyle="1" w:styleId="a7">
    <w:name w:val="Текст сноски Знак"/>
    <w:basedOn w:val="a0"/>
    <w:link w:val="a6"/>
    <w:qFormat/>
    <w:rsid w:val="00357AAC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8">
    <w:name w:val="annotation text"/>
    <w:basedOn w:val="a"/>
    <w:link w:val="a9"/>
    <w:uiPriority w:val="99"/>
    <w:semiHidden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qFormat/>
    <w:rsid w:val="00357AA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qFormat/>
    <w:rsid w:val="00357AA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unhideWhenUsed/>
    <w:qFormat/>
    <w:rsid w:val="00357AA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qFormat/>
    <w:rsid w:val="00357AAC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index heading"/>
    <w:basedOn w:val="a"/>
    <w:next w:val="11"/>
    <w:uiPriority w:val="99"/>
    <w:unhideWhenUsed/>
    <w:qFormat/>
    <w:rsid w:val="00357AAC"/>
    <w:rPr>
      <w:sz w:val="20"/>
      <w:szCs w:val="20"/>
      <w:lang w:val="en-AU" w:eastAsia="ru-RU"/>
    </w:rPr>
  </w:style>
  <w:style w:type="paragraph" w:styleId="af">
    <w:name w:val="caption"/>
    <w:basedOn w:val="a"/>
    <w:uiPriority w:val="99"/>
    <w:unhideWhenUsed/>
    <w:qFormat/>
    <w:rsid w:val="00357AAC"/>
    <w:pPr>
      <w:suppressLineNumbers/>
      <w:suppressAutoHyphens/>
      <w:spacing w:before="120" w:after="120"/>
    </w:pPr>
    <w:rPr>
      <w:rFonts w:cs="Lohit Devanagari"/>
      <w:i/>
      <w:iCs/>
      <w:lang w:eastAsia="zh-CN"/>
    </w:rPr>
  </w:style>
  <w:style w:type="paragraph" w:styleId="af0">
    <w:name w:val="endnote text"/>
    <w:basedOn w:val="a"/>
    <w:link w:val="af1"/>
    <w:uiPriority w:val="99"/>
    <w:unhideWhenUsed/>
    <w:qFormat/>
    <w:rsid w:val="00357AAC"/>
    <w:rPr>
      <w:rFonts w:ascii="Times Armenian" w:hAnsi="Times Armeni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qFormat/>
    <w:rsid w:val="00357AA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qFormat/>
    <w:rsid w:val="00357AAC"/>
    <w:pPr>
      <w:spacing w:after="120"/>
    </w:pPr>
  </w:style>
  <w:style w:type="character" w:customStyle="1" w:styleId="af3">
    <w:name w:val="Основной текст Знак"/>
    <w:basedOn w:val="a0"/>
    <w:link w:val="af2"/>
    <w:qFormat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"/>
    <w:basedOn w:val="af2"/>
    <w:uiPriority w:val="99"/>
    <w:unhideWhenUsed/>
    <w:qFormat/>
    <w:rsid w:val="00357AAC"/>
    <w:pPr>
      <w:suppressAutoHyphens/>
    </w:pPr>
    <w:rPr>
      <w:rFonts w:cs="Lohit Devanagari"/>
      <w:lang w:eastAsia="zh-CN"/>
    </w:rPr>
  </w:style>
  <w:style w:type="paragraph" w:styleId="af5">
    <w:name w:val="Title"/>
    <w:basedOn w:val="a"/>
    <w:link w:val="af6"/>
    <w:uiPriority w:val="99"/>
    <w:qFormat/>
    <w:rsid w:val="00357AAC"/>
    <w:pPr>
      <w:jc w:val="center"/>
    </w:pPr>
    <w:rPr>
      <w:rFonts w:ascii="Arial Armenian" w:hAnsi="Arial Armenian"/>
      <w:szCs w:val="20"/>
    </w:rPr>
  </w:style>
  <w:style w:type="character" w:customStyle="1" w:styleId="af6">
    <w:name w:val="Заголовок Знак"/>
    <w:basedOn w:val="a0"/>
    <w:link w:val="af5"/>
    <w:qFormat/>
    <w:rsid w:val="00357AAC"/>
    <w:rPr>
      <w:rFonts w:ascii="Arial Armenian" w:eastAsia="Times New Roman" w:hAnsi="Arial Armenian" w:cs="Times New Roman"/>
      <w:sz w:val="24"/>
      <w:szCs w:val="20"/>
    </w:rPr>
  </w:style>
  <w:style w:type="character" w:customStyle="1" w:styleId="af7">
    <w:name w:val="Основной текст с отступом Знак"/>
    <w:aliases w:val="Char Знак, Char Знак, Char Char Char Char Знак,Char Char Char Char Знак"/>
    <w:basedOn w:val="a0"/>
    <w:link w:val="af8"/>
    <w:qFormat/>
    <w:locked/>
    <w:rsid w:val="00357AAC"/>
    <w:rPr>
      <w:rFonts w:ascii="Arial LatArm" w:hAnsi="Arial LatArm"/>
      <w:i/>
      <w:lang w:val="en-AU"/>
    </w:rPr>
  </w:style>
  <w:style w:type="paragraph" w:styleId="af8">
    <w:name w:val="Body Text Indent"/>
    <w:aliases w:val="Char, Char, Char Char Char Char,Char Char Char Char"/>
    <w:basedOn w:val="a"/>
    <w:link w:val="af7"/>
    <w:unhideWhenUsed/>
    <w:qFormat/>
    <w:rsid w:val="00357AAC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357AA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qFormat/>
    <w:rsid w:val="00357AA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qFormat/>
    <w:rsid w:val="00357AAC"/>
    <w:rPr>
      <w:rFonts w:ascii="Arial LatArm" w:eastAsia="Times New Roman" w:hAnsi="Arial LatArm" w:cs="Times New Roman"/>
      <w:sz w:val="20"/>
      <w:szCs w:val="20"/>
    </w:rPr>
  </w:style>
  <w:style w:type="paragraph" w:styleId="31">
    <w:name w:val="Body Text 3"/>
    <w:basedOn w:val="a"/>
    <w:link w:val="32"/>
    <w:uiPriority w:val="99"/>
    <w:unhideWhenUsed/>
    <w:qFormat/>
    <w:rsid w:val="00357AA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qFormat/>
    <w:rsid w:val="00357AA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qFormat/>
    <w:rsid w:val="00357AA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qFormat/>
    <w:rsid w:val="00357AAC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unhideWhenUsed/>
    <w:qFormat/>
    <w:rsid w:val="00357AA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qFormat/>
    <w:rsid w:val="00357AAC"/>
    <w:rPr>
      <w:rFonts w:ascii="Times Armenian" w:eastAsia="Times New Roman" w:hAnsi="Times Armenian" w:cs="Times New Roman"/>
      <w:sz w:val="20"/>
      <w:szCs w:val="20"/>
    </w:rPr>
  </w:style>
  <w:style w:type="paragraph" w:styleId="af9">
    <w:name w:val="Block Text"/>
    <w:basedOn w:val="a"/>
    <w:uiPriority w:val="99"/>
    <w:unhideWhenUsed/>
    <w:qFormat/>
    <w:rsid w:val="00357AAC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a">
    <w:name w:val="Document Map"/>
    <w:basedOn w:val="a"/>
    <w:link w:val="afb"/>
    <w:uiPriority w:val="99"/>
    <w:semiHidden/>
    <w:unhideWhenUsed/>
    <w:qFormat/>
    <w:rsid w:val="00357AAC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semiHidden/>
    <w:qFormat/>
    <w:rsid w:val="00357AA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c">
    <w:name w:val="annotation subject"/>
    <w:basedOn w:val="a8"/>
    <w:next w:val="a8"/>
    <w:link w:val="afd"/>
    <w:uiPriority w:val="99"/>
    <w:semiHidden/>
    <w:unhideWhenUsed/>
    <w:qFormat/>
    <w:rsid w:val="00357AAC"/>
    <w:rPr>
      <w:b/>
      <w:bCs/>
    </w:rPr>
  </w:style>
  <w:style w:type="character" w:customStyle="1" w:styleId="afd">
    <w:name w:val="Тема примечания Знак"/>
    <w:basedOn w:val="a9"/>
    <w:link w:val="afc"/>
    <w:semiHidden/>
    <w:qFormat/>
    <w:rsid w:val="00357AAC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unhideWhenUsed/>
    <w:qFormat/>
    <w:rsid w:val="00357AAC"/>
    <w:rPr>
      <w:rFonts w:ascii="Tahoma" w:hAnsi="Tahoma"/>
      <w:sz w:val="16"/>
      <w:szCs w:val="16"/>
      <w:lang w:val="x-none" w:eastAsia="x-none"/>
    </w:rPr>
  </w:style>
  <w:style w:type="character" w:customStyle="1" w:styleId="aff">
    <w:name w:val="Текст выноски Знак"/>
    <w:basedOn w:val="a0"/>
    <w:link w:val="afe"/>
    <w:qFormat/>
    <w:rsid w:val="00357AA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0">
    <w:name w:val="Revision"/>
    <w:uiPriority w:val="99"/>
    <w:semiHidden/>
    <w:qFormat/>
    <w:rsid w:val="00357AA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aff1">
    <w:name w:val="Абзац списка Знак"/>
    <w:link w:val="aff2"/>
    <w:uiPriority w:val="34"/>
    <w:qFormat/>
    <w:locked/>
    <w:rsid w:val="00357AAC"/>
    <w:rPr>
      <w:rFonts w:ascii="Times Armenian" w:hAnsi="Times Armenian"/>
      <w:sz w:val="24"/>
      <w:szCs w:val="24"/>
      <w:lang w:val="x-none" w:eastAsia="ru-RU"/>
    </w:rPr>
  </w:style>
  <w:style w:type="paragraph" w:styleId="aff2">
    <w:name w:val="List Paragraph"/>
    <w:basedOn w:val="a"/>
    <w:link w:val="aff1"/>
    <w:uiPriority w:val="34"/>
    <w:qFormat/>
    <w:rsid w:val="00357AAC"/>
    <w:pPr>
      <w:ind w:left="720"/>
    </w:pPr>
    <w:rPr>
      <w:rFonts w:ascii="Times Armenian" w:eastAsiaTheme="minorHAnsi" w:hAnsi="Times Armenian" w:cstheme="minorBidi"/>
      <w:lang w:val="x-none" w:eastAsia="ru-RU"/>
    </w:rPr>
  </w:style>
  <w:style w:type="paragraph" w:customStyle="1" w:styleId="Default">
    <w:name w:val="Default"/>
    <w:uiPriority w:val="99"/>
    <w:qFormat/>
    <w:rsid w:val="00357AA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qFormat/>
    <w:rsid w:val="00357AA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qFormat/>
    <w:rsid w:val="00357AA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qFormat/>
    <w:rsid w:val="00357AAC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qFormat/>
    <w:rsid w:val="00357AAC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qFormat/>
    <w:rsid w:val="00357AAC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qFormat/>
    <w:rsid w:val="00357AAC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qFormat/>
    <w:rsid w:val="00357A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qFormat/>
    <w:rsid w:val="00357AAC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qFormat/>
    <w:rsid w:val="00357AAC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qFormat/>
    <w:rsid w:val="00357AAC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qFormat/>
    <w:rsid w:val="00357AAC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qFormat/>
    <w:rsid w:val="00357A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qFormat/>
    <w:rsid w:val="00357A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qFormat/>
    <w:rsid w:val="00357AAC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paragraph" w:customStyle="1" w:styleId="Style4">
    <w:name w:val="Style4"/>
    <w:basedOn w:val="a"/>
    <w:qFormat/>
    <w:rsid w:val="00357AAC"/>
    <w:pPr>
      <w:widowControl w:val="0"/>
      <w:suppressAutoHyphens/>
      <w:spacing w:line="307" w:lineRule="exact"/>
      <w:jc w:val="right"/>
    </w:pPr>
    <w:rPr>
      <w:rFonts w:ascii="Arial Unicode MS" w:hAnsi="Arial Unicode MS"/>
      <w:lang w:eastAsia="zh-CN"/>
    </w:rPr>
  </w:style>
  <w:style w:type="paragraph" w:customStyle="1" w:styleId="120">
    <w:name w:val="Указатель 12"/>
    <w:basedOn w:val="a"/>
    <w:uiPriority w:val="99"/>
    <w:qFormat/>
    <w:rsid w:val="00357AAC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25">
    <w:name w:val="Указатель2"/>
    <w:basedOn w:val="a"/>
    <w:uiPriority w:val="99"/>
    <w:qFormat/>
    <w:rsid w:val="00357AAC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210">
    <w:name w:val="Основной текст с отступом 21"/>
    <w:basedOn w:val="a"/>
    <w:uiPriority w:val="99"/>
    <w:qFormat/>
    <w:rsid w:val="00357AAC"/>
    <w:pPr>
      <w:suppressAutoHyphens/>
      <w:spacing w:line="360" w:lineRule="auto"/>
      <w:ind w:firstLine="540"/>
      <w:jc w:val="both"/>
    </w:pPr>
    <w:rPr>
      <w:rFonts w:ascii="Baltica" w:hAnsi="Baltica" w:cs="Baltica"/>
      <w:sz w:val="20"/>
      <w:szCs w:val="20"/>
      <w:lang w:val="af-ZA" w:eastAsia="zh-CN"/>
    </w:rPr>
  </w:style>
  <w:style w:type="paragraph" w:customStyle="1" w:styleId="Heading">
    <w:name w:val="Heading"/>
    <w:basedOn w:val="a"/>
    <w:next w:val="af2"/>
    <w:uiPriority w:val="99"/>
    <w:qFormat/>
    <w:rsid w:val="00357AAC"/>
    <w:pPr>
      <w:suppressAutoHyphens/>
      <w:jc w:val="center"/>
    </w:pPr>
    <w:rPr>
      <w:rFonts w:ascii="Arial Armenian" w:hAnsi="Arial Armenian" w:cs="Arial Armenian"/>
      <w:szCs w:val="20"/>
      <w:lang w:eastAsia="zh-CN"/>
    </w:rPr>
  </w:style>
  <w:style w:type="paragraph" w:customStyle="1" w:styleId="Index">
    <w:name w:val="Index"/>
    <w:basedOn w:val="a"/>
    <w:uiPriority w:val="99"/>
    <w:qFormat/>
    <w:rsid w:val="00357AAC"/>
    <w:pPr>
      <w:suppressLineNumbers/>
      <w:suppressAutoHyphens/>
    </w:pPr>
    <w:rPr>
      <w:rFonts w:cs="Lohit Devanagari"/>
      <w:lang w:eastAsia="zh-CN"/>
    </w:rPr>
  </w:style>
  <w:style w:type="paragraph" w:customStyle="1" w:styleId="310">
    <w:name w:val="Основной текст с отступом 31"/>
    <w:basedOn w:val="a"/>
    <w:uiPriority w:val="99"/>
    <w:qFormat/>
    <w:rsid w:val="00357AAC"/>
    <w:pPr>
      <w:suppressAutoHyphens/>
      <w:spacing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x-none" w:eastAsia="zh-CN"/>
    </w:rPr>
  </w:style>
  <w:style w:type="paragraph" w:customStyle="1" w:styleId="211">
    <w:name w:val="Основной текст 21"/>
    <w:basedOn w:val="a"/>
    <w:uiPriority w:val="99"/>
    <w:qFormat/>
    <w:rsid w:val="00357AAC"/>
    <w:pPr>
      <w:tabs>
        <w:tab w:val="left" w:pos="720"/>
      </w:tabs>
      <w:suppressAutoHyphens/>
      <w:spacing w:line="360" w:lineRule="auto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4">
    <w:name w:val="Текст выноски1"/>
    <w:basedOn w:val="a"/>
    <w:uiPriority w:val="99"/>
    <w:qFormat/>
    <w:rsid w:val="00357AAC"/>
    <w:pPr>
      <w:suppressAutoHyphens/>
    </w:pPr>
    <w:rPr>
      <w:rFonts w:ascii="Tahoma" w:hAnsi="Tahoma" w:cs="Tahoma"/>
      <w:sz w:val="16"/>
      <w:szCs w:val="16"/>
      <w:lang w:val="x-none" w:eastAsia="zh-CN"/>
    </w:rPr>
  </w:style>
  <w:style w:type="paragraph" w:customStyle="1" w:styleId="311">
    <w:name w:val="Основной текст 31"/>
    <w:basedOn w:val="a"/>
    <w:uiPriority w:val="99"/>
    <w:qFormat/>
    <w:rsid w:val="00357AAC"/>
    <w:pPr>
      <w:suppressAutoHyphens/>
      <w:jc w:val="both"/>
    </w:pPr>
    <w:rPr>
      <w:rFonts w:ascii="Arial LatArm" w:hAnsi="Arial LatArm" w:cs="Arial LatArm"/>
      <w:sz w:val="20"/>
      <w:szCs w:val="20"/>
      <w:lang w:eastAsia="zh-CN"/>
    </w:rPr>
  </w:style>
  <w:style w:type="paragraph" w:customStyle="1" w:styleId="15">
    <w:name w:val="Обычный (Интернет)1"/>
    <w:basedOn w:val="a"/>
    <w:uiPriority w:val="99"/>
    <w:qFormat/>
    <w:rsid w:val="00357AAC"/>
    <w:pPr>
      <w:suppressAutoHyphens/>
      <w:spacing w:before="280" w:after="280"/>
    </w:pPr>
    <w:rPr>
      <w:lang w:eastAsia="zh-CN"/>
    </w:rPr>
  </w:style>
  <w:style w:type="paragraph" w:customStyle="1" w:styleId="CommentText">
    <w:name w:val="Comment Text"/>
    <w:basedOn w:val="a"/>
    <w:uiPriority w:val="99"/>
    <w:qFormat/>
    <w:rsid w:val="00357AAC"/>
    <w:pPr>
      <w:suppressAutoHyphens/>
    </w:pPr>
    <w:rPr>
      <w:rFonts w:ascii="Times Armenian" w:hAnsi="Times Armenian" w:cs="Times Armenian"/>
      <w:sz w:val="20"/>
      <w:szCs w:val="20"/>
      <w:lang w:eastAsia="zh-CN"/>
    </w:rPr>
  </w:style>
  <w:style w:type="paragraph" w:customStyle="1" w:styleId="CommentSubject">
    <w:name w:val="Comment Subject"/>
    <w:basedOn w:val="CommentText"/>
    <w:next w:val="CommentText"/>
    <w:uiPriority w:val="99"/>
    <w:qFormat/>
    <w:rsid w:val="00357AAC"/>
    <w:rPr>
      <w:b/>
      <w:bCs/>
    </w:rPr>
  </w:style>
  <w:style w:type="paragraph" w:customStyle="1" w:styleId="16">
    <w:name w:val="Схема документа1"/>
    <w:basedOn w:val="a"/>
    <w:uiPriority w:val="99"/>
    <w:qFormat/>
    <w:rsid w:val="00357AAC"/>
    <w:pPr>
      <w:shd w:val="clear" w:color="auto" w:fill="000080"/>
      <w:suppressAutoHyphens/>
    </w:pPr>
    <w:rPr>
      <w:rFonts w:ascii="Tahoma" w:hAnsi="Tahoma" w:cs="Tahoma"/>
      <w:sz w:val="20"/>
      <w:szCs w:val="20"/>
      <w:lang w:eastAsia="zh-CN"/>
    </w:rPr>
  </w:style>
  <w:style w:type="paragraph" w:customStyle="1" w:styleId="17">
    <w:name w:val="Рецензия1"/>
    <w:uiPriority w:val="99"/>
    <w:qFormat/>
    <w:rsid w:val="00357AAC"/>
    <w:pPr>
      <w:suppressAutoHyphens/>
      <w:spacing w:after="0" w:line="240" w:lineRule="auto"/>
    </w:pPr>
    <w:rPr>
      <w:rFonts w:ascii="Times Armenian" w:eastAsia="Times New Roman" w:hAnsi="Times Armenian" w:cs="Times Armenian"/>
      <w:sz w:val="24"/>
      <w:szCs w:val="20"/>
      <w:lang w:eastAsia="zh-CN"/>
    </w:rPr>
  </w:style>
  <w:style w:type="paragraph" w:customStyle="1" w:styleId="18">
    <w:name w:val="Абзац списка1"/>
    <w:basedOn w:val="a"/>
    <w:uiPriority w:val="99"/>
    <w:qFormat/>
    <w:rsid w:val="00357AAC"/>
    <w:pPr>
      <w:suppressAutoHyphens/>
      <w:ind w:left="720"/>
    </w:pPr>
    <w:rPr>
      <w:rFonts w:ascii="Times Armenian" w:hAnsi="Times Armenian" w:cs="Times Armenian"/>
      <w:lang w:val="x-none" w:eastAsia="zh-CN"/>
    </w:rPr>
  </w:style>
  <w:style w:type="paragraph" w:customStyle="1" w:styleId="19">
    <w:name w:val="Цитата1"/>
    <w:basedOn w:val="a"/>
    <w:uiPriority w:val="99"/>
    <w:qFormat/>
    <w:rsid w:val="00357AAC"/>
    <w:pPr>
      <w:suppressAutoHyphens/>
      <w:overflowPunct w:val="0"/>
      <w:autoSpaceDE w:val="0"/>
      <w:ind w:left="4500" w:right="98"/>
      <w:jc w:val="right"/>
    </w:pPr>
    <w:rPr>
      <w:rFonts w:ascii="Arial Armenian" w:hAnsi="Arial Armenian" w:cs="Arial Armenian"/>
      <w:sz w:val="28"/>
      <w:szCs w:val="20"/>
      <w:lang w:val="es-ES" w:eastAsia="zh-CN"/>
    </w:rPr>
  </w:style>
  <w:style w:type="paragraph" w:customStyle="1" w:styleId="TableContents">
    <w:name w:val="Table Contents"/>
    <w:basedOn w:val="a"/>
    <w:uiPriority w:val="99"/>
    <w:qFormat/>
    <w:rsid w:val="00357AAC"/>
    <w:pPr>
      <w:suppressLineNumbers/>
      <w:suppressAutoHyphens/>
    </w:pPr>
    <w:rPr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357AAC"/>
    <w:pPr>
      <w:jc w:val="center"/>
    </w:pPr>
    <w:rPr>
      <w:b/>
      <w:bCs/>
    </w:rPr>
  </w:style>
  <w:style w:type="character" w:styleId="aff3">
    <w:name w:val="footnote reference"/>
    <w:unhideWhenUsed/>
    <w:rsid w:val="00357AAC"/>
    <w:rPr>
      <w:vertAlign w:val="superscript"/>
    </w:rPr>
  </w:style>
  <w:style w:type="character" w:styleId="aff4">
    <w:name w:val="annotation reference"/>
    <w:semiHidden/>
    <w:unhideWhenUsed/>
    <w:qFormat/>
    <w:rsid w:val="00357AAC"/>
    <w:rPr>
      <w:sz w:val="16"/>
      <w:szCs w:val="16"/>
    </w:rPr>
  </w:style>
  <w:style w:type="character" w:styleId="aff5">
    <w:name w:val="endnote reference"/>
    <w:unhideWhenUsed/>
    <w:rsid w:val="00357AAC"/>
    <w:rPr>
      <w:vertAlign w:val="superscript"/>
    </w:rPr>
  </w:style>
  <w:style w:type="character" w:customStyle="1" w:styleId="CharChar1">
    <w:name w:val="Char Char1"/>
    <w:qFormat/>
    <w:locked/>
    <w:rsid w:val="00357AAC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qFormat/>
    <w:locked/>
    <w:rsid w:val="00357AAC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qFormat/>
    <w:rsid w:val="00357AAC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qFormat/>
    <w:rsid w:val="00357AAC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qFormat/>
    <w:rsid w:val="00357AAC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qFormat/>
    <w:rsid w:val="00357AAC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qFormat/>
    <w:rsid w:val="00357AAC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qFormat/>
    <w:rsid w:val="00357AAC"/>
    <w:rPr>
      <w:rFonts w:ascii="Arial Armenian" w:hAnsi="Arial Armenian" w:hint="default"/>
      <w:lang w:val="en-US"/>
    </w:rPr>
  </w:style>
  <w:style w:type="character" w:customStyle="1" w:styleId="CharChar23">
    <w:name w:val="Char Char23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qFormat/>
    <w:rsid w:val="00357AAC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qFormat/>
    <w:rsid w:val="00357AAC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, Char Char Char Char Char Char, Char Char Char Char1"/>
    <w:qFormat/>
    <w:rsid w:val="00357AAC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qFormat/>
    <w:locked/>
    <w:rsid w:val="00357AAC"/>
    <w:rPr>
      <w:lang w:val="en-US" w:eastAsia="en-US" w:bidi="ar-SA"/>
    </w:rPr>
  </w:style>
  <w:style w:type="character" w:customStyle="1" w:styleId="UnresolvedMention1">
    <w:name w:val="Unresolved Mention1"/>
    <w:uiPriority w:val="99"/>
    <w:semiHidden/>
    <w:qFormat/>
    <w:rsid w:val="00357AAC"/>
    <w:rPr>
      <w:color w:val="605E5C"/>
      <w:shd w:val="clear" w:color="auto" w:fill="E1DFDD"/>
    </w:rPr>
  </w:style>
  <w:style w:type="character" w:customStyle="1" w:styleId="ListLabel77">
    <w:name w:val="ListLabel 77"/>
    <w:qFormat/>
    <w:rsid w:val="00357AAC"/>
    <w:rPr>
      <w:rFonts w:ascii="Arial Unicode" w:hAnsi="Arial Unicode" w:hint="default"/>
      <w:i w:val="0"/>
      <w:iCs w:val="0"/>
      <w:lang w:val="af-ZA" w:eastAsia="ru-RU"/>
    </w:rPr>
  </w:style>
  <w:style w:type="character" w:customStyle="1" w:styleId="-">
    <w:name w:val="Интернет-ссылка"/>
    <w:rsid w:val="00357AAC"/>
    <w:rPr>
      <w:color w:val="0000FF"/>
      <w:u w:val="single"/>
    </w:rPr>
  </w:style>
  <w:style w:type="character" w:customStyle="1" w:styleId="aff6">
    <w:name w:val="Название Знак"/>
    <w:qFormat/>
    <w:rsid w:val="00357AAC"/>
    <w:rPr>
      <w:rFonts w:ascii="Arial Armenian" w:hAnsi="Arial Armenian" w:hint="default"/>
      <w:sz w:val="24"/>
    </w:rPr>
  </w:style>
  <w:style w:type="character" w:customStyle="1" w:styleId="26">
    <w:name w:val="Неразрешенное упоминание2"/>
    <w:rsid w:val="00357AAC"/>
    <w:rPr>
      <w:color w:val="605E5C"/>
      <w:shd w:val="clear" w:color="auto" w:fill="E1DFDD"/>
    </w:rPr>
  </w:style>
  <w:style w:type="character" w:customStyle="1" w:styleId="FontStyle14">
    <w:name w:val="Font Style14"/>
    <w:qFormat/>
    <w:rsid w:val="00357AAC"/>
    <w:rPr>
      <w:rFonts w:ascii="Arial Unicode MS" w:eastAsia="Times New Roman" w:hAnsi="Arial Unicode MS" w:cs="Arial Unicode MS" w:hint="default"/>
      <w:sz w:val="26"/>
      <w:szCs w:val="26"/>
    </w:rPr>
  </w:style>
  <w:style w:type="character" w:customStyle="1" w:styleId="WW8Num2z1">
    <w:name w:val="WW8Num2z1"/>
    <w:qFormat/>
    <w:rsid w:val="00357AAC"/>
  </w:style>
  <w:style w:type="character" w:customStyle="1" w:styleId="WW8Num1z0">
    <w:name w:val="WW8Num1z0"/>
    <w:qFormat/>
    <w:rsid w:val="00357AAC"/>
    <w:rPr>
      <w:rFonts w:ascii="Symbol" w:hAnsi="Symbol" w:cs="Symbol" w:hint="default"/>
      <w:sz w:val="22"/>
      <w:szCs w:val="22"/>
      <w:lang w:val="hy-AM"/>
    </w:rPr>
  </w:style>
  <w:style w:type="character" w:customStyle="1" w:styleId="WW8Num1z1">
    <w:name w:val="WW8Num1z1"/>
    <w:qFormat/>
    <w:rsid w:val="00357AAC"/>
    <w:rPr>
      <w:rFonts w:ascii="Courier New" w:hAnsi="Courier New" w:cs="Courier New" w:hint="default"/>
    </w:rPr>
  </w:style>
  <w:style w:type="character" w:customStyle="1" w:styleId="WW8Num1z2">
    <w:name w:val="WW8Num1z2"/>
    <w:qFormat/>
    <w:rsid w:val="00357AAC"/>
    <w:rPr>
      <w:rFonts w:ascii="Wingdings" w:hAnsi="Wingdings" w:cs="Wingdings" w:hint="default"/>
    </w:rPr>
  </w:style>
  <w:style w:type="character" w:customStyle="1" w:styleId="WW8Num2z0">
    <w:name w:val="WW8Num2z0"/>
    <w:qFormat/>
    <w:rsid w:val="00357AAC"/>
    <w:rPr>
      <w:rFonts w:ascii="GHEA Grapalat" w:hAnsi="GHEA Grapalat" w:cs="Sylfaen" w:hint="default"/>
      <w:i/>
      <w:iCs w:val="0"/>
    </w:rPr>
  </w:style>
  <w:style w:type="character" w:customStyle="1" w:styleId="WW8Num2z2">
    <w:name w:val="WW8Num2z2"/>
    <w:qFormat/>
    <w:rsid w:val="00357AAC"/>
  </w:style>
  <w:style w:type="character" w:customStyle="1" w:styleId="WW8Num2z3">
    <w:name w:val="WW8Num2z3"/>
    <w:qFormat/>
    <w:rsid w:val="00357AAC"/>
  </w:style>
  <w:style w:type="character" w:customStyle="1" w:styleId="WW8Num2z4">
    <w:name w:val="WW8Num2z4"/>
    <w:qFormat/>
    <w:rsid w:val="00357AAC"/>
  </w:style>
  <w:style w:type="character" w:customStyle="1" w:styleId="WW8Num2z5">
    <w:name w:val="WW8Num2z5"/>
    <w:qFormat/>
    <w:rsid w:val="00357AAC"/>
  </w:style>
  <w:style w:type="character" w:customStyle="1" w:styleId="WW8Num2z6">
    <w:name w:val="WW8Num2z6"/>
    <w:qFormat/>
    <w:rsid w:val="00357AAC"/>
  </w:style>
  <w:style w:type="character" w:customStyle="1" w:styleId="WW8Num2z7">
    <w:name w:val="WW8Num2z7"/>
    <w:qFormat/>
    <w:rsid w:val="00357AAC"/>
  </w:style>
  <w:style w:type="character" w:customStyle="1" w:styleId="WW8Num2z8">
    <w:name w:val="WW8Num2z8"/>
    <w:qFormat/>
    <w:rsid w:val="00357AAC"/>
  </w:style>
  <w:style w:type="character" w:customStyle="1" w:styleId="WW8Num3z0">
    <w:name w:val="WW8Num3z0"/>
    <w:qFormat/>
    <w:rsid w:val="00357AAC"/>
  </w:style>
  <w:style w:type="character" w:customStyle="1" w:styleId="WW8Num3z1">
    <w:name w:val="WW8Num3z1"/>
    <w:qFormat/>
    <w:rsid w:val="00357AAC"/>
  </w:style>
  <w:style w:type="character" w:customStyle="1" w:styleId="WW8Num3z2">
    <w:name w:val="WW8Num3z2"/>
    <w:qFormat/>
    <w:rsid w:val="00357AAC"/>
  </w:style>
  <w:style w:type="character" w:customStyle="1" w:styleId="WW8Num3z3">
    <w:name w:val="WW8Num3z3"/>
    <w:qFormat/>
    <w:rsid w:val="00357AAC"/>
  </w:style>
  <w:style w:type="character" w:customStyle="1" w:styleId="WW8Num3z4">
    <w:name w:val="WW8Num3z4"/>
    <w:qFormat/>
    <w:rsid w:val="00357AAC"/>
  </w:style>
  <w:style w:type="character" w:customStyle="1" w:styleId="WW8Num3z5">
    <w:name w:val="WW8Num3z5"/>
    <w:qFormat/>
    <w:rsid w:val="00357AAC"/>
  </w:style>
  <w:style w:type="character" w:customStyle="1" w:styleId="WW8Num3z6">
    <w:name w:val="WW8Num3z6"/>
    <w:qFormat/>
    <w:rsid w:val="00357AAC"/>
  </w:style>
  <w:style w:type="character" w:customStyle="1" w:styleId="WW8Num3z7">
    <w:name w:val="WW8Num3z7"/>
    <w:qFormat/>
    <w:rsid w:val="00357AAC"/>
  </w:style>
  <w:style w:type="character" w:customStyle="1" w:styleId="WW8Num3z8">
    <w:name w:val="WW8Num3z8"/>
    <w:qFormat/>
    <w:rsid w:val="00357AAC"/>
  </w:style>
  <w:style w:type="character" w:customStyle="1" w:styleId="WW8Num4z0">
    <w:name w:val="WW8Num4z0"/>
    <w:qFormat/>
    <w:rsid w:val="00357AAC"/>
  </w:style>
  <w:style w:type="character" w:customStyle="1" w:styleId="WW8Num5z0">
    <w:name w:val="WW8Num5z0"/>
    <w:qFormat/>
    <w:rsid w:val="00357AAC"/>
    <w:rPr>
      <w:rFonts w:ascii="GHEA Grapalat" w:eastAsia="Times New Roman" w:hAnsi="GHEA Grapalat" w:cs="Times New Roman" w:hint="default"/>
      <w:sz w:val="20"/>
    </w:rPr>
  </w:style>
  <w:style w:type="character" w:customStyle="1" w:styleId="WW8Num5z1">
    <w:name w:val="WW8Num5z1"/>
    <w:qFormat/>
    <w:rsid w:val="00357AAC"/>
    <w:rPr>
      <w:rFonts w:ascii="Courier New" w:hAnsi="Courier New" w:cs="Courier New" w:hint="default"/>
    </w:rPr>
  </w:style>
  <w:style w:type="character" w:customStyle="1" w:styleId="WW8Num5z2">
    <w:name w:val="WW8Num5z2"/>
    <w:qFormat/>
    <w:rsid w:val="00357AAC"/>
    <w:rPr>
      <w:rFonts w:ascii="Wingdings" w:hAnsi="Wingdings" w:cs="Wingdings" w:hint="default"/>
    </w:rPr>
  </w:style>
  <w:style w:type="character" w:customStyle="1" w:styleId="WW8Num5z3">
    <w:name w:val="WW8Num5z3"/>
    <w:qFormat/>
    <w:rsid w:val="00357AAC"/>
    <w:rPr>
      <w:rFonts w:ascii="Symbol" w:hAnsi="Symbol" w:cs="Symbol" w:hint="default"/>
    </w:rPr>
  </w:style>
  <w:style w:type="character" w:customStyle="1" w:styleId="WW8Num6z0">
    <w:name w:val="WW8Num6z0"/>
    <w:qFormat/>
    <w:rsid w:val="00357AAC"/>
  </w:style>
  <w:style w:type="character" w:customStyle="1" w:styleId="WW8Num6z1">
    <w:name w:val="WW8Num6z1"/>
    <w:qFormat/>
    <w:rsid w:val="00357AAC"/>
  </w:style>
  <w:style w:type="character" w:customStyle="1" w:styleId="WW8Num6z2">
    <w:name w:val="WW8Num6z2"/>
    <w:qFormat/>
    <w:rsid w:val="00357AAC"/>
  </w:style>
  <w:style w:type="character" w:customStyle="1" w:styleId="WW8Num6z3">
    <w:name w:val="WW8Num6z3"/>
    <w:qFormat/>
    <w:rsid w:val="00357AAC"/>
  </w:style>
  <w:style w:type="character" w:customStyle="1" w:styleId="WW8Num6z4">
    <w:name w:val="WW8Num6z4"/>
    <w:qFormat/>
    <w:rsid w:val="00357AAC"/>
  </w:style>
  <w:style w:type="character" w:customStyle="1" w:styleId="WW8Num6z5">
    <w:name w:val="WW8Num6z5"/>
    <w:qFormat/>
    <w:rsid w:val="00357AAC"/>
  </w:style>
  <w:style w:type="character" w:customStyle="1" w:styleId="WW8Num6z6">
    <w:name w:val="WW8Num6z6"/>
    <w:qFormat/>
    <w:rsid w:val="00357AAC"/>
  </w:style>
  <w:style w:type="character" w:customStyle="1" w:styleId="WW8Num6z7">
    <w:name w:val="WW8Num6z7"/>
    <w:qFormat/>
    <w:rsid w:val="00357AAC"/>
  </w:style>
  <w:style w:type="character" w:customStyle="1" w:styleId="WW8Num6z8">
    <w:name w:val="WW8Num6z8"/>
    <w:qFormat/>
    <w:rsid w:val="00357AAC"/>
  </w:style>
  <w:style w:type="character" w:customStyle="1" w:styleId="WW8Num7z0">
    <w:name w:val="WW8Num7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7z1">
    <w:name w:val="WW8Num7z1"/>
    <w:qFormat/>
    <w:rsid w:val="00357AAC"/>
  </w:style>
  <w:style w:type="character" w:customStyle="1" w:styleId="WW8Num7z2">
    <w:name w:val="WW8Num7z2"/>
    <w:qFormat/>
    <w:rsid w:val="00357AAC"/>
  </w:style>
  <w:style w:type="character" w:customStyle="1" w:styleId="WW8Num7z3">
    <w:name w:val="WW8Num7z3"/>
    <w:qFormat/>
    <w:rsid w:val="00357AAC"/>
  </w:style>
  <w:style w:type="character" w:customStyle="1" w:styleId="WW8Num7z4">
    <w:name w:val="WW8Num7z4"/>
    <w:qFormat/>
    <w:rsid w:val="00357AAC"/>
  </w:style>
  <w:style w:type="character" w:customStyle="1" w:styleId="WW8Num7z5">
    <w:name w:val="WW8Num7z5"/>
    <w:qFormat/>
    <w:rsid w:val="00357AAC"/>
  </w:style>
  <w:style w:type="character" w:customStyle="1" w:styleId="WW8Num7z6">
    <w:name w:val="WW8Num7z6"/>
    <w:qFormat/>
    <w:rsid w:val="00357AAC"/>
  </w:style>
  <w:style w:type="character" w:customStyle="1" w:styleId="WW8Num7z7">
    <w:name w:val="WW8Num7z7"/>
    <w:qFormat/>
    <w:rsid w:val="00357AAC"/>
  </w:style>
  <w:style w:type="character" w:customStyle="1" w:styleId="WW8Num7z8">
    <w:name w:val="WW8Num7z8"/>
    <w:qFormat/>
    <w:rsid w:val="00357AAC"/>
  </w:style>
  <w:style w:type="character" w:customStyle="1" w:styleId="WW8Num8z0">
    <w:name w:val="WW8Num8z0"/>
    <w:qFormat/>
    <w:rsid w:val="00357AAC"/>
    <w:rPr>
      <w:rFonts w:ascii="GHEA Grapalat" w:hAnsi="GHEA Grapalat" w:cs="GHEA Grapalat" w:hint="default"/>
      <w:sz w:val="18"/>
      <w:szCs w:val="18"/>
      <w:lang w:val="pt-BR"/>
    </w:rPr>
  </w:style>
  <w:style w:type="character" w:customStyle="1" w:styleId="WW8Num9z0">
    <w:name w:val="WW8Num9z0"/>
    <w:qFormat/>
    <w:rsid w:val="00357AAC"/>
    <w:rPr>
      <w:i w:val="0"/>
      <w:iCs w:val="0"/>
      <w:sz w:val="24"/>
      <w:szCs w:val="24"/>
    </w:rPr>
  </w:style>
  <w:style w:type="character" w:customStyle="1" w:styleId="WW8Num9z1">
    <w:name w:val="WW8Num9z1"/>
    <w:qFormat/>
    <w:rsid w:val="00357AAC"/>
  </w:style>
  <w:style w:type="character" w:customStyle="1" w:styleId="WW8Num9z2">
    <w:name w:val="WW8Num9z2"/>
    <w:qFormat/>
    <w:rsid w:val="00357AAC"/>
  </w:style>
  <w:style w:type="character" w:customStyle="1" w:styleId="WW8Num9z3">
    <w:name w:val="WW8Num9z3"/>
    <w:qFormat/>
    <w:rsid w:val="00357AAC"/>
  </w:style>
  <w:style w:type="character" w:customStyle="1" w:styleId="WW8Num9z4">
    <w:name w:val="WW8Num9z4"/>
    <w:qFormat/>
    <w:rsid w:val="00357AAC"/>
  </w:style>
  <w:style w:type="character" w:customStyle="1" w:styleId="WW8Num9z5">
    <w:name w:val="WW8Num9z5"/>
    <w:qFormat/>
    <w:rsid w:val="00357AAC"/>
  </w:style>
  <w:style w:type="character" w:customStyle="1" w:styleId="WW8Num9z6">
    <w:name w:val="WW8Num9z6"/>
    <w:qFormat/>
    <w:rsid w:val="00357AAC"/>
  </w:style>
  <w:style w:type="character" w:customStyle="1" w:styleId="WW8Num9z7">
    <w:name w:val="WW8Num9z7"/>
    <w:qFormat/>
    <w:rsid w:val="00357AAC"/>
  </w:style>
  <w:style w:type="character" w:customStyle="1" w:styleId="WW8Num9z8">
    <w:name w:val="WW8Num9z8"/>
    <w:qFormat/>
    <w:rsid w:val="00357AAC"/>
  </w:style>
  <w:style w:type="character" w:customStyle="1" w:styleId="WW8Num10z0">
    <w:name w:val="WW8Num10z0"/>
    <w:qFormat/>
    <w:rsid w:val="00357AAC"/>
    <w:rPr>
      <w:b w:val="0"/>
      <w:bCs w:val="0"/>
      <w:sz w:val="24"/>
      <w:szCs w:val="24"/>
    </w:rPr>
  </w:style>
  <w:style w:type="character" w:customStyle="1" w:styleId="WW8Num10z1">
    <w:name w:val="WW8Num10z1"/>
    <w:qFormat/>
    <w:rsid w:val="00357AAC"/>
    <w:rPr>
      <w:rFonts w:ascii="GHEA Grapalat" w:hAnsi="GHEA Grapalat" w:cs="Arial" w:hint="default"/>
      <w:b w:val="0"/>
      <w:bCs w:val="0"/>
      <w:sz w:val="20"/>
      <w:szCs w:val="20"/>
    </w:rPr>
  </w:style>
  <w:style w:type="character" w:customStyle="1" w:styleId="WW8Num10z2">
    <w:name w:val="WW8Num10z2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1z0">
    <w:name w:val="WW8Num11z0"/>
    <w:qFormat/>
    <w:rsid w:val="00357AAC"/>
    <w:rPr>
      <w:rFonts w:ascii="GHEA Grapalat" w:hAnsi="GHEA Grapalat" w:cs="GHEA Grapalat" w:hint="default"/>
      <w:lang w:val="pt-BR"/>
    </w:rPr>
  </w:style>
  <w:style w:type="character" w:customStyle="1" w:styleId="WW8Num11z1">
    <w:name w:val="WW8Num11z1"/>
    <w:qFormat/>
    <w:rsid w:val="00357AAC"/>
  </w:style>
  <w:style w:type="character" w:customStyle="1" w:styleId="WW8Num11z2">
    <w:name w:val="WW8Num11z2"/>
    <w:qFormat/>
    <w:rsid w:val="00357AAC"/>
  </w:style>
  <w:style w:type="character" w:customStyle="1" w:styleId="WW8Num11z3">
    <w:name w:val="WW8Num11z3"/>
    <w:qFormat/>
    <w:rsid w:val="00357AAC"/>
  </w:style>
  <w:style w:type="character" w:customStyle="1" w:styleId="WW8Num11z4">
    <w:name w:val="WW8Num11z4"/>
    <w:qFormat/>
    <w:rsid w:val="00357AAC"/>
  </w:style>
  <w:style w:type="character" w:customStyle="1" w:styleId="WW8Num11z5">
    <w:name w:val="WW8Num11z5"/>
    <w:qFormat/>
    <w:rsid w:val="00357AAC"/>
  </w:style>
  <w:style w:type="character" w:customStyle="1" w:styleId="WW8Num11z6">
    <w:name w:val="WW8Num11z6"/>
    <w:qFormat/>
    <w:rsid w:val="00357AAC"/>
  </w:style>
  <w:style w:type="character" w:customStyle="1" w:styleId="WW8Num11z7">
    <w:name w:val="WW8Num11z7"/>
    <w:qFormat/>
    <w:rsid w:val="00357AAC"/>
  </w:style>
  <w:style w:type="character" w:customStyle="1" w:styleId="WW8Num11z8">
    <w:name w:val="WW8Num11z8"/>
    <w:qFormat/>
    <w:rsid w:val="00357AAC"/>
  </w:style>
  <w:style w:type="character" w:customStyle="1" w:styleId="WW8Num12z0">
    <w:name w:val="WW8Num12z0"/>
    <w:qFormat/>
    <w:rsid w:val="00357AAC"/>
  </w:style>
  <w:style w:type="character" w:customStyle="1" w:styleId="WW8Num12z1">
    <w:name w:val="WW8Num12z1"/>
    <w:qFormat/>
    <w:rsid w:val="00357AAC"/>
  </w:style>
  <w:style w:type="character" w:customStyle="1" w:styleId="WW8Num12z2">
    <w:name w:val="WW8Num12z2"/>
    <w:qFormat/>
    <w:rsid w:val="00357AAC"/>
  </w:style>
  <w:style w:type="character" w:customStyle="1" w:styleId="WW8Num12z3">
    <w:name w:val="WW8Num12z3"/>
    <w:qFormat/>
    <w:rsid w:val="00357AAC"/>
  </w:style>
  <w:style w:type="character" w:customStyle="1" w:styleId="WW8Num12z4">
    <w:name w:val="WW8Num12z4"/>
    <w:qFormat/>
    <w:rsid w:val="00357AAC"/>
  </w:style>
  <w:style w:type="character" w:customStyle="1" w:styleId="WW8Num12z5">
    <w:name w:val="WW8Num12z5"/>
    <w:qFormat/>
    <w:rsid w:val="00357AAC"/>
  </w:style>
  <w:style w:type="character" w:customStyle="1" w:styleId="WW8Num12z6">
    <w:name w:val="WW8Num12z6"/>
    <w:qFormat/>
    <w:rsid w:val="00357AAC"/>
  </w:style>
  <w:style w:type="character" w:customStyle="1" w:styleId="WW8Num12z7">
    <w:name w:val="WW8Num12z7"/>
    <w:qFormat/>
    <w:rsid w:val="00357AAC"/>
  </w:style>
  <w:style w:type="character" w:customStyle="1" w:styleId="WW8Num12z8">
    <w:name w:val="WW8Num12z8"/>
    <w:qFormat/>
    <w:rsid w:val="00357AAC"/>
  </w:style>
  <w:style w:type="character" w:customStyle="1" w:styleId="WW8Num13z0">
    <w:name w:val="WW8Num13z0"/>
    <w:qFormat/>
    <w:rsid w:val="00357AAC"/>
  </w:style>
  <w:style w:type="character" w:customStyle="1" w:styleId="WW8Num14z0">
    <w:name w:val="WW8Num14z0"/>
    <w:qFormat/>
    <w:rsid w:val="00357AAC"/>
    <w:rPr>
      <w:rFonts w:ascii="Times New Roman" w:hAnsi="Times New Roman" w:cs="Times New Roman" w:hint="default"/>
      <w:i/>
      <w:iCs w:val="0"/>
      <w:sz w:val="20"/>
    </w:rPr>
  </w:style>
  <w:style w:type="character" w:customStyle="1" w:styleId="WW8Num14z1">
    <w:name w:val="WW8Num14z1"/>
    <w:qFormat/>
    <w:rsid w:val="00357AAC"/>
  </w:style>
  <w:style w:type="character" w:customStyle="1" w:styleId="WW8Num14z2">
    <w:name w:val="WW8Num14z2"/>
    <w:qFormat/>
    <w:rsid w:val="00357AAC"/>
  </w:style>
  <w:style w:type="character" w:customStyle="1" w:styleId="WW8Num14z3">
    <w:name w:val="WW8Num14z3"/>
    <w:qFormat/>
    <w:rsid w:val="00357AAC"/>
  </w:style>
  <w:style w:type="character" w:customStyle="1" w:styleId="WW8Num14z4">
    <w:name w:val="WW8Num14z4"/>
    <w:qFormat/>
    <w:rsid w:val="00357AAC"/>
  </w:style>
  <w:style w:type="character" w:customStyle="1" w:styleId="WW8Num14z5">
    <w:name w:val="WW8Num14z5"/>
    <w:qFormat/>
    <w:rsid w:val="00357AAC"/>
  </w:style>
  <w:style w:type="character" w:customStyle="1" w:styleId="WW8Num14z6">
    <w:name w:val="WW8Num14z6"/>
    <w:qFormat/>
    <w:rsid w:val="00357AAC"/>
  </w:style>
  <w:style w:type="character" w:customStyle="1" w:styleId="WW8Num14z7">
    <w:name w:val="WW8Num14z7"/>
    <w:qFormat/>
    <w:rsid w:val="00357AAC"/>
  </w:style>
  <w:style w:type="character" w:customStyle="1" w:styleId="WW8Num14z8">
    <w:name w:val="WW8Num14z8"/>
    <w:qFormat/>
    <w:rsid w:val="00357AAC"/>
  </w:style>
  <w:style w:type="character" w:customStyle="1" w:styleId="WW8Num15z0">
    <w:name w:val="WW8Num15z0"/>
    <w:qFormat/>
    <w:rsid w:val="00357AAC"/>
    <w:rPr>
      <w:rFonts w:ascii="Arial" w:hAnsi="Arial" w:cs="Arial" w:hint="default"/>
      <w:b w:val="0"/>
      <w:bCs w:val="0"/>
      <w:sz w:val="24"/>
    </w:rPr>
  </w:style>
  <w:style w:type="character" w:customStyle="1" w:styleId="WW8Num15z1">
    <w:name w:val="WW8Num15z1"/>
    <w:qFormat/>
    <w:rsid w:val="00357AAC"/>
  </w:style>
  <w:style w:type="character" w:customStyle="1" w:styleId="WW8Num15z2">
    <w:name w:val="WW8Num15z2"/>
    <w:qFormat/>
    <w:rsid w:val="00357AAC"/>
  </w:style>
  <w:style w:type="character" w:customStyle="1" w:styleId="WW8Num15z3">
    <w:name w:val="WW8Num15z3"/>
    <w:qFormat/>
    <w:rsid w:val="00357AAC"/>
  </w:style>
  <w:style w:type="character" w:customStyle="1" w:styleId="WW8Num15z4">
    <w:name w:val="WW8Num15z4"/>
    <w:qFormat/>
    <w:rsid w:val="00357AAC"/>
  </w:style>
  <w:style w:type="character" w:customStyle="1" w:styleId="WW8Num15z5">
    <w:name w:val="WW8Num15z5"/>
    <w:qFormat/>
    <w:rsid w:val="00357AAC"/>
  </w:style>
  <w:style w:type="character" w:customStyle="1" w:styleId="WW8Num15z6">
    <w:name w:val="WW8Num15z6"/>
    <w:qFormat/>
    <w:rsid w:val="00357AAC"/>
  </w:style>
  <w:style w:type="character" w:customStyle="1" w:styleId="WW8Num15z7">
    <w:name w:val="WW8Num15z7"/>
    <w:qFormat/>
    <w:rsid w:val="00357AAC"/>
  </w:style>
  <w:style w:type="character" w:customStyle="1" w:styleId="WW8Num15z8">
    <w:name w:val="WW8Num15z8"/>
    <w:qFormat/>
    <w:rsid w:val="00357AAC"/>
  </w:style>
  <w:style w:type="character" w:customStyle="1" w:styleId="1a">
    <w:name w:val="Основной шрифт абзаца1"/>
    <w:qFormat/>
    <w:rsid w:val="00357AAC"/>
  </w:style>
  <w:style w:type="character" w:customStyle="1" w:styleId="Heading1Char">
    <w:name w:val="Heading 1 Char"/>
    <w:qFormat/>
    <w:rsid w:val="00357AAC"/>
    <w:rPr>
      <w:rFonts w:ascii="Arial Armenian" w:hAnsi="Arial Armenian" w:cs="Arial Armenian" w:hint="default"/>
      <w:sz w:val="28"/>
      <w:lang w:val="en-US" w:bidi="ar-SA"/>
    </w:rPr>
  </w:style>
  <w:style w:type="character" w:customStyle="1" w:styleId="Heading3Char">
    <w:name w:val="Heading 3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Heading7Char">
    <w:name w:val="Heading 7 Char"/>
    <w:qFormat/>
    <w:rsid w:val="00357AAC"/>
    <w:rPr>
      <w:rFonts w:ascii="Times Armenian" w:hAnsi="Times Armenian" w:cs="Times Armenian" w:hint="default"/>
      <w:b/>
      <w:bCs w:val="0"/>
      <w:lang w:val="hy-AM" w:bidi="ar-SA"/>
    </w:rPr>
  </w:style>
  <w:style w:type="character" w:customStyle="1" w:styleId="Heading8Char">
    <w:name w:val="Heading 8 Char"/>
    <w:qFormat/>
    <w:rsid w:val="00357AAC"/>
    <w:rPr>
      <w:rFonts w:ascii="Times Armenian" w:hAnsi="Times Armenian" w:cs="Times Armenian" w:hint="default"/>
      <w:i/>
      <w:iCs w:val="0"/>
      <w:lang w:val="nl-NL" w:bidi="ar-SA"/>
    </w:rPr>
  </w:style>
  <w:style w:type="character" w:customStyle="1" w:styleId="BodyTextIndentChar">
    <w:name w:val="Body Text Indent Char"/>
    <w:qFormat/>
    <w:rsid w:val="00357AAC"/>
    <w:rPr>
      <w:rFonts w:ascii="Arial LatArm" w:hAnsi="Arial LatArm" w:cs="Arial LatArm" w:hint="default"/>
      <w:i/>
      <w:iCs w:val="0"/>
      <w:lang w:val="en-AU" w:bidi="ar-SA"/>
    </w:rPr>
  </w:style>
  <w:style w:type="character" w:customStyle="1" w:styleId="FooterChar">
    <w:name w:val="Footer Char"/>
    <w:qFormat/>
    <w:rsid w:val="00357AAC"/>
    <w:rPr>
      <w:lang w:val="en-US" w:bidi="ar-SA"/>
    </w:rPr>
  </w:style>
  <w:style w:type="character" w:customStyle="1" w:styleId="BalloonTextChar">
    <w:name w:val="Balloon Text Char"/>
    <w:qFormat/>
    <w:rsid w:val="00357AAC"/>
    <w:rPr>
      <w:rFonts w:ascii="Tahoma" w:hAnsi="Tahoma" w:cs="Tahoma" w:hint="default"/>
      <w:sz w:val="16"/>
      <w:szCs w:val="16"/>
    </w:rPr>
  </w:style>
  <w:style w:type="character" w:customStyle="1" w:styleId="BodyTextChar">
    <w:name w:val="Body Text Char"/>
    <w:qFormat/>
    <w:rsid w:val="00357AAC"/>
    <w:rPr>
      <w:sz w:val="24"/>
      <w:szCs w:val="24"/>
      <w:lang w:val="en-US" w:bidi="ar-SA"/>
    </w:rPr>
  </w:style>
  <w:style w:type="character" w:customStyle="1" w:styleId="TitleChar">
    <w:name w:val="Title Char"/>
    <w:qFormat/>
    <w:rsid w:val="00357AAC"/>
    <w:rPr>
      <w:rFonts w:ascii="Arial Armenian" w:hAnsi="Arial Armenian" w:cs="Arial Armenian" w:hint="default"/>
      <w:sz w:val="24"/>
      <w:lang w:val="en-US" w:bidi="ar-SA"/>
    </w:rPr>
  </w:style>
  <w:style w:type="character" w:customStyle="1" w:styleId="FootnoteCharacters">
    <w:name w:val="Footnote Characters"/>
    <w:qFormat/>
    <w:rsid w:val="00357AAC"/>
    <w:rPr>
      <w:vertAlign w:val="superscript"/>
    </w:rPr>
  </w:style>
  <w:style w:type="character" w:customStyle="1" w:styleId="Heading2Char">
    <w:name w:val="Heading 2 Char"/>
    <w:qFormat/>
    <w:rsid w:val="00357AAC"/>
    <w:rPr>
      <w:rFonts w:ascii="Arial LatArm" w:hAnsi="Arial LatArm" w:cs="Arial LatArm" w:hint="default"/>
      <w:b/>
      <w:bCs w:val="0"/>
      <w:color w:val="0000FF"/>
      <w:lang w:val="en-US" w:bidi="ar-SA"/>
    </w:rPr>
  </w:style>
  <w:style w:type="character" w:customStyle="1" w:styleId="Heading4Char">
    <w:name w:val="Heading 4 Char"/>
    <w:qFormat/>
    <w:rsid w:val="00357AAC"/>
    <w:rPr>
      <w:rFonts w:ascii="Arial LatArm" w:hAnsi="Arial LatArm" w:cs="Arial LatArm" w:hint="default"/>
      <w:i/>
      <w:iCs w:val="0"/>
      <w:sz w:val="18"/>
      <w:lang w:val="en-US" w:bidi="ar-SA"/>
    </w:rPr>
  </w:style>
  <w:style w:type="character" w:customStyle="1" w:styleId="Heading5Char">
    <w:name w:val="Heading 5 Char"/>
    <w:qFormat/>
    <w:rsid w:val="00357AAC"/>
    <w:rPr>
      <w:rFonts w:ascii="Arial LatArm" w:hAnsi="Arial LatArm" w:cs="Arial LatArm" w:hint="default"/>
      <w:b/>
      <w:bCs w:val="0"/>
      <w:sz w:val="26"/>
      <w:lang w:val="en-US" w:bidi="ar-SA"/>
    </w:rPr>
  </w:style>
  <w:style w:type="character" w:customStyle="1" w:styleId="Heading6Char">
    <w:name w:val="Heading 6 Char"/>
    <w:qFormat/>
    <w:rsid w:val="00357AAC"/>
    <w:rPr>
      <w:rFonts w:ascii="Arial LatArm" w:hAnsi="Arial LatArm" w:cs="Arial LatArm" w:hint="default"/>
      <w:b/>
      <w:bCs w:val="0"/>
      <w:color w:val="000000"/>
      <w:sz w:val="22"/>
      <w:lang w:val="en-US" w:bidi="ar-SA"/>
    </w:rPr>
  </w:style>
  <w:style w:type="character" w:customStyle="1" w:styleId="Heading9Char">
    <w:name w:val="Heading 9 Char"/>
    <w:qFormat/>
    <w:rsid w:val="00357AAC"/>
    <w:rPr>
      <w:rFonts w:ascii="Times Armenian" w:hAnsi="Times Armenian" w:cs="Times Armenian" w:hint="default"/>
      <w:b/>
      <w:bCs w:val="0"/>
      <w:color w:val="000000"/>
      <w:sz w:val="22"/>
      <w:lang w:val="pt-BR" w:bidi="ar-SA"/>
    </w:rPr>
  </w:style>
  <w:style w:type="character" w:customStyle="1" w:styleId="BodyTextIndent2Char">
    <w:name w:val="Body Text Indent 2 Char"/>
    <w:qFormat/>
    <w:rsid w:val="00357AAC"/>
    <w:rPr>
      <w:rFonts w:ascii="Baltica" w:hAnsi="Baltica" w:cs="Baltica" w:hint="default"/>
      <w:lang w:val="af-ZA" w:bidi="ar-SA"/>
    </w:rPr>
  </w:style>
  <w:style w:type="character" w:customStyle="1" w:styleId="BodyText2Char">
    <w:name w:val="Body Text 2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HeaderChar">
    <w:name w:val="Header Char"/>
    <w:qFormat/>
    <w:rsid w:val="00357AAC"/>
    <w:rPr>
      <w:lang w:val="en-AU" w:bidi="ar-SA"/>
    </w:rPr>
  </w:style>
  <w:style w:type="character" w:customStyle="1" w:styleId="BodyText3Char">
    <w:name w:val="Body Text 3 Char"/>
    <w:qFormat/>
    <w:rsid w:val="00357AAC"/>
    <w:rPr>
      <w:rFonts w:ascii="Arial LatArm" w:hAnsi="Arial LatArm" w:cs="Arial LatArm" w:hint="default"/>
      <w:lang w:val="en-US" w:bidi="ar-SA"/>
    </w:rPr>
  </w:style>
  <w:style w:type="character" w:customStyle="1" w:styleId="CommentReference">
    <w:name w:val="Comment Reference"/>
    <w:qFormat/>
    <w:rsid w:val="00357AAC"/>
    <w:rPr>
      <w:sz w:val="16"/>
      <w:szCs w:val="16"/>
    </w:rPr>
  </w:style>
  <w:style w:type="character" w:customStyle="1" w:styleId="EndnoteCharacters">
    <w:name w:val="Endnote Characters"/>
    <w:qFormat/>
    <w:rsid w:val="00357AAC"/>
    <w:rPr>
      <w:vertAlign w:val="superscript"/>
    </w:rPr>
  </w:style>
  <w:style w:type="character" w:customStyle="1" w:styleId="FootnoteTextChar">
    <w:name w:val="Footnote Text Char"/>
    <w:qFormat/>
    <w:rsid w:val="00357AAC"/>
    <w:rPr>
      <w:rFonts w:ascii="Times Armenian" w:hAnsi="Times Armenian" w:cs="Times Armenian" w:hint="default"/>
    </w:rPr>
  </w:style>
  <w:style w:type="character" w:customStyle="1" w:styleId="ListParagraphChar">
    <w:name w:val="List Paragraph Char"/>
    <w:qFormat/>
    <w:rsid w:val="00357AAC"/>
    <w:rPr>
      <w:rFonts w:ascii="Times Armenian" w:hAnsi="Times Armenian" w:cs="Times Armenian" w:hint="default"/>
      <w:sz w:val="24"/>
      <w:szCs w:val="24"/>
    </w:rPr>
  </w:style>
  <w:style w:type="character" w:customStyle="1" w:styleId="BodyTextIndent3Char">
    <w:name w:val="Body Text Indent 3 Char"/>
    <w:qFormat/>
    <w:rsid w:val="00357AAC"/>
    <w:rPr>
      <w:rFonts w:ascii="Times Armenian" w:hAnsi="Times Armenian" w:cs="Times Armenian" w:hint="default"/>
    </w:rPr>
  </w:style>
  <w:style w:type="table" w:styleId="aff7">
    <w:name w:val="Table Grid"/>
    <w:basedOn w:val="a1"/>
    <w:rsid w:val="00357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age number"/>
    <w:basedOn w:val="a0"/>
    <w:rsid w:val="008903D5"/>
  </w:style>
  <w:style w:type="character" w:styleId="aff9">
    <w:name w:val="Strong"/>
    <w:qFormat/>
    <w:rsid w:val="008903D5"/>
    <w:rPr>
      <w:b/>
      <w:bCs/>
    </w:rPr>
  </w:style>
  <w:style w:type="paragraph" w:customStyle="1" w:styleId="Index11">
    <w:name w:val="Index 11"/>
    <w:basedOn w:val="a"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-RU" w:eastAsia="ru-RU" w:bidi="ru-RU"/>
    </w:rPr>
  </w:style>
  <w:style w:type="paragraph" w:customStyle="1" w:styleId="IndexHeading1">
    <w:name w:val="Index Heading1"/>
    <w:basedOn w:val="a"/>
    <w:rsid w:val="008903D5"/>
    <w:pPr>
      <w:suppressAutoHyphens/>
      <w:spacing w:line="100" w:lineRule="atLeast"/>
    </w:pPr>
    <w:rPr>
      <w:kern w:val="1"/>
      <w:sz w:val="20"/>
      <w:szCs w:val="20"/>
      <w:lang w:val="ru-RU" w:eastAsia="ru-RU" w:bidi="ru-RU"/>
    </w:rPr>
  </w:style>
  <w:style w:type="character" w:styleId="affa">
    <w:name w:val="Emphasis"/>
    <w:qFormat/>
    <w:rsid w:val="008903D5"/>
    <w:rPr>
      <w:i/>
      <w:iCs/>
    </w:rPr>
  </w:style>
  <w:style w:type="character" w:customStyle="1" w:styleId="1b">
    <w:name w:val="Неразрешенное упоминание1"/>
    <w:uiPriority w:val="99"/>
    <w:semiHidden/>
    <w:unhideWhenUsed/>
    <w:qFormat/>
    <w:rsid w:val="008903D5"/>
    <w:rPr>
      <w:color w:val="605E5C"/>
      <w:shd w:val="clear" w:color="auto" w:fill="E1DFDD"/>
    </w:rPr>
  </w:style>
  <w:style w:type="paragraph" w:customStyle="1" w:styleId="DefaultParagraphFontParaChar">
    <w:name w:val="Default Paragraph Font Para Char"/>
    <w:basedOn w:val="a"/>
    <w:uiPriority w:val="99"/>
    <w:qFormat/>
    <w:locked/>
    <w:rsid w:val="008903D5"/>
    <w:pPr>
      <w:spacing w:after="160"/>
    </w:pPr>
    <w:rPr>
      <w:rFonts w:ascii="Verdana" w:eastAsia="Batang" w:hAnsi="Verdana" w:cs="Verdana"/>
      <w:lang w:val="ru"/>
    </w:rPr>
  </w:style>
  <w:style w:type="paragraph" w:customStyle="1" w:styleId="msonormalcxspmiddle">
    <w:name w:val="msonormalcxspmiddle"/>
    <w:basedOn w:val="a"/>
    <w:uiPriority w:val="99"/>
    <w:qFormat/>
    <w:rsid w:val="008903D5"/>
    <w:pPr>
      <w:spacing w:before="100" w:beforeAutospacing="1" w:after="100" w:afterAutospacing="1"/>
    </w:pPr>
    <w:rPr>
      <w:lang w:val="ru" w:eastAsia="ru-RU"/>
    </w:rPr>
  </w:style>
  <w:style w:type="paragraph" w:customStyle="1" w:styleId="mechtex">
    <w:name w:val="mechtex"/>
    <w:basedOn w:val="a"/>
    <w:link w:val="mechtexChar"/>
    <w:uiPriority w:val="99"/>
    <w:qFormat/>
    <w:rsid w:val="008903D5"/>
    <w:pPr>
      <w:jc w:val="center"/>
    </w:pPr>
    <w:rPr>
      <w:rFonts w:ascii="Arial Armenian" w:hAnsi="Arial Armenian"/>
      <w:sz w:val="20"/>
      <w:szCs w:val="20"/>
      <w:lang w:val="ru" w:eastAsia="ru-RU"/>
    </w:rPr>
  </w:style>
  <w:style w:type="character" w:customStyle="1" w:styleId="mechtexChar">
    <w:name w:val="mechtex Char"/>
    <w:link w:val="mechtex"/>
    <w:uiPriority w:val="99"/>
    <w:qFormat/>
    <w:locked/>
    <w:rsid w:val="008903D5"/>
    <w:rPr>
      <w:rFonts w:ascii="Arial Armenian" w:eastAsia="Times New Roman" w:hAnsi="Arial Armenian" w:cs="Times New Roman"/>
      <w:sz w:val="20"/>
      <w:szCs w:val="20"/>
      <w:lang w:val="ru" w:eastAsia="ru-RU"/>
    </w:rPr>
  </w:style>
  <w:style w:type="character" w:customStyle="1" w:styleId="CommentTextChar1">
    <w:name w:val="Comment Text Char1"/>
    <w:uiPriority w:val="99"/>
    <w:semiHidden/>
    <w:qFormat/>
    <w:rsid w:val="008903D5"/>
    <w:rPr>
      <w:rFonts w:ascii="Times New Roman" w:eastAsia="Times New Roman" w:hAnsi="Times New Roman"/>
    </w:rPr>
  </w:style>
  <w:style w:type="character" w:customStyle="1" w:styleId="HeaderChar1">
    <w:name w:val="Header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2Char1">
    <w:name w:val="Body Text 2 Char1"/>
    <w:uiPriority w:val="99"/>
    <w:semiHidden/>
    <w:qFormat/>
    <w:rsid w:val="008903D5"/>
    <w:rPr>
      <w:rFonts w:ascii="Times New Roman" w:eastAsia="Times New Roman" w:hAnsi="Times New Roman"/>
      <w:sz w:val="24"/>
      <w:szCs w:val="24"/>
    </w:rPr>
  </w:style>
  <w:style w:type="character" w:customStyle="1" w:styleId="BodyText3Char1">
    <w:name w:val="Body Text 3 Char1"/>
    <w:uiPriority w:val="99"/>
    <w:semiHidden/>
    <w:qFormat/>
    <w:rsid w:val="008903D5"/>
    <w:rPr>
      <w:rFonts w:ascii="Times New Roman" w:eastAsia="Times New Roman" w:hAnsi="Times New Roman"/>
      <w:sz w:val="16"/>
      <w:szCs w:val="16"/>
    </w:rPr>
  </w:style>
  <w:style w:type="character" w:customStyle="1" w:styleId="BalloonTextChar1">
    <w:name w:val="Balloon Text Char1"/>
    <w:uiPriority w:val="99"/>
    <w:semiHidden/>
    <w:qFormat/>
    <w:rsid w:val="008903D5"/>
    <w:rPr>
      <w:rFonts w:ascii="Tahoma" w:eastAsia="Times New Roman" w:hAnsi="Tahoma" w:cs="Tahoma"/>
      <w:sz w:val="16"/>
      <w:szCs w:val="16"/>
    </w:rPr>
  </w:style>
  <w:style w:type="paragraph" w:customStyle="1" w:styleId="Normal1">
    <w:name w:val="Normal+1"/>
    <w:basedOn w:val="Default"/>
    <w:next w:val="Default"/>
    <w:uiPriority w:val="99"/>
    <w:qFormat/>
    <w:rsid w:val="008903D5"/>
    <w:rPr>
      <w:rFonts w:ascii="Times Armenian" w:hAnsi="Times Armenian" w:cs="Times New Roman"/>
      <w:color w:val="auto"/>
      <w:lang w:val="ru"/>
    </w:rPr>
  </w:style>
  <w:style w:type="character" w:customStyle="1" w:styleId="CommentSubjectChar1">
    <w:name w:val="Comment Subject Char1"/>
    <w:uiPriority w:val="99"/>
    <w:semiHidden/>
    <w:qFormat/>
    <w:rsid w:val="008903D5"/>
    <w:rPr>
      <w:rFonts w:ascii="Times New Roman" w:eastAsia="Times New Roman" w:hAnsi="Times New Roman"/>
      <w:b/>
      <w:bCs/>
    </w:rPr>
  </w:style>
  <w:style w:type="character" w:customStyle="1" w:styleId="val">
    <w:name w:val="val"/>
    <w:qFormat/>
    <w:rsid w:val="008903D5"/>
  </w:style>
  <w:style w:type="character" w:customStyle="1" w:styleId="mrreadfromf1">
    <w:name w:val="mr_read__fromf1"/>
    <w:qFormat/>
    <w:rsid w:val="008903D5"/>
    <w:rPr>
      <w:b/>
      <w:color w:val="000000"/>
      <w:sz w:val="20"/>
    </w:rPr>
  </w:style>
  <w:style w:type="character" w:customStyle="1" w:styleId="ifif-priorityhighmrreadpr">
    <w:name w:val="if if-priority_high mr_read_pr"/>
    <w:qFormat/>
    <w:rsid w:val="008903D5"/>
  </w:style>
  <w:style w:type="character" w:customStyle="1" w:styleId="z-">
    <w:name w:val="z-Начало формы Знак"/>
    <w:link w:val="z-0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0">
    <w:name w:val="HTML Top of Form"/>
    <w:basedOn w:val="a"/>
    <w:next w:val="a"/>
    <w:link w:val="z-"/>
    <w:hidden/>
    <w:semiHidden/>
    <w:unhideWhenUsed/>
    <w:qFormat/>
    <w:rsid w:val="008903D5"/>
    <w:pPr>
      <w:pBdr>
        <w:bottom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">
    <w:name w:val="z-Начало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TopofFormChar1">
    <w:name w:val="z-Top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link w:val="z-3"/>
    <w:semiHidden/>
    <w:qFormat/>
    <w:locked/>
    <w:rsid w:val="008903D5"/>
    <w:rPr>
      <w:rFonts w:ascii="Arial" w:hAnsi="Arial"/>
      <w:vanish/>
      <w:sz w:val="16"/>
      <w:lang w:val="ru"/>
    </w:rPr>
  </w:style>
  <w:style w:type="paragraph" w:styleId="z-3">
    <w:name w:val="HTML Bottom of Form"/>
    <w:basedOn w:val="a"/>
    <w:next w:val="a"/>
    <w:link w:val="z-2"/>
    <w:hidden/>
    <w:semiHidden/>
    <w:unhideWhenUsed/>
    <w:qFormat/>
    <w:rsid w:val="008903D5"/>
    <w:pPr>
      <w:pBdr>
        <w:top w:val="single" w:sz="6" w:space="1" w:color="auto"/>
      </w:pBdr>
      <w:jc w:val="center"/>
    </w:pPr>
    <w:rPr>
      <w:rFonts w:ascii="Arial" w:eastAsiaTheme="minorHAnsi" w:hAnsi="Arial" w:cstheme="minorBidi"/>
      <w:vanish/>
      <w:sz w:val="16"/>
      <w:szCs w:val="22"/>
      <w:lang w:val="ru"/>
    </w:rPr>
  </w:style>
  <w:style w:type="character" w:customStyle="1" w:styleId="z-10">
    <w:name w:val="z-Конец формы Знак1"/>
    <w:basedOn w:val="a0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1">
    <w:name w:val="z-Bottom of Form Char1"/>
    <w:uiPriority w:val="99"/>
    <w:semiHidden/>
    <w:qFormat/>
    <w:rsid w:val="008903D5"/>
    <w:rPr>
      <w:rFonts w:ascii="Arial" w:eastAsia="Times New Roman" w:hAnsi="Arial" w:cs="Arial"/>
      <w:vanish/>
      <w:sz w:val="16"/>
      <w:szCs w:val="16"/>
    </w:rPr>
  </w:style>
  <w:style w:type="character" w:customStyle="1" w:styleId="readmsgloadingmrmsglistmsgmrmsglistmsgload">
    <w:name w:val="readmsgloading mr_msglist__msg mr_msglist__msg_load"/>
    <w:qFormat/>
    <w:rsid w:val="008903D5"/>
  </w:style>
  <w:style w:type="paragraph" w:customStyle="1" w:styleId="CharChar1Char">
    <w:name w:val="Char Char1 Char Знак Знак"/>
    <w:basedOn w:val="a"/>
    <w:uiPriority w:val="99"/>
    <w:qFormat/>
    <w:rsid w:val="008903D5"/>
    <w:pPr>
      <w:spacing w:after="160" w:line="240" w:lineRule="exact"/>
    </w:pPr>
    <w:rPr>
      <w:rFonts w:ascii="Arial" w:hAnsi="Arial" w:cs="Arial"/>
      <w:sz w:val="20"/>
      <w:szCs w:val="20"/>
      <w:lang w:val="ru"/>
    </w:rPr>
  </w:style>
  <w:style w:type="paragraph" w:customStyle="1" w:styleId="FRS-NumberList">
    <w:name w:val="FRS-NumberList"/>
    <w:basedOn w:val="a"/>
    <w:autoRedefine/>
    <w:uiPriority w:val="99"/>
    <w:qFormat/>
    <w:rsid w:val="008903D5"/>
    <w:pPr>
      <w:numPr>
        <w:numId w:val="1"/>
      </w:numPr>
      <w:tabs>
        <w:tab w:val="left" w:pos="432"/>
      </w:tabs>
      <w:spacing w:before="60" w:after="120"/>
    </w:pPr>
    <w:rPr>
      <w:rFonts w:ascii="GHEA Grapalat" w:eastAsia="Calibri" w:hAnsi="GHEA Grapalat"/>
      <w:b/>
      <w:sz w:val="22"/>
      <w:szCs w:val="22"/>
      <w:lang w:val="ru"/>
    </w:rPr>
  </w:style>
  <w:style w:type="paragraph" w:customStyle="1" w:styleId="130">
    <w:name w:val="Указатель 13"/>
    <w:basedOn w:val="a"/>
    <w:uiPriority w:val="99"/>
    <w:qFormat/>
    <w:rsid w:val="008903D5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val="ru" w:eastAsia="ar-SA"/>
    </w:rPr>
  </w:style>
  <w:style w:type="paragraph" w:customStyle="1" w:styleId="35">
    <w:name w:val="Указатель3"/>
    <w:basedOn w:val="a"/>
    <w:uiPriority w:val="99"/>
    <w:qFormat/>
    <w:rsid w:val="008903D5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customStyle="1" w:styleId="ng-binding">
    <w:name w:val="ng-binding"/>
    <w:qFormat/>
    <w:rsid w:val="008903D5"/>
  </w:style>
  <w:style w:type="character" w:customStyle="1" w:styleId="212">
    <w:name w:val="Основной текст с отступом 2 Знак1"/>
    <w:unhideWhenUsed/>
    <w:qFormat/>
    <w:rsid w:val="008903D5"/>
    <w:rPr>
      <w:color w:val="605E5C"/>
      <w:shd w:val="clear" w:color="auto" w:fill="E1DFDD"/>
    </w:rPr>
  </w:style>
  <w:style w:type="character" w:customStyle="1" w:styleId="y2iqfc">
    <w:name w:val="y2iqfc"/>
    <w:basedOn w:val="a0"/>
    <w:rsid w:val="008903D5"/>
  </w:style>
  <w:style w:type="paragraph" w:customStyle="1" w:styleId="1c">
    <w:name w:val="Заголовок1"/>
    <w:basedOn w:val="a"/>
    <w:next w:val="af2"/>
    <w:uiPriority w:val="99"/>
    <w:qFormat/>
    <w:rsid w:val="008903D5"/>
    <w:pPr>
      <w:suppressAutoHyphens/>
      <w:jc w:val="center"/>
    </w:pPr>
    <w:rPr>
      <w:rFonts w:ascii="Arial Armenian" w:hAnsi="Arial Armenian" w:cs="Arial Armenian"/>
      <w:szCs w:val="20"/>
      <w:lang w:val="ru" w:eastAsia="zh-CN"/>
    </w:rPr>
  </w:style>
  <w:style w:type="paragraph" w:customStyle="1" w:styleId="affb">
    <w:name w:val="Содержимое таблицы"/>
    <w:basedOn w:val="a"/>
    <w:uiPriority w:val="99"/>
    <w:qFormat/>
    <w:rsid w:val="008903D5"/>
    <w:pPr>
      <w:suppressLineNumbers/>
      <w:suppressAutoHyphens/>
    </w:pPr>
    <w:rPr>
      <w:lang w:val="ru" w:eastAsia="zh-CN"/>
    </w:rPr>
  </w:style>
  <w:style w:type="paragraph" w:customStyle="1" w:styleId="affc">
    <w:name w:val="Заголовок таблицы"/>
    <w:basedOn w:val="affb"/>
    <w:uiPriority w:val="99"/>
    <w:qFormat/>
    <w:rsid w:val="008903D5"/>
    <w:pPr>
      <w:jc w:val="center"/>
    </w:pPr>
    <w:rPr>
      <w:b/>
      <w:bCs/>
    </w:rPr>
  </w:style>
  <w:style w:type="character" w:customStyle="1" w:styleId="affd">
    <w:name w:val="Привязка сноски"/>
    <w:rsid w:val="008903D5"/>
    <w:rPr>
      <w:vertAlign w:val="superscript"/>
    </w:rPr>
  </w:style>
  <w:style w:type="character" w:customStyle="1" w:styleId="affe">
    <w:name w:val="Привязка концевой сноски"/>
    <w:rsid w:val="008903D5"/>
    <w:rPr>
      <w:vertAlign w:val="superscript"/>
    </w:rPr>
  </w:style>
  <w:style w:type="character" w:customStyle="1" w:styleId="ListLabel1">
    <w:name w:val="ListLabel 1"/>
    <w:qFormat/>
    <w:rsid w:val="008903D5"/>
    <w:rPr>
      <w:rFonts w:ascii="Times New Roman" w:eastAsia="Times New Roman" w:hAnsi="Times New Roman" w:cs="Times New Roman" w:hint="default"/>
      <w:sz w:val="20"/>
    </w:rPr>
  </w:style>
  <w:style w:type="character" w:customStyle="1" w:styleId="ListLabel2">
    <w:name w:val="ListLabel 2"/>
    <w:qFormat/>
    <w:rsid w:val="008903D5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8903D5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8903D5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6">
    <w:name w:val="ListLabel 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7">
    <w:name w:val="ListLabel 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">
    <w:name w:val="ListLabel 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">
    <w:name w:val="ListLabel 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0">
    <w:name w:val="ListLabel 1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1">
    <w:name w:val="ListLabel 1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2">
    <w:name w:val="ListLabel 1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">
    <w:name w:val="ListLabel 1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">
    <w:name w:val="ListLabel 14"/>
    <w:qFormat/>
    <w:rsid w:val="008903D5"/>
    <w:rPr>
      <w:i w:val="0"/>
      <w:iCs w:val="0"/>
      <w:sz w:val="24"/>
      <w:szCs w:val="24"/>
    </w:rPr>
  </w:style>
  <w:style w:type="character" w:customStyle="1" w:styleId="ListLabel15">
    <w:name w:val="ListLabel 15"/>
    <w:qFormat/>
    <w:rsid w:val="008903D5"/>
    <w:rPr>
      <w:rFonts w:ascii="Sylfaen" w:hAnsi="Sylfaen" w:cs="Sylfaen" w:hint="default"/>
      <w:i/>
      <w:iCs w:val="0"/>
    </w:rPr>
  </w:style>
  <w:style w:type="character" w:customStyle="1" w:styleId="ListLabel16">
    <w:name w:val="ListLabel 1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7">
    <w:name w:val="ListLabel 17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8">
    <w:name w:val="ListLabel 18"/>
    <w:qFormat/>
    <w:rsid w:val="008903D5"/>
    <w:rPr>
      <w:rFonts w:ascii="Times New Roman" w:hAnsi="Times New Roman" w:cs="Times New Roman" w:hint="default"/>
      <w:i/>
      <w:iCs w:val="0"/>
      <w:sz w:val="20"/>
    </w:rPr>
  </w:style>
  <w:style w:type="character" w:customStyle="1" w:styleId="ListLabel19">
    <w:name w:val="ListLabel 19"/>
    <w:qFormat/>
    <w:rsid w:val="008903D5"/>
    <w:rPr>
      <w:rFonts w:ascii="Courier New" w:hAnsi="Courier New" w:cs="Courier New" w:hint="default"/>
    </w:rPr>
  </w:style>
  <w:style w:type="character" w:customStyle="1" w:styleId="ListLabel20">
    <w:name w:val="ListLabel 20"/>
    <w:qFormat/>
    <w:rsid w:val="008903D5"/>
    <w:rPr>
      <w:rFonts w:ascii="Courier New" w:hAnsi="Courier New" w:cs="Courier New" w:hint="default"/>
    </w:rPr>
  </w:style>
  <w:style w:type="character" w:customStyle="1" w:styleId="ListLabel21">
    <w:name w:val="ListLabel 21"/>
    <w:qFormat/>
    <w:rsid w:val="008903D5"/>
    <w:rPr>
      <w:rFonts w:ascii="Courier New" w:hAnsi="Courier New" w:cs="Courier New" w:hint="default"/>
    </w:rPr>
  </w:style>
  <w:style w:type="character" w:customStyle="1" w:styleId="ListLabel22">
    <w:name w:val="ListLabel 22"/>
    <w:qFormat/>
    <w:rsid w:val="008903D5"/>
    <w:rPr>
      <w:rFonts w:ascii="Courier New" w:hAnsi="Courier New" w:cs="Courier New" w:hint="default"/>
    </w:rPr>
  </w:style>
  <w:style w:type="character" w:customStyle="1" w:styleId="ListLabel23">
    <w:name w:val="ListLabel 23"/>
    <w:qFormat/>
    <w:rsid w:val="008903D5"/>
    <w:rPr>
      <w:rFonts w:ascii="Courier New" w:hAnsi="Courier New" w:cs="Courier New" w:hint="default"/>
    </w:rPr>
  </w:style>
  <w:style w:type="character" w:customStyle="1" w:styleId="ListLabel24">
    <w:name w:val="ListLabel 24"/>
    <w:qFormat/>
    <w:rsid w:val="008903D5"/>
    <w:rPr>
      <w:rFonts w:ascii="Courier New" w:hAnsi="Courier New" w:cs="Courier New" w:hint="default"/>
    </w:rPr>
  </w:style>
  <w:style w:type="character" w:customStyle="1" w:styleId="ListLabel25">
    <w:name w:val="ListLabel 25"/>
    <w:qFormat/>
    <w:rsid w:val="008903D5"/>
    <w:rPr>
      <w:rFonts w:ascii="Courier New" w:hAnsi="Courier New" w:cs="Courier New" w:hint="default"/>
    </w:rPr>
  </w:style>
  <w:style w:type="character" w:customStyle="1" w:styleId="ListLabel26">
    <w:name w:val="ListLabel 26"/>
    <w:qFormat/>
    <w:rsid w:val="008903D5"/>
    <w:rPr>
      <w:rFonts w:ascii="Courier New" w:hAnsi="Courier New" w:cs="Courier New" w:hint="default"/>
    </w:rPr>
  </w:style>
  <w:style w:type="character" w:customStyle="1" w:styleId="ListLabel27">
    <w:name w:val="ListLabel 27"/>
    <w:qFormat/>
    <w:rsid w:val="008903D5"/>
    <w:rPr>
      <w:rFonts w:ascii="Courier New" w:hAnsi="Courier New" w:cs="Courier New" w:hint="default"/>
    </w:rPr>
  </w:style>
  <w:style w:type="character" w:customStyle="1" w:styleId="ListLabel28">
    <w:name w:val="ListLabel 28"/>
    <w:qFormat/>
    <w:rsid w:val="008903D5"/>
    <w:rPr>
      <w:rFonts w:ascii="Courier New" w:hAnsi="Courier New" w:cs="Courier New" w:hint="default"/>
    </w:rPr>
  </w:style>
  <w:style w:type="character" w:customStyle="1" w:styleId="ListLabel29">
    <w:name w:val="ListLabel 29"/>
    <w:qFormat/>
    <w:rsid w:val="008903D5"/>
    <w:rPr>
      <w:rFonts w:ascii="Courier New" w:hAnsi="Courier New" w:cs="Courier New" w:hint="default"/>
    </w:rPr>
  </w:style>
  <w:style w:type="character" w:customStyle="1" w:styleId="ListLabel30">
    <w:name w:val="ListLabel 30"/>
    <w:qFormat/>
    <w:rsid w:val="008903D5"/>
    <w:rPr>
      <w:rFonts w:ascii="Courier New" w:hAnsi="Courier New" w:cs="Courier New" w:hint="default"/>
    </w:rPr>
  </w:style>
  <w:style w:type="character" w:customStyle="1" w:styleId="ListLabel31">
    <w:name w:val="ListLabel 31"/>
    <w:qFormat/>
    <w:rsid w:val="008903D5"/>
    <w:rPr>
      <w:rFonts w:ascii="Courier New" w:hAnsi="Courier New" w:cs="Courier New" w:hint="default"/>
    </w:rPr>
  </w:style>
  <w:style w:type="character" w:customStyle="1" w:styleId="ListLabel32">
    <w:name w:val="ListLabel 32"/>
    <w:qFormat/>
    <w:rsid w:val="008903D5"/>
    <w:rPr>
      <w:rFonts w:ascii="Courier New" w:hAnsi="Courier New" w:cs="Courier New" w:hint="default"/>
    </w:rPr>
  </w:style>
  <w:style w:type="character" w:customStyle="1" w:styleId="ListLabel33">
    <w:name w:val="ListLabel 33"/>
    <w:qFormat/>
    <w:rsid w:val="008903D5"/>
    <w:rPr>
      <w:rFonts w:ascii="Courier New" w:hAnsi="Courier New" w:cs="Courier New" w:hint="default"/>
    </w:rPr>
  </w:style>
  <w:style w:type="character" w:customStyle="1" w:styleId="ListLabel34">
    <w:name w:val="ListLabel 34"/>
    <w:qFormat/>
    <w:rsid w:val="008903D5"/>
    <w:rPr>
      <w:rFonts w:ascii="Courier New" w:hAnsi="Courier New" w:cs="Courier New" w:hint="default"/>
    </w:rPr>
  </w:style>
  <w:style w:type="character" w:customStyle="1" w:styleId="ListLabel35">
    <w:name w:val="ListLabel 35"/>
    <w:qFormat/>
    <w:rsid w:val="008903D5"/>
    <w:rPr>
      <w:rFonts w:ascii="Courier New" w:hAnsi="Courier New" w:cs="Courier New" w:hint="default"/>
    </w:rPr>
  </w:style>
  <w:style w:type="character" w:customStyle="1" w:styleId="ListLabel36">
    <w:name w:val="ListLabel 36"/>
    <w:qFormat/>
    <w:rsid w:val="008903D5"/>
    <w:rPr>
      <w:rFonts w:ascii="Courier New" w:hAnsi="Courier New" w:cs="Courier New" w:hint="default"/>
    </w:rPr>
  </w:style>
  <w:style w:type="character" w:customStyle="1" w:styleId="ListLabel37">
    <w:name w:val="ListLabel 37"/>
    <w:qFormat/>
    <w:rsid w:val="008903D5"/>
    <w:rPr>
      <w:strike w:val="0"/>
      <w:dstrike w:val="0"/>
      <w:u w:val="none"/>
      <w:effect w:val="none"/>
    </w:rPr>
  </w:style>
  <w:style w:type="character" w:customStyle="1" w:styleId="ListLabel38">
    <w:name w:val="ListLabel 38"/>
    <w:qFormat/>
    <w:rsid w:val="008903D5"/>
    <w:rPr>
      <w:rFonts w:ascii="Courier New" w:hAnsi="Courier New" w:cs="Courier New" w:hint="default"/>
    </w:rPr>
  </w:style>
  <w:style w:type="character" w:customStyle="1" w:styleId="ListLabel39">
    <w:name w:val="ListLabel 39"/>
    <w:qFormat/>
    <w:rsid w:val="008903D5"/>
    <w:rPr>
      <w:rFonts w:ascii="Courier New" w:hAnsi="Courier New" w:cs="Courier New" w:hint="default"/>
    </w:rPr>
  </w:style>
  <w:style w:type="character" w:customStyle="1" w:styleId="ListLabel40">
    <w:name w:val="ListLabel 40"/>
    <w:qFormat/>
    <w:rsid w:val="008903D5"/>
    <w:rPr>
      <w:rFonts w:ascii="Courier New" w:hAnsi="Courier New" w:cs="Courier New" w:hint="default"/>
    </w:rPr>
  </w:style>
  <w:style w:type="character" w:customStyle="1" w:styleId="ListLabel41">
    <w:name w:val="ListLabel 4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42">
    <w:name w:val="ListLabel 4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43">
    <w:name w:val="ListLabel 4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44">
    <w:name w:val="ListLabel 44"/>
    <w:qFormat/>
    <w:rsid w:val="008903D5"/>
    <w:rPr>
      <w:rFonts w:ascii="Courier New" w:hAnsi="Courier New" w:cs="Courier New" w:hint="default"/>
    </w:rPr>
  </w:style>
  <w:style w:type="character" w:customStyle="1" w:styleId="ListLabel45">
    <w:name w:val="ListLabel 45"/>
    <w:qFormat/>
    <w:rsid w:val="008903D5"/>
    <w:rPr>
      <w:rFonts w:ascii="Courier New" w:hAnsi="Courier New" w:cs="Courier New" w:hint="default"/>
    </w:rPr>
  </w:style>
  <w:style w:type="character" w:customStyle="1" w:styleId="ListLabel46">
    <w:name w:val="ListLabel 46"/>
    <w:qFormat/>
    <w:rsid w:val="008903D5"/>
    <w:rPr>
      <w:rFonts w:ascii="Courier New" w:hAnsi="Courier New" w:cs="Courier New" w:hint="default"/>
    </w:rPr>
  </w:style>
  <w:style w:type="character" w:customStyle="1" w:styleId="ListLabel47">
    <w:name w:val="ListLabel 47"/>
    <w:qFormat/>
    <w:rsid w:val="008903D5"/>
    <w:rPr>
      <w:rFonts w:ascii="Symbol" w:hAnsi="Symbol" w:cs="Symbol" w:hint="default"/>
      <w:sz w:val="22"/>
      <w:szCs w:val="22"/>
      <w:lang w:val="ru"/>
    </w:rPr>
  </w:style>
  <w:style w:type="character" w:customStyle="1" w:styleId="ListLabel48">
    <w:name w:val="ListLabel 4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49">
    <w:name w:val="ListLabel 4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0">
    <w:name w:val="ListLabel 5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1">
    <w:name w:val="ListLabel 5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2">
    <w:name w:val="ListLabel 5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3">
    <w:name w:val="ListLabel 5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4">
    <w:name w:val="ListLabel 5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5">
    <w:name w:val="ListLabel 5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6">
    <w:name w:val="ListLabel 5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57">
    <w:name w:val="ListLabel 57"/>
    <w:qFormat/>
    <w:rsid w:val="008903D5"/>
    <w:rPr>
      <w:b w:val="0"/>
      <w:bCs w:val="0"/>
      <w:sz w:val="24"/>
      <w:szCs w:val="24"/>
    </w:rPr>
  </w:style>
  <w:style w:type="character" w:customStyle="1" w:styleId="ListLabel58">
    <w:name w:val="ListLabel 58"/>
    <w:qFormat/>
    <w:rsid w:val="008903D5"/>
    <w:rPr>
      <w:rFonts w:ascii="Arial" w:hAnsi="Arial" w:cs="Arial" w:hint="default"/>
      <w:b w:val="0"/>
      <w:bCs w:val="0"/>
      <w:sz w:val="20"/>
      <w:szCs w:val="20"/>
    </w:rPr>
  </w:style>
  <w:style w:type="character" w:customStyle="1" w:styleId="ListLabel59">
    <w:name w:val="ListLabel 5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0">
    <w:name w:val="ListLabel 6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1">
    <w:name w:val="ListLabel 6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2">
    <w:name w:val="ListLabel 6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3">
    <w:name w:val="ListLabel 6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4">
    <w:name w:val="ListLabel 6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5">
    <w:name w:val="ListLabel 6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66">
    <w:name w:val="ListLabel 66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7">
    <w:name w:val="ListLabel 67"/>
    <w:qFormat/>
    <w:rsid w:val="008903D5"/>
    <w:rPr>
      <w:rFonts w:ascii="GHEA Grapalat" w:hAnsi="GHEA Grapalat" w:cs="GHEA Grapalat" w:hint="default"/>
      <w:lang w:val="ru"/>
    </w:rPr>
  </w:style>
  <w:style w:type="character" w:customStyle="1" w:styleId="ListLabel68">
    <w:name w:val="ListLabel 68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69">
    <w:name w:val="ListLabel 69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0">
    <w:name w:val="ListLabel 70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1">
    <w:name w:val="ListLabel 71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2">
    <w:name w:val="ListLabel 72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3">
    <w:name w:val="ListLabel 73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4">
    <w:name w:val="ListLabel 74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5">
    <w:name w:val="ListLabel 75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6">
    <w:name w:val="ListLabel 76"/>
    <w:qFormat/>
    <w:rsid w:val="008903D5"/>
    <w:rPr>
      <w:rFonts w:ascii="GHEA Grapalat" w:hAnsi="GHEA Grapalat" w:cs="GHEA Grapalat" w:hint="default"/>
      <w:sz w:val="18"/>
      <w:szCs w:val="18"/>
      <w:lang w:val="ru"/>
    </w:rPr>
  </w:style>
  <w:style w:type="character" w:customStyle="1" w:styleId="ListLabel78">
    <w:name w:val="ListLabel 78"/>
    <w:qFormat/>
    <w:rsid w:val="008903D5"/>
    <w:rPr>
      <w:rFonts w:ascii="GHEA Grapalat" w:hAnsi="GHEA Grapalat" w:hint="default"/>
      <w:b/>
      <w:bCs/>
    </w:rPr>
  </w:style>
  <w:style w:type="character" w:customStyle="1" w:styleId="ListLabel79">
    <w:name w:val="ListLabel 79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80">
    <w:name w:val="ListLabel 80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81">
    <w:name w:val="ListLabel 81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82">
    <w:name w:val="ListLabel 82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83">
    <w:name w:val="ListLabel 83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afff">
    <w:name w:val="Символ сноски"/>
    <w:qFormat/>
    <w:rsid w:val="008903D5"/>
  </w:style>
  <w:style w:type="character" w:customStyle="1" w:styleId="afff0">
    <w:name w:val="Символ концевой сноски"/>
    <w:qFormat/>
    <w:rsid w:val="008903D5"/>
  </w:style>
  <w:style w:type="character" w:customStyle="1" w:styleId="ListLabel84">
    <w:name w:val="ListLabel 84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85">
    <w:name w:val="ListLabel 8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6">
    <w:name w:val="ListLabel 8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7">
    <w:name w:val="ListLabel 8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8">
    <w:name w:val="ListLabel 8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89">
    <w:name w:val="ListLabel 8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0">
    <w:name w:val="ListLabel 90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1">
    <w:name w:val="ListLabel 91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2">
    <w:name w:val="ListLabel 9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93">
    <w:name w:val="ListLabel 93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94">
    <w:name w:val="ListLabel 94"/>
    <w:qFormat/>
    <w:rsid w:val="008903D5"/>
    <w:rPr>
      <w:rFonts w:ascii="Courier New" w:hAnsi="Courier New" w:cs="Courier New" w:hint="default"/>
    </w:rPr>
  </w:style>
  <w:style w:type="character" w:customStyle="1" w:styleId="ListLabel95">
    <w:name w:val="ListLabel 95"/>
    <w:qFormat/>
    <w:rsid w:val="008903D5"/>
    <w:rPr>
      <w:rFonts w:ascii="Wingdings" w:hAnsi="Wingdings" w:cs="Wingdings" w:hint="default"/>
    </w:rPr>
  </w:style>
  <w:style w:type="character" w:customStyle="1" w:styleId="ListLabel96">
    <w:name w:val="ListLabel 96"/>
    <w:qFormat/>
    <w:rsid w:val="008903D5"/>
    <w:rPr>
      <w:rFonts w:ascii="Symbol" w:hAnsi="Symbol" w:cs="Symbol" w:hint="default"/>
    </w:rPr>
  </w:style>
  <w:style w:type="character" w:customStyle="1" w:styleId="ListLabel97">
    <w:name w:val="ListLabel 97"/>
    <w:qFormat/>
    <w:rsid w:val="008903D5"/>
    <w:rPr>
      <w:rFonts w:ascii="Courier New" w:hAnsi="Courier New" w:cs="Courier New" w:hint="default"/>
    </w:rPr>
  </w:style>
  <w:style w:type="character" w:customStyle="1" w:styleId="ListLabel98">
    <w:name w:val="ListLabel 98"/>
    <w:qFormat/>
    <w:rsid w:val="008903D5"/>
    <w:rPr>
      <w:rFonts w:ascii="Wingdings" w:hAnsi="Wingdings" w:cs="Wingdings" w:hint="default"/>
    </w:rPr>
  </w:style>
  <w:style w:type="character" w:customStyle="1" w:styleId="ListLabel99">
    <w:name w:val="ListLabel 99"/>
    <w:qFormat/>
    <w:rsid w:val="008903D5"/>
    <w:rPr>
      <w:rFonts w:ascii="Symbol" w:hAnsi="Symbol" w:cs="Symbol" w:hint="default"/>
    </w:rPr>
  </w:style>
  <w:style w:type="character" w:customStyle="1" w:styleId="ListLabel100">
    <w:name w:val="ListLabel 100"/>
    <w:qFormat/>
    <w:rsid w:val="008903D5"/>
    <w:rPr>
      <w:rFonts w:ascii="Courier New" w:hAnsi="Courier New" w:cs="Courier New" w:hint="default"/>
    </w:rPr>
  </w:style>
  <w:style w:type="character" w:customStyle="1" w:styleId="ListLabel101">
    <w:name w:val="ListLabel 101"/>
    <w:qFormat/>
    <w:rsid w:val="008903D5"/>
    <w:rPr>
      <w:rFonts w:ascii="Wingdings" w:hAnsi="Wingdings" w:cs="Wingdings" w:hint="default"/>
    </w:rPr>
  </w:style>
  <w:style w:type="character" w:customStyle="1" w:styleId="ListLabel102">
    <w:name w:val="ListLabel 102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03">
    <w:name w:val="ListLabel 103"/>
    <w:qFormat/>
    <w:rsid w:val="008903D5"/>
    <w:rPr>
      <w:rFonts w:ascii="Courier New" w:hAnsi="Courier New" w:cs="Courier New" w:hint="default"/>
    </w:rPr>
  </w:style>
  <w:style w:type="character" w:customStyle="1" w:styleId="ListLabel104">
    <w:name w:val="ListLabel 104"/>
    <w:qFormat/>
    <w:rsid w:val="008903D5"/>
    <w:rPr>
      <w:rFonts w:ascii="Wingdings" w:hAnsi="Wingdings" w:cs="Wingdings" w:hint="default"/>
    </w:rPr>
  </w:style>
  <w:style w:type="character" w:customStyle="1" w:styleId="ListLabel105">
    <w:name w:val="ListLabel 105"/>
    <w:qFormat/>
    <w:rsid w:val="008903D5"/>
    <w:rPr>
      <w:rFonts w:ascii="Symbol" w:hAnsi="Symbol" w:cs="Symbol" w:hint="default"/>
    </w:rPr>
  </w:style>
  <w:style w:type="character" w:customStyle="1" w:styleId="ListLabel106">
    <w:name w:val="ListLabel 106"/>
    <w:qFormat/>
    <w:rsid w:val="008903D5"/>
    <w:rPr>
      <w:rFonts w:ascii="Courier New" w:hAnsi="Courier New" w:cs="Courier New" w:hint="default"/>
    </w:rPr>
  </w:style>
  <w:style w:type="character" w:customStyle="1" w:styleId="ListLabel107">
    <w:name w:val="ListLabel 107"/>
    <w:qFormat/>
    <w:rsid w:val="008903D5"/>
    <w:rPr>
      <w:rFonts w:ascii="Wingdings" w:hAnsi="Wingdings" w:cs="Wingdings" w:hint="default"/>
    </w:rPr>
  </w:style>
  <w:style w:type="character" w:customStyle="1" w:styleId="ListLabel108">
    <w:name w:val="ListLabel 108"/>
    <w:qFormat/>
    <w:rsid w:val="008903D5"/>
    <w:rPr>
      <w:rFonts w:ascii="Symbol" w:hAnsi="Symbol" w:cs="Symbol" w:hint="default"/>
    </w:rPr>
  </w:style>
  <w:style w:type="character" w:customStyle="1" w:styleId="ListLabel109">
    <w:name w:val="ListLabel 109"/>
    <w:qFormat/>
    <w:rsid w:val="008903D5"/>
    <w:rPr>
      <w:rFonts w:ascii="Courier New" w:hAnsi="Courier New" w:cs="Courier New" w:hint="default"/>
    </w:rPr>
  </w:style>
  <w:style w:type="character" w:customStyle="1" w:styleId="ListLabel110">
    <w:name w:val="ListLabel 110"/>
    <w:qFormat/>
    <w:rsid w:val="008903D5"/>
    <w:rPr>
      <w:rFonts w:ascii="Wingdings" w:hAnsi="Wingdings" w:cs="Wingdings" w:hint="default"/>
    </w:rPr>
  </w:style>
  <w:style w:type="character" w:customStyle="1" w:styleId="ListLabel111">
    <w:name w:val="ListLabel 111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12">
    <w:name w:val="ListLabel 112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13">
    <w:name w:val="ListLabel 113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14">
    <w:name w:val="ListLabel 114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15">
    <w:name w:val="ListLabel 115"/>
    <w:qFormat/>
    <w:rsid w:val="008903D5"/>
    <w:rPr>
      <w:rFonts w:ascii="Courier New" w:hAnsi="Courier New" w:cs="Courier New" w:hint="default"/>
    </w:rPr>
  </w:style>
  <w:style w:type="character" w:customStyle="1" w:styleId="ListLabel116">
    <w:name w:val="ListLabel 116"/>
    <w:qFormat/>
    <w:rsid w:val="008903D5"/>
    <w:rPr>
      <w:rFonts w:ascii="Wingdings" w:hAnsi="Wingdings" w:cs="Wingdings" w:hint="default"/>
    </w:rPr>
  </w:style>
  <w:style w:type="character" w:customStyle="1" w:styleId="ListLabel117">
    <w:name w:val="ListLabel 117"/>
    <w:qFormat/>
    <w:rsid w:val="008903D5"/>
    <w:rPr>
      <w:rFonts w:ascii="Symbol" w:hAnsi="Symbol" w:cs="Symbol" w:hint="default"/>
    </w:rPr>
  </w:style>
  <w:style w:type="character" w:customStyle="1" w:styleId="ListLabel118">
    <w:name w:val="ListLabel 118"/>
    <w:qFormat/>
    <w:rsid w:val="008903D5"/>
    <w:rPr>
      <w:rFonts w:ascii="Courier New" w:hAnsi="Courier New" w:cs="Courier New" w:hint="default"/>
    </w:rPr>
  </w:style>
  <w:style w:type="character" w:customStyle="1" w:styleId="ListLabel119">
    <w:name w:val="ListLabel 119"/>
    <w:qFormat/>
    <w:rsid w:val="008903D5"/>
    <w:rPr>
      <w:rFonts w:ascii="Wingdings" w:hAnsi="Wingdings" w:cs="Wingdings" w:hint="default"/>
    </w:rPr>
  </w:style>
  <w:style w:type="character" w:customStyle="1" w:styleId="ListLabel120">
    <w:name w:val="ListLabel 120"/>
    <w:qFormat/>
    <w:rsid w:val="008903D5"/>
    <w:rPr>
      <w:rFonts w:ascii="Symbol" w:hAnsi="Symbol" w:cs="Symbol" w:hint="default"/>
    </w:rPr>
  </w:style>
  <w:style w:type="character" w:customStyle="1" w:styleId="ListLabel121">
    <w:name w:val="ListLabel 121"/>
    <w:qFormat/>
    <w:rsid w:val="008903D5"/>
    <w:rPr>
      <w:rFonts w:ascii="Courier New" w:hAnsi="Courier New" w:cs="Courier New" w:hint="default"/>
    </w:rPr>
  </w:style>
  <w:style w:type="character" w:customStyle="1" w:styleId="ListLabel122">
    <w:name w:val="ListLabel 122"/>
    <w:qFormat/>
    <w:rsid w:val="008903D5"/>
    <w:rPr>
      <w:rFonts w:ascii="Wingdings" w:hAnsi="Wingdings" w:cs="Wingdings" w:hint="default"/>
    </w:rPr>
  </w:style>
  <w:style w:type="character" w:customStyle="1" w:styleId="ListLabel123">
    <w:name w:val="ListLabel 123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24">
    <w:name w:val="ListLabel 124"/>
    <w:qFormat/>
    <w:rsid w:val="008903D5"/>
    <w:rPr>
      <w:rFonts w:ascii="GHEA Grapalat" w:hAnsi="GHEA Grapalat" w:hint="default"/>
      <w:b/>
      <w:bCs/>
    </w:rPr>
  </w:style>
  <w:style w:type="character" w:customStyle="1" w:styleId="ListLabel125">
    <w:name w:val="ListLabel 125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6">
    <w:name w:val="ListLabel 126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27">
    <w:name w:val="ListLabel 127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28">
    <w:name w:val="ListLabel 128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29">
    <w:name w:val="ListLabel 129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30">
    <w:name w:val="ListLabel 130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ListLabel131">
    <w:name w:val="ListLabel 131"/>
    <w:qFormat/>
    <w:rsid w:val="008903D5"/>
    <w:rPr>
      <w:rFonts w:ascii="Arial Unicode" w:hAnsi="Arial Unicode" w:hint="default"/>
      <w:b/>
      <w:bCs w:val="0"/>
      <w:sz w:val="20"/>
      <w:szCs w:val="24"/>
    </w:rPr>
  </w:style>
  <w:style w:type="character" w:customStyle="1" w:styleId="ListLabel132">
    <w:name w:val="ListLabel 132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3">
    <w:name w:val="ListLabel 133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4">
    <w:name w:val="ListLabel 134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5">
    <w:name w:val="ListLabel 135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6">
    <w:name w:val="ListLabel 136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7">
    <w:name w:val="ListLabel 137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8">
    <w:name w:val="ListLabel 138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39">
    <w:name w:val="ListLabel 139"/>
    <w:qFormat/>
    <w:rsid w:val="008903D5"/>
    <w:rPr>
      <w:rFonts w:ascii="Arial" w:hAnsi="Arial" w:cs="Arial" w:hint="default"/>
      <w:b w:val="0"/>
      <w:bCs w:val="0"/>
      <w:sz w:val="24"/>
    </w:rPr>
  </w:style>
  <w:style w:type="character" w:customStyle="1" w:styleId="ListLabel140">
    <w:name w:val="ListLabel 140"/>
    <w:qFormat/>
    <w:rsid w:val="008903D5"/>
    <w:rPr>
      <w:rFonts w:ascii="Arial Unicode" w:hAnsi="Arial Unicode" w:cs="Symbol" w:hint="default"/>
      <w:sz w:val="22"/>
    </w:rPr>
  </w:style>
  <w:style w:type="character" w:customStyle="1" w:styleId="ListLabel141">
    <w:name w:val="ListLabel 141"/>
    <w:qFormat/>
    <w:rsid w:val="008903D5"/>
    <w:rPr>
      <w:rFonts w:ascii="Courier New" w:hAnsi="Courier New" w:cs="Courier New" w:hint="default"/>
    </w:rPr>
  </w:style>
  <w:style w:type="character" w:customStyle="1" w:styleId="ListLabel142">
    <w:name w:val="ListLabel 142"/>
    <w:qFormat/>
    <w:rsid w:val="008903D5"/>
    <w:rPr>
      <w:rFonts w:ascii="Wingdings" w:hAnsi="Wingdings" w:cs="Wingdings" w:hint="default"/>
    </w:rPr>
  </w:style>
  <w:style w:type="character" w:customStyle="1" w:styleId="ListLabel143">
    <w:name w:val="ListLabel 143"/>
    <w:qFormat/>
    <w:rsid w:val="008903D5"/>
    <w:rPr>
      <w:rFonts w:ascii="Symbol" w:hAnsi="Symbol" w:cs="Symbol" w:hint="default"/>
    </w:rPr>
  </w:style>
  <w:style w:type="character" w:customStyle="1" w:styleId="ListLabel144">
    <w:name w:val="ListLabel 144"/>
    <w:qFormat/>
    <w:rsid w:val="008903D5"/>
    <w:rPr>
      <w:rFonts w:ascii="Courier New" w:hAnsi="Courier New" w:cs="Courier New" w:hint="default"/>
    </w:rPr>
  </w:style>
  <w:style w:type="character" w:customStyle="1" w:styleId="ListLabel145">
    <w:name w:val="ListLabel 145"/>
    <w:qFormat/>
    <w:rsid w:val="008903D5"/>
    <w:rPr>
      <w:rFonts w:ascii="Wingdings" w:hAnsi="Wingdings" w:cs="Wingdings" w:hint="default"/>
    </w:rPr>
  </w:style>
  <w:style w:type="character" w:customStyle="1" w:styleId="ListLabel146">
    <w:name w:val="ListLabel 146"/>
    <w:qFormat/>
    <w:rsid w:val="008903D5"/>
    <w:rPr>
      <w:rFonts w:ascii="Symbol" w:hAnsi="Symbol" w:cs="Symbol" w:hint="default"/>
    </w:rPr>
  </w:style>
  <w:style w:type="character" w:customStyle="1" w:styleId="ListLabel147">
    <w:name w:val="ListLabel 147"/>
    <w:qFormat/>
    <w:rsid w:val="008903D5"/>
    <w:rPr>
      <w:rFonts w:ascii="Courier New" w:hAnsi="Courier New" w:cs="Courier New" w:hint="default"/>
    </w:rPr>
  </w:style>
  <w:style w:type="character" w:customStyle="1" w:styleId="ListLabel148">
    <w:name w:val="ListLabel 148"/>
    <w:qFormat/>
    <w:rsid w:val="008903D5"/>
    <w:rPr>
      <w:rFonts w:ascii="Wingdings" w:hAnsi="Wingdings" w:cs="Wingdings" w:hint="default"/>
    </w:rPr>
  </w:style>
  <w:style w:type="character" w:customStyle="1" w:styleId="ListLabel149">
    <w:name w:val="ListLabel 149"/>
    <w:qFormat/>
    <w:rsid w:val="008903D5"/>
    <w:rPr>
      <w:rFonts w:ascii="Arial Unicode" w:hAnsi="Arial Unicode" w:cs="Symbol" w:hint="default"/>
      <w:sz w:val="16"/>
    </w:rPr>
  </w:style>
  <w:style w:type="character" w:customStyle="1" w:styleId="ListLabel150">
    <w:name w:val="ListLabel 150"/>
    <w:qFormat/>
    <w:rsid w:val="008903D5"/>
    <w:rPr>
      <w:rFonts w:ascii="Courier New" w:hAnsi="Courier New" w:cs="Courier New" w:hint="default"/>
    </w:rPr>
  </w:style>
  <w:style w:type="character" w:customStyle="1" w:styleId="ListLabel151">
    <w:name w:val="ListLabel 151"/>
    <w:qFormat/>
    <w:rsid w:val="008903D5"/>
    <w:rPr>
      <w:rFonts w:ascii="Wingdings" w:hAnsi="Wingdings" w:cs="Wingdings" w:hint="default"/>
    </w:rPr>
  </w:style>
  <w:style w:type="character" w:customStyle="1" w:styleId="ListLabel152">
    <w:name w:val="ListLabel 152"/>
    <w:qFormat/>
    <w:rsid w:val="008903D5"/>
    <w:rPr>
      <w:rFonts w:ascii="Symbol" w:hAnsi="Symbol" w:cs="Symbol" w:hint="default"/>
    </w:rPr>
  </w:style>
  <w:style w:type="character" w:customStyle="1" w:styleId="ListLabel153">
    <w:name w:val="ListLabel 153"/>
    <w:qFormat/>
    <w:rsid w:val="008903D5"/>
    <w:rPr>
      <w:rFonts w:ascii="Courier New" w:hAnsi="Courier New" w:cs="Courier New" w:hint="default"/>
    </w:rPr>
  </w:style>
  <w:style w:type="character" w:customStyle="1" w:styleId="ListLabel154">
    <w:name w:val="ListLabel 154"/>
    <w:qFormat/>
    <w:rsid w:val="008903D5"/>
    <w:rPr>
      <w:rFonts w:ascii="Wingdings" w:hAnsi="Wingdings" w:cs="Wingdings" w:hint="default"/>
    </w:rPr>
  </w:style>
  <w:style w:type="character" w:customStyle="1" w:styleId="ListLabel155">
    <w:name w:val="ListLabel 155"/>
    <w:qFormat/>
    <w:rsid w:val="008903D5"/>
    <w:rPr>
      <w:rFonts w:ascii="Symbol" w:hAnsi="Symbol" w:cs="Symbol" w:hint="default"/>
    </w:rPr>
  </w:style>
  <w:style w:type="character" w:customStyle="1" w:styleId="ListLabel156">
    <w:name w:val="ListLabel 156"/>
    <w:qFormat/>
    <w:rsid w:val="008903D5"/>
    <w:rPr>
      <w:rFonts w:ascii="Courier New" w:hAnsi="Courier New" w:cs="Courier New" w:hint="default"/>
    </w:rPr>
  </w:style>
  <w:style w:type="character" w:customStyle="1" w:styleId="ListLabel157">
    <w:name w:val="ListLabel 157"/>
    <w:qFormat/>
    <w:rsid w:val="008903D5"/>
    <w:rPr>
      <w:rFonts w:ascii="Wingdings" w:hAnsi="Wingdings" w:cs="Wingdings" w:hint="default"/>
    </w:rPr>
  </w:style>
  <w:style w:type="character" w:customStyle="1" w:styleId="ListLabel158">
    <w:name w:val="ListLabel 158"/>
    <w:qFormat/>
    <w:rsid w:val="008903D5"/>
    <w:rPr>
      <w:rFonts w:ascii="Arial Unicode" w:hAnsi="Arial Unicode" w:hint="default"/>
      <w:b/>
      <w:bCs w:val="0"/>
    </w:rPr>
  </w:style>
  <w:style w:type="character" w:customStyle="1" w:styleId="ListLabel159">
    <w:name w:val="ListLabel 159"/>
    <w:qFormat/>
    <w:rsid w:val="008903D5"/>
    <w:rPr>
      <w:rFonts w:ascii="Arial Unicode" w:hAnsi="Arial Unicode" w:hint="default"/>
      <w:b w:val="0"/>
      <w:bCs w:val="0"/>
      <w:i/>
      <w:iCs w:val="0"/>
    </w:rPr>
  </w:style>
  <w:style w:type="character" w:customStyle="1" w:styleId="ListLabel160">
    <w:name w:val="ListLabel 160"/>
    <w:qFormat/>
    <w:rsid w:val="008903D5"/>
    <w:rPr>
      <w:rFonts w:ascii="Arial Unicode" w:eastAsia="Arial" w:hAnsi="Arial Unicode" w:cs="Arial" w:hint="default"/>
      <w:b w:val="0"/>
      <w:bCs w:val="0"/>
      <w:strike w:val="0"/>
      <w:dstrike w:val="0"/>
      <w:u w:val="none"/>
      <w:effect w:val="none"/>
    </w:rPr>
  </w:style>
  <w:style w:type="character" w:customStyle="1" w:styleId="ListLabel161">
    <w:name w:val="ListLabel 161"/>
    <w:qFormat/>
    <w:rsid w:val="008903D5"/>
    <w:rPr>
      <w:rFonts w:ascii="Arial Unicode" w:hAnsi="Arial Unicode" w:cs="Symbol" w:hint="default"/>
      <w:sz w:val="20"/>
    </w:rPr>
  </w:style>
  <w:style w:type="character" w:customStyle="1" w:styleId="ListLabel162">
    <w:name w:val="ListLabel 162"/>
    <w:qFormat/>
    <w:rsid w:val="008903D5"/>
    <w:rPr>
      <w:rFonts w:ascii="Courier New" w:hAnsi="Courier New" w:cs="Courier New" w:hint="default"/>
    </w:rPr>
  </w:style>
  <w:style w:type="character" w:customStyle="1" w:styleId="ListLabel163">
    <w:name w:val="ListLabel 163"/>
    <w:qFormat/>
    <w:rsid w:val="008903D5"/>
    <w:rPr>
      <w:rFonts w:ascii="Wingdings" w:hAnsi="Wingdings" w:cs="Wingdings" w:hint="default"/>
    </w:rPr>
  </w:style>
  <w:style w:type="character" w:customStyle="1" w:styleId="ListLabel164">
    <w:name w:val="ListLabel 164"/>
    <w:qFormat/>
    <w:rsid w:val="008903D5"/>
    <w:rPr>
      <w:rFonts w:ascii="Symbol" w:hAnsi="Symbol" w:cs="Symbol" w:hint="default"/>
    </w:rPr>
  </w:style>
  <w:style w:type="character" w:customStyle="1" w:styleId="ListLabel165">
    <w:name w:val="ListLabel 165"/>
    <w:qFormat/>
    <w:rsid w:val="008903D5"/>
    <w:rPr>
      <w:rFonts w:ascii="Courier New" w:hAnsi="Courier New" w:cs="Courier New" w:hint="default"/>
    </w:rPr>
  </w:style>
  <w:style w:type="character" w:customStyle="1" w:styleId="ListLabel166">
    <w:name w:val="ListLabel 166"/>
    <w:qFormat/>
    <w:rsid w:val="008903D5"/>
    <w:rPr>
      <w:rFonts w:ascii="Wingdings" w:hAnsi="Wingdings" w:cs="Wingdings" w:hint="default"/>
    </w:rPr>
  </w:style>
  <w:style w:type="character" w:customStyle="1" w:styleId="ListLabel167">
    <w:name w:val="ListLabel 167"/>
    <w:qFormat/>
    <w:rsid w:val="008903D5"/>
    <w:rPr>
      <w:rFonts w:ascii="Symbol" w:hAnsi="Symbol" w:cs="Symbol" w:hint="default"/>
    </w:rPr>
  </w:style>
  <w:style w:type="character" w:customStyle="1" w:styleId="ListLabel168">
    <w:name w:val="ListLabel 168"/>
    <w:qFormat/>
    <w:rsid w:val="008903D5"/>
    <w:rPr>
      <w:rFonts w:ascii="Courier New" w:hAnsi="Courier New" w:cs="Courier New" w:hint="default"/>
    </w:rPr>
  </w:style>
  <w:style w:type="character" w:customStyle="1" w:styleId="ListLabel169">
    <w:name w:val="ListLabel 169"/>
    <w:qFormat/>
    <w:rsid w:val="008903D5"/>
    <w:rPr>
      <w:rFonts w:ascii="Wingdings" w:hAnsi="Wingdings" w:cs="Wingdings" w:hint="default"/>
    </w:rPr>
  </w:style>
  <w:style w:type="character" w:customStyle="1" w:styleId="ListLabel170">
    <w:name w:val="ListLabel 170"/>
    <w:qFormat/>
    <w:rsid w:val="008903D5"/>
    <w:rPr>
      <w:rFonts w:ascii="Arial Unicode" w:hAnsi="Arial Unicode" w:hint="default"/>
      <w:i w:val="0"/>
      <w:iCs w:val="0"/>
      <w:lang w:val="ru" w:eastAsia="ru-RU"/>
    </w:rPr>
  </w:style>
  <w:style w:type="character" w:customStyle="1" w:styleId="ListLabel171">
    <w:name w:val="ListLabel 171"/>
    <w:qFormat/>
    <w:rsid w:val="008903D5"/>
    <w:rPr>
      <w:rFonts w:ascii="GHEA Grapalat" w:hAnsi="GHEA Grapalat" w:hint="default"/>
      <w:b/>
      <w:bCs/>
    </w:rPr>
  </w:style>
  <w:style w:type="character" w:customStyle="1" w:styleId="ListLabel172">
    <w:name w:val="ListLabel 172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3">
    <w:name w:val="ListLabel 173"/>
    <w:qFormat/>
    <w:rsid w:val="008903D5"/>
    <w:rPr>
      <w:rFonts w:ascii="Arial Unicode" w:hAnsi="Arial Unicode" w:cs="Sylfaen" w:hint="default"/>
      <w:i/>
      <w:iCs w:val="0"/>
      <w:sz w:val="22"/>
      <w:szCs w:val="22"/>
      <w:lang w:val="ru"/>
    </w:rPr>
  </w:style>
  <w:style w:type="character" w:customStyle="1" w:styleId="ListLabel174">
    <w:name w:val="ListLabel 174"/>
    <w:qFormat/>
    <w:rsid w:val="008903D5"/>
    <w:rPr>
      <w:rFonts w:ascii="Arial Unicode" w:hAnsi="Arial Unicode" w:cs="Sylfaen" w:hint="default"/>
      <w:i/>
      <w:iCs w:val="0"/>
      <w:sz w:val="22"/>
      <w:szCs w:val="22"/>
    </w:rPr>
  </w:style>
  <w:style w:type="character" w:customStyle="1" w:styleId="ListLabel175">
    <w:name w:val="ListLabel 175"/>
    <w:qFormat/>
    <w:rsid w:val="008903D5"/>
    <w:rPr>
      <w:rFonts w:ascii="Arial Unicode" w:hAnsi="Arial Unicode" w:cs="Sylfaen" w:hint="default"/>
      <w:sz w:val="22"/>
      <w:szCs w:val="22"/>
      <w:lang w:val="ru"/>
    </w:rPr>
  </w:style>
  <w:style w:type="character" w:customStyle="1" w:styleId="ListLabel176">
    <w:name w:val="ListLabel 176"/>
    <w:qFormat/>
    <w:rsid w:val="008903D5"/>
    <w:rPr>
      <w:rFonts w:ascii="Arial Unicode" w:hAnsi="Arial Unicode" w:hint="default"/>
      <w:color w:val="000000"/>
      <w:sz w:val="20"/>
      <w:szCs w:val="20"/>
      <w:lang w:val="ru"/>
    </w:rPr>
  </w:style>
  <w:style w:type="character" w:customStyle="1" w:styleId="ListLabel177">
    <w:name w:val="ListLabel 177"/>
    <w:qFormat/>
    <w:rsid w:val="008903D5"/>
    <w:rPr>
      <w:rFonts w:ascii="Arial Unicode" w:eastAsia="MS Mincho" w:hAnsi="Arial Unicode" w:cs="Sylfaen" w:hint="default"/>
      <w:sz w:val="14"/>
      <w:szCs w:val="14"/>
      <w:lang w:val="ru"/>
    </w:rPr>
  </w:style>
  <w:style w:type="character" w:customStyle="1" w:styleId="1d">
    <w:name w:val="Основной текст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4"/>
      <w:szCs w:val="24"/>
      <w:lang w:val="ru"/>
    </w:rPr>
  </w:style>
  <w:style w:type="character" w:customStyle="1" w:styleId="1e">
    <w:name w:val="Ниж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/>
    </w:rPr>
  </w:style>
  <w:style w:type="character" w:customStyle="1" w:styleId="312">
    <w:name w:val="Основной текст с отступом 3 Знак1"/>
    <w:basedOn w:val="a0"/>
    <w:uiPriority w:val="99"/>
    <w:semiHidden/>
    <w:rsid w:val="008903D5"/>
    <w:rPr>
      <w:sz w:val="16"/>
      <w:szCs w:val="16"/>
    </w:rPr>
  </w:style>
  <w:style w:type="character" w:customStyle="1" w:styleId="213">
    <w:name w:val="Основной текст 2 Знак1"/>
    <w:basedOn w:val="a0"/>
    <w:uiPriority w:val="99"/>
    <w:semiHidden/>
    <w:rsid w:val="008903D5"/>
    <w:rPr>
      <w:sz w:val="24"/>
      <w:szCs w:val="24"/>
    </w:rPr>
  </w:style>
  <w:style w:type="character" w:customStyle="1" w:styleId="220">
    <w:name w:val="Основной текст с отступом 2 Знак2"/>
    <w:basedOn w:val="a0"/>
    <w:uiPriority w:val="99"/>
    <w:semiHidden/>
    <w:rsid w:val="008903D5"/>
    <w:rPr>
      <w:sz w:val="24"/>
      <w:szCs w:val="24"/>
    </w:rPr>
  </w:style>
  <w:style w:type="character" w:customStyle="1" w:styleId="1f">
    <w:name w:val="Текст выноски Знак1"/>
    <w:basedOn w:val="a0"/>
    <w:uiPriority w:val="99"/>
    <w:semiHidden/>
    <w:locked/>
    <w:rsid w:val="008903D5"/>
    <w:rPr>
      <w:rFonts w:ascii="Tahoma" w:eastAsia="Times New Roman" w:hAnsi="Tahoma" w:cs="Times New Roman"/>
      <w:sz w:val="16"/>
      <w:szCs w:val="16"/>
      <w:lang w:val="ru" w:eastAsia="x-none"/>
    </w:rPr>
  </w:style>
  <w:style w:type="character" w:customStyle="1" w:styleId="1f0">
    <w:name w:val="Верхний колонтитул Знак1"/>
    <w:basedOn w:val="a0"/>
    <w:uiPriority w:val="99"/>
    <w:semiHidden/>
    <w:locked/>
    <w:rsid w:val="008903D5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customStyle="1" w:styleId="313">
    <w:name w:val="Основной текст 3 Знак1"/>
    <w:basedOn w:val="a0"/>
    <w:uiPriority w:val="99"/>
    <w:semiHidden/>
    <w:locked/>
    <w:rsid w:val="008903D5"/>
    <w:rPr>
      <w:rFonts w:ascii="Arial LatArm" w:eastAsia="Times New Roman" w:hAnsi="Arial LatArm" w:cs="Times New Roman"/>
      <w:sz w:val="20"/>
      <w:szCs w:val="20"/>
      <w:lang w:val="ru" w:eastAsia="ru-RU"/>
    </w:rPr>
  </w:style>
  <w:style w:type="character" w:customStyle="1" w:styleId="1f1">
    <w:name w:val="Заголовок Знак1"/>
    <w:basedOn w:val="a0"/>
    <w:uiPriority w:val="99"/>
    <w:locked/>
    <w:rsid w:val="008903D5"/>
    <w:rPr>
      <w:rFonts w:ascii="Arial Armenian" w:eastAsia="Times New Roman" w:hAnsi="Arial Armenian" w:cs="Times New Roman"/>
      <w:sz w:val="24"/>
      <w:szCs w:val="20"/>
      <w:lang w:val="ru"/>
    </w:rPr>
  </w:style>
  <w:style w:type="character" w:customStyle="1" w:styleId="1f2">
    <w:name w:val="Текст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3">
    <w:name w:val="Текст примечания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4">
    <w:name w:val="Тема примечания Знак1"/>
    <w:basedOn w:val="1f3"/>
    <w:uiPriority w:val="99"/>
    <w:semiHidden/>
    <w:locked/>
    <w:rsid w:val="008903D5"/>
    <w:rPr>
      <w:rFonts w:ascii="Times Armenian" w:eastAsia="Times New Roman" w:hAnsi="Times Armenian" w:cs="Times New Roman"/>
      <w:b/>
      <w:bCs/>
      <w:sz w:val="20"/>
      <w:szCs w:val="20"/>
      <w:lang w:val="ru" w:eastAsia="ru-RU"/>
    </w:rPr>
  </w:style>
  <w:style w:type="character" w:customStyle="1" w:styleId="1f5">
    <w:name w:val="Текст концевой сноски Знак1"/>
    <w:basedOn w:val="a0"/>
    <w:uiPriority w:val="99"/>
    <w:semiHidden/>
    <w:locked/>
    <w:rsid w:val="008903D5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customStyle="1" w:styleId="1f6">
    <w:name w:val="Схема документа Знак1"/>
    <w:basedOn w:val="a0"/>
    <w:uiPriority w:val="99"/>
    <w:semiHidden/>
    <w:locked/>
    <w:rsid w:val="008903D5"/>
    <w:rPr>
      <w:rFonts w:ascii="Tahoma" w:eastAsia="Times New Roman" w:hAnsi="Tahoma" w:cs="Tahoma"/>
      <w:sz w:val="20"/>
      <w:szCs w:val="20"/>
      <w:shd w:val="clear" w:color="auto" w:fill="000080"/>
      <w:lang w:val="ru" w:eastAsia="ru-RU"/>
    </w:rPr>
  </w:style>
  <w:style w:type="character" w:customStyle="1" w:styleId="HTML1">
    <w:name w:val="Стандартный HTML Знак1"/>
    <w:basedOn w:val="a0"/>
    <w:uiPriority w:val="99"/>
    <w:semiHidden/>
    <w:locked/>
    <w:rsid w:val="008903D5"/>
    <w:rPr>
      <w:rFonts w:ascii="Courier New" w:eastAsia="Times New Roman" w:hAnsi="Courier New" w:cs="Courier New"/>
      <w:sz w:val="20"/>
      <w:szCs w:val="20"/>
      <w:lang w:val="ru" w:eastAsia="ru-RU"/>
    </w:rPr>
  </w:style>
  <w:style w:type="character" w:customStyle="1" w:styleId="z-20">
    <w:name w:val="z-Начало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customStyle="1" w:styleId="z-21">
    <w:name w:val="z-Конец формы Знак2"/>
    <w:basedOn w:val="a0"/>
    <w:semiHidden/>
    <w:rsid w:val="008903D5"/>
    <w:rPr>
      <w:rFonts w:ascii="Arial" w:eastAsia="Times New Roman" w:hAnsi="Arial" w:cs="Arial"/>
      <w:vanish/>
      <w:sz w:val="16"/>
      <w:szCs w:val="16"/>
      <w:lang w:val="ru"/>
    </w:rPr>
  </w:style>
  <w:style w:type="character" w:styleId="afff1">
    <w:name w:val="Unresolved Mention"/>
    <w:basedOn w:val="a0"/>
    <w:uiPriority w:val="99"/>
    <w:semiHidden/>
    <w:unhideWhenUsed/>
    <w:rsid w:val="000205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8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50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6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52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35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64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9608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66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3758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23155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033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8799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2624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166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2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91998-C164-422C-A8EA-C91FC4873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2598</TotalTime>
  <Pages>6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328</cp:revision>
  <cp:lastPrinted>2026-01-09T05:25:00Z</cp:lastPrinted>
  <dcterms:created xsi:type="dcterms:W3CDTF">2025-09-26T05:23:00Z</dcterms:created>
  <dcterms:modified xsi:type="dcterms:W3CDTF">2026-04-15T05:58:00Z</dcterms:modified>
</cp:coreProperties>
</file>