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DECF8" w14:textId="77777777" w:rsidR="00357AAC" w:rsidRPr="003C0A61" w:rsidRDefault="00357AAC" w:rsidP="00B34E4F">
      <w:pPr>
        <w:rPr>
          <w:rFonts w:asciiTheme="minorHAnsi" w:hAnsiTheme="minorHAnsi"/>
          <w:sz w:val="18"/>
          <w:lang w:val="hy-AM"/>
        </w:rPr>
      </w:pPr>
    </w:p>
    <w:p w14:paraId="12D8B333" w14:textId="2115461D" w:rsidR="00357AAC" w:rsidRPr="003C0A61" w:rsidRDefault="00357AAC" w:rsidP="00357AAC">
      <w:pPr>
        <w:jc w:val="center"/>
        <w:rPr>
          <w:rFonts w:asciiTheme="minorHAnsi" w:hAnsiTheme="minorHAnsi"/>
          <w:sz w:val="18"/>
          <w:lang w:val="hy-AM"/>
        </w:rPr>
      </w:pPr>
      <w:proofErr w:type="gramStart"/>
      <w:r w:rsidRPr="007616D6">
        <w:rPr>
          <w:rFonts w:ascii="GHEA Grapalat" w:hAnsi="GHEA Grapalat"/>
          <w:lang w:val="es-ES"/>
        </w:rPr>
        <w:t>«</w:t>
      </w:r>
      <w:r w:rsidR="00526293" w:rsidRPr="00526293">
        <w:rPr>
          <w:rFonts w:ascii="GHEA Grapalat" w:hAnsi="GHEA Grapalat"/>
          <w:lang w:val="af-ZA"/>
        </w:rPr>
        <w:t xml:space="preserve"> </w:t>
      </w:r>
      <w:r w:rsidR="00526293" w:rsidRPr="00526293">
        <w:rPr>
          <w:rFonts w:ascii="GHEA Grapalat" w:hAnsi="GHEA Grapalat"/>
          <w:b/>
          <w:bCs/>
          <w:lang w:val="af-ZA"/>
        </w:rPr>
        <w:t>ՇՄԳԹ</w:t>
      </w:r>
      <w:proofErr w:type="gramEnd"/>
      <w:r w:rsidR="00526293" w:rsidRPr="00526293">
        <w:rPr>
          <w:rFonts w:ascii="GHEA Grapalat" w:hAnsi="GHEA Grapalat"/>
          <w:b/>
          <w:bCs/>
          <w:lang w:val="af-ZA"/>
        </w:rPr>
        <w:t>2Պ-ԷԱՃԱՊՁԲ 26/</w:t>
      </w:r>
      <w:r w:rsidR="00AD5D3D">
        <w:rPr>
          <w:rFonts w:ascii="GHEA Grapalat" w:hAnsi="GHEA Grapalat"/>
          <w:b/>
          <w:bCs/>
          <w:lang w:val="hy-AM"/>
        </w:rPr>
        <w:t>9</w:t>
      </w:r>
      <w:r w:rsidRPr="007616D6">
        <w:rPr>
          <w:rFonts w:ascii="GHEA Grapalat" w:hAnsi="GHEA Grapalat" w:cs="Sylfaen"/>
          <w:b/>
          <w:lang w:val="hy-AM"/>
        </w:rPr>
        <w:t>»</w:t>
      </w:r>
      <w:r w:rsidRPr="003C0A61">
        <w:rPr>
          <w:rFonts w:ascii="GHEA Grapalat" w:hAnsi="GHEA Grapalat" w:cs="Sylfaen"/>
          <w:b/>
          <w:u w:val="single"/>
          <w:lang w:val="hy-AM"/>
        </w:rPr>
        <w:t>*</w:t>
      </w:r>
      <w:r w:rsidRPr="003C0A61">
        <w:rPr>
          <w:rFonts w:ascii="GHEA Grapalat" w:hAnsi="GHEA Grapalat" w:cs="Sylfaen"/>
          <w:b/>
          <w:lang w:val="hy-AM"/>
        </w:rPr>
        <w:t xml:space="preserve"> </w:t>
      </w:r>
      <w:r w:rsidRPr="003C0A6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</w:p>
    <w:p w14:paraId="1E5F5B7C" w14:textId="77777777" w:rsidR="00357AAC" w:rsidRPr="003C0A61" w:rsidRDefault="00357AAC" w:rsidP="00357AAC">
      <w:pPr>
        <w:jc w:val="center"/>
        <w:rPr>
          <w:rFonts w:ascii="Arial Unicode" w:hAnsi="Arial Unicode"/>
          <w:sz w:val="20"/>
          <w:lang w:val="hy-AM"/>
        </w:rPr>
      </w:pPr>
    </w:p>
    <w:p w14:paraId="2F132517" w14:textId="2C689813" w:rsidR="00357AAC" w:rsidRPr="003C0A61" w:rsidRDefault="00357AAC" w:rsidP="00AB43F8">
      <w:pPr>
        <w:jc w:val="center"/>
        <w:rPr>
          <w:rFonts w:asciiTheme="minorHAnsi" w:hAnsiTheme="minorHAnsi"/>
          <w:sz w:val="20"/>
          <w:lang w:val="hy-AM"/>
        </w:rPr>
      </w:pPr>
      <w:r w:rsidRPr="003C0A61">
        <w:rPr>
          <w:rFonts w:ascii="Arial Unicode" w:hAnsi="Arial Unicode"/>
          <w:sz w:val="20"/>
          <w:lang w:val="hy-AM"/>
        </w:rPr>
        <w:t>ՏԵԽՆԻԿԱԿԱՆ ԲՆՈՒԹԱԳԻՐ - ԳՆՄԱՆ ԺԱՄԱՆԱԿԱՑՈՒՅՑ*</w:t>
      </w:r>
    </w:p>
    <w:p w14:paraId="0C82BB2D" w14:textId="77777777" w:rsidR="00357AAC" w:rsidRPr="003C0A61" w:rsidRDefault="00357AAC" w:rsidP="00357AAC">
      <w:pPr>
        <w:jc w:val="center"/>
        <w:rPr>
          <w:rFonts w:asciiTheme="minorHAnsi" w:hAnsiTheme="minorHAnsi"/>
          <w:sz w:val="20"/>
          <w:lang w:val="hy-AM"/>
        </w:rPr>
      </w:pPr>
    </w:p>
    <w:p w14:paraId="0E535C55" w14:textId="77777777" w:rsidR="00357AAC" w:rsidRPr="003C0A61" w:rsidRDefault="00357AAC" w:rsidP="00740630">
      <w:pPr>
        <w:pStyle w:val="3"/>
        <w:spacing w:line="240" w:lineRule="auto"/>
        <w:ind w:firstLine="567"/>
        <w:jc w:val="left"/>
        <w:rPr>
          <w:rFonts w:asciiTheme="minorHAnsi" w:hAnsiTheme="minorHAnsi"/>
          <w:b/>
          <w:i w:val="0"/>
          <w:sz w:val="24"/>
          <w:szCs w:val="24"/>
          <w:u w:val="single"/>
          <w:lang w:val="hy-AM"/>
        </w:rPr>
      </w:pPr>
      <w:r w:rsidRPr="003C0A61">
        <w:rPr>
          <w:rFonts w:asciiTheme="minorHAnsi" w:hAnsiTheme="minorHAnsi"/>
          <w:b/>
          <w:i w:val="0"/>
          <w:sz w:val="24"/>
          <w:szCs w:val="24"/>
          <w:u w:val="single"/>
          <w:lang w:val="hy-AM"/>
        </w:rPr>
        <w:t xml:space="preserve">Հարգելի   մասնակիցներ  դեղորայքը պետք է պարտադիր  գրանցված  լինի  ՀՀ ԱՆ  Դեղերի պետական գրանցամատյանում </w:t>
      </w:r>
    </w:p>
    <w:p w14:paraId="2F09D816" w14:textId="77777777" w:rsidR="00357AAC" w:rsidRPr="003C0A61" w:rsidRDefault="00357AAC" w:rsidP="00740630">
      <w:pPr>
        <w:pStyle w:val="3"/>
        <w:spacing w:line="240" w:lineRule="auto"/>
        <w:ind w:firstLine="567"/>
        <w:jc w:val="left"/>
        <w:rPr>
          <w:rFonts w:asciiTheme="minorHAnsi" w:hAnsiTheme="minorHAnsi"/>
          <w:lang w:val="hy-AM"/>
        </w:rPr>
      </w:pPr>
      <w:r w:rsidRPr="003C0A61">
        <w:rPr>
          <w:rFonts w:asciiTheme="minorHAnsi" w:hAnsiTheme="minorHAnsi"/>
          <w:b/>
          <w:i w:val="0"/>
          <w:sz w:val="24"/>
          <w:szCs w:val="24"/>
          <w:u w:val="single"/>
          <w:lang w:val="hy-AM"/>
        </w:rPr>
        <w:t xml:space="preserve"> (</w:t>
      </w:r>
      <w:r w:rsidRPr="003C0A61">
        <w:rPr>
          <w:u w:val="single"/>
          <w:lang w:val="hy-AM"/>
        </w:rPr>
        <w:t xml:space="preserve"> </w:t>
      </w:r>
      <w:hyperlink r:id="rId6" w:history="1">
        <w:r w:rsidRPr="003C0A61">
          <w:rPr>
            <w:rStyle w:val="a3"/>
            <w:rFonts w:ascii="Arial Unicode" w:hAnsi="Arial Unicode"/>
            <w:color w:val="auto"/>
            <w:lang w:val="hy-AM"/>
          </w:rPr>
          <w:t>www.pharm.am</w:t>
        </w:r>
      </w:hyperlink>
      <w:r w:rsidRPr="003C0A61">
        <w:rPr>
          <w:rFonts w:ascii="Calibri" w:hAnsi="Calibri" w:cs="Calibri"/>
          <w:lang w:val="hy-AM"/>
        </w:rPr>
        <w:t> </w:t>
      </w:r>
      <w:r w:rsidRPr="003C0A61">
        <w:rPr>
          <w:rFonts w:ascii="Arial Unicode" w:hAnsi="Arial Unicode" w:cs="Arial Unicode"/>
          <w:lang w:val="hy-AM"/>
        </w:rPr>
        <w:t>կայք</w:t>
      </w:r>
      <w:r w:rsidRPr="003C0A61">
        <w:rPr>
          <w:rFonts w:ascii="Arial Unicode" w:hAnsi="Arial Unicode"/>
          <w:lang w:val="hy-AM"/>
        </w:rPr>
        <w:t>-</w:t>
      </w:r>
      <w:r w:rsidRPr="003C0A61">
        <w:rPr>
          <w:rFonts w:ascii="Arial Unicode" w:hAnsi="Arial Unicode" w:cs="Arial Unicode"/>
          <w:lang w:val="hy-AM"/>
        </w:rPr>
        <w:t>էջի</w:t>
      </w:r>
      <w:r w:rsidRPr="003C0A61">
        <w:rPr>
          <w:rFonts w:ascii="Calibri" w:hAnsi="Calibri" w:cs="Calibri"/>
          <w:lang w:val="hy-AM"/>
        </w:rPr>
        <w:t> </w:t>
      </w:r>
      <w:hyperlink r:id="rId7" w:history="1">
        <w:r w:rsidRPr="003C0A61">
          <w:rPr>
            <w:rStyle w:val="a3"/>
            <w:rFonts w:ascii="Arial Unicode" w:hAnsi="Arial Unicode"/>
            <w:color w:val="auto"/>
            <w:lang w:val="hy-AM"/>
          </w:rPr>
          <w:t>«Գրանցված դեղերի տեղեկատու»</w:t>
        </w:r>
      </w:hyperlink>
      <w:r w:rsidRPr="003C0A61">
        <w:rPr>
          <w:rFonts w:ascii="Calibri" w:hAnsi="Calibri" w:cs="Calibri"/>
          <w:lang w:val="hy-AM"/>
        </w:rPr>
        <w:t> </w:t>
      </w:r>
      <w:r w:rsidRPr="003C0A61">
        <w:rPr>
          <w:rFonts w:ascii="Arial Unicode" w:hAnsi="Arial Unicode" w:cs="Arial Unicode"/>
          <w:lang w:val="hy-AM"/>
        </w:rPr>
        <w:t>բաժ</w:t>
      </w:r>
      <w:r w:rsidRPr="003C0A61">
        <w:rPr>
          <w:rFonts w:ascii="Arial Unicode" w:hAnsi="Arial Unicode"/>
          <w:lang w:val="hy-AM"/>
        </w:rPr>
        <w:t>նում)</w:t>
      </w:r>
      <w:r w:rsidRPr="003C0A61">
        <w:rPr>
          <w:rFonts w:asciiTheme="minorHAnsi" w:hAnsiTheme="minorHAnsi"/>
          <w:lang w:val="hy-AM"/>
        </w:rPr>
        <w:t xml:space="preserve">  և       ARMED  էլեկտրոնային առողջապահական համակարգում։ </w:t>
      </w:r>
    </w:p>
    <w:p w14:paraId="27B3881B" w14:textId="77777777" w:rsidR="00357AAC" w:rsidRPr="003C0A61" w:rsidRDefault="00357AAC" w:rsidP="00740630">
      <w:pPr>
        <w:pStyle w:val="3"/>
        <w:spacing w:line="240" w:lineRule="auto"/>
        <w:ind w:firstLine="567"/>
        <w:jc w:val="left"/>
        <w:rPr>
          <w:rFonts w:asciiTheme="minorHAnsi" w:hAnsiTheme="minorHAnsi"/>
          <w:b/>
          <w:i w:val="0"/>
          <w:u w:val="single"/>
          <w:lang w:val="hy-AM"/>
        </w:rPr>
      </w:pPr>
      <w:r w:rsidRPr="003C0A61">
        <w:rPr>
          <w:rFonts w:asciiTheme="minorHAnsi" w:hAnsiTheme="minorHAnsi"/>
          <w:lang w:val="hy-AM"/>
        </w:rPr>
        <w:t>Հակառակ  դեպքում   գնահատող  հանձնաժողովի կողմից կդիտվի , որպես  հրավերի պայմաններին  չհամապատասխանող գնային առաջարկ։</w:t>
      </w:r>
    </w:p>
    <w:p w14:paraId="2D792B8F" w14:textId="77777777" w:rsidR="00357AAC" w:rsidRPr="003C0A61" w:rsidRDefault="00357AAC" w:rsidP="00740630">
      <w:pPr>
        <w:pStyle w:val="3"/>
        <w:spacing w:line="240" w:lineRule="auto"/>
        <w:ind w:firstLine="567"/>
        <w:jc w:val="left"/>
        <w:rPr>
          <w:rFonts w:asciiTheme="minorHAnsi" w:hAnsiTheme="minorHAnsi"/>
          <w:b/>
          <w:i w:val="0"/>
          <w:sz w:val="24"/>
          <w:szCs w:val="24"/>
          <w:u w:val="single"/>
          <w:lang w:val="hy-AM"/>
        </w:rPr>
      </w:pPr>
    </w:p>
    <w:p w14:paraId="2BBA849D" w14:textId="2DC9C6D7" w:rsidR="00A41AB3" w:rsidRPr="00D264AF" w:rsidRDefault="00357AAC" w:rsidP="00D264AF">
      <w:pPr>
        <w:jc w:val="center"/>
        <w:rPr>
          <w:rFonts w:asciiTheme="minorHAnsi" w:hAnsiTheme="minorHAnsi"/>
          <w:sz w:val="20"/>
          <w:lang w:val="hy-AM"/>
        </w:rPr>
      </w:pP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  <w:t xml:space="preserve">                                                                ՀՀ դրամ</w:t>
      </w:r>
    </w:p>
    <w:p w14:paraId="3016C633" w14:textId="77777777" w:rsidR="00D264AF" w:rsidRPr="003C0A61" w:rsidRDefault="00D264AF" w:rsidP="00AD5D3D">
      <w:pPr>
        <w:rPr>
          <w:rFonts w:ascii="GHEA Grapalat" w:hAnsi="GHEA Grapalat"/>
          <w:b/>
          <w:bCs/>
          <w:sz w:val="20"/>
          <w:lang w:val="hy-AM"/>
        </w:rPr>
      </w:pPr>
    </w:p>
    <w:tbl>
      <w:tblPr>
        <w:tblpPr w:leftFromText="180" w:rightFromText="180" w:vertAnchor="text" w:tblpX="-318" w:tblpY="1"/>
        <w:tblOverlap w:val="never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276"/>
        <w:gridCol w:w="2268"/>
        <w:gridCol w:w="709"/>
        <w:gridCol w:w="2844"/>
        <w:gridCol w:w="715"/>
        <w:gridCol w:w="667"/>
        <w:gridCol w:w="833"/>
        <w:gridCol w:w="833"/>
        <w:gridCol w:w="1479"/>
        <w:gridCol w:w="850"/>
        <w:gridCol w:w="1276"/>
      </w:tblGrid>
      <w:tr w:rsidR="003C0A61" w:rsidRPr="003C0A61" w14:paraId="676B32FE" w14:textId="77777777" w:rsidTr="009E6341">
        <w:trPr>
          <w:trHeight w:val="21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DF3A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հրավերով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նախատեսված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չափաբաժնի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համարը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FA2D1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գնումների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պլանով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նախատեսված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միջանցիկ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ծածկագիրը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`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ըստ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ԳՄԱ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դասակարգման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(CPV)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F162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անվանումը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A250D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ապրանքային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նշանը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,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մակիշը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և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արտադրողի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անվանումը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**</w:t>
            </w:r>
          </w:p>
        </w:tc>
        <w:tc>
          <w:tcPr>
            <w:tcW w:w="2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C45A7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տեխնիկական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բնութագիրը</w:t>
            </w:r>
            <w:proofErr w:type="spellEnd"/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90104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չափման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միավորը</w:t>
            </w:r>
            <w:proofErr w:type="spellEnd"/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DF22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միավոր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գինը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/ՀՀ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դրամ</w:t>
            </w:r>
            <w:proofErr w:type="spellEnd"/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4C551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ընդհանուր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գինը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/ՀՀ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դրամ</w:t>
            </w:r>
            <w:proofErr w:type="spellEnd"/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25D1D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ընդհանուր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քանակը</w:t>
            </w:r>
            <w:proofErr w:type="spellEnd"/>
          </w:p>
        </w:tc>
        <w:tc>
          <w:tcPr>
            <w:tcW w:w="3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ED37" w14:textId="77777777" w:rsidR="00357AAC" w:rsidRPr="003C0A61" w:rsidRDefault="00357AAC" w:rsidP="00590D1B">
            <w:pPr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proofErr w:type="spellStart"/>
            <w:r w:rsidRPr="003C0A61">
              <w:rPr>
                <w:rFonts w:ascii="GHEA Grapalat" w:hAnsi="GHEA Grapalat"/>
                <w:bCs/>
                <w:sz w:val="12"/>
                <w:szCs w:val="12"/>
              </w:rPr>
              <w:t>Մատակարարման</w:t>
            </w:r>
            <w:proofErr w:type="spellEnd"/>
            <w:r w:rsidRPr="003C0A61">
              <w:rPr>
                <w:rFonts w:ascii="GHEA Grapalat" w:hAnsi="GHEA Grapalat"/>
                <w:bCs/>
                <w:sz w:val="12"/>
                <w:szCs w:val="12"/>
              </w:rPr>
              <w:t xml:space="preserve"> 202</w:t>
            </w:r>
            <w:r w:rsidR="00377F3E">
              <w:rPr>
                <w:rFonts w:asciiTheme="minorHAnsi" w:hAnsiTheme="minorHAnsi"/>
                <w:bCs/>
                <w:sz w:val="12"/>
                <w:szCs w:val="12"/>
              </w:rPr>
              <w:t>6</w:t>
            </w:r>
            <w:r w:rsidRPr="003C0A61">
              <w:rPr>
                <w:rFonts w:ascii="GHEA Grapalat" w:hAnsi="GHEA Grapalat"/>
                <w:bCs/>
                <w:sz w:val="12"/>
                <w:szCs w:val="12"/>
                <w:lang w:val="hy-AM"/>
              </w:rPr>
              <w:t xml:space="preserve">թ </w:t>
            </w:r>
          </w:p>
        </w:tc>
      </w:tr>
      <w:tr w:rsidR="00357AAC" w:rsidRPr="003C0A61" w14:paraId="3C309F77" w14:textId="77777777" w:rsidTr="009E6341">
        <w:trPr>
          <w:trHeight w:val="44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01637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EA96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45596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40DD9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2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3F3B6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9313D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29366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DB0A2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E0500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2BC27" w14:textId="77777777" w:rsidR="00357AAC" w:rsidRPr="003C0A61" w:rsidRDefault="00357AAC">
            <w:pPr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/>
                <w:bCs/>
                <w:sz w:val="12"/>
                <w:szCs w:val="12"/>
              </w:rPr>
              <w:t>հասցեն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CDE7" w14:textId="77777777" w:rsidR="00357AAC" w:rsidRPr="003C0A61" w:rsidRDefault="00357AAC">
            <w:pPr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/>
                <w:bCs/>
                <w:sz w:val="12"/>
                <w:szCs w:val="12"/>
              </w:rPr>
              <w:t>Ենթակա</w:t>
            </w:r>
            <w:proofErr w:type="spellEnd"/>
            <w:r w:rsidRPr="003C0A61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GHEA Grapalat" w:hAnsi="GHEA Grapalat"/>
                <w:bCs/>
                <w:sz w:val="12"/>
                <w:szCs w:val="12"/>
              </w:rPr>
              <w:t>քանակը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F76D" w14:textId="77777777" w:rsidR="00357AAC" w:rsidRPr="003C0A61" w:rsidRDefault="00357AAC">
            <w:pPr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</w:p>
          <w:p w14:paraId="24F3E8A4" w14:textId="77777777" w:rsidR="00357AAC" w:rsidRPr="003C0A61" w:rsidRDefault="00357AAC">
            <w:pPr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/>
                <w:bCs/>
                <w:sz w:val="12"/>
                <w:szCs w:val="12"/>
              </w:rPr>
              <w:t>Ժամկետը</w:t>
            </w:r>
            <w:proofErr w:type="spellEnd"/>
          </w:p>
        </w:tc>
      </w:tr>
      <w:tr w:rsidR="00A41AB3" w:rsidRPr="003E265E" w14:paraId="67273A9D" w14:textId="77777777" w:rsidTr="00666D7F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637E" w14:textId="6F8262CD" w:rsidR="00A41AB3" w:rsidRPr="00A41AB3" w:rsidRDefault="00A41AB3" w:rsidP="00A41AB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C126" w14:textId="78B284BA" w:rsidR="00A41AB3" w:rsidRPr="00BD5EA2" w:rsidRDefault="00A41AB3" w:rsidP="00A41AB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33621590/</w:t>
            </w:r>
            <w:r>
              <w:rPr>
                <w:rFonts w:ascii="GHEA Grapalat" w:hAnsi="GHEA Grapalat"/>
                <w:sz w:val="16"/>
                <w:szCs w:val="16"/>
              </w:rPr>
              <w:t>501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A99F" w14:textId="13BB7BB3" w:rsidR="00A41AB3" w:rsidRPr="006511F7" w:rsidRDefault="00A41AB3" w:rsidP="00A41AB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ֆուրոսեմիդ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40</w:t>
            </w:r>
            <w:proofErr w:type="gramStart"/>
            <w:r>
              <w:rPr>
                <w:rFonts w:ascii="GHEA Grapalat" w:hAnsi="GHEA Grapalat"/>
                <w:sz w:val="16"/>
                <w:szCs w:val="16"/>
                <w:lang w:val="hy-AM"/>
              </w:rPr>
              <w:t>մգ</w:t>
            </w:r>
            <w:r>
              <w:rPr>
                <w:rFonts w:ascii="GHEA Grapalat" w:hAnsi="GHEA Grapalat"/>
                <w:sz w:val="16"/>
                <w:szCs w:val="16"/>
              </w:rPr>
              <w:t xml:space="preserve">  /</w:t>
            </w:r>
            <w:proofErr w:type="spellStart"/>
            <w:proofErr w:type="gramEnd"/>
            <w:r>
              <w:rPr>
                <w:rFonts w:ascii="GHEA Grapalat" w:hAnsi="GHEA Grapalat"/>
                <w:sz w:val="16"/>
                <w:szCs w:val="16"/>
              </w:rPr>
              <w:t>ներպոլիկլինիկական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F1F0" w14:textId="77777777" w:rsidR="00A41AB3" w:rsidRPr="00322A98" w:rsidRDefault="00A41AB3" w:rsidP="00A41AB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2800" w14:textId="05119424" w:rsidR="00A41AB3" w:rsidRPr="00BD5EA2" w:rsidRDefault="00A41AB3" w:rsidP="00A41A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Ֆուրոսեմիդ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furosemide,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40մգ դեղահատ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8175" w14:textId="009E0D8A" w:rsidR="00A41AB3" w:rsidRPr="00BD5EA2" w:rsidRDefault="00A41AB3" w:rsidP="00A41A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5046" w14:textId="77777777" w:rsidR="00A41AB3" w:rsidRPr="00322A98" w:rsidRDefault="00A41AB3" w:rsidP="00A41AB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876A" w14:textId="77777777" w:rsidR="00A41AB3" w:rsidRPr="00322A98" w:rsidRDefault="00A41AB3" w:rsidP="00A41AB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BC41" w14:textId="48926D66" w:rsidR="00A41AB3" w:rsidRPr="00BD5EA2" w:rsidRDefault="00A41AB3" w:rsidP="00A41A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0624" w14:textId="08C77EAC" w:rsidR="00A41AB3" w:rsidRPr="00BD5EA2" w:rsidRDefault="00A41AB3" w:rsidP="00A41AB3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8EF0" w14:textId="5A9ECAFF" w:rsidR="00A41AB3" w:rsidRPr="00BD5EA2" w:rsidRDefault="00A41AB3" w:rsidP="00A41A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4A67" w14:textId="2CFF3446" w:rsidR="00A41AB3" w:rsidRPr="00322A98" w:rsidRDefault="00A41AB3" w:rsidP="00A41AB3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A41AB3" w:rsidRPr="003E265E" w14:paraId="77D150A7" w14:textId="77777777" w:rsidTr="00666D7F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6472" w14:textId="23E0E807" w:rsidR="00A41AB3" w:rsidRPr="00D264AF" w:rsidRDefault="00D264AF" w:rsidP="00A41AB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4008" w14:textId="1610173E" w:rsidR="00A41AB3" w:rsidRPr="00BD5EA2" w:rsidRDefault="00A41AB3" w:rsidP="00A41AB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33141111/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502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24BD8" w14:textId="0258509C" w:rsidR="00A41AB3" w:rsidRPr="00BD5EA2" w:rsidRDefault="00A41AB3" w:rsidP="00A41AB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Բժշկական </w:t>
            </w:r>
            <w:r w:rsidRPr="00A41AB3">
              <w:rPr>
                <w:rFonts w:ascii="GHEA Grapalat" w:hAnsi="GHEA Grapalat"/>
                <w:sz w:val="16"/>
                <w:szCs w:val="16"/>
                <w:lang w:val="hy-AM"/>
              </w:rPr>
              <w:t>Սպեղանի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/</w:t>
            </w:r>
            <w:r w:rsidRPr="00A41AB3">
              <w:rPr>
                <w:rFonts w:ascii="GHEA Grapalat" w:hAnsi="GHEA Grapalat"/>
                <w:sz w:val="16"/>
                <w:szCs w:val="16"/>
                <w:lang w:val="hy-AM"/>
              </w:rPr>
              <w:t>Լեյկոպլաստ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41AB3"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10 </w:t>
            </w:r>
            <w:r w:rsidRPr="00A41AB3">
              <w:rPr>
                <w:rFonts w:ascii="GHEA Grapalat" w:hAnsi="GHEA Grapalat"/>
                <w:sz w:val="16"/>
                <w:szCs w:val="16"/>
                <w:lang w:val="hy-AM"/>
              </w:rPr>
              <w:t>/ներպոլիկլինիկական/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8E9C" w14:textId="77777777" w:rsidR="00A41AB3" w:rsidRPr="00A41AB3" w:rsidRDefault="00A41AB3" w:rsidP="00A41AB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DB27" w14:textId="11193529" w:rsidR="00A41AB3" w:rsidRPr="00BD5EA2" w:rsidRDefault="00A41AB3" w:rsidP="00A41AB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Բժշկական </w:t>
            </w: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Սպեղանի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/</w:t>
            </w: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Լեյկոպլաստ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D5EA2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30E5" w14:textId="0F191A20" w:rsidR="00A41AB3" w:rsidRPr="00BD5EA2" w:rsidRDefault="00A41AB3" w:rsidP="00A41AB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B733" w14:textId="77777777" w:rsidR="00A41AB3" w:rsidRPr="00322A98" w:rsidRDefault="00A41AB3" w:rsidP="00A41AB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2306" w14:textId="77777777" w:rsidR="00A41AB3" w:rsidRPr="00322A98" w:rsidRDefault="00A41AB3" w:rsidP="00A41AB3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94FE" w14:textId="510BF8E4" w:rsidR="00A41AB3" w:rsidRDefault="00A41AB3" w:rsidP="00A41AB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98D5" w14:textId="535836AB" w:rsidR="00A41AB3" w:rsidRPr="00BD5EA2" w:rsidRDefault="00A41AB3" w:rsidP="00A41AB3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04EF" w14:textId="7A3610EA" w:rsidR="00A41AB3" w:rsidRDefault="00A41AB3" w:rsidP="00A41AB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31B1" w14:textId="0733D633" w:rsidR="00A41AB3" w:rsidRPr="00322A98" w:rsidRDefault="00A41AB3" w:rsidP="00A41AB3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44345" w:rsidRPr="003E265E" w14:paraId="3B6103FA" w14:textId="77777777" w:rsidTr="0062557C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6F06D" w14:textId="19717A71" w:rsidR="00444345" w:rsidRP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6D98" w14:textId="125F29A1" w:rsidR="00444345" w:rsidRP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72BB6">
              <w:rPr>
                <w:rFonts w:ascii="GHEA Grapalat" w:hAnsi="GHEA Grapalat"/>
                <w:sz w:val="16"/>
                <w:szCs w:val="16"/>
              </w:rPr>
              <w:t>33691129/</w:t>
            </w:r>
            <w:r>
              <w:rPr>
                <w:rFonts w:ascii="GHEA Grapalat" w:hAnsi="GHEA Grapalat"/>
                <w:sz w:val="16"/>
                <w:szCs w:val="16"/>
              </w:rPr>
              <w:t>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64EB" w14:textId="53B11047" w:rsid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372BB6">
              <w:rPr>
                <w:rFonts w:ascii="GHEA Grapalat" w:hAnsi="GHEA Grapalat"/>
                <w:color w:val="000000"/>
                <w:sz w:val="16"/>
                <w:szCs w:val="16"/>
              </w:rPr>
              <w:t>Նատրիումի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72BB6">
              <w:rPr>
                <w:rFonts w:ascii="GHEA Grapalat" w:hAnsi="GHEA Grapalat"/>
                <w:color w:val="000000"/>
                <w:sz w:val="16"/>
                <w:szCs w:val="16"/>
              </w:rPr>
              <w:t>քլորիդ</w:t>
            </w:r>
            <w:proofErr w:type="spellEnd"/>
            <w:r w:rsidRPr="00372BB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0.9% </w:t>
            </w:r>
            <w:proofErr w:type="gramStart"/>
            <w:r w:rsidRPr="00372BB6">
              <w:rPr>
                <w:rFonts w:ascii="GHEA Grapalat" w:hAnsi="GHEA Grapalat"/>
                <w:color w:val="000000"/>
                <w:sz w:val="16"/>
                <w:szCs w:val="16"/>
              </w:rPr>
              <w:t>-  500</w:t>
            </w:r>
            <w:proofErr w:type="gramEnd"/>
            <w:r w:rsidRPr="00372BB6">
              <w:rPr>
                <w:rFonts w:ascii="GHEA Grapalat" w:hAnsi="GHEA Grapalat"/>
                <w:color w:val="000000"/>
                <w:sz w:val="16"/>
                <w:szCs w:val="16"/>
              </w:rPr>
              <w:t>մլ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ներպոլիկլինիկական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5939" w14:textId="77777777" w:rsidR="00444345" w:rsidRPr="00A41AB3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2AEFB" w14:textId="4ACA4C5C" w:rsid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4434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Նատրիումի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44434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քլորիդ</w:t>
            </w:r>
            <w:r w:rsidRPr="00372BB6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, Sodium chloride, </w:t>
            </w:r>
            <w:r w:rsidRPr="0044434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լուծույթ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44434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կաթիլա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44434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ներարկման</w:t>
            </w:r>
            <w:r w:rsidRPr="00372BB6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9</w:t>
            </w:r>
            <w:r w:rsidRPr="0044434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մգ</w:t>
            </w:r>
            <w:r w:rsidRPr="00372BB6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>/</w:t>
            </w:r>
            <w:r w:rsidRPr="0044434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մլ</w:t>
            </w:r>
            <w:r w:rsidRPr="00372BB6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, </w:t>
            </w:r>
            <w:r w:rsidRPr="0044434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պլաստիկե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44434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փաթեթ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B3C4" w14:textId="4DE033B9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4537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0EBE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7EF8" w14:textId="2D2D12EE" w:rsidR="00444345" w:rsidRDefault="00444345" w:rsidP="0044434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0.45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B1CE" w14:textId="353BFC51" w:rsidR="00444345" w:rsidRPr="00BD5EA2" w:rsidRDefault="00444345" w:rsidP="00444345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71123" w14:textId="594B90AE" w:rsidR="00444345" w:rsidRDefault="00444345" w:rsidP="0044434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5BBB" w14:textId="42FA5A92" w:rsidR="00444345" w:rsidRPr="00322A98" w:rsidRDefault="00444345" w:rsidP="00444345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44345" w:rsidRPr="003E265E" w14:paraId="3A377A90" w14:textId="77777777" w:rsidTr="00666D7F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02B5" w14:textId="25ED04BF" w:rsidR="00444345" w:rsidRP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C5CD" w14:textId="11FBEFA2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33141115/</w:t>
            </w:r>
            <w:r>
              <w:rPr>
                <w:rFonts w:ascii="GHEA Grapalat" w:hAnsi="GHEA Grapalat"/>
                <w:sz w:val="16"/>
                <w:szCs w:val="16"/>
              </w:rPr>
              <w:t>501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2078" w14:textId="0924D520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Բժշկական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բամբակ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 /</w:t>
            </w:r>
            <w:proofErr w:type="spellStart"/>
            <w:proofErr w:type="gramEnd"/>
            <w:r>
              <w:rPr>
                <w:rFonts w:ascii="GHEA Grapalat" w:hAnsi="GHEA Grapalat"/>
                <w:sz w:val="16"/>
                <w:szCs w:val="16"/>
              </w:rPr>
              <w:t>ներպոլիկլինիկական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4AA7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9ED8" w14:textId="6510D3BC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Բժշկական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բամբակ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հականեխված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10</w:t>
            </w:r>
            <w:r w:rsidRPr="00BD5EA2">
              <w:rPr>
                <w:rFonts w:ascii="GHEA Grapalat" w:hAnsi="GHEA Grapalat"/>
                <w:sz w:val="16"/>
                <w:szCs w:val="16"/>
              </w:rPr>
              <w:t xml:space="preserve">0գ 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հիգրոսկոպիկ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8474" w14:textId="5197CC75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5AFC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77B3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D522" w14:textId="478B7354" w:rsid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61A6" w14:textId="4BD43AA7" w:rsidR="00444345" w:rsidRPr="00BD5EA2" w:rsidRDefault="00444345" w:rsidP="00444345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1784" w14:textId="27DAEA0B" w:rsid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E051" w14:textId="14516584" w:rsidR="00444345" w:rsidRPr="00322A98" w:rsidRDefault="00444345" w:rsidP="00444345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44345" w:rsidRPr="003E265E" w14:paraId="3F716A36" w14:textId="77777777" w:rsidTr="00666D7F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62BB" w14:textId="5D14FF2D" w:rsidR="00444345" w:rsidRP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6757" w14:textId="0BE4AD53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24311530/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50</w:t>
            </w: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526A" w14:textId="5ED9FFA0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Ջրածնի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պերօքսիդ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ներպոլիկլինիկական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963C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3A97" w14:textId="6C3078FC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Ջրածնի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պերօքսի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3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%-10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</w:t>
            </w:r>
            <w:proofErr w:type="spellStart"/>
            <w:proofErr w:type="gram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մլ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Մատակարարել</w:t>
            </w:r>
            <w:proofErr w:type="gram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100մլ տարաններով  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6E94" w14:textId="1A9E4FEA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լիտր</w:t>
            </w:r>
            <w:proofErr w:type="spellEnd"/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E555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9EE3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1600" w14:textId="466C7AEE" w:rsid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C5EE" w14:textId="4AB4DBC5" w:rsidR="00444345" w:rsidRPr="00BD5EA2" w:rsidRDefault="00444345" w:rsidP="00444345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23B1" w14:textId="175FF035" w:rsid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E3E4" w14:textId="568EDA59" w:rsidR="00444345" w:rsidRPr="00322A98" w:rsidRDefault="00444345" w:rsidP="00444345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44345" w:rsidRPr="003E265E" w14:paraId="2A6017B0" w14:textId="77777777" w:rsidTr="00666D7F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F2D8A" w14:textId="32EE562D" w:rsidR="00444345" w:rsidRP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2F49B" w14:textId="4C6D4D7C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33141300/</w:t>
            </w:r>
            <w:r>
              <w:rPr>
                <w:rFonts w:ascii="GHEA Grapalat" w:hAnsi="GHEA Grapalat"/>
                <w:sz w:val="16"/>
                <w:szCs w:val="16"/>
              </w:rPr>
              <w:t>501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A052" w14:textId="18427779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Ձեռնոցներ բժշկական ոչ ստերիլ</w:t>
            </w:r>
            <w:r w:rsidRPr="00A41AB3">
              <w:rPr>
                <w:rFonts w:ascii="GHEA Grapalat" w:hAnsi="GHEA Grapalat"/>
                <w:sz w:val="16"/>
                <w:szCs w:val="16"/>
                <w:lang w:val="hy-AM"/>
              </w:rPr>
              <w:t xml:space="preserve">  /ներպոլիկլինիկական/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449A" w14:textId="77777777" w:rsidR="00444345" w:rsidRPr="00AE646A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A77A" w14:textId="48EE263D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Ձեռնոցներ բժշկական ոչ ստերիլ /տուփում 100 հատ/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E3DC" w14:textId="733DBE5C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6888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FBC1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E67E" w14:textId="22BCC536" w:rsid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3F47" w14:textId="3EE670C6" w:rsidR="00444345" w:rsidRPr="00BD5EA2" w:rsidRDefault="00444345" w:rsidP="00444345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B2F8F" w14:textId="298132B3" w:rsid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2D3C" w14:textId="5C82BD8A" w:rsidR="00444345" w:rsidRPr="00322A98" w:rsidRDefault="00444345" w:rsidP="00444345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44345" w:rsidRPr="003E265E" w14:paraId="27BE1149" w14:textId="77777777" w:rsidTr="00666D7F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3F6C" w14:textId="75258F55" w:rsidR="00444345" w:rsidRP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E6FA" w14:textId="6AF05EE7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907E3">
              <w:rPr>
                <w:rFonts w:ascii="GHEA Grapalat" w:hAnsi="GHEA Grapalat"/>
                <w:sz w:val="16"/>
                <w:szCs w:val="16"/>
              </w:rPr>
              <w:t>33691129/501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EF5E" w14:textId="2275C2B3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444345">
              <w:rPr>
                <w:rFonts w:ascii="GHEA Grapalat" w:hAnsi="GHEA Grapalat"/>
                <w:sz w:val="16"/>
                <w:szCs w:val="16"/>
              </w:rPr>
              <w:t>Նատրիումի</w:t>
            </w:r>
            <w:proofErr w:type="spellEnd"/>
            <w:r w:rsidRPr="0044434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44345">
              <w:rPr>
                <w:rFonts w:ascii="GHEA Grapalat" w:hAnsi="GHEA Grapalat"/>
                <w:sz w:val="16"/>
                <w:szCs w:val="16"/>
              </w:rPr>
              <w:t>քլորիդ</w:t>
            </w:r>
            <w:proofErr w:type="spellEnd"/>
            <w:r w:rsidRPr="00444345">
              <w:rPr>
                <w:rFonts w:ascii="GHEA Grapalat" w:hAnsi="GHEA Grapalat"/>
                <w:sz w:val="16"/>
                <w:szCs w:val="16"/>
              </w:rPr>
              <w:t xml:space="preserve"> 0,9%</w:t>
            </w:r>
            <w:r w:rsidRPr="000F50D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ներպոլիկլինիկական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CE3B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6241" w14:textId="1ABB0D65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0F50DF">
              <w:rPr>
                <w:rFonts w:ascii="GHEA Grapalat" w:hAnsi="GHEA Grapalat" w:cs="Calibri"/>
                <w:color w:val="000000"/>
                <w:sz w:val="18"/>
                <w:szCs w:val="18"/>
              </w:rPr>
              <w:t>Նատրիումի</w:t>
            </w:r>
            <w:proofErr w:type="spellEnd"/>
            <w:r w:rsidRPr="000F50D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50DF">
              <w:rPr>
                <w:rFonts w:ascii="GHEA Grapalat" w:hAnsi="GHEA Grapalat" w:cs="Calibri"/>
                <w:color w:val="000000"/>
                <w:sz w:val="18"/>
                <w:szCs w:val="18"/>
              </w:rPr>
              <w:t>քլորիդ</w:t>
            </w:r>
            <w:proofErr w:type="spellEnd"/>
            <w:r w:rsidRPr="000F50D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Sodium chloride, </w:t>
            </w:r>
            <w:proofErr w:type="spellStart"/>
            <w:r w:rsidRPr="000F50DF">
              <w:rPr>
                <w:rFonts w:ascii="GHEA Grapalat" w:hAnsi="GHEA Grapalat" w:cs="Calibri"/>
                <w:color w:val="000000"/>
                <w:sz w:val="18"/>
                <w:szCs w:val="18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F50DF">
              <w:rPr>
                <w:rFonts w:ascii="GHEA Grapalat" w:hAnsi="GHEA Grapalat" w:cs="Calibri"/>
                <w:color w:val="000000"/>
                <w:sz w:val="18"/>
                <w:szCs w:val="18"/>
              </w:rPr>
              <w:t>ներարկման</w:t>
            </w:r>
            <w:proofErr w:type="spellEnd"/>
            <w:r w:rsidRPr="000F50DF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9մգ/</w:t>
            </w:r>
            <w:proofErr w:type="spellStart"/>
            <w:r w:rsidRPr="000F50DF">
              <w:rPr>
                <w:rFonts w:ascii="GHEA Grapalat" w:hAnsi="GHEA Grapalat" w:cs="Calibri"/>
                <w:color w:val="000000"/>
                <w:sz w:val="18"/>
                <w:szCs w:val="18"/>
              </w:rPr>
              <w:t>մլ</w:t>
            </w:r>
            <w:proofErr w:type="spellEnd"/>
            <w:r w:rsidRPr="000F50D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5մլ </w:t>
            </w:r>
            <w:proofErr w:type="spellStart"/>
            <w:r w:rsidRPr="000F50DF">
              <w:rPr>
                <w:rFonts w:ascii="GHEA Grapalat" w:hAnsi="GHEA Grapalat" w:cs="Calibri"/>
                <w:color w:val="000000"/>
                <w:sz w:val="18"/>
                <w:szCs w:val="18"/>
              </w:rPr>
              <w:t>ամպուլա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59FE" w14:textId="14FD904B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52728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1AD9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CBCC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508F" w14:textId="1420BA12" w:rsidR="00444345" w:rsidRPr="009F582B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</w:rPr>
              <w:t>0.45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7D1A" w14:textId="21D1E8FF" w:rsidR="00444345" w:rsidRPr="00BD5EA2" w:rsidRDefault="00444345" w:rsidP="00444345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31BB" w14:textId="0CE4527C" w:rsid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0F50D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79F9" w14:textId="2E3D1C57" w:rsidR="00444345" w:rsidRPr="00322A98" w:rsidRDefault="00444345" w:rsidP="00444345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44345" w:rsidRPr="003E265E" w14:paraId="43DDB1B0" w14:textId="77777777" w:rsidTr="00666D7F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C775" w14:textId="2A68744F" w:rsidR="00444345" w:rsidRP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7C7D" w14:textId="4AF2E26C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33661122/501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AEF6" w14:textId="62E5307C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Պարացետամոլ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500մգ   /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ներպոլիկլինիկական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F9B8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E654" w14:textId="0D81EA6E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Պարացետամոլ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500մգ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դեղահատ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003A" w14:textId="4C0B2838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977F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C897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F2098" w14:textId="6312D744" w:rsid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  <w:r>
              <w:rPr>
                <w:rFonts w:ascii="GHEA Grapalat" w:hAnsi="GHEA Grapalat"/>
                <w:sz w:val="16"/>
                <w:szCs w:val="16"/>
              </w:rPr>
              <w:t>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5BF6" w14:textId="64D92D42" w:rsidR="00444345" w:rsidRPr="00BD5EA2" w:rsidRDefault="00444345" w:rsidP="00444345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9FB1" w14:textId="7AAA29D8" w:rsid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  <w:r>
              <w:rPr>
                <w:rFonts w:ascii="GHEA Grapalat" w:hAnsi="GHEA Grapalat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3366" w14:textId="6D1440BF" w:rsidR="00444345" w:rsidRPr="00322A98" w:rsidRDefault="00444345" w:rsidP="00444345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44345" w:rsidRPr="003E265E" w14:paraId="792539E8" w14:textId="77777777" w:rsidTr="00E932EE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EB70" w14:textId="16EF8344" w:rsidR="00444345" w:rsidRPr="00AE646A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EC2C" w14:textId="174E1E6C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72BB6">
              <w:rPr>
                <w:rFonts w:ascii="GHEA Grapalat" w:hAnsi="GHEA Grapalat"/>
                <w:sz w:val="16"/>
                <w:szCs w:val="16"/>
              </w:rPr>
              <w:t>33621510</w:t>
            </w:r>
            <w:r>
              <w:rPr>
                <w:rFonts w:ascii="GHEA Grapalat" w:hAnsi="GHEA Grapalat"/>
                <w:sz w:val="16"/>
                <w:szCs w:val="16"/>
              </w:rPr>
              <w:t>/502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2E92" w14:textId="2AF1D18E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372BB6">
              <w:rPr>
                <w:rFonts w:ascii="GHEA Grapalat" w:hAnsi="GHEA Grapalat"/>
                <w:sz w:val="16"/>
                <w:szCs w:val="16"/>
              </w:rPr>
              <w:t>Կապտոպրիլ</w:t>
            </w:r>
            <w:proofErr w:type="spellEnd"/>
            <w:r w:rsidRPr="00372BB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50</w:t>
            </w:r>
            <w:proofErr w:type="spellStart"/>
            <w:r w:rsidRPr="00372BB6">
              <w:rPr>
                <w:rFonts w:ascii="GHEA Grapalat" w:hAnsi="GHEA Grapalat"/>
                <w:sz w:val="16"/>
                <w:szCs w:val="16"/>
              </w:rPr>
              <w:t>մգ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ներպոլիկլինիկական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8809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7172" w14:textId="1A00F088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372BB6">
              <w:rPr>
                <w:rFonts w:ascii="GHEA Grapalat" w:hAnsi="GHEA Grapalat"/>
                <w:sz w:val="16"/>
                <w:szCs w:val="16"/>
              </w:rPr>
              <w:t>Կապտոպրիլ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72BB6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50</w:t>
            </w:r>
            <w:proofErr w:type="spellStart"/>
            <w:r w:rsidRPr="00372BB6">
              <w:rPr>
                <w:rFonts w:ascii="GHEA Grapalat" w:hAnsi="GHEA Grapalat" w:cs="Calibri"/>
                <w:color w:val="000000"/>
                <w:sz w:val="16"/>
                <w:szCs w:val="16"/>
              </w:rPr>
              <w:t>մգ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1ABF" w14:textId="311850DF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72BB6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06A6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F27D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5357" w14:textId="0CE34F16" w:rsid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17B5" w14:textId="075DAAD4" w:rsidR="00444345" w:rsidRPr="00BD5EA2" w:rsidRDefault="00444345" w:rsidP="00444345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D6946" w14:textId="2F6F4475" w:rsid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7945" w14:textId="5AA2143E" w:rsidR="00444345" w:rsidRPr="00322A98" w:rsidRDefault="00444345" w:rsidP="00444345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44345" w:rsidRPr="003E265E" w14:paraId="7EEA7A4E" w14:textId="77777777" w:rsidTr="00666D7F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C6C4" w14:textId="6AFBA5A4" w:rsidR="00444345" w:rsidRPr="00AE646A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2697" w14:textId="41F16E0B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33141111/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50</w:t>
            </w: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6372" w14:textId="66178113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Սպեղանի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Լեյկոպլաստ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2,</w:t>
            </w:r>
            <w:r w:rsidRPr="00BD5EA2">
              <w:rPr>
                <w:rFonts w:ascii="GHEA Grapalat" w:hAnsi="GHEA Grapalat"/>
                <w:sz w:val="16"/>
                <w:szCs w:val="16"/>
              </w:rPr>
              <w:t>5x5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ներպոլիկլինիկական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D82A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B59A" w14:textId="2EBF9104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Կպչուն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սպեղանի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2,</w:t>
            </w:r>
            <w:r w:rsidRPr="00BD5EA2">
              <w:rPr>
                <w:rFonts w:ascii="GHEA Grapalat" w:hAnsi="GHEA Grapalat"/>
                <w:sz w:val="16"/>
                <w:szCs w:val="16"/>
              </w:rPr>
              <w:t>5x5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։ </w:t>
            </w: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Լեյկոպլաստ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8F77" w14:textId="062B1B80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9CC0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4766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B8C5" w14:textId="3ECAB732" w:rsid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378F" w14:textId="01E2CDC3" w:rsidR="00444345" w:rsidRPr="00BD5EA2" w:rsidRDefault="00444345" w:rsidP="00444345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2DAA" w14:textId="74FC6816" w:rsid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7586" w14:textId="12320151" w:rsidR="00444345" w:rsidRPr="00322A98" w:rsidRDefault="00444345" w:rsidP="00444345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44345" w:rsidRPr="003E265E" w14:paraId="509FF759" w14:textId="77777777" w:rsidTr="00726651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E3D7" w14:textId="2737E607" w:rsidR="00444345" w:rsidRPr="00AE646A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874C" w14:textId="7AE071F2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33691210</w:t>
            </w:r>
            <w:r>
              <w:rPr>
                <w:rFonts w:ascii="GHEA Grapalat" w:hAnsi="GHEA Grapalat"/>
                <w:sz w:val="16"/>
                <w:szCs w:val="16"/>
              </w:rPr>
              <w:t>/501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406F" w14:textId="0F8058EA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Ստրոֆանթին  0,025</w:t>
            </w:r>
            <w:r>
              <w:rPr>
                <w:rFonts w:ascii="GHEA Grapalat" w:hAnsi="GHEA Grapalat"/>
                <w:sz w:val="16"/>
                <w:szCs w:val="16"/>
              </w:rPr>
              <w:t>% N10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ներպոլիկլինիկական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A34A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13DE" w14:textId="49DFB032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Ստրոֆանթին  0,025</w:t>
            </w:r>
            <w:r>
              <w:rPr>
                <w:rFonts w:ascii="GHEA Grapalat" w:hAnsi="GHEA Grapalat"/>
                <w:sz w:val="16"/>
                <w:szCs w:val="16"/>
              </w:rPr>
              <w:t>% N10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F827" w14:textId="257747EE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72BB6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B51B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847B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3AF2" w14:textId="6C0F4029" w:rsid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5512" w14:textId="201D68C5" w:rsidR="00444345" w:rsidRPr="00BD5EA2" w:rsidRDefault="00444345" w:rsidP="00444345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85062" w14:textId="23491B6B" w:rsid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85F6" w14:textId="46ADA725" w:rsidR="00444345" w:rsidRPr="00322A98" w:rsidRDefault="00444345" w:rsidP="00444345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44345" w:rsidRPr="003E265E" w14:paraId="0C23ED66" w14:textId="77777777" w:rsidTr="0089690C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DE4E" w14:textId="786A2030" w:rsidR="00444345" w:rsidRPr="00AE646A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102E" w14:textId="2DADDB54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72BB6">
              <w:rPr>
                <w:rFonts w:ascii="GHEA Grapalat" w:hAnsi="GHEA Grapalat"/>
                <w:sz w:val="16"/>
                <w:szCs w:val="16"/>
              </w:rPr>
              <w:t>33621510</w:t>
            </w:r>
            <w:r>
              <w:rPr>
                <w:rFonts w:ascii="GHEA Grapalat" w:hAnsi="GHEA Grapalat"/>
                <w:sz w:val="16"/>
                <w:szCs w:val="16"/>
              </w:rPr>
              <w:t>/501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973F" w14:textId="01C3EEE0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372BB6">
              <w:rPr>
                <w:rFonts w:ascii="GHEA Grapalat" w:hAnsi="GHEA Grapalat"/>
                <w:sz w:val="16"/>
                <w:szCs w:val="16"/>
              </w:rPr>
              <w:t>Կապտոպրիլ</w:t>
            </w:r>
            <w:proofErr w:type="spellEnd"/>
            <w:r w:rsidRPr="00372BB6">
              <w:rPr>
                <w:rFonts w:ascii="GHEA Grapalat" w:hAnsi="GHEA Grapalat"/>
                <w:sz w:val="16"/>
                <w:szCs w:val="16"/>
              </w:rPr>
              <w:t xml:space="preserve"> 25մգ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ներպոլիկլինիկական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F9E5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8DE5" w14:textId="54AFB42E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372BB6">
              <w:rPr>
                <w:rFonts w:ascii="GHEA Grapalat" w:hAnsi="GHEA Grapalat"/>
                <w:sz w:val="16"/>
                <w:szCs w:val="16"/>
              </w:rPr>
              <w:t>Կապտոպրիլ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72BB6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72BB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  <w:r w:rsidRPr="00372BB6">
              <w:rPr>
                <w:rFonts w:ascii="GHEA Grapalat" w:hAnsi="GHEA Grapalat" w:cs="Calibri"/>
                <w:color w:val="000000"/>
                <w:sz w:val="16"/>
                <w:szCs w:val="16"/>
              </w:rPr>
              <w:t>5մգ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83DF" w14:textId="73A03A60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72BB6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019D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CAAF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9614" w14:textId="64EC7AC5" w:rsid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7CDE" w14:textId="5F2EC82F" w:rsidR="00444345" w:rsidRPr="00BD5EA2" w:rsidRDefault="00444345" w:rsidP="00444345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374C" w14:textId="20C28D24" w:rsid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58F7" w14:textId="62AD5E4A" w:rsidR="00444345" w:rsidRPr="00322A98" w:rsidRDefault="00444345" w:rsidP="00444345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44345" w:rsidRPr="003E265E" w14:paraId="057EA4E6" w14:textId="77777777" w:rsidTr="00081FF8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812C" w14:textId="1ED3BCC8" w:rsidR="00444345" w:rsidRPr="00AE646A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96348" w14:textId="2F532B67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33671135</w:t>
            </w:r>
            <w:r>
              <w:rPr>
                <w:rFonts w:ascii="GHEA Grapalat" w:hAnsi="GHEA Grapalat"/>
                <w:sz w:val="16"/>
                <w:szCs w:val="16"/>
              </w:rPr>
              <w:t>/501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8305" w14:textId="24B4D65A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Կալցիումի քլորիդ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23B2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2514" w14:textId="488FFC8F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Կալցիումի քլորիդ 10</w:t>
            </w:r>
            <w:r>
              <w:rPr>
                <w:rFonts w:ascii="GHEA Grapalat" w:hAnsi="GHEA Grapalat"/>
                <w:sz w:val="16"/>
                <w:szCs w:val="16"/>
              </w:rPr>
              <w:t>%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10մլ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39B3" w14:textId="56D8C6D3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3BCD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1506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29B9" w14:textId="5550746D" w:rsid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6DEF" w14:textId="0A8F6965" w:rsidR="00444345" w:rsidRPr="00BD5EA2" w:rsidRDefault="00444345" w:rsidP="00444345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3E7F" w14:textId="3ACAFB78" w:rsid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4B5B" w14:textId="181DF1C7" w:rsidR="00444345" w:rsidRPr="00322A98" w:rsidRDefault="00444345" w:rsidP="00444345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44345" w:rsidRPr="003E265E" w14:paraId="5ABFD9ED" w14:textId="77777777" w:rsidTr="00666D7F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2B1C" w14:textId="01B80621" w:rsidR="00444345" w:rsidRPr="00216390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BC65" w14:textId="79BD982A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33161220/</w:t>
            </w:r>
            <w:r>
              <w:rPr>
                <w:rFonts w:ascii="GHEA Grapalat" w:hAnsi="GHEA Grapalat"/>
                <w:sz w:val="16"/>
                <w:szCs w:val="16"/>
              </w:rPr>
              <w:t>501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45C1" w14:textId="79838807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Շպատել փայտե</w:t>
            </w:r>
            <w:r>
              <w:rPr>
                <w:rFonts w:ascii="GHEA Grapalat" w:hAnsi="GHEA Grapalat"/>
                <w:sz w:val="16"/>
                <w:szCs w:val="16"/>
              </w:rPr>
              <w:t xml:space="preserve">  /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ներպոլիկլինիկական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FFDE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799C6" w14:textId="46066FA6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Շպատել փայտե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D5EA2">
              <w:rPr>
                <w:rFonts w:ascii="GHEA Grapalat" w:hAnsi="GHEA Grapalat" w:cs="GHEA Grapalat"/>
                <w:sz w:val="16"/>
                <w:szCs w:val="16"/>
              </w:rPr>
              <w:t>N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D5EA2">
              <w:rPr>
                <w:rFonts w:ascii="GHEA Grapalat" w:hAnsi="GHEA Grapalat" w:cs="GHEA Grapalat"/>
                <w:sz w:val="16"/>
                <w:szCs w:val="16"/>
                <w:lang w:val="hy-AM"/>
              </w:rPr>
              <w:t>100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2EA0" w14:textId="7FF61DED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86F7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9F93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AF55" w14:textId="1FE6F926" w:rsid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1D0E" w14:textId="7AF0D794" w:rsidR="00444345" w:rsidRPr="00BD5EA2" w:rsidRDefault="00444345" w:rsidP="00444345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7F60" w14:textId="048B527D" w:rsid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3ED1" w14:textId="6FE8337D" w:rsidR="00444345" w:rsidRPr="00322A98" w:rsidRDefault="00444345" w:rsidP="00444345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44345" w:rsidRPr="003E265E" w14:paraId="277855D4" w14:textId="77777777" w:rsidTr="00666D7F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ED34" w14:textId="40FE563D" w:rsidR="00444345" w:rsidRPr="00216390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B350" w14:textId="0553496E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2728">
              <w:rPr>
                <w:rFonts w:ascii="GHEA Grapalat" w:hAnsi="GHEA Grapalat"/>
                <w:sz w:val="16"/>
                <w:szCs w:val="16"/>
              </w:rPr>
              <w:t>33691138/</w:t>
            </w:r>
            <w:r>
              <w:rPr>
                <w:rFonts w:ascii="GHEA Grapalat" w:hAnsi="GHEA Grapalat"/>
                <w:sz w:val="16"/>
                <w:szCs w:val="16"/>
              </w:rPr>
              <w:t>501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F296" w14:textId="6734AC91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952728">
              <w:rPr>
                <w:rFonts w:ascii="GHEA Grapalat" w:hAnsi="GHEA Grapalat"/>
                <w:sz w:val="16"/>
                <w:szCs w:val="16"/>
              </w:rPr>
              <w:t>Գլյուկոզ</w:t>
            </w:r>
            <w:proofErr w:type="spellEnd"/>
            <w:r w:rsidRPr="00952728">
              <w:rPr>
                <w:rFonts w:ascii="GHEA Grapalat" w:hAnsi="GHEA Grapalat"/>
                <w:sz w:val="16"/>
                <w:szCs w:val="16"/>
              </w:rPr>
              <w:t xml:space="preserve"> 5% 500մլ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ներպոլիկլինիկական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14F8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5BF1" w14:textId="6ACD2BF0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952728">
              <w:rPr>
                <w:rFonts w:ascii="GHEA Grapalat" w:hAnsi="GHEA Grapalat" w:cs="Calibri"/>
                <w:sz w:val="16"/>
                <w:szCs w:val="16"/>
              </w:rPr>
              <w:t>Գլյուկոզ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952728">
              <w:rPr>
                <w:rFonts w:ascii="GHEA Grapalat" w:hAnsi="GHEA Grapalat" w:cs="Calibri"/>
                <w:sz w:val="16"/>
                <w:szCs w:val="16"/>
              </w:rPr>
              <w:t>անջուր</w:t>
            </w:r>
            <w:proofErr w:type="spellEnd"/>
            <w:r w:rsidRPr="00952728">
              <w:rPr>
                <w:rFonts w:ascii="GHEA Grapalat" w:hAnsi="GHEA Grapalat" w:cs="Calibri"/>
                <w:sz w:val="16"/>
                <w:szCs w:val="16"/>
              </w:rPr>
              <w:t xml:space="preserve"> glucose anhydrous, </w:t>
            </w:r>
            <w:proofErr w:type="spellStart"/>
            <w:r w:rsidRPr="00952728">
              <w:rPr>
                <w:rFonts w:ascii="GHEA Grapalat" w:hAnsi="GHEA Grapalat" w:cs="Calibri"/>
                <w:sz w:val="16"/>
                <w:szCs w:val="16"/>
              </w:rPr>
              <w:t>լուծույթկաթիլաներարկման</w:t>
            </w:r>
            <w:proofErr w:type="spellEnd"/>
            <w:r w:rsidRPr="00952728">
              <w:rPr>
                <w:rFonts w:ascii="GHEA Grapalat" w:hAnsi="GHEA Grapalat" w:cs="Calibri"/>
                <w:sz w:val="16"/>
                <w:szCs w:val="16"/>
              </w:rPr>
              <w:t>, 50մգ/</w:t>
            </w:r>
            <w:proofErr w:type="spellStart"/>
            <w:r w:rsidRPr="00952728"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 w:rsidRPr="00952728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952728">
              <w:rPr>
                <w:rFonts w:ascii="GHEA Grapalat" w:hAnsi="GHEA Grapalat" w:cs="Calibri"/>
                <w:sz w:val="16"/>
                <w:szCs w:val="16"/>
              </w:rPr>
              <w:t>պլաստիկեփաթեթ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EAF8" w14:textId="5C1B7A4A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52728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EB56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0169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D158" w14:textId="252F5C80" w:rsid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2728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D94A" w14:textId="24FC5865" w:rsidR="00444345" w:rsidRPr="00BD5EA2" w:rsidRDefault="00444345" w:rsidP="00444345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A7D3" w14:textId="7FD7CF83" w:rsid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52728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2F7A" w14:textId="1540D6F8" w:rsidR="00444345" w:rsidRPr="00322A98" w:rsidRDefault="00444345" w:rsidP="00444345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44345" w:rsidRPr="003E265E" w14:paraId="3F0521F3" w14:textId="77777777" w:rsidTr="00775CDE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F3C1" w14:textId="1B447E18" w:rsidR="00444345" w:rsidRPr="00216390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1AA9" w14:textId="6E477452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34921440</w:t>
            </w:r>
            <w:r>
              <w:rPr>
                <w:rFonts w:ascii="GHEA Grapalat" w:hAnsi="GHEA Grapalat"/>
                <w:sz w:val="16"/>
                <w:szCs w:val="16"/>
              </w:rPr>
              <w:t>/501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C6A5" w14:textId="46465172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F969D1">
              <w:rPr>
                <w:rFonts w:ascii="GHEA Grapalat" w:hAnsi="GHEA Grapalat" w:cs="Calibri"/>
                <w:color w:val="000000"/>
                <w:sz w:val="16"/>
                <w:szCs w:val="16"/>
              </w:rPr>
              <w:t>Այրման</w:t>
            </w:r>
            <w:proofErr w:type="spellEnd"/>
            <w:r w:rsidRPr="00F969D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969D1">
              <w:rPr>
                <w:rFonts w:ascii="GHEA Grapalat" w:hAnsi="GHEA Grapalat" w:cs="Calibri"/>
                <w:color w:val="000000"/>
                <w:sz w:val="16"/>
                <w:szCs w:val="16"/>
              </w:rPr>
              <w:t>տուփեր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ներպոլիկլինիկական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8E85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6516B" w14:textId="12AF4C5F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F969D1">
              <w:rPr>
                <w:rFonts w:ascii="GHEA Grapalat" w:hAnsi="GHEA Grapalat" w:cs="Arial"/>
                <w:color w:val="000000"/>
                <w:sz w:val="16"/>
                <w:szCs w:val="16"/>
              </w:rPr>
              <w:t>Ստվարաթղթե</w:t>
            </w:r>
            <w:proofErr w:type="spellEnd"/>
            <w:r w:rsidRPr="00F969D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969D1">
              <w:rPr>
                <w:rFonts w:ascii="GHEA Grapalat" w:hAnsi="GHEA Grapalat" w:cs="Arial"/>
                <w:color w:val="000000"/>
                <w:sz w:val="16"/>
                <w:szCs w:val="16"/>
              </w:rPr>
              <w:t>տուփեր</w:t>
            </w:r>
            <w:proofErr w:type="spellEnd"/>
            <w:r w:rsidRPr="00F969D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969D1">
              <w:rPr>
                <w:rFonts w:ascii="GHEA Grapalat" w:hAnsi="GHEA Grapalat" w:cs="Arial"/>
                <w:color w:val="000000"/>
                <w:sz w:val="16"/>
                <w:szCs w:val="16"/>
              </w:rPr>
              <w:t>թափոննորի</w:t>
            </w:r>
            <w:proofErr w:type="spellEnd"/>
            <w:r w:rsidRPr="00F969D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969D1">
              <w:rPr>
                <w:rFonts w:ascii="GHEA Grapalat" w:hAnsi="GHEA Grapalat" w:cs="Arial"/>
                <w:color w:val="000000"/>
                <w:sz w:val="16"/>
                <w:szCs w:val="16"/>
              </w:rPr>
              <w:t>պահպանման</w:t>
            </w:r>
            <w:proofErr w:type="spellEnd"/>
            <w:r w:rsidRPr="00F969D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F969D1">
              <w:rPr>
                <w:rFonts w:ascii="GHEA Grapalat" w:hAnsi="GHEA Grapalat" w:cs="Arial"/>
                <w:color w:val="000000"/>
                <w:sz w:val="16"/>
                <w:szCs w:val="16"/>
              </w:rPr>
              <w:t>և</w:t>
            </w:r>
            <w:r w:rsidRPr="00F969D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969D1">
              <w:rPr>
                <w:rFonts w:ascii="GHEA Grapalat" w:hAnsi="GHEA Grapalat" w:cs="Arial"/>
                <w:color w:val="000000"/>
                <w:sz w:val="16"/>
                <w:szCs w:val="16"/>
              </w:rPr>
              <w:t>այրման</w:t>
            </w:r>
            <w:proofErr w:type="spellEnd"/>
            <w:r w:rsidRPr="00F969D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969D1">
              <w:rPr>
                <w:rFonts w:ascii="GHEA Grapalat" w:hAnsi="GHEA Grapalat" w:cs="Arial"/>
                <w:color w:val="000000"/>
                <w:sz w:val="16"/>
                <w:szCs w:val="16"/>
              </w:rPr>
              <w:t>համար</w:t>
            </w:r>
            <w:proofErr w:type="spellEnd"/>
            <w:r w:rsidRPr="00F969D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969D1">
              <w:rPr>
                <w:rFonts w:ascii="GHEA Grapalat" w:hAnsi="GHEA Grapalat" w:cs="Arial"/>
                <w:color w:val="000000"/>
                <w:sz w:val="16"/>
                <w:szCs w:val="16"/>
              </w:rPr>
              <w:t>չվնասված</w:t>
            </w:r>
            <w:proofErr w:type="spellEnd"/>
            <w:r w:rsidRPr="00F969D1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>`</w:t>
            </w:r>
            <w:proofErr w:type="spellStart"/>
            <w:r w:rsidRPr="00F969D1">
              <w:rPr>
                <w:rFonts w:ascii="GHEA Grapalat" w:hAnsi="GHEA Grapalat" w:cs="Arial"/>
                <w:color w:val="000000"/>
                <w:sz w:val="16"/>
                <w:szCs w:val="16"/>
              </w:rPr>
              <w:t>ամբողջականությունը</w:t>
            </w:r>
            <w:proofErr w:type="spellEnd"/>
            <w:r w:rsidRPr="00F969D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969D1">
              <w:rPr>
                <w:rFonts w:ascii="GHEA Grapalat" w:hAnsi="GHEA Grapalat" w:cs="Arial"/>
                <w:color w:val="000000"/>
                <w:sz w:val="16"/>
                <w:szCs w:val="16"/>
              </w:rPr>
              <w:t>պահպանած</w:t>
            </w:r>
            <w:proofErr w:type="spellEnd"/>
            <w:r w:rsidRPr="00F969D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4C30" w14:textId="6A1196B3" w:rsidR="00444345" w:rsidRPr="00BD5EA2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969D1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B0DE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0FEA" w14:textId="77777777" w:rsidR="00444345" w:rsidRPr="00322A98" w:rsidRDefault="00444345" w:rsidP="00444345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A40A1" w14:textId="3FCF4817" w:rsid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969D1">
              <w:rPr>
                <w:rFonts w:ascii="GHEA Grapalat" w:hAnsi="GHEA Grapalat"/>
                <w:sz w:val="16"/>
                <w:szCs w:val="16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11F1" w14:textId="0E0D65E3" w:rsidR="00444345" w:rsidRPr="00BD5EA2" w:rsidRDefault="00444345" w:rsidP="00444345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F969D1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F969D1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31FE6" w14:textId="330A6C8A" w:rsid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969D1">
              <w:rPr>
                <w:rFonts w:ascii="GHEA Grapalat" w:hAnsi="GHEA Grapalat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69C3" w14:textId="31F2B104" w:rsidR="00444345" w:rsidRPr="00322A98" w:rsidRDefault="00444345" w:rsidP="00444345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F969D1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</w:tbl>
    <w:p w14:paraId="0E734C69" w14:textId="64CA9158" w:rsidR="00C21CCF" w:rsidRPr="004D183E" w:rsidRDefault="00AB43F8" w:rsidP="0050559E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Fonts w:ascii="GHEA Grapalat" w:hAnsi="GHEA Grapalat" w:cs="GHEA Grapalat"/>
          <w:sz w:val="14"/>
          <w:szCs w:val="14"/>
          <w:lang w:val="pt-BR"/>
        </w:rPr>
      </w:pPr>
      <w:r>
        <w:rPr>
          <w:rStyle w:val="FontStyle14"/>
          <w:rFonts w:ascii="GHEA Grapalat" w:eastAsia="GHEA Grapalat" w:hAnsi="GHEA Grapalat" w:cs="GHEA Grapalat"/>
          <w:sz w:val="14"/>
          <w:szCs w:val="14"/>
          <w:lang w:val="hy-AM"/>
        </w:rPr>
        <w:t xml:space="preserve">          </w:t>
      </w:r>
      <w:r w:rsidR="0050559E" w:rsidRPr="00F31E37">
        <w:rPr>
          <w:rStyle w:val="FontStyle14"/>
          <w:rFonts w:ascii="GHEA Grapalat" w:eastAsia="GHEA Grapalat" w:hAnsi="GHEA Grapalat" w:cs="GHEA Grapalat"/>
          <w:sz w:val="14"/>
          <w:szCs w:val="14"/>
          <w:lang w:val="pt-BR"/>
        </w:rPr>
        <w:t xml:space="preserve">   </w:t>
      </w:r>
      <w:proofErr w:type="spellStart"/>
      <w:r w:rsidR="0050559E" w:rsidRPr="00F31E37">
        <w:rPr>
          <w:rStyle w:val="FontStyle14"/>
          <w:rFonts w:ascii="GHEA Grapalat" w:hAnsi="GHEA Grapalat" w:cs="GHEA Grapalat"/>
          <w:sz w:val="14"/>
          <w:szCs w:val="14"/>
        </w:rPr>
        <w:t>Ծանոթություն</w:t>
      </w:r>
      <w:proofErr w:type="spellEnd"/>
    </w:p>
    <w:p w14:paraId="78471715" w14:textId="77777777" w:rsidR="0050559E" w:rsidRPr="00F31E37" w:rsidRDefault="0050559E" w:rsidP="00AB43F8">
      <w:pPr>
        <w:pStyle w:val="Style4"/>
        <w:tabs>
          <w:tab w:val="left" w:pos="0"/>
        </w:tabs>
        <w:spacing w:before="38" w:line="240" w:lineRule="auto"/>
        <w:jc w:val="both"/>
        <w:rPr>
          <w:lang w:val="pt-BR"/>
        </w:rPr>
      </w:pPr>
      <w:r w:rsidRPr="00F31E37">
        <w:rPr>
          <w:rStyle w:val="FontStyle14"/>
          <w:rFonts w:ascii="GHEA Grapalat" w:eastAsia="GHEA Grapalat" w:hAnsi="GHEA Grapalat" w:cs="GHEA Grapalat"/>
          <w:sz w:val="14"/>
          <w:szCs w:val="14"/>
          <w:lang w:val="hy-AM"/>
        </w:rPr>
        <w:t xml:space="preserve">            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>ա. 2,5 տարվանից ավելի պիտանիության ժամկետ ունեցող դեղերը հանձ</w:t>
      </w:r>
      <w:r w:rsidR="004E0B16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ման պահին պետք է  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ունենան առնվազն </w:t>
      </w:r>
      <w:r w:rsidR="004E0B16" w:rsidRPr="004E0B16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24  </w:t>
      </w:r>
      <w:r w:rsidR="004E0B16">
        <w:rPr>
          <w:rStyle w:val="FontStyle14"/>
          <w:rFonts w:ascii="Sylfaen" w:hAnsi="Sylfaen" w:cs="GHEA Grapalat"/>
          <w:sz w:val="14"/>
          <w:szCs w:val="14"/>
          <w:lang w:val="hy-AM"/>
        </w:rPr>
        <w:t xml:space="preserve">ամիս 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  մնացորդային պիտանիության ժամկետ,</w:t>
      </w:r>
    </w:p>
    <w:p w14:paraId="5A4D70A5" w14:textId="77777777" w:rsidR="0050559E" w:rsidRPr="00F31E37" w:rsidRDefault="0050559E" w:rsidP="00AB43F8">
      <w:pPr>
        <w:pStyle w:val="Style4"/>
        <w:tabs>
          <w:tab w:val="left" w:pos="0"/>
        </w:tabs>
        <w:spacing w:before="38" w:line="240" w:lineRule="auto"/>
        <w:jc w:val="both"/>
        <w:rPr>
          <w:lang w:val="hy-AM"/>
        </w:rPr>
      </w:pPr>
      <w:r w:rsidRPr="00F31E37">
        <w:rPr>
          <w:rStyle w:val="FontStyle14"/>
          <w:rFonts w:ascii="GHEA Grapalat" w:eastAsia="GHEA Grapalat" w:hAnsi="GHEA Grapalat" w:cs="GHEA Grapalat"/>
          <w:sz w:val="14"/>
          <w:szCs w:val="14"/>
          <w:lang w:val="hy-AM"/>
        </w:rPr>
        <w:t xml:space="preserve">            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բ. Մինչև 2,5 տարի պիտանիության ժամկետ ունեցող դեղերը հանձման պահին պետք   </w:t>
      </w:r>
      <w:r w:rsidR="004E0B16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է  </w:t>
      </w:r>
      <w:r w:rsidR="004E0B16"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ունենան առնվազն</w:t>
      </w:r>
      <w:r w:rsidR="004E0B16">
        <w:rPr>
          <w:rStyle w:val="FontStyle14"/>
          <w:rFonts w:ascii="Sylfaen" w:hAnsi="Sylfaen" w:cs="GHEA Grapalat"/>
          <w:sz w:val="14"/>
          <w:szCs w:val="14"/>
          <w:lang w:val="hy-AM"/>
        </w:rPr>
        <w:t xml:space="preserve">    12</w:t>
      </w:r>
      <w:r w:rsidR="004E0B16" w:rsidRPr="004E0B16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 </w:t>
      </w:r>
      <w:r w:rsidR="004E0B16">
        <w:rPr>
          <w:rStyle w:val="FontStyle14"/>
          <w:rFonts w:ascii="Sylfaen" w:hAnsi="Sylfaen" w:cs="GHEA Grapalat"/>
          <w:sz w:val="14"/>
          <w:szCs w:val="14"/>
          <w:lang w:val="hy-AM"/>
        </w:rPr>
        <w:t xml:space="preserve">ամիս </w:t>
      </w:r>
      <w:r w:rsidR="004E0B16"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  մնացորդային պիտանիության ժամկետ,</w:t>
      </w:r>
    </w:p>
    <w:p w14:paraId="31507C9A" w14:textId="4C07FD88" w:rsidR="0050559E" w:rsidRPr="00192CB0" w:rsidRDefault="0050559E" w:rsidP="00CC4D5C">
      <w:pPr>
        <w:jc w:val="both"/>
        <w:rPr>
          <w:rFonts w:ascii="GHEA Grapalat" w:hAnsi="GHEA Grapalat"/>
          <w:sz w:val="20"/>
          <w:lang w:val="hy-AM"/>
        </w:rPr>
      </w:pPr>
    </w:p>
    <w:p w14:paraId="77C8E5DA" w14:textId="77777777" w:rsidR="00357AAC" w:rsidRDefault="00357AAC" w:rsidP="00357AAC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192CB0">
        <w:rPr>
          <w:rFonts w:ascii="GHEA Grapalat" w:hAnsi="GHEA Grapalat"/>
          <w:sz w:val="20"/>
          <w:lang w:val="hy-AM"/>
        </w:rPr>
        <w:t xml:space="preserve"> </w:t>
      </w:r>
      <w:r w:rsidRPr="003E265E">
        <w:rPr>
          <w:rFonts w:ascii="GHEA Grapalat" w:hAnsi="GHEA Grapalat" w:cs="Sylfaen"/>
          <w:i/>
          <w:sz w:val="18"/>
          <w:szCs w:val="18"/>
          <w:lang w:val="pt-BR"/>
        </w:rPr>
        <w:t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</w:t>
      </w:r>
    </w:p>
    <w:p w14:paraId="7126C817" w14:textId="77777777" w:rsidR="00357AAC" w:rsidRDefault="00357AAC" w:rsidP="00357AAC">
      <w:pPr>
        <w:jc w:val="both"/>
        <w:rPr>
          <w:rFonts w:ascii="GHEA Grapalat" w:hAnsi="GHEA Grapalat" w:cs="Sylfaen"/>
          <w:i/>
          <w:sz w:val="12"/>
          <w:szCs w:val="12"/>
          <w:lang w:val="pt-BR"/>
        </w:rPr>
      </w:pPr>
    </w:p>
    <w:p w14:paraId="77D709C5" w14:textId="77777777" w:rsidR="00357AAC" w:rsidRDefault="00357AAC" w:rsidP="00357AAC">
      <w:pPr>
        <w:pStyle w:val="a6"/>
        <w:jc w:val="both"/>
        <w:rPr>
          <w:rFonts w:ascii="GHEA Grapalat" w:hAnsi="GHEA Grapalat"/>
          <w:sz w:val="12"/>
          <w:szCs w:val="12"/>
          <w:lang w:val="pt-BR"/>
        </w:rPr>
      </w:pPr>
      <w:r>
        <w:rPr>
          <w:rFonts w:ascii="GHEA Grapalat" w:hAnsi="GHEA Grapalat"/>
        </w:rPr>
        <w:t xml:space="preserve">** 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Եթե ընտրված մասնակցի հայտով  ներկայավել է մեկից ավելի արտադրողների կողմից արտադրված, ինչպես նաև տարբեր ապրանքային նշան, ֆիրմային անվանում և 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մոդել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ունեցող ապրանքներ, ապա 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դրանցից բավարար գնահատվածները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ներառվում են սույն հավելվածում: Եթե հրավերով չի նախատեսվում մասնակցի կողմից առաջարկվող ապրանքի՝ ապրանքային նշանի, ֆիրմային անվանման, 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մոդելի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և արտադրողի վերաբերյալ տեղեկատվության ներկայացում, ապա հանվում են «ապրանքային նշանը,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ֆիրմային անվանումը,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մոդելը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և արտադրողի անվանումը » սյունակը:Պայմանագրով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0F9ECEAB" w14:textId="578275DE" w:rsidR="00357AAC" w:rsidRDefault="00357AAC" w:rsidP="00357AAC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>
        <w:rPr>
          <w:rFonts w:ascii="GHEA Grapalat" w:hAnsi="GHEA Grapalat" w:cs="Sylfaen"/>
          <w:i/>
          <w:sz w:val="18"/>
          <w:szCs w:val="18"/>
          <w:lang w:val="pt-BR"/>
        </w:rPr>
        <w:t xml:space="preserve">*** Եթե պայմանագիրը կնքվում է </w:t>
      </w:r>
      <w:r w:rsidR="00020535">
        <w:rPr>
          <w:rFonts w:ascii="GHEA Grapalat" w:hAnsi="GHEA Grapalat" w:cs="Sylfaen"/>
          <w:i/>
          <w:sz w:val="18"/>
          <w:szCs w:val="18"/>
          <w:lang w:val="pt-BR"/>
        </w:rPr>
        <w:t>“</w:t>
      </w:r>
      <w:r>
        <w:rPr>
          <w:rFonts w:ascii="GHEA Grapalat" w:hAnsi="GHEA Grapalat" w:cs="Sylfaen"/>
          <w:i/>
          <w:sz w:val="18"/>
          <w:szCs w:val="18"/>
          <w:lang w:val="pt-BR"/>
        </w:rPr>
        <w:t>Գնումների մասին</w:t>
      </w:r>
      <w:r w:rsidR="00020535">
        <w:rPr>
          <w:rFonts w:ascii="GHEA Grapalat" w:hAnsi="GHEA Grapalat" w:cs="Sylfaen"/>
          <w:i/>
          <w:sz w:val="18"/>
          <w:szCs w:val="18"/>
          <w:lang w:val="pt-BR"/>
        </w:rPr>
        <w:t>”</w:t>
      </w:r>
      <w:r>
        <w:rPr>
          <w:rFonts w:ascii="GHEA Grapalat" w:hAnsi="GHEA Grapalat" w:cs="Sylfaen"/>
          <w:i/>
          <w:sz w:val="18"/>
          <w:szCs w:val="18"/>
          <w:lang w:val="pt-BR"/>
        </w:rPr>
        <w:t xml:space="preserve"> ՀՀ օրենքի 15-րդ հոդվածի 6-րդ մասի հիման վրա, ապա</w:t>
      </w:r>
      <w:r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pt-BR"/>
        </w:rPr>
        <w:t>սյունակում ժամկետի հաշվարկը սահմանվում է օրացուցային օրերով՝ հաշվարկն իրականացնելով ֆինանսական միջոցներ նախատեսվելու դեպքում կողմերի միջև կնքվող համաձայնագրի ուժի մեջ մտնելու օրվանից :</w:t>
      </w:r>
    </w:p>
    <w:p w14:paraId="1225A4C6" w14:textId="77777777" w:rsidR="007C7FD2" w:rsidRDefault="007C7FD2" w:rsidP="00357AAC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12478300" w14:textId="77777777" w:rsidR="00605E45" w:rsidRPr="00D7610B" w:rsidRDefault="00605E45" w:rsidP="00605E45">
      <w:pPr>
        <w:tabs>
          <w:tab w:val="left" w:pos="720"/>
        </w:tabs>
        <w:ind w:right="180"/>
        <w:jc w:val="both"/>
        <w:rPr>
          <w:rFonts w:ascii="GHEA Grapalat" w:hAnsi="GHEA Grapalat"/>
          <w:b/>
          <w:color w:val="FF0000"/>
          <w:lang w:val="hy-AM"/>
        </w:rPr>
      </w:pPr>
      <w:r w:rsidRPr="00D7610B">
        <w:rPr>
          <w:rFonts w:ascii="GHEA Grapalat" w:hAnsi="GHEA Grapalat"/>
          <w:b/>
          <w:color w:val="FF0000"/>
          <w:lang w:val="hy-AM"/>
        </w:rPr>
        <w:t>Ուշադրություն:</w:t>
      </w:r>
    </w:p>
    <w:p w14:paraId="5C795749" w14:textId="030F5609" w:rsidR="00605E45" w:rsidRPr="00D215AF" w:rsidRDefault="00605E45" w:rsidP="00605E45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>
        <w:rPr>
          <w:rFonts w:ascii="GHEA Grapalat" w:hAnsi="GHEA Grapalat"/>
          <w:b/>
          <w:bCs/>
          <w:i/>
          <w:color w:val="FF0000"/>
          <w:sz w:val="22"/>
          <w:szCs w:val="22"/>
          <w:lang w:val="pt-BR"/>
        </w:rPr>
        <w:t xml:space="preserve">Ներկայացված </w:t>
      </w:r>
      <w:r w:rsidRPr="00B91CE1">
        <w:rPr>
          <w:rFonts w:ascii="GHEA Grapalat" w:hAnsi="GHEA Grapalat"/>
          <w:b/>
          <w:i/>
          <w:color w:val="FF0000"/>
          <w:sz w:val="22"/>
          <w:szCs w:val="22"/>
          <w:lang w:val="hy-AM"/>
        </w:rPr>
        <w:t xml:space="preserve">չափաբաժիններով  դեղորայքը </w:t>
      </w:r>
      <w:r w:rsidR="000B0AA1" w:rsidRPr="000B0AA1">
        <w:rPr>
          <w:rFonts w:ascii="GHEA Grapalat" w:hAnsi="GHEA Grapalat"/>
          <w:b/>
          <w:i/>
          <w:color w:val="FF0000"/>
          <w:sz w:val="22"/>
          <w:szCs w:val="22"/>
          <w:lang w:val="hy-AM"/>
        </w:rPr>
        <w:t xml:space="preserve">և բուժպարագաները </w:t>
      </w:r>
      <w:r w:rsidRPr="00B91CE1">
        <w:rPr>
          <w:rFonts w:ascii="GHEA Grapalat" w:hAnsi="GHEA Grapalat"/>
          <w:b/>
          <w:i/>
          <w:color w:val="FF0000"/>
          <w:sz w:val="22"/>
          <w:szCs w:val="22"/>
          <w:lang w:val="hy-AM"/>
        </w:rPr>
        <w:t xml:space="preserve"> պետք  է  մատակարարվի  պոլիկլինիկա 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pt-BR"/>
        </w:rPr>
        <w:t>(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hy-AM"/>
        </w:rPr>
        <w:t>ք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pt-BR"/>
        </w:rPr>
        <w:t>.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hy-AM"/>
        </w:rPr>
        <w:t>Գյումրի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pt-BR"/>
        </w:rPr>
        <w:t>, Մազմանյան 3):</w:t>
      </w:r>
    </w:p>
    <w:p w14:paraId="361685E1" w14:textId="77777777" w:rsidR="00605E45" w:rsidRPr="0027235A" w:rsidRDefault="00605E45" w:rsidP="00605E45">
      <w:pPr>
        <w:jc w:val="center"/>
        <w:rPr>
          <w:rFonts w:ascii="GHEA Grapalat" w:hAnsi="GHEA Grapalat"/>
          <w:sz w:val="20"/>
          <w:lang w:val="pt-BR"/>
        </w:rPr>
      </w:pPr>
    </w:p>
    <w:p w14:paraId="556C94A2" w14:textId="77777777" w:rsidR="007C7FD2" w:rsidRPr="007C7FD2" w:rsidRDefault="007C7FD2" w:rsidP="00357AAC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5A6B3296" w14:textId="77777777" w:rsidR="00357AAC" w:rsidRDefault="00357AAC" w:rsidP="00357AAC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357AAC" w14:paraId="494F1052" w14:textId="77777777" w:rsidTr="00357AAC">
        <w:trPr>
          <w:jc w:val="center"/>
        </w:trPr>
        <w:tc>
          <w:tcPr>
            <w:tcW w:w="4536" w:type="dxa"/>
          </w:tcPr>
          <w:p w14:paraId="53A52BEB" w14:textId="6A143D26" w:rsidR="00357AAC" w:rsidRPr="004D183E" w:rsidRDefault="00357AAC" w:rsidP="004D183E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540B306C" w14:textId="77777777" w:rsidR="00357AAC" w:rsidRDefault="00357A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4C4D7AB9" w14:textId="77777777" w:rsidR="00357AAC" w:rsidRDefault="00357AAC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5369F3BB" w14:textId="77777777" w:rsidR="00357AAC" w:rsidRDefault="00357AAC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11817C94" w14:textId="257ACA73" w:rsidR="00357AAC" w:rsidRPr="004D183E" w:rsidRDefault="00357AAC" w:rsidP="004D183E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030D0AC8" w14:textId="77777777" w:rsidR="00357AAC" w:rsidRDefault="00357A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604F9A0A" w14:textId="77777777" w:rsidR="00357AAC" w:rsidRDefault="00357AAC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  <w:p w14:paraId="266344B1" w14:textId="467DB9D9" w:rsidR="00216390" w:rsidRDefault="00216390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</w:tr>
    </w:tbl>
    <w:p w14:paraId="05CDF6F9" w14:textId="77777777" w:rsidR="00712001" w:rsidRDefault="00712001" w:rsidP="00AB43F8">
      <w:pPr>
        <w:rPr>
          <w:rFonts w:ascii="GHEA Grapalat" w:hAnsi="GHEA Grapalat"/>
          <w:sz w:val="20"/>
        </w:rPr>
      </w:pPr>
    </w:p>
    <w:p w14:paraId="77EF2218" w14:textId="77777777" w:rsidR="008903D5" w:rsidRPr="00AB0CE6" w:rsidRDefault="008903D5" w:rsidP="008903D5">
      <w:pPr>
        <w:jc w:val="center"/>
        <w:rPr>
          <w:rFonts w:ascii="Arial Unicode" w:hAnsi="Arial Unicode"/>
          <w:b/>
          <w:color w:val="FF0000"/>
          <w:sz w:val="20"/>
          <w:szCs w:val="20"/>
          <w:lang w:val="hy-AM"/>
        </w:rPr>
      </w:pPr>
      <w:r w:rsidRPr="00AB0CE6">
        <w:rPr>
          <w:rFonts w:ascii="Arial Unicode" w:hAnsi="Arial Unicode"/>
          <w:b/>
          <w:color w:val="FF0000"/>
          <w:sz w:val="20"/>
          <w:szCs w:val="20"/>
          <w:lang w:val="hy-AM"/>
        </w:rPr>
        <w:lastRenderedPageBreak/>
        <w:t>енном реестре лекарственных средств Министерства здравоохранения РА.</w:t>
      </w:r>
    </w:p>
    <w:p w14:paraId="2BFBE12A" w14:textId="6E349729" w:rsidR="008903D5" w:rsidRPr="00AB0CE6" w:rsidRDefault="008903D5" w:rsidP="008903D5">
      <w:pPr>
        <w:jc w:val="center"/>
        <w:rPr>
          <w:rFonts w:ascii="Arial Unicode" w:hAnsi="Arial Unicode"/>
          <w:b/>
          <w:color w:val="FF0000"/>
          <w:sz w:val="20"/>
          <w:szCs w:val="20"/>
          <w:lang w:val="hy-AM"/>
        </w:rPr>
      </w:pPr>
      <w:r w:rsidRPr="00AB0CE6">
        <w:rPr>
          <w:rFonts w:ascii="Arial Unicode" w:hAnsi="Arial Unicode"/>
          <w:b/>
          <w:color w:val="FF0000"/>
          <w:sz w:val="20"/>
          <w:szCs w:val="20"/>
          <w:lang w:val="hy-AM"/>
        </w:rPr>
        <w:t xml:space="preserve">  (в разделе «Справочник зарегистрированных лекарственных средств» на сайте </w:t>
      </w:r>
      <w:r w:rsidR="00A00D67">
        <w:fldChar w:fldCharType="begin"/>
      </w:r>
      <w:r w:rsidR="00A00D67" w:rsidRPr="00C97FFB">
        <w:rPr>
          <w:lang w:val="ru-RU"/>
        </w:rPr>
        <w:instrText xml:space="preserve"> </w:instrText>
      </w:r>
      <w:r w:rsidR="00A00D67">
        <w:instrText>HYPERLINK</w:instrText>
      </w:r>
      <w:r w:rsidR="00A00D67" w:rsidRPr="00C97FFB">
        <w:rPr>
          <w:lang w:val="ru-RU"/>
        </w:rPr>
        <w:instrText xml:space="preserve"> "</w:instrText>
      </w:r>
      <w:r w:rsidR="00A00D67">
        <w:instrText>http</w:instrText>
      </w:r>
      <w:r w:rsidR="00A00D67" w:rsidRPr="00C97FFB">
        <w:rPr>
          <w:lang w:val="ru-RU"/>
        </w:rPr>
        <w:instrText>://</w:instrText>
      </w:r>
      <w:r w:rsidR="00A00D67">
        <w:instrText>www</w:instrText>
      </w:r>
      <w:r w:rsidR="00A00D67" w:rsidRPr="00C97FFB">
        <w:rPr>
          <w:lang w:val="ru-RU"/>
        </w:rPr>
        <w:instrText>.</w:instrText>
      </w:r>
      <w:r w:rsidR="00A00D67">
        <w:instrText>pharm</w:instrText>
      </w:r>
      <w:r w:rsidR="00A00D67" w:rsidRPr="00C97FFB">
        <w:rPr>
          <w:lang w:val="ru-RU"/>
        </w:rPr>
        <w:instrText xml:space="preserve">" </w:instrText>
      </w:r>
      <w:r w:rsidR="00A00D67">
        <w:fldChar w:fldCharType="separate"/>
      </w:r>
      <w:r w:rsidR="00020535" w:rsidRPr="00F023E6">
        <w:rPr>
          <w:rStyle w:val="a3"/>
          <w:rFonts w:ascii="Arial Unicode" w:hAnsi="Arial Unicode"/>
          <w:b/>
          <w:sz w:val="20"/>
          <w:szCs w:val="20"/>
          <w:lang w:val="hy-AM"/>
        </w:rPr>
        <w:t>www.pharm</w:t>
      </w:r>
      <w:r w:rsidR="00A00D67">
        <w:rPr>
          <w:rStyle w:val="a3"/>
          <w:rFonts w:ascii="Arial Unicode" w:hAnsi="Arial Unicode"/>
          <w:b/>
          <w:sz w:val="20"/>
          <w:szCs w:val="20"/>
          <w:lang w:val="hy-AM"/>
        </w:rPr>
        <w:fldChar w:fldCharType="end"/>
      </w:r>
      <w:r w:rsidRPr="00AB0CE6">
        <w:rPr>
          <w:rFonts w:ascii="Arial Unicode" w:hAnsi="Arial Unicode"/>
          <w:b/>
          <w:color w:val="FF0000"/>
          <w:sz w:val="20"/>
          <w:szCs w:val="20"/>
          <w:lang w:val="hy-AM"/>
        </w:rPr>
        <w:t>.am) и в электронной системе здравоохранения АРМЕД.</w:t>
      </w:r>
    </w:p>
    <w:p w14:paraId="78F9D834" w14:textId="77777777" w:rsidR="008903D5" w:rsidRPr="00AB0CE6" w:rsidRDefault="008903D5" w:rsidP="008903D5">
      <w:pPr>
        <w:jc w:val="center"/>
        <w:rPr>
          <w:rFonts w:ascii="Arial Unicode" w:hAnsi="Arial Unicode"/>
          <w:b/>
          <w:color w:val="FF0000"/>
          <w:sz w:val="20"/>
          <w:szCs w:val="20"/>
          <w:lang w:val="hy-AM"/>
        </w:rPr>
      </w:pPr>
      <w:r w:rsidRPr="00AB0CE6">
        <w:rPr>
          <w:rFonts w:ascii="Arial Unicode" w:hAnsi="Arial Unicode"/>
          <w:b/>
          <w:color w:val="FF0000"/>
          <w:sz w:val="20"/>
          <w:szCs w:val="20"/>
          <w:lang w:val="hy-AM"/>
        </w:rPr>
        <w:t>В противном случае оценочная комиссия расценит это как ценовое предложение, не соответствующее условиям приглашения.</w:t>
      </w:r>
    </w:p>
    <w:p w14:paraId="23E83BD4" w14:textId="77777777" w:rsidR="008903D5" w:rsidRPr="00AB0CE6" w:rsidRDefault="008903D5" w:rsidP="008903D5">
      <w:pPr>
        <w:jc w:val="center"/>
        <w:rPr>
          <w:rFonts w:ascii="Arial Unicode" w:hAnsi="Arial Unicode"/>
          <w:b/>
          <w:color w:val="FF0000"/>
          <w:sz w:val="20"/>
          <w:szCs w:val="20"/>
          <w:lang w:val="hy-AM"/>
        </w:rPr>
      </w:pPr>
    </w:p>
    <w:p w14:paraId="20B88D7B" w14:textId="77777777" w:rsidR="00F1348A" w:rsidRDefault="00F1348A" w:rsidP="00B34E4F">
      <w:pPr>
        <w:rPr>
          <w:rFonts w:ascii="Arial Unicode" w:hAnsi="Arial Unicode" w:cs="GHEA Grapalat"/>
          <w:bCs/>
          <w:sz w:val="16"/>
          <w:szCs w:val="16"/>
          <w:lang w:val="ru-RU"/>
        </w:rPr>
      </w:pPr>
    </w:p>
    <w:p w14:paraId="4275A7DA" w14:textId="4CD1EC71" w:rsidR="00127ADD" w:rsidRPr="00605E45" w:rsidRDefault="00127ADD" w:rsidP="00605E45">
      <w:pPr>
        <w:jc w:val="center"/>
        <w:rPr>
          <w:rFonts w:ascii="GHEA Grapalat" w:hAnsi="GHEA Grapalat"/>
          <w:b/>
          <w:bCs/>
          <w:lang w:val="af-ZA"/>
        </w:rPr>
      </w:pPr>
      <w:proofErr w:type="gramStart"/>
      <w:r w:rsidRPr="00712001">
        <w:rPr>
          <w:rFonts w:ascii="GHEA Grapalat" w:hAnsi="GHEA Grapalat"/>
          <w:lang w:val="es-ES"/>
        </w:rPr>
        <w:t>«</w:t>
      </w:r>
      <w:r w:rsidRPr="00712001">
        <w:rPr>
          <w:rFonts w:ascii="GHEA Grapalat" w:hAnsi="GHEA Grapalat"/>
          <w:lang w:val="af-ZA"/>
        </w:rPr>
        <w:t xml:space="preserve"> </w:t>
      </w:r>
      <w:r w:rsidRPr="00526293">
        <w:rPr>
          <w:rFonts w:ascii="GHEA Grapalat" w:hAnsi="GHEA Grapalat"/>
          <w:b/>
          <w:bCs/>
          <w:lang w:val="af-ZA"/>
        </w:rPr>
        <w:t>ՇՄԳԹ</w:t>
      </w:r>
      <w:proofErr w:type="gramEnd"/>
      <w:r w:rsidRPr="00526293">
        <w:rPr>
          <w:rFonts w:ascii="GHEA Grapalat" w:hAnsi="GHEA Grapalat"/>
          <w:b/>
          <w:bCs/>
          <w:lang w:val="af-ZA"/>
        </w:rPr>
        <w:t>2Պ-ԷԱՃԱՊՁԲ 26/</w:t>
      </w:r>
      <w:r w:rsidR="00AB43F8">
        <w:rPr>
          <w:rFonts w:ascii="GHEA Grapalat" w:hAnsi="GHEA Grapalat"/>
          <w:b/>
          <w:bCs/>
          <w:lang w:val="hy-AM"/>
        </w:rPr>
        <w:t>9</w:t>
      </w:r>
      <w:r w:rsidRPr="00712001">
        <w:rPr>
          <w:rFonts w:ascii="GHEA Grapalat" w:hAnsi="GHEA Grapalat" w:cs="Sylfaen"/>
          <w:b/>
          <w:lang w:val="hy-AM"/>
        </w:rPr>
        <w:t>»*</w:t>
      </w:r>
      <w:r w:rsidRPr="003C0A61">
        <w:rPr>
          <w:rFonts w:ascii="GHEA Grapalat" w:hAnsi="GHEA Grapalat" w:cs="Sylfaen"/>
          <w:b/>
          <w:lang w:val="hy-AM"/>
        </w:rPr>
        <w:t xml:space="preserve"> </w:t>
      </w:r>
      <w:r w:rsidRPr="003C0A6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</w:p>
    <w:p w14:paraId="3AF4C878" w14:textId="77777777" w:rsidR="008903D5" w:rsidRDefault="008903D5" w:rsidP="008903D5">
      <w:pPr>
        <w:jc w:val="center"/>
        <w:rPr>
          <w:rFonts w:ascii="Arial Unicode" w:hAnsi="Arial Unicode"/>
          <w:sz w:val="20"/>
          <w:lang w:val="hy-AM"/>
        </w:rPr>
      </w:pPr>
    </w:p>
    <w:p w14:paraId="5BBB7677" w14:textId="4882BC48" w:rsidR="008903D5" w:rsidRDefault="008903D5" w:rsidP="008903D5">
      <w:pPr>
        <w:jc w:val="center"/>
        <w:rPr>
          <w:rFonts w:asciiTheme="minorHAnsi" w:hAnsiTheme="minorHAnsi"/>
          <w:sz w:val="20"/>
          <w:lang w:val="hy-AM"/>
        </w:rPr>
      </w:pPr>
      <w:r>
        <w:rPr>
          <w:rFonts w:ascii="Arial Unicode" w:hAnsi="Arial Unicode"/>
          <w:sz w:val="20"/>
          <w:lang w:val="hy-AM"/>
        </w:rPr>
        <w:t xml:space="preserve">ТЕХНИЧЕСКИЕ ХАРАКТЕРИСТИКИ </w:t>
      </w:r>
      <w:r w:rsidR="00020535">
        <w:rPr>
          <w:rFonts w:ascii="Arial Unicode" w:hAnsi="Arial Unicode"/>
          <w:sz w:val="20"/>
          <w:lang w:val="hy-AM"/>
        </w:rPr>
        <w:t>–</w:t>
      </w:r>
      <w:r>
        <w:rPr>
          <w:rFonts w:ascii="Arial Unicode" w:hAnsi="Arial Unicode"/>
          <w:sz w:val="20"/>
          <w:lang w:val="hy-AM"/>
        </w:rPr>
        <w:t xml:space="preserve"> ГРАФИК ЗАКУПКИ*</w:t>
      </w:r>
    </w:p>
    <w:p w14:paraId="41BC8906" w14:textId="77777777" w:rsidR="008903D5" w:rsidRDefault="008903D5" w:rsidP="008903D5">
      <w:pPr>
        <w:jc w:val="center"/>
        <w:rPr>
          <w:rFonts w:asciiTheme="minorHAnsi" w:hAnsiTheme="minorHAnsi"/>
          <w:sz w:val="20"/>
          <w:lang w:val="hy-AM"/>
        </w:rPr>
      </w:pPr>
    </w:p>
    <w:p w14:paraId="78E18431" w14:textId="77777777" w:rsidR="008903D5" w:rsidRDefault="008903D5" w:rsidP="008903D5">
      <w:pPr>
        <w:rPr>
          <w:lang w:val="af-ZA"/>
        </w:rPr>
      </w:pPr>
    </w:p>
    <w:p w14:paraId="7E9943E8" w14:textId="77777777" w:rsidR="008903D5" w:rsidRDefault="008903D5" w:rsidP="008903D5">
      <w:pPr>
        <w:jc w:val="center"/>
        <w:rPr>
          <w:rFonts w:ascii="Arial Unicode" w:hAnsi="Arial Unicode"/>
          <w:sz w:val="20"/>
          <w:lang w:val="hy-AM"/>
        </w:rPr>
      </w:pP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  <w:t>AMD</w:t>
      </w:r>
    </w:p>
    <w:p w14:paraId="58CF2213" w14:textId="77777777" w:rsidR="008903D5" w:rsidRDefault="008903D5" w:rsidP="008903D5">
      <w:pPr>
        <w:jc w:val="center"/>
        <w:rPr>
          <w:rFonts w:ascii="GHEA Grapalat" w:hAnsi="GHEA Grapalat"/>
          <w:b/>
          <w:bCs/>
          <w:sz w:val="20"/>
          <w:lang w:val="hy-AM"/>
        </w:rPr>
      </w:pPr>
    </w:p>
    <w:tbl>
      <w:tblPr>
        <w:tblW w:w="1403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5"/>
        <w:gridCol w:w="2599"/>
        <w:gridCol w:w="659"/>
        <w:gridCol w:w="2685"/>
        <w:gridCol w:w="723"/>
        <w:gridCol w:w="633"/>
        <w:gridCol w:w="707"/>
        <w:gridCol w:w="743"/>
        <w:gridCol w:w="1457"/>
        <w:gridCol w:w="709"/>
        <w:gridCol w:w="1134"/>
      </w:tblGrid>
      <w:tr w:rsidR="00F1348A" w:rsidRPr="00F1348A" w14:paraId="4D76F37B" w14:textId="77777777" w:rsidTr="007C2B16">
        <w:trPr>
          <w:gridAfter w:val="1"/>
          <w:wAfter w:w="1134" w:type="dxa"/>
        </w:trPr>
        <w:tc>
          <w:tcPr>
            <w:tcW w:w="12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2A6A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2"/>
                <w:szCs w:val="12"/>
              </w:rPr>
            </w:pPr>
            <w:proofErr w:type="spellStart"/>
            <w:r w:rsidRPr="00F1348A">
              <w:rPr>
                <w:rFonts w:ascii="Arial Unicode" w:hAnsi="Arial Unicode"/>
                <w:sz w:val="12"/>
                <w:szCs w:val="12"/>
              </w:rPr>
              <w:t>Продукт</w:t>
            </w:r>
            <w:proofErr w:type="spellEnd"/>
            <w:r w:rsidRPr="00F1348A">
              <w:rPr>
                <w:rFonts w:ascii="Arial Unicode" w:hAnsi="Arial Unicode"/>
                <w:sz w:val="12"/>
                <w:szCs w:val="12"/>
              </w:rPr>
              <w:t>:</w:t>
            </w:r>
          </w:p>
        </w:tc>
      </w:tr>
      <w:tr w:rsidR="00F1348A" w:rsidRPr="00F1348A" w14:paraId="4D0E3215" w14:textId="77777777" w:rsidTr="00D07E13">
        <w:trPr>
          <w:gridAfter w:val="1"/>
          <w:wAfter w:w="1134" w:type="dxa"/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7A0C1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номер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дозы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в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приглашении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EFB9C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  <w:lang w:val="ru-RU"/>
              </w:rPr>
            </w:pPr>
            <w:r w:rsidRPr="00F1348A">
              <w:rPr>
                <w:rFonts w:ascii="Arial Unicode" w:hAnsi="Arial Unicode"/>
                <w:sz w:val="10"/>
                <w:szCs w:val="10"/>
                <w:lang w:val="ru-RU"/>
              </w:rPr>
              <w:t xml:space="preserve">транзитный код, предусмотренный планом закупок по классификации </w:t>
            </w:r>
            <w:r w:rsidRPr="00F1348A">
              <w:rPr>
                <w:rFonts w:ascii="Arial Unicode" w:hAnsi="Arial Unicode"/>
                <w:sz w:val="10"/>
                <w:szCs w:val="10"/>
              </w:rPr>
              <w:t>CMA</w:t>
            </w:r>
            <w:r w:rsidRPr="00F1348A">
              <w:rPr>
                <w:rFonts w:ascii="Arial Unicode" w:hAnsi="Arial Unicode"/>
                <w:sz w:val="10"/>
                <w:szCs w:val="10"/>
                <w:lang w:val="ru-RU"/>
              </w:rPr>
              <w:t xml:space="preserve"> (</w:t>
            </w:r>
            <w:r w:rsidRPr="00F1348A">
              <w:rPr>
                <w:rFonts w:ascii="Arial Unicode" w:hAnsi="Arial Unicode"/>
                <w:sz w:val="10"/>
                <w:szCs w:val="10"/>
              </w:rPr>
              <w:t>CPV</w:t>
            </w:r>
            <w:r w:rsidRPr="00F1348A">
              <w:rPr>
                <w:rFonts w:ascii="Arial Unicode" w:hAnsi="Arial Unicode"/>
                <w:sz w:val="10"/>
                <w:szCs w:val="10"/>
                <w:lang w:val="ru-RU"/>
              </w:rPr>
              <w:t>)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74DF0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название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и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товарный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знак</w:t>
            </w:r>
            <w:proofErr w:type="spellEnd"/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5C7DA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производитель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и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страна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происхождения</w:t>
            </w:r>
            <w:proofErr w:type="spellEnd"/>
          </w:p>
        </w:tc>
        <w:tc>
          <w:tcPr>
            <w:tcW w:w="2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0E3F6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техническая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спецификация</w:t>
            </w:r>
            <w:proofErr w:type="spellEnd"/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588A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единица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измерения</w:t>
            </w:r>
            <w:proofErr w:type="spellEnd"/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F8FDB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цена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за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единицу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/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драм</w:t>
            </w:r>
            <w:proofErr w:type="spellEnd"/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EA9B5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общая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цена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>/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драм</w:t>
            </w:r>
            <w:proofErr w:type="spellEnd"/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18D32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Общая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количество</w:t>
            </w:r>
            <w:proofErr w:type="spellEnd"/>
          </w:p>
        </w:tc>
        <w:tc>
          <w:tcPr>
            <w:tcW w:w="2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AE87" w14:textId="77777777" w:rsidR="008903D5" w:rsidRPr="00F1348A" w:rsidRDefault="008903D5" w:rsidP="00FB6542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spellStart"/>
            <w:r w:rsidRPr="00F1348A">
              <w:rPr>
                <w:rFonts w:ascii="Arial Unicode" w:hAnsi="Arial Unicode"/>
                <w:sz w:val="16"/>
                <w:szCs w:val="16"/>
              </w:rPr>
              <w:t>Предложения</w:t>
            </w:r>
            <w:proofErr w:type="spellEnd"/>
            <w:r w:rsidRPr="00F1348A">
              <w:rPr>
                <w:rFonts w:ascii="Arial Unicode" w:hAnsi="Arial Unicode"/>
                <w:sz w:val="16"/>
                <w:szCs w:val="16"/>
              </w:rPr>
              <w:t xml:space="preserve">   202</w:t>
            </w:r>
            <w:r w:rsidR="00FB6542" w:rsidRPr="00F1348A">
              <w:rPr>
                <w:rFonts w:ascii="Arial Unicode" w:hAnsi="Arial Unicode"/>
                <w:sz w:val="16"/>
                <w:szCs w:val="16"/>
              </w:rPr>
              <w:t>6</w:t>
            </w:r>
            <w:r w:rsidRPr="00F1348A">
              <w:rPr>
                <w:rFonts w:ascii="Arial Unicode" w:hAnsi="Arial Unicode"/>
                <w:sz w:val="16"/>
                <w:szCs w:val="16"/>
              </w:rPr>
              <w:t>г</w:t>
            </w:r>
          </w:p>
        </w:tc>
      </w:tr>
      <w:tr w:rsidR="00062FEB" w:rsidRPr="00062FEB" w14:paraId="5A7E3351" w14:textId="77777777" w:rsidTr="00D07E13">
        <w:trPr>
          <w:trHeight w:val="66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41C95" w14:textId="77777777" w:rsidR="008903D5" w:rsidRPr="00062FEB" w:rsidRDefault="008903D5" w:rsidP="00181877">
            <w:pPr>
              <w:rPr>
                <w:rFonts w:ascii="Arial Unicode" w:hAnsi="Arial Unicode"/>
                <w:color w:val="FF0000"/>
                <w:sz w:val="10"/>
                <w:szCs w:val="1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4883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2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F8EE7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E812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2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8BE33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8531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66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6D79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3B3AB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0727F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адрес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67FF" w14:textId="77777777" w:rsidR="008903D5" w:rsidRPr="00F1348A" w:rsidRDefault="008903D5" w:rsidP="00FB6542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1348A">
              <w:rPr>
                <w:rFonts w:ascii="Arial Unicode" w:hAnsi="Arial Unicode"/>
                <w:sz w:val="16"/>
                <w:szCs w:val="16"/>
              </w:rPr>
              <w:t>202</w:t>
            </w:r>
            <w:r w:rsidR="00FB6542" w:rsidRPr="00F1348A">
              <w:rPr>
                <w:rFonts w:ascii="Arial Unicode" w:hAnsi="Arial Unicode"/>
                <w:sz w:val="16"/>
                <w:szCs w:val="16"/>
              </w:rPr>
              <w:t>6</w:t>
            </w:r>
            <w:r w:rsidRPr="00F1348A">
              <w:rPr>
                <w:rFonts w:ascii="Arial Unicode" w:hAnsi="Arial Unicode"/>
                <w:sz w:val="16"/>
                <w:szCs w:val="16"/>
              </w:rPr>
              <w:t>г</w:t>
            </w:r>
          </w:p>
        </w:tc>
        <w:tc>
          <w:tcPr>
            <w:tcW w:w="1134" w:type="dxa"/>
            <w:vAlign w:val="center"/>
          </w:tcPr>
          <w:p w14:paraId="48439720" w14:textId="77777777" w:rsidR="008903D5" w:rsidRPr="00F1348A" w:rsidRDefault="008903D5" w:rsidP="00181877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F1348A">
              <w:rPr>
                <w:rFonts w:ascii="Arial Unicode" w:hAnsi="Arial Unicode"/>
                <w:sz w:val="16"/>
                <w:szCs w:val="16"/>
              </w:rPr>
              <w:t>Срок</w:t>
            </w:r>
            <w:proofErr w:type="spellEnd"/>
            <w:r w:rsidRPr="00F1348A">
              <w:rPr>
                <w:rFonts w:ascii="Arial Unicode" w:hAnsi="Arial Unicode"/>
                <w:sz w:val="16"/>
                <w:szCs w:val="16"/>
              </w:rPr>
              <w:t xml:space="preserve">** </w:t>
            </w:r>
            <w:r w:rsidRPr="00F1348A">
              <w:rPr>
                <w:rFonts w:ascii="Sylfaen" w:hAnsi="Sylfaen"/>
                <w:sz w:val="16"/>
                <w:szCs w:val="16"/>
                <w:lang w:val="hy-AM"/>
              </w:rPr>
              <w:t>202</w:t>
            </w:r>
            <w:r w:rsidR="00FB6542" w:rsidRPr="00F1348A">
              <w:rPr>
                <w:rFonts w:ascii="Sylfaen" w:hAnsi="Sylfaen"/>
                <w:sz w:val="16"/>
                <w:szCs w:val="16"/>
              </w:rPr>
              <w:t>6</w:t>
            </w:r>
            <w:r w:rsidRPr="00F1348A">
              <w:rPr>
                <w:rFonts w:ascii="Sylfaen" w:hAnsi="Sylfaen"/>
                <w:sz w:val="16"/>
                <w:szCs w:val="16"/>
                <w:lang w:val="hy-AM"/>
              </w:rPr>
              <w:t>г.</w:t>
            </w:r>
          </w:p>
          <w:p w14:paraId="64097945" w14:textId="2DF3C9B9" w:rsidR="008903D5" w:rsidRPr="00F1348A" w:rsidRDefault="0002053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К</w:t>
            </w:r>
            <w:r w:rsidR="008903D5" w:rsidRPr="00F1348A">
              <w:rPr>
                <w:rFonts w:ascii="Arial Unicode" w:hAnsi="Arial Unicode"/>
                <w:sz w:val="10"/>
                <w:szCs w:val="10"/>
              </w:rPr>
              <w:t>оличество</w:t>
            </w:r>
            <w:proofErr w:type="spellEnd"/>
            <w:r w:rsidR="008903D5"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="008903D5" w:rsidRPr="00F1348A">
              <w:rPr>
                <w:rFonts w:ascii="Arial Unicode" w:hAnsi="Arial Unicode"/>
                <w:sz w:val="10"/>
                <w:szCs w:val="10"/>
              </w:rPr>
              <w:t>предметов</w:t>
            </w:r>
            <w:proofErr w:type="spellEnd"/>
          </w:p>
        </w:tc>
      </w:tr>
      <w:tr w:rsidR="00062FEB" w:rsidRPr="00062FEB" w14:paraId="1A37A4CF" w14:textId="77777777" w:rsidTr="00D07E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8FCE" w14:textId="77777777" w:rsidR="008903D5" w:rsidRPr="00062FEB" w:rsidRDefault="008903D5" w:rsidP="00181877">
            <w:pPr>
              <w:jc w:val="center"/>
              <w:rPr>
                <w:rFonts w:ascii="Arial Unicode" w:hAnsi="Arial Unicode"/>
                <w:bCs/>
                <w:color w:val="FF000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A275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bCs/>
                <w:sz w:val="14"/>
                <w:szCs w:val="14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4D6E" w14:textId="77777777" w:rsidR="008903D5" w:rsidRPr="00F1348A" w:rsidRDefault="008903D5" w:rsidP="00181877">
            <w:pPr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303A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14EA" w14:textId="77777777" w:rsidR="008903D5" w:rsidRPr="00F1348A" w:rsidRDefault="008903D5" w:rsidP="00181877">
            <w:pPr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0172" w14:textId="77777777" w:rsidR="008903D5" w:rsidRPr="00F1348A" w:rsidRDefault="008903D5" w:rsidP="00181877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1AE0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E083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D2F6" w14:textId="77777777" w:rsidR="008903D5" w:rsidRPr="00F1348A" w:rsidRDefault="008903D5" w:rsidP="00181877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0B3E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4E99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Общая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количество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FF80DD5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</w:tr>
      <w:tr w:rsidR="00D07E13" w:rsidRPr="00062FEB" w14:paraId="799BB552" w14:textId="77777777" w:rsidTr="00D07E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5990" w14:textId="1DA2CD47" w:rsidR="00D07E13" w:rsidRPr="00D07E13" w:rsidRDefault="00D07E13" w:rsidP="00D07E13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C446" w14:textId="50AD477F" w:rsidR="00D07E13" w:rsidRPr="00D07E13" w:rsidRDefault="00D07E13" w:rsidP="00D07E13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33621590/501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9EE6" w14:textId="2B079F43" w:rsidR="00D07E13" w:rsidRPr="00D07E13" w:rsidRDefault="00D07E13" w:rsidP="00D07E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hy-AM"/>
              </w:rPr>
              <w:t>Фуросемид 40 мг /стационарный пациент/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C5EE" w14:textId="02E9AF60" w:rsidR="00D07E13" w:rsidRPr="00D07E13" w:rsidRDefault="00D07E13" w:rsidP="00D07E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1647" w14:textId="61DDA9EB" w:rsidR="00D07E13" w:rsidRPr="00D07E13" w:rsidRDefault="00D07E13" w:rsidP="00D07E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Фуросемид, таблетки 40 мг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5AF7" w14:textId="3252C21E" w:rsidR="00D07E13" w:rsidRPr="00D07E13" w:rsidRDefault="00D07E13" w:rsidP="00D07E13">
            <w:pPr>
              <w:jc w:val="center"/>
              <w:rPr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7FE9" w14:textId="77777777" w:rsidR="00D07E13" w:rsidRPr="00D07E13" w:rsidRDefault="00D07E13" w:rsidP="00D07E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E0BE" w14:textId="77777777" w:rsidR="00D07E13" w:rsidRPr="00D07E13" w:rsidRDefault="00D07E13" w:rsidP="00D07E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9D5C" w14:textId="5BF442C4" w:rsidR="00D07E13" w:rsidRPr="00D07E13" w:rsidRDefault="00D07E13" w:rsidP="00D07E13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07E13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  <w:r w:rsidRPr="00D07E13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6EC5" w14:textId="03238142" w:rsidR="00D07E13" w:rsidRPr="00D07E13" w:rsidRDefault="00D07E13" w:rsidP="00D07E13">
            <w:pPr>
              <w:pStyle w:val="HTML"/>
              <w:shd w:val="clear" w:color="auto" w:fill="F8F9FA"/>
              <w:contextualSpacing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Гюмри</w:t>
            </w:r>
            <w:r w:rsidRPr="00D07E1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77B9" w14:textId="39A38EC3" w:rsidR="00D07E13" w:rsidRPr="00D07E13" w:rsidRDefault="00D07E13" w:rsidP="00D07E13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07E13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  <w:r w:rsidRPr="00D07E13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C47CD4C" w14:textId="2BC02C59" w:rsidR="00D07E13" w:rsidRPr="00D07E13" w:rsidRDefault="00D07E13" w:rsidP="00D07E13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D07E13" w:rsidRPr="00FA0051" w14:paraId="6B0D31D2" w14:textId="77777777" w:rsidTr="00D07E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CB37" w14:textId="731271A4" w:rsidR="00D07E13" w:rsidRPr="00D07E13" w:rsidRDefault="00D07E13" w:rsidP="00D07E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F78F" w14:textId="713172A4" w:rsidR="00D07E13" w:rsidRPr="00D07E13" w:rsidRDefault="00D07E13" w:rsidP="00D07E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33141111/</w:t>
            </w:r>
            <w:r w:rsidRPr="00D07E13">
              <w:rPr>
                <w:rFonts w:ascii="GHEA Grapalat" w:hAnsi="GHEA Grapalat"/>
                <w:sz w:val="16"/>
                <w:szCs w:val="16"/>
                <w:lang w:val="hy-AM"/>
              </w:rPr>
              <w:t>502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2F73" w14:textId="77211966" w:rsidR="00D07E13" w:rsidRPr="00D07E13" w:rsidRDefault="00D07E13" w:rsidP="00D07E1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Медицинский пластырь /Лейкопласт/ 10 шт. /в клинике/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040D" w14:textId="77777777" w:rsidR="00D07E13" w:rsidRPr="00D07E13" w:rsidRDefault="00D07E13" w:rsidP="00D07E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462F" w14:textId="4BD847EE" w:rsidR="00D07E13" w:rsidRPr="00D07E13" w:rsidRDefault="00D07E13" w:rsidP="00D07E1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Медицинский пластырь /Лейкопласт/ 10 шт.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3C48" w14:textId="434C4243" w:rsidR="00D07E13" w:rsidRPr="00D07E13" w:rsidRDefault="00D07E13" w:rsidP="00D07E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93BC" w14:textId="77777777" w:rsidR="00D07E13" w:rsidRPr="00D07E13" w:rsidRDefault="00D07E13" w:rsidP="00D07E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7D9F" w14:textId="77777777" w:rsidR="00D07E13" w:rsidRPr="00D07E13" w:rsidRDefault="00D07E13" w:rsidP="00D07E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0CEF" w14:textId="5F96E525" w:rsidR="00D07E13" w:rsidRPr="00D07E13" w:rsidRDefault="00D07E13" w:rsidP="00D07E1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D07E13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144C" w14:textId="3AE1B05B" w:rsidR="00D07E13" w:rsidRPr="00D07E13" w:rsidRDefault="00D07E13" w:rsidP="00D07E13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 xml:space="preserve">Гюмри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A1E5" w14:textId="7F376CD2" w:rsidR="00D07E13" w:rsidRPr="00D07E13" w:rsidRDefault="00D07E13" w:rsidP="00D07E1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D07E13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5669274" w14:textId="0C56A55C" w:rsidR="00D07E13" w:rsidRPr="00D07E13" w:rsidRDefault="00D07E13" w:rsidP="00D07E13">
            <w:pPr>
              <w:jc w:val="center"/>
              <w:rPr>
                <w:rFonts w:ascii="Arial Unicode" w:hAnsi="Arial Unicode"/>
                <w:bCs/>
                <w:sz w:val="16"/>
                <w:szCs w:val="16"/>
                <w:lang w:val="ru-RU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44345" w:rsidRPr="00FA0051" w14:paraId="34AFBCE2" w14:textId="77777777" w:rsidTr="00D07E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BF87" w14:textId="1B5770D0" w:rsidR="00444345" w:rsidRP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5770" w14:textId="7060526B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33691129/502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42C6" w14:textId="3A46CCB5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Хлорид натрия 0,9% - 500 мл /для стационарных пациентов/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6CA9" w14:textId="77777777" w:rsidR="00444345" w:rsidRPr="00D07E13" w:rsidRDefault="00444345" w:rsidP="00444345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7B38" w14:textId="4927FCB7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Хлорид натрия, раствор хлорида натрия для капельного введения 9 мг/мл, пластиковая упаковка.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D56F" w14:textId="1E16E4D4" w:rsidR="00444345" w:rsidRPr="00D07E13" w:rsidRDefault="00444345" w:rsidP="0044434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07E13">
              <w:rPr>
                <w:rFonts w:ascii="Arial Unicode" w:hAnsi="Arial Unicode" w:cs="Arial"/>
                <w:sz w:val="16"/>
                <w:szCs w:val="16"/>
              </w:rPr>
              <w:t>к</w:t>
            </w: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г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BEBF" w14:textId="77777777" w:rsidR="00444345" w:rsidRPr="00D07E13" w:rsidRDefault="00444345" w:rsidP="00444345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5A6F" w14:textId="77777777" w:rsidR="00444345" w:rsidRPr="00D07E13" w:rsidRDefault="00444345" w:rsidP="00444345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453D" w14:textId="6F556584" w:rsidR="00444345" w:rsidRPr="00D07E13" w:rsidRDefault="00444345" w:rsidP="0044434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0.45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2B2C" w14:textId="3A246440" w:rsidR="00444345" w:rsidRPr="00D07E13" w:rsidRDefault="00444345" w:rsidP="00444345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 xml:space="preserve">Гюмри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141E" w14:textId="2126C94A" w:rsidR="00444345" w:rsidRPr="00D07E13" w:rsidRDefault="00444345" w:rsidP="0044434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3A7BAA2" w14:textId="6804CDC8" w:rsidR="00444345" w:rsidRPr="00D07E13" w:rsidRDefault="00444345" w:rsidP="00444345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44345" w:rsidRPr="00FA0051" w14:paraId="448CA4AA" w14:textId="77777777" w:rsidTr="00D07E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1ECD" w14:textId="13D69424" w:rsidR="00444345" w:rsidRP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91B7" w14:textId="7B912889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33141115/501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DAE6" w14:textId="3E90ACAB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hy-AM"/>
              </w:rPr>
              <w:t>Медицинская вата /внутриклиническая/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4C9F" w14:textId="77777777" w:rsidR="00444345" w:rsidRPr="00D07E13" w:rsidRDefault="00444345" w:rsidP="0044434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49E7" w14:textId="4F3CE613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Медицинская вата, нестерильная, 100 г, гигроскопичная.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F591" w14:textId="6E534B74" w:rsidR="00444345" w:rsidRPr="00D07E13" w:rsidRDefault="00444345" w:rsidP="0044434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7C91" w14:textId="77777777" w:rsidR="00444345" w:rsidRPr="00D07E13" w:rsidRDefault="00444345" w:rsidP="00444345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85B2" w14:textId="77777777" w:rsidR="00444345" w:rsidRPr="00D07E13" w:rsidRDefault="00444345" w:rsidP="00444345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A7EC" w14:textId="0C829835" w:rsidR="00444345" w:rsidRPr="00D07E13" w:rsidRDefault="00444345" w:rsidP="0044434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hy-AM"/>
              </w:rPr>
              <w:t>30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FF28" w14:textId="0915CE7F" w:rsidR="00444345" w:rsidRPr="00D07E13" w:rsidRDefault="00444345" w:rsidP="00444345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Гюмри</w:t>
            </w:r>
            <w:r w:rsidRPr="00D07E1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91DA" w14:textId="249F9C2E" w:rsidR="00444345" w:rsidRPr="00D07E13" w:rsidRDefault="00444345" w:rsidP="0044434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hy-AM"/>
              </w:rPr>
              <w:t>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2691662" w14:textId="1A37537A" w:rsidR="00444345" w:rsidRPr="00D07E13" w:rsidRDefault="00444345" w:rsidP="00444345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44345" w:rsidRPr="00FA0051" w14:paraId="0775673A" w14:textId="77777777" w:rsidTr="00D07E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6BEF" w14:textId="0E3C0025" w:rsidR="00444345" w:rsidRP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78E1" w14:textId="78C22B93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24311530/</w:t>
            </w:r>
            <w:r w:rsidRPr="00D07E13">
              <w:rPr>
                <w:rFonts w:ascii="GHEA Grapalat" w:hAnsi="GHEA Grapalat"/>
                <w:sz w:val="16"/>
                <w:szCs w:val="16"/>
                <w:lang w:val="hy-AM"/>
              </w:rPr>
              <w:t>50</w:t>
            </w:r>
            <w:r w:rsidRPr="00D07E13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2D66" w14:textId="7869FF72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Перекись водорода /в клинике/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07DD8" w14:textId="77777777" w:rsidR="00444345" w:rsidRPr="00D07E13" w:rsidRDefault="00444345" w:rsidP="0044434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88E80" w14:textId="1579B71F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Перекись водорода 3% - 100 мл. Поставляется в контейнерах по 100 мл.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A5D6" w14:textId="7972D9BB" w:rsidR="00444345" w:rsidRPr="00D07E13" w:rsidRDefault="00444345" w:rsidP="0044434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B457" w14:textId="77777777" w:rsidR="00444345" w:rsidRPr="00D07E13" w:rsidRDefault="00444345" w:rsidP="00444345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7740" w14:textId="77777777" w:rsidR="00444345" w:rsidRPr="00D07E13" w:rsidRDefault="00444345" w:rsidP="00444345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9FA7" w14:textId="4617C0FC" w:rsidR="00444345" w:rsidRPr="00D07E13" w:rsidRDefault="00444345" w:rsidP="0044434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957F" w14:textId="18536CAD" w:rsidR="00444345" w:rsidRPr="00D07E13" w:rsidRDefault="00444345" w:rsidP="00444345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Гюмри</w:t>
            </w:r>
            <w:r w:rsidRPr="00D07E1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FC16" w14:textId="537CD641" w:rsidR="00444345" w:rsidRPr="00D07E13" w:rsidRDefault="00444345" w:rsidP="0044434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E3A8E63" w14:textId="7734584C" w:rsidR="00444345" w:rsidRPr="00D07E13" w:rsidRDefault="00444345" w:rsidP="00444345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44345" w:rsidRPr="00FA0051" w14:paraId="207907BB" w14:textId="77777777" w:rsidTr="00D07E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7EB8" w14:textId="20096492" w:rsidR="00444345" w:rsidRP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3A2E" w14:textId="6ACC669A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hy-AM"/>
              </w:rPr>
              <w:t>33141300/</w:t>
            </w:r>
            <w:r w:rsidRPr="00D07E13">
              <w:rPr>
                <w:rFonts w:ascii="GHEA Grapalat" w:hAnsi="GHEA Grapalat"/>
                <w:sz w:val="16"/>
                <w:szCs w:val="16"/>
              </w:rPr>
              <w:t>501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A851" w14:textId="637BF93A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Медицинские нестерильные перчатки /для стационарных пациентов/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E858" w14:textId="77777777" w:rsidR="00444345" w:rsidRPr="00D07E13" w:rsidRDefault="00444345" w:rsidP="00444345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454B" w14:textId="26150B73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07E13">
              <w:rPr>
                <w:rFonts w:ascii="Arial Unicode" w:hAnsi="Arial Unicode"/>
                <w:sz w:val="16"/>
                <w:szCs w:val="16"/>
                <w:lang w:val="ru-RU"/>
              </w:rPr>
              <w:t>Медицинские нестерильные перчатки /100 штук в коробке/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3978" w14:textId="10650B67" w:rsidR="00444345" w:rsidRPr="00D07E13" w:rsidRDefault="00444345" w:rsidP="0044434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87BC" w14:textId="77777777" w:rsidR="00444345" w:rsidRPr="00D07E13" w:rsidRDefault="00444345" w:rsidP="00444345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E1AA6" w14:textId="77777777" w:rsidR="00444345" w:rsidRPr="00D07E13" w:rsidRDefault="00444345" w:rsidP="00444345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4CF6" w14:textId="0F7332FB" w:rsidR="00444345" w:rsidRPr="00D07E13" w:rsidRDefault="00444345" w:rsidP="0044434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608C" w14:textId="51778260" w:rsidR="00444345" w:rsidRPr="00D07E13" w:rsidRDefault="00444345" w:rsidP="00444345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Гюмри</w:t>
            </w:r>
            <w:r w:rsidRPr="00D07E1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92E7" w14:textId="70D189BE" w:rsidR="00444345" w:rsidRPr="00D07E13" w:rsidRDefault="00444345" w:rsidP="0044434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516A307" w14:textId="319E3B4E" w:rsidR="00444345" w:rsidRPr="00D07E13" w:rsidRDefault="00444345" w:rsidP="00444345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44345" w:rsidRPr="00FA0051" w14:paraId="2F1AD285" w14:textId="77777777" w:rsidTr="00D07E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FC0A" w14:textId="4C826E9D" w:rsidR="00444345" w:rsidRP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EFF6" w14:textId="28F0B72E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33691129/501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9285" w14:textId="4BEA3D12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Хлорид натрия 0,9% /стационар/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F692" w14:textId="77777777" w:rsidR="00444345" w:rsidRPr="00D07E13" w:rsidRDefault="00444345" w:rsidP="0044434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B440" w14:textId="77777777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Раствор хлорида натрия для инъекций</w:t>
            </w:r>
          </w:p>
          <w:p w14:paraId="66931B6C" w14:textId="4B50FDDA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9 мг/мл, ампула 5 мл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FD04" w14:textId="0B8EFF1B" w:rsidR="00444345" w:rsidRPr="00D07E13" w:rsidRDefault="00444345" w:rsidP="0044434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07E13">
              <w:rPr>
                <w:rFonts w:ascii="Arial Unicode" w:hAnsi="Arial Unicode" w:cs="Arial"/>
                <w:sz w:val="16"/>
                <w:szCs w:val="16"/>
              </w:rPr>
              <w:t>к</w:t>
            </w: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г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42D2" w14:textId="77777777" w:rsidR="00444345" w:rsidRPr="00D07E13" w:rsidRDefault="00444345" w:rsidP="00444345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26E4" w14:textId="77777777" w:rsidR="00444345" w:rsidRPr="00D07E13" w:rsidRDefault="00444345" w:rsidP="00444345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BFF0" w14:textId="2DD6607F" w:rsidR="00444345" w:rsidRPr="009F582B" w:rsidRDefault="00444345" w:rsidP="0044434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0.45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1C21" w14:textId="1BA13566" w:rsidR="00444345" w:rsidRPr="00D07E13" w:rsidRDefault="00444345" w:rsidP="00444345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 xml:space="preserve">Гюмри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CB78" w14:textId="128A4028" w:rsidR="00444345" w:rsidRPr="00D07E13" w:rsidRDefault="00444345" w:rsidP="0044434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D07E13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A439E41" w14:textId="5CCBF78D" w:rsidR="00444345" w:rsidRPr="00D07E13" w:rsidRDefault="00444345" w:rsidP="00444345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44345" w:rsidRPr="00FA0051" w14:paraId="08B68F80" w14:textId="77777777" w:rsidTr="00D07E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82CE" w14:textId="4E65F3FC" w:rsidR="00444345" w:rsidRPr="00444345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C545" w14:textId="3FBFFFE5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33661122/501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B6E5" w14:textId="57BEB9DF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D07E13">
              <w:rPr>
                <w:rFonts w:ascii="GHEA Grapalat" w:hAnsi="GHEA Grapalat" w:cs="Sylfaen"/>
                <w:sz w:val="16"/>
                <w:szCs w:val="16"/>
              </w:rPr>
              <w:t>Парацетамол</w:t>
            </w:r>
            <w:proofErr w:type="spellEnd"/>
            <w:r w:rsidRPr="00D07E13">
              <w:rPr>
                <w:rFonts w:ascii="GHEA Grapalat" w:hAnsi="GHEA Grapalat" w:cs="Sylfaen"/>
                <w:sz w:val="16"/>
                <w:szCs w:val="16"/>
              </w:rPr>
              <w:t xml:space="preserve"> 500 </w:t>
            </w:r>
            <w:proofErr w:type="spellStart"/>
            <w:r w:rsidRPr="00D07E13">
              <w:rPr>
                <w:rFonts w:ascii="GHEA Grapalat" w:hAnsi="GHEA Grapalat" w:cs="Sylfaen"/>
                <w:sz w:val="16"/>
                <w:szCs w:val="16"/>
              </w:rPr>
              <w:t>мг</w:t>
            </w:r>
            <w:proofErr w:type="spellEnd"/>
            <w:r w:rsidRPr="00D07E13">
              <w:rPr>
                <w:rFonts w:ascii="GHEA Grapalat" w:hAnsi="GHEA Grapalat" w:cs="Sylfaen"/>
                <w:sz w:val="16"/>
                <w:szCs w:val="16"/>
              </w:rPr>
              <w:t xml:space="preserve"> /</w:t>
            </w:r>
            <w:proofErr w:type="spellStart"/>
            <w:r w:rsidRPr="00D07E13">
              <w:rPr>
                <w:rFonts w:ascii="GHEA Grapalat" w:hAnsi="GHEA Grapalat" w:cs="Sylfaen"/>
                <w:sz w:val="16"/>
                <w:szCs w:val="16"/>
              </w:rPr>
              <w:t>стационар</w:t>
            </w:r>
            <w:proofErr w:type="spellEnd"/>
            <w:r w:rsidRPr="00D07E13">
              <w:rPr>
                <w:rFonts w:ascii="GHEA Grapalat" w:hAnsi="GHEA Grapalat" w:cs="Sylfaen"/>
                <w:sz w:val="16"/>
                <w:szCs w:val="16"/>
              </w:rPr>
              <w:t>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25F7" w14:textId="77777777" w:rsidR="00444345" w:rsidRPr="00D07E13" w:rsidRDefault="00444345" w:rsidP="0044434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461B" w14:textId="4AED8EE8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Таблетки парацетамола 500 мг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3754" w14:textId="16902D88" w:rsidR="00444345" w:rsidRPr="00D07E13" w:rsidRDefault="00444345" w:rsidP="0044434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49DD" w14:textId="77777777" w:rsidR="00444345" w:rsidRPr="00D07E13" w:rsidRDefault="00444345" w:rsidP="00444345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6D89" w14:textId="77777777" w:rsidR="00444345" w:rsidRPr="00D07E13" w:rsidRDefault="00444345" w:rsidP="00444345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2133" w14:textId="342F6651" w:rsidR="00444345" w:rsidRPr="00D07E13" w:rsidRDefault="00444345" w:rsidP="0044434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  <w:r w:rsidRPr="00D07E13">
              <w:rPr>
                <w:rFonts w:ascii="GHEA Grapalat" w:hAnsi="GHEA Grapalat"/>
                <w:sz w:val="16"/>
                <w:szCs w:val="16"/>
              </w:rPr>
              <w:t>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61E4" w14:textId="1974F5D7" w:rsidR="00444345" w:rsidRPr="00D07E13" w:rsidRDefault="00444345" w:rsidP="00444345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Гюмри</w:t>
            </w:r>
            <w:r w:rsidRPr="00D07E1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42CA" w14:textId="3707E65D" w:rsidR="00444345" w:rsidRPr="00D07E13" w:rsidRDefault="00444345" w:rsidP="0044434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  <w:r w:rsidRPr="00D07E13">
              <w:rPr>
                <w:rFonts w:ascii="GHEA Grapalat" w:hAnsi="GHEA Grapalat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1A52CDB" w14:textId="451D4C89" w:rsidR="00444345" w:rsidRPr="00D07E13" w:rsidRDefault="00444345" w:rsidP="00444345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44345" w:rsidRPr="00FA0051" w14:paraId="1258F253" w14:textId="77777777" w:rsidTr="00D07E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3846" w14:textId="30439244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CAB2" w14:textId="71A39E0C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33621510/502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CC7B" w14:textId="6CC7591B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Каптоприл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 xml:space="preserve"> 5</w:t>
            </w:r>
            <w:r w:rsidRPr="00D07E13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 xml:space="preserve"> мг /стационарный пациент/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5EE7" w14:textId="77777777" w:rsidR="00444345" w:rsidRPr="00D07E13" w:rsidRDefault="00444345" w:rsidP="0044434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A40E" w14:textId="36B24285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 xml:space="preserve">Таблетки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каптоприла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 xml:space="preserve"> 5</w:t>
            </w:r>
            <w:r w:rsidRPr="00D07E13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 xml:space="preserve"> мг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6249" w14:textId="6FAEAD79" w:rsidR="00444345" w:rsidRPr="00D07E13" w:rsidRDefault="00444345" w:rsidP="0044434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6303" w14:textId="77777777" w:rsidR="00444345" w:rsidRPr="00D07E13" w:rsidRDefault="00444345" w:rsidP="00444345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316D" w14:textId="77777777" w:rsidR="00444345" w:rsidRPr="00D07E13" w:rsidRDefault="00444345" w:rsidP="00444345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D314" w14:textId="1B41EDE6" w:rsidR="00444345" w:rsidRPr="00D07E13" w:rsidRDefault="00444345" w:rsidP="0044434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6DBF" w14:textId="4B505C9B" w:rsidR="00444345" w:rsidRPr="00D07E13" w:rsidRDefault="00444345" w:rsidP="00444345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 xml:space="preserve">Гюмри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1D2B" w14:textId="64FD8E28" w:rsidR="00444345" w:rsidRPr="00D07E13" w:rsidRDefault="00444345" w:rsidP="0044434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43BB9EF" w14:textId="6E438B4A" w:rsidR="00444345" w:rsidRPr="00D07E13" w:rsidRDefault="00444345" w:rsidP="00444345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44345" w:rsidRPr="00FA0051" w14:paraId="09B57CBF" w14:textId="77777777" w:rsidTr="00D07E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5437" w14:textId="111689BA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85DE" w14:textId="0923ED46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33141111/</w:t>
            </w:r>
            <w:r w:rsidRPr="00D07E13">
              <w:rPr>
                <w:rFonts w:ascii="GHEA Grapalat" w:hAnsi="GHEA Grapalat"/>
                <w:sz w:val="16"/>
                <w:szCs w:val="16"/>
                <w:lang w:val="hy-AM"/>
              </w:rPr>
              <w:t>50</w:t>
            </w:r>
            <w:r w:rsidRPr="00D07E13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5EDA" w14:textId="0DFF6B80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Стекло Лейкопласт 2,5х5мм /стационарное/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BCCB" w14:textId="77777777" w:rsidR="00444345" w:rsidRPr="00D07E13" w:rsidRDefault="00444345" w:rsidP="0044434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8B4B" w14:textId="1ACBC1CD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Лейкопластырь 2,5х5.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8408" w14:textId="15D6A713" w:rsidR="00444345" w:rsidRPr="00D07E13" w:rsidRDefault="00444345" w:rsidP="0044434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DAD5" w14:textId="77777777" w:rsidR="00444345" w:rsidRPr="00D07E13" w:rsidRDefault="00444345" w:rsidP="00444345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F27F" w14:textId="77777777" w:rsidR="00444345" w:rsidRPr="00D07E13" w:rsidRDefault="00444345" w:rsidP="00444345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D92A" w14:textId="66D42FF5" w:rsidR="00444345" w:rsidRPr="00D07E13" w:rsidRDefault="00444345" w:rsidP="0044434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F0BC" w14:textId="7540C2B6" w:rsidR="00444345" w:rsidRPr="00D07E13" w:rsidRDefault="00444345" w:rsidP="00444345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Гюмри</w:t>
            </w:r>
            <w:r w:rsidRPr="00D07E1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12EB" w14:textId="507AB1DC" w:rsidR="00444345" w:rsidRPr="00D07E13" w:rsidRDefault="00444345" w:rsidP="0044434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4EAAB2C" w14:textId="0E061493" w:rsidR="00444345" w:rsidRPr="00D07E13" w:rsidRDefault="00444345" w:rsidP="00444345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44345" w:rsidRPr="00FA0051" w14:paraId="101F33BD" w14:textId="77777777" w:rsidTr="00D07E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A156" w14:textId="0A6D69DA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4360" w14:textId="68604CAB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hy-AM"/>
              </w:rPr>
              <w:t>33691210</w:t>
            </w:r>
            <w:r w:rsidRPr="00D07E13">
              <w:rPr>
                <w:rFonts w:ascii="GHEA Grapalat" w:hAnsi="GHEA Grapalat"/>
                <w:sz w:val="16"/>
                <w:szCs w:val="16"/>
              </w:rPr>
              <w:t>/501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37957" w14:textId="4DCC1D51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Строфантин 0,025% N10 /в клинике/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D2AD" w14:textId="77777777" w:rsidR="00444345" w:rsidRPr="00D07E13" w:rsidRDefault="00444345" w:rsidP="0044434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090B" w14:textId="2A8D8BE3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Строфантин 0,025% N10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CECD" w14:textId="133C46AE" w:rsidR="00444345" w:rsidRPr="00D07E13" w:rsidRDefault="00444345" w:rsidP="0044434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6637" w14:textId="77777777" w:rsidR="00444345" w:rsidRPr="00D07E13" w:rsidRDefault="00444345" w:rsidP="00444345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1A5B" w14:textId="77777777" w:rsidR="00444345" w:rsidRPr="00D07E13" w:rsidRDefault="00444345" w:rsidP="00444345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EEBF" w14:textId="0A703211" w:rsidR="00444345" w:rsidRPr="00D07E13" w:rsidRDefault="00444345" w:rsidP="0044434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FF7D" w14:textId="0D3D7A24" w:rsidR="00444345" w:rsidRPr="00D07E13" w:rsidRDefault="00444345" w:rsidP="00444345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Гюмри</w:t>
            </w:r>
            <w:r w:rsidRPr="00D07E1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19AE" w14:textId="0A8360E4" w:rsidR="00444345" w:rsidRPr="00D07E13" w:rsidRDefault="00444345" w:rsidP="0044434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B35F5AF" w14:textId="6D28CBF0" w:rsidR="00444345" w:rsidRPr="00D07E13" w:rsidRDefault="00444345" w:rsidP="00444345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44345" w:rsidRPr="00FA0051" w14:paraId="78EFADDD" w14:textId="77777777" w:rsidTr="00D07E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377B" w14:textId="0792D638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41CD" w14:textId="71E7015A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33621510/501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2054" w14:textId="0FB75634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Каптоприл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 xml:space="preserve"> 25 мг /стационарный пациент/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FB9A" w14:textId="77777777" w:rsidR="00444345" w:rsidRPr="00D07E13" w:rsidRDefault="00444345" w:rsidP="0044434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088F" w14:textId="0772C3CA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 xml:space="preserve">Таблетки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каптоприла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 xml:space="preserve"> 25 мг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FF9B" w14:textId="58CDC704" w:rsidR="00444345" w:rsidRPr="00D07E13" w:rsidRDefault="00444345" w:rsidP="0044434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DD36" w14:textId="77777777" w:rsidR="00444345" w:rsidRPr="00D07E13" w:rsidRDefault="00444345" w:rsidP="00444345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53C8" w14:textId="77777777" w:rsidR="00444345" w:rsidRPr="00D07E13" w:rsidRDefault="00444345" w:rsidP="00444345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0078" w14:textId="6958CBDA" w:rsidR="00444345" w:rsidRPr="00D07E13" w:rsidRDefault="00444345" w:rsidP="0044434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A2C7" w14:textId="0E915D83" w:rsidR="00444345" w:rsidRPr="00D07E13" w:rsidRDefault="00444345" w:rsidP="00444345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 xml:space="preserve">Гюмри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AC6C" w14:textId="79BD32F8" w:rsidR="00444345" w:rsidRPr="00D07E13" w:rsidRDefault="00444345" w:rsidP="0044434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DB58D04" w14:textId="6A593FC3" w:rsidR="00444345" w:rsidRPr="00D07E13" w:rsidRDefault="00444345" w:rsidP="00444345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44345" w:rsidRPr="00FA0051" w14:paraId="44A81F7E" w14:textId="77777777" w:rsidTr="00D07E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C862" w14:textId="228D6260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lastRenderedPageBreak/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3CFB" w14:textId="16C6F2C2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hy-AM"/>
              </w:rPr>
              <w:t>33671135</w:t>
            </w:r>
            <w:r w:rsidRPr="00D07E13">
              <w:rPr>
                <w:rFonts w:ascii="GHEA Grapalat" w:hAnsi="GHEA Grapalat"/>
                <w:sz w:val="16"/>
                <w:szCs w:val="16"/>
              </w:rPr>
              <w:t>/501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39E2" w14:textId="34F623D8" w:rsidR="00444345" w:rsidRPr="00D07E13" w:rsidRDefault="00084349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84349">
              <w:rPr>
                <w:rFonts w:ascii="GHEA Grapalat" w:hAnsi="GHEA Grapalat"/>
                <w:sz w:val="16"/>
                <w:szCs w:val="16"/>
                <w:lang w:val="ru-RU"/>
              </w:rPr>
              <w:t>Хлорид кальция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5EA1" w14:textId="77777777" w:rsidR="00444345" w:rsidRPr="00D07E13" w:rsidRDefault="00444345" w:rsidP="0044434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23ED" w14:textId="0D4552B5" w:rsidR="00444345" w:rsidRPr="00D07E13" w:rsidRDefault="00084349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84349">
              <w:rPr>
                <w:rFonts w:ascii="GHEA Grapalat" w:hAnsi="GHEA Grapalat"/>
                <w:sz w:val="16"/>
                <w:szCs w:val="16"/>
                <w:lang w:val="ru-RU"/>
              </w:rPr>
              <w:t>Хлорид кальция 10% 10 мл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01FB" w14:textId="4543B8EE" w:rsidR="00444345" w:rsidRPr="00D07E13" w:rsidRDefault="00444345" w:rsidP="0044434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CD93" w14:textId="77777777" w:rsidR="00444345" w:rsidRPr="00D07E13" w:rsidRDefault="00444345" w:rsidP="00444345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86F8" w14:textId="77777777" w:rsidR="00444345" w:rsidRPr="00D07E13" w:rsidRDefault="00444345" w:rsidP="00444345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E0FC" w14:textId="521A6D75" w:rsidR="00444345" w:rsidRPr="00D07E13" w:rsidRDefault="00444345" w:rsidP="0044434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1E5A" w14:textId="5AE60A07" w:rsidR="00444345" w:rsidRPr="00D07E13" w:rsidRDefault="00444345" w:rsidP="00444345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 xml:space="preserve">Гюмри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57BC" w14:textId="461B974B" w:rsidR="00444345" w:rsidRPr="00D07E13" w:rsidRDefault="00444345" w:rsidP="0044434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EA896A6" w14:textId="2B87EF8A" w:rsidR="00444345" w:rsidRPr="00D07E13" w:rsidRDefault="00444345" w:rsidP="00444345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44345" w:rsidRPr="00FA0051" w14:paraId="1BA58095" w14:textId="77777777" w:rsidTr="00D07E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3055" w14:textId="485BCDDD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F569" w14:textId="7CA81EC0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hy-AM"/>
              </w:rPr>
              <w:t>33161220/</w:t>
            </w:r>
            <w:r w:rsidRPr="00D07E13">
              <w:rPr>
                <w:rFonts w:ascii="GHEA Grapalat" w:hAnsi="GHEA Grapalat"/>
                <w:sz w:val="16"/>
                <w:szCs w:val="16"/>
              </w:rPr>
              <w:t>501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9064" w14:textId="57C84479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D07E13">
              <w:rPr>
                <w:rFonts w:ascii="GHEA Grapalat" w:hAnsi="GHEA Grapalat" w:cs="Sylfaen"/>
                <w:sz w:val="16"/>
                <w:szCs w:val="16"/>
              </w:rPr>
              <w:t>Деревянная</w:t>
            </w:r>
            <w:proofErr w:type="spellEnd"/>
            <w:r w:rsidRPr="00D07E1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D07E13">
              <w:rPr>
                <w:rFonts w:ascii="GHEA Grapalat" w:hAnsi="GHEA Grapalat" w:cs="Sylfaen"/>
                <w:sz w:val="16"/>
                <w:szCs w:val="16"/>
              </w:rPr>
              <w:t>шина</w:t>
            </w:r>
            <w:proofErr w:type="spellEnd"/>
            <w:r w:rsidRPr="00D07E13">
              <w:rPr>
                <w:rFonts w:ascii="GHEA Grapalat" w:hAnsi="GHEA Grapalat" w:cs="Sylfaen"/>
                <w:sz w:val="16"/>
                <w:szCs w:val="16"/>
              </w:rPr>
              <w:t xml:space="preserve"> /</w:t>
            </w:r>
            <w:proofErr w:type="spellStart"/>
            <w:r w:rsidRPr="00D07E13">
              <w:rPr>
                <w:rFonts w:ascii="GHEA Grapalat" w:hAnsi="GHEA Grapalat" w:cs="Sylfaen"/>
                <w:sz w:val="16"/>
                <w:szCs w:val="16"/>
              </w:rPr>
              <w:t>внутриклиническая</w:t>
            </w:r>
            <w:proofErr w:type="spellEnd"/>
            <w:r w:rsidRPr="00D07E13">
              <w:rPr>
                <w:rFonts w:ascii="GHEA Grapalat" w:hAnsi="GHEA Grapalat" w:cs="Sylfaen"/>
                <w:sz w:val="16"/>
                <w:szCs w:val="16"/>
              </w:rPr>
              <w:t>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1E99" w14:textId="77777777" w:rsidR="00444345" w:rsidRPr="00D07E13" w:rsidRDefault="00444345" w:rsidP="0044434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BE5B" w14:textId="38F7C96C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Деревянный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шампур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N 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7CC2" w14:textId="14F70A8E" w:rsidR="00444345" w:rsidRPr="00D07E13" w:rsidRDefault="00444345" w:rsidP="0044434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CDD5" w14:textId="77777777" w:rsidR="00444345" w:rsidRPr="00D07E13" w:rsidRDefault="00444345" w:rsidP="00444345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366D" w14:textId="77777777" w:rsidR="00444345" w:rsidRPr="00D07E13" w:rsidRDefault="00444345" w:rsidP="00444345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C978" w14:textId="645CA6A7" w:rsidR="00444345" w:rsidRPr="00D07E13" w:rsidRDefault="00444345" w:rsidP="0044434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BA37" w14:textId="51722FEE" w:rsidR="00444345" w:rsidRPr="00D07E13" w:rsidRDefault="00444345" w:rsidP="00444345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Гюмри</w:t>
            </w:r>
            <w:r w:rsidRPr="00D07E1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9D9B" w14:textId="24A5A071" w:rsidR="00444345" w:rsidRPr="00D07E13" w:rsidRDefault="00444345" w:rsidP="0044434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0DA240B" w14:textId="0108E6DF" w:rsidR="00444345" w:rsidRPr="00D07E13" w:rsidRDefault="00444345" w:rsidP="00444345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44345" w:rsidRPr="00FA0051" w14:paraId="23C80F29" w14:textId="77777777" w:rsidTr="00D07E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8002" w14:textId="4E7290D8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ACDB" w14:textId="0BC76C91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33691138/501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4F7D" w14:textId="1AE48D09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5% раствор глюкозы 500 мл /для стационарных пациентов/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20B1" w14:textId="77777777" w:rsidR="00444345" w:rsidRPr="00D07E13" w:rsidRDefault="00444345" w:rsidP="00444345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D535" w14:textId="4D035E52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Безводная глюкоза, раствор для капельного введения, 50 мг/мл, полиэтиленовый пакет.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20DB" w14:textId="154657A5" w:rsidR="00444345" w:rsidRPr="00D07E13" w:rsidRDefault="00444345" w:rsidP="0044434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39CB" w14:textId="77777777" w:rsidR="00444345" w:rsidRPr="00D07E13" w:rsidRDefault="00444345" w:rsidP="00444345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D81F" w14:textId="77777777" w:rsidR="00444345" w:rsidRPr="00D07E13" w:rsidRDefault="00444345" w:rsidP="00444345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D9A8" w14:textId="469CFEFA" w:rsidR="00444345" w:rsidRPr="00D07E13" w:rsidRDefault="00444345" w:rsidP="0044434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DBF2" w14:textId="0FEE92D7" w:rsidR="00444345" w:rsidRPr="00D07E13" w:rsidRDefault="00444345" w:rsidP="00444345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 xml:space="preserve">Гюмри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AB8E" w14:textId="4E8409A9" w:rsidR="00444345" w:rsidRPr="00D07E13" w:rsidRDefault="00444345" w:rsidP="0044434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C9F3BDB" w14:textId="3A738424" w:rsidR="00444345" w:rsidRPr="00D07E13" w:rsidRDefault="00444345" w:rsidP="00444345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444345" w:rsidRPr="00FA0051" w14:paraId="09D6F658" w14:textId="77777777" w:rsidTr="00D07E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F0D1" w14:textId="505065DA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4AAF" w14:textId="2323F5BA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hy-AM"/>
              </w:rPr>
              <w:t>34921440</w:t>
            </w:r>
            <w:r w:rsidRPr="00D07E13">
              <w:rPr>
                <w:rFonts w:ascii="GHEA Grapalat" w:hAnsi="GHEA Grapalat"/>
                <w:sz w:val="16"/>
                <w:szCs w:val="16"/>
              </w:rPr>
              <w:t>/501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DD5D" w14:textId="4D8F67D5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Ожоговые боксы /в клинике/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FEB2" w14:textId="77777777" w:rsidR="00444345" w:rsidRPr="00D07E13" w:rsidRDefault="00444345" w:rsidP="00444345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4EFF" w14:textId="77777777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Картонные коробки для хранения и сжигания отходов, неповрежденные,</w:t>
            </w:r>
          </w:p>
          <w:p w14:paraId="171DB833" w14:textId="14986162" w:rsidR="00444345" w:rsidRPr="00D07E13" w:rsidRDefault="00444345" w:rsidP="0044434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07E13">
              <w:rPr>
                <w:rFonts w:ascii="GHEA Grapalat" w:hAnsi="GHEA Grapalat"/>
                <w:sz w:val="16"/>
                <w:szCs w:val="16"/>
                <w:lang w:val="ru-RU"/>
              </w:rPr>
              <w:t>- целостность сохранена.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04595" w14:textId="1176F41A" w:rsidR="00444345" w:rsidRPr="00D07E13" w:rsidRDefault="00444345" w:rsidP="0044434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42CA" w14:textId="77777777" w:rsidR="00444345" w:rsidRPr="00D07E13" w:rsidRDefault="00444345" w:rsidP="00444345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1B2C" w14:textId="77777777" w:rsidR="00444345" w:rsidRPr="00D07E13" w:rsidRDefault="00444345" w:rsidP="00444345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2E04" w14:textId="7B81D934" w:rsidR="00444345" w:rsidRPr="00D07E13" w:rsidRDefault="00444345" w:rsidP="0044434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30C9" w14:textId="45D71FCE" w:rsidR="00444345" w:rsidRPr="00D07E13" w:rsidRDefault="00444345" w:rsidP="00444345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Гюмри</w:t>
            </w:r>
            <w:r w:rsidRPr="00D07E1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66FC" w14:textId="42A3F0AE" w:rsidR="00444345" w:rsidRPr="00D07E13" w:rsidRDefault="00444345" w:rsidP="0044434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565B4D3" w14:textId="2A792B33" w:rsidR="00444345" w:rsidRPr="00D07E13" w:rsidRDefault="00444345" w:rsidP="00444345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</w:tbl>
    <w:p w14:paraId="048D4CE9" w14:textId="77777777" w:rsidR="008903D5" w:rsidRDefault="008903D5" w:rsidP="008903D5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14"/>
          <w:szCs w:val="14"/>
          <w:lang w:val="pt-BR"/>
        </w:rPr>
      </w:pPr>
    </w:p>
    <w:p w14:paraId="3BCC34CD" w14:textId="77777777" w:rsidR="008903D5" w:rsidRDefault="008903D5" w:rsidP="008903D5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14"/>
          <w:szCs w:val="14"/>
          <w:lang w:val="pt-BR"/>
        </w:rPr>
      </w:pPr>
      <w:r>
        <w:rPr>
          <w:rStyle w:val="FontStyle14"/>
          <w:rFonts w:ascii="GHEA Grapalat" w:hAnsi="GHEA Grapalat"/>
          <w:sz w:val="14"/>
          <w:szCs w:val="14"/>
          <w:lang w:val="pt-BR"/>
        </w:rPr>
        <w:t xml:space="preserve"> </w:t>
      </w:r>
      <w:r w:rsidRPr="008903D5">
        <w:rPr>
          <w:rStyle w:val="FontStyle14"/>
          <w:rFonts w:ascii="GHEA Grapalat" w:hAnsi="GHEA Grapalat"/>
          <w:sz w:val="14"/>
          <w:szCs w:val="14"/>
          <w:lang w:val="ru-RU"/>
        </w:rPr>
        <w:t xml:space="preserve">Знакомства </w:t>
      </w:r>
      <w:r>
        <w:rPr>
          <w:rStyle w:val="FontStyle14"/>
          <w:rFonts w:ascii="GHEA Grapalat" w:hAnsi="GHEA Grapalat"/>
          <w:sz w:val="14"/>
          <w:szCs w:val="14"/>
          <w:lang w:val="pt-BR"/>
        </w:rPr>
        <w:t>*</w:t>
      </w:r>
    </w:p>
    <w:p w14:paraId="2412721E" w14:textId="77777777" w:rsidR="0063298A" w:rsidRPr="0063298A" w:rsidRDefault="0063298A" w:rsidP="00114A16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Unicode" w:hAnsi="Arial Unicode" w:cs="Courier New"/>
          <w:color w:val="1F1F1F"/>
          <w:sz w:val="16"/>
          <w:szCs w:val="16"/>
          <w:lang w:val="ru-RU"/>
        </w:rPr>
      </w:pPr>
      <w:r w:rsidRPr="0063298A">
        <w:rPr>
          <w:rFonts w:ascii="Arial Unicode" w:hAnsi="Arial Unicode" w:cs="Courier New"/>
          <w:color w:val="1F1F1F"/>
          <w:sz w:val="16"/>
          <w:szCs w:val="16"/>
          <w:lang w:val="ru-RU"/>
        </w:rPr>
        <w:t>а. Лекарственные средства со сроком годности более 2,5 лет должны иметь остаточный срок годности не менее 24 месяцев на момент поставки.</w:t>
      </w:r>
    </w:p>
    <w:p w14:paraId="72B0B3F9" w14:textId="77777777" w:rsidR="0063298A" w:rsidRPr="0063298A" w:rsidRDefault="0063298A" w:rsidP="00114A16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Unicode" w:hAnsi="Arial Unicode" w:cs="Courier New"/>
          <w:color w:val="1F1F1F"/>
          <w:sz w:val="16"/>
          <w:szCs w:val="16"/>
          <w:lang w:val="ru-RU"/>
        </w:rPr>
      </w:pPr>
      <w:r w:rsidRPr="0063298A">
        <w:rPr>
          <w:rFonts w:ascii="Arial Unicode" w:hAnsi="Arial Unicode" w:cs="Courier New"/>
          <w:color w:val="1F1F1F"/>
          <w:sz w:val="16"/>
          <w:szCs w:val="16"/>
          <w:lang w:val="ru-RU"/>
        </w:rPr>
        <w:t>б) Лекарственные средства со сроком годности до 2,5 лет должны иметь остаточный срок годности не менее 12 месяцев на момент поставки.</w:t>
      </w:r>
    </w:p>
    <w:p w14:paraId="7FF557CE" w14:textId="77777777" w:rsidR="008903D5" w:rsidRPr="0063298A" w:rsidRDefault="008903D5" w:rsidP="00114A16">
      <w:pPr>
        <w:rPr>
          <w:lang w:val="ru-RU"/>
        </w:rPr>
      </w:pPr>
    </w:p>
    <w:p w14:paraId="32920FC4" w14:textId="77777777" w:rsidR="0075745B" w:rsidRPr="0075745B" w:rsidRDefault="0075745B" w:rsidP="0075745B">
      <w:pPr>
        <w:tabs>
          <w:tab w:val="left" w:pos="990"/>
        </w:tabs>
        <w:rPr>
          <w:rFonts w:ascii="GHEA Grapalat" w:hAnsi="GHEA Grapalat"/>
          <w:b/>
          <w:sz w:val="20"/>
          <w:szCs w:val="20"/>
          <w:lang w:val="hy-AM"/>
        </w:rPr>
      </w:pPr>
      <w:r w:rsidRPr="0075745B">
        <w:rPr>
          <w:rFonts w:ascii="GHEA Grapalat" w:hAnsi="GHEA Grapalat"/>
          <w:b/>
          <w:sz w:val="20"/>
          <w:szCs w:val="20"/>
          <w:lang w:val="hy-AM"/>
        </w:rPr>
        <w:t>Срок поставки товара, а в случае поэтапной поставки – срок поставки первого этапа, должен быть установлен не менее 20 календарных дней, исчисляемых с даты вступления в силу условия об исполнении прав и обязанностей сторон, предусмотренного договором, за исключением случая, когда выбранный участник соглашается на поставку товара в более короткий срок.</w:t>
      </w:r>
    </w:p>
    <w:p w14:paraId="2873AAC5" w14:textId="77777777" w:rsidR="0075745B" w:rsidRPr="0075745B" w:rsidRDefault="0075745B" w:rsidP="0075745B">
      <w:pPr>
        <w:tabs>
          <w:tab w:val="left" w:pos="990"/>
        </w:tabs>
        <w:rPr>
          <w:rFonts w:ascii="GHEA Grapalat" w:hAnsi="GHEA Grapalat"/>
          <w:b/>
          <w:sz w:val="20"/>
          <w:szCs w:val="20"/>
          <w:lang w:val="hy-AM"/>
        </w:rPr>
      </w:pPr>
    </w:p>
    <w:p w14:paraId="02367FE3" w14:textId="2E79DDC8" w:rsidR="008903D5" w:rsidRDefault="0075745B" w:rsidP="0075745B">
      <w:pPr>
        <w:tabs>
          <w:tab w:val="left" w:pos="990"/>
        </w:tabs>
        <w:rPr>
          <w:rFonts w:ascii="GHEA Grapalat" w:hAnsi="GHEA Grapalat"/>
          <w:b/>
          <w:sz w:val="20"/>
          <w:szCs w:val="20"/>
          <w:lang w:val="hy-AM"/>
        </w:rPr>
      </w:pPr>
      <w:r w:rsidRPr="0075745B">
        <w:rPr>
          <w:rFonts w:ascii="GHEA Grapalat" w:hAnsi="GHEA Grapalat"/>
          <w:b/>
          <w:sz w:val="20"/>
          <w:szCs w:val="20"/>
          <w:lang w:val="hy-AM"/>
        </w:rPr>
        <w:t>** Если в заявке выбранного участника представлены товары, произведенные более чем одним производителем, а также товары с разными товарными знаками, марками и моделями, то в настоящее приложение включаются те из них, которые получили удовлетворительную оценку. Если в приглашении не предусмотрено предоставление информации о товарном знаке, марке, модели и производителе предлагаемого участником товара, то графа «товарный знак, марка, модель и наименование производителя» удаляется. Если это предусмотрено договором, Продавец также обязан предоставить Покупателю гарантийное письмо или сертификат соответствия от производителя товара или его представителя. *** Если договор заключен на основании части 6 статьи 15 Закона РА «О закупках», то расчет срока в графе определяется в календарных днях, причем расчет ведется со дня вступления в силу заключенного между сторонами договора, если предусмотрены финансовые средства.</w:t>
      </w:r>
    </w:p>
    <w:p w14:paraId="7E9AFCC7" w14:textId="1AE049F8" w:rsidR="0075745B" w:rsidRDefault="0075745B" w:rsidP="0075745B">
      <w:pPr>
        <w:tabs>
          <w:tab w:val="left" w:pos="990"/>
        </w:tabs>
        <w:rPr>
          <w:rFonts w:ascii="GHEA Grapalat" w:hAnsi="GHEA Grapalat"/>
          <w:b/>
          <w:sz w:val="20"/>
          <w:szCs w:val="20"/>
          <w:lang w:val="hy-AM"/>
        </w:rPr>
      </w:pPr>
    </w:p>
    <w:p w14:paraId="3A0C5A7B" w14:textId="77777777" w:rsidR="0075745B" w:rsidRPr="0075745B" w:rsidRDefault="0075745B" w:rsidP="0075745B">
      <w:pPr>
        <w:tabs>
          <w:tab w:val="left" w:pos="990"/>
        </w:tabs>
        <w:rPr>
          <w:rFonts w:ascii="GHEA Grapalat" w:hAnsi="GHEA Grapalat"/>
          <w:b/>
          <w:color w:val="FF0000"/>
          <w:sz w:val="20"/>
          <w:szCs w:val="20"/>
          <w:lang w:val="hy-AM"/>
        </w:rPr>
      </w:pPr>
      <w:r w:rsidRPr="0075745B">
        <w:rPr>
          <w:rFonts w:ascii="GHEA Grapalat" w:hAnsi="GHEA Grapalat"/>
          <w:b/>
          <w:color w:val="FF0000"/>
          <w:sz w:val="20"/>
          <w:szCs w:val="20"/>
          <w:lang w:val="hy-AM"/>
        </w:rPr>
        <w:t>Внимание:</w:t>
      </w:r>
    </w:p>
    <w:p w14:paraId="29826352" w14:textId="3A2FE9E3" w:rsidR="0075745B" w:rsidRDefault="0075745B" w:rsidP="0075745B">
      <w:pPr>
        <w:tabs>
          <w:tab w:val="left" w:pos="990"/>
        </w:tabs>
        <w:rPr>
          <w:rFonts w:ascii="GHEA Grapalat" w:hAnsi="GHEA Grapalat"/>
          <w:b/>
          <w:color w:val="FF0000"/>
          <w:sz w:val="20"/>
          <w:szCs w:val="20"/>
          <w:lang w:val="hy-AM"/>
        </w:rPr>
      </w:pPr>
      <w:r w:rsidRPr="0075745B">
        <w:rPr>
          <w:rFonts w:ascii="GHEA Grapalat" w:hAnsi="GHEA Grapalat"/>
          <w:b/>
          <w:color w:val="FF0000"/>
          <w:sz w:val="20"/>
          <w:szCs w:val="20"/>
          <w:lang w:val="hy-AM"/>
        </w:rPr>
        <w:t>Лекарственные препараты в указанных дозировках необходимо доставить в поликлинику (Гюмри, Мазманян, 3).</w:t>
      </w:r>
    </w:p>
    <w:p w14:paraId="5B2C6C00" w14:textId="5238213A" w:rsidR="0075745B" w:rsidRDefault="0075745B" w:rsidP="0075745B">
      <w:pPr>
        <w:tabs>
          <w:tab w:val="left" w:pos="990"/>
        </w:tabs>
        <w:rPr>
          <w:rFonts w:ascii="GHEA Grapalat" w:hAnsi="GHEA Grapalat"/>
          <w:b/>
          <w:color w:val="FF0000"/>
          <w:sz w:val="20"/>
          <w:szCs w:val="20"/>
          <w:lang w:val="hy-AM"/>
        </w:rPr>
      </w:pPr>
    </w:p>
    <w:p w14:paraId="4E5F971F" w14:textId="44354D10" w:rsidR="0075745B" w:rsidRDefault="0075745B" w:rsidP="0075745B">
      <w:pPr>
        <w:tabs>
          <w:tab w:val="left" w:pos="990"/>
        </w:tabs>
        <w:rPr>
          <w:rFonts w:ascii="GHEA Grapalat" w:hAnsi="GHEA Grapalat"/>
          <w:b/>
          <w:color w:val="FF0000"/>
          <w:sz w:val="20"/>
          <w:szCs w:val="20"/>
          <w:lang w:val="hy-AM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75745B" w:rsidRPr="006801CB" w14:paraId="72E1E9A7" w14:textId="77777777" w:rsidTr="00B4574E">
        <w:trPr>
          <w:jc w:val="center"/>
        </w:trPr>
        <w:tc>
          <w:tcPr>
            <w:tcW w:w="4536" w:type="dxa"/>
          </w:tcPr>
          <w:p w14:paraId="0EC78451" w14:textId="77777777" w:rsidR="0075745B" w:rsidRPr="00B138F3" w:rsidRDefault="0075745B" w:rsidP="0075745B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B138F3">
              <w:rPr>
                <w:rFonts w:ascii="GHEA Grapalat" w:hAnsi="GHEA Grapalat"/>
                <w:b/>
              </w:rPr>
              <w:t>ПОКУПАТЕЛЬ</w:t>
            </w:r>
          </w:p>
          <w:p w14:paraId="172BCAD4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_____________________</w:t>
            </w:r>
          </w:p>
          <w:p w14:paraId="0610F1B9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подпись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</w:p>
          <w:p w14:paraId="5315FD5A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М. П.</w:t>
            </w:r>
          </w:p>
        </w:tc>
        <w:tc>
          <w:tcPr>
            <w:tcW w:w="760" w:type="dxa"/>
          </w:tcPr>
          <w:p w14:paraId="0DA559EA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14:paraId="1B770EEC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B138F3">
              <w:rPr>
                <w:rFonts w:ascii="GHEA Grapalat" w:hAnsi="GHEA Grapalat"/>
                <w:b/>
              </w:rPr>
              <w:t>ПРОДАВЕЦ</w:t>
            </w:r>
          </w:p>
          <w:p w14:paraId="41842DF4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______________________</w:t>
            </w:r>
          </w:p>
          <w:p w14:paraId="06E3C8A7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подпись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</w:p>
          <w:p w14:paraId="3C7F18A9" w14:textId="5FCDAFD7" w:rsidR="0075745B" w:rsidRPr="006801CB" w:rsidRDefault="0075745B" w:rsidP="0075745B">
            <w:pPr>
              <w:widowControl w:val="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М. П.</w:t>
            </w:r>
          </w:p>
        </w:tc>
      </w:tr>
    </w:tbl>
    <w:p w14:paraId="4BDA3F9F" w14:textId="77777777" w:rsidR="0075745B" w:rsidRPr="0075745B" w:rsidRDefault="0075745B" w:rsidP="0075745B">
      <w:pPr>
        <w:tabs>
          <w:tab w:val="left" w:pos="990"/>
        </w:tabs>
        <w:rPr>
          <w:rFonts w:ascii="GHEA Grapalat" w:hAnsi="GHEA Grapalat"/>
          <w:b/>
          <w:color w:val="FF0000"/>
          <w:sz w:val="20"/>
          <w:szCs w:val="20"/>
          <w:lang w:val="hy-AM"/>
        </w:rPr>
      </w:pPr>
    </w:p>
    <w:sectPr w:rsidR="0075745B" w:rsidRPr="0075745B" w:rsidSect="00357AAC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ohit Devanagari">
    <w:altName w:val="Times New Roman"/>
    <w:charset w:val="00"/>
    <w:family w:val="auto"/>
    <w:pitch w:val="default"/>
  </w:font>
  <w:font w:name="Baltica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  <w:lang w:val="hy-AM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8"/>
        </w:tabs>
        <w:ind w:left="720" w:hanging="360"/>
      </w:pPr>
    </w:lvl>
  </w:abstractNum>
  <w:abstractNum w:abstractNumId="2" w15:restartNumberingAfterBreak="0">
    <w:nsid w:val="00000004"/>
    <w:multiLevelType w:val="multilevel"/>
    <w:tmpl w:val="00000004"/>
    <w:name w:val="WW8Num8"/>
    <w:lvl w:ilvl="0">
      <w:start w:val="1"/>
      <w:numFmt w:val="decimal"/>
      <w:lvlText w:val="%1"/>
      <w:lvlJc w:val="left"/>
      <w:pPr>
        <w:tabs>
          <w:tab w:val="num" w:pos="0"/>
        </w:tabs>
        <w:ind w:left="1080" w:hanging="1080"/>
      </w:pPr>
      <w:rPr>
        <w:rFonts w:ascii="GHEA Grapalat" w:hAnsi="GHEA Grapalat" w:cs="GHEA Grapalat" w:hint="default"/>
        <w:sz w:val="18"/>
        <w:szCs w:val="18"/>
        <w:lang w:val="pt-BR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788" w:hanging="1080"/>
      </w:pPr>
      <w:rPr>
        <w:rFonts w:ascii="GHEA Grapalat" w:hAnsi="GHEA Grapalat" w:cs="GHEA Grapalat" w:hint="default"/>
        <w:sz w:val="18"/>
        <w:szCs w:val="18"/>
        <w:lang w:val="pt-BR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96" w:hanging="1080"/>
      </w:pPr>
      <w:rPr>
        <w:rFonts w:ascii="GHEA Grapalat" w:hAnsi="GHEA Grapalat" w:cs="GHEA Grapalat" w:hint="default"/>
        <w:sz w:val="18"/>
        <w:szCs w:val="18"/>
        <w:lang w:val="pt-BR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04" w:hanging="1080"/>
      </w:pPr>
      <w:rPr>
        <w:rFonts w:ascii="GHEA Grapalat" w:hAnsi="GHEA Grapalat" w:cs="GHEA Grapalat" w:hint="default"/>
        <w:sz w:val="18"/>
        <w:szCs w:val="18"/>
        <w:lang w:val="pt-BR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12" w:hanging="1080"/>
      </w:pPr>
      <w:rPr>
        <w:rFonts w:ascii="GHEA Grapalat" w:hAnsi="GHEA Grapalat" w:cs="GHEA Grapalat" w:hint="default"/>
        <w:sz w:val="18"/>
        <w:szCs w:val="18"/>
        <w:lang w:val="pt-BR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0" w:hanging="1080"/>
      </w:pPr>
      <w:rPr>
        <w:rFonts w:ascii="GHEA Grapalat" w:hAnsi="GHEA Grapalat" w:cs="GHEA Grapalat" w:hint="default"/>
        <w:sz w:val="18"/>
        <w:szCs w:val="18"/>
        <w:lang w:val="pt-BR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688" w:hanging="1440"/>
      </w:pPr>
      <w:rPr>
        <w:rFonts w:ascii="GHEA Grapalat" w:hAnsi="GHEA Grapalat" w:cs="GHEA Grapalat" w:hint="default"/>
        <w:sz w:val="18"/>
        <w:szCs w:val="18"/>
        <w:lang w:val="pt-BR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96" w:hanging="1440"/>
      </w:pPr>
      <w:rPr>
        <w:rFonts w:ascii="GHEA Grapalat" w:hAnsi="GHEA Grapalat" w:cs="GHEA Grapalat" w:hint="default"/>
        <w:sz w:val="18"/>
        <w:szCs w:val="18"/>
        <w:lang w:val="pt-BR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464" w:hanging="1800"/>
      </w:pPr>
      <w:rPr>
        <w:rFonts w:ascii="GHEA Grapalat" w:hAnsi="GHEA Grapalat" w:cs="GHEA Grapalat" w:hint="default"/>
        <w:sz w:val="18"/>
        <w:szCs w:val="18"/>
        <w:lang w:val="pt-BR"/>
      </w:rPr>
    </w:lvl>
  </w:abstractNum>
  <w:abstractNum w:abstractNumId="3" w15:restartNumberingAfterBreak="0">
    <w:nsid w:val="00000005"/>
    <w:multiLevelType w:val="multilevel"/>
    <w:tmpl w:val="00000005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5" w:hanging="360"/>
      </w:pPr>
      <w:rPr>
        <w:rFonts w:ascii="GHEA Grapalat" w:hAnsi="GHEA Grapalat" w:cs="Arial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0" w:hanging="720"/>
      </w:pPr>
      <w:rPr>
        <w:rFonts w:cs="Arial"/>
        <w:b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15" w:hanging="720"/>
      </w:pPr>
      <w:rPr>
        <w:rFonts w:cs="Arial"/>
        <w:b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20" w:hanging="1080"/>
      </w:pPr>
      <w:rPr>
        <w:rFonts w:cs="Arial"/>
        <w:b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65" w:hanging="1080"/>
      </w:pPr>
      <w:rPr>
        <w:rFonts w:cs="Arial"/>
        <w:b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70" w:hanging="1440"/>
      </w:pPr>
      <w:rPr>
        <w:rFonts w:cs="Arial"/>
        <w:b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15" w:hanging="1440"/>
      </w:pPr>
      <w:rPr>
        <w:rFonts w:cs="Arial"/>
        <w:b w:val="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20" w:hanging="1800"/>
      </w:pPr>
      <w:rPr>
        <w:rFonts w:cs="Arial"/>
        <w:b w:val="0"/>
        <w:sz w:val="24"/>
      </w:rPr>
    </w:lvl>
  </w:abstractNum>
  <w:abstractNum w:abstractNumId="4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GHEA Grapalat"/>
        <w:lang w:val="pt-BR"/>
      </w:rPr>
    </w:lvl>
  </w:abstractNum>
  <w:abstractNum w:abstractNumId="5" w15:restartNumberingAfterBreak="0">
    <w:nsid w:val="2D37542E"/>
    <w:multiLevelType w:val="hybridMultilevel"/>
    <w:tmpl w:val="82DCAF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339D7"/>
    <w:multiLevelType w:val="hybridMultilevel"/>
    <w:tmpl w:val="6EC61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0C293B"/>
    <w:multiLevelType w:val="hybridMultilevel"/>
    <w:tmpl w:val="885816E2"/>
    <w:lvl w:ilvl="0" w:tplc="300225EC">
      <w:start w:val="1"/>
      <w:numFmt w:val="decimal"/>
      <w:pStyle w:val="FRS-NumberList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B088CEF2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AAC"/>
    <w:rsid w:val="000102BE"/>
    <w:rsid w:val="0001350B"/>
    <w:rsid w:val="00020535"/>
    <w:rsid w:val="00021FB5"/>
    <w:rsid w:val="000308BE"/>
    <w:rsid w:val="0004637D"/>
    <w:rsid w:val="00062FEB"/>
    <w:rsid w:val="00063147"/>
    <w:rsid w:val="00070665"/>
    <w:rsid w:val="00075E69"/>
    <w:rsid w:val="000838D9"/>
    <w:rsid w:val="00084349"/>
    <w:rsid w:val="00087E7B"/>
    <w:rsid w:val="000A27E6"/>
    <w:rsid w:val="000A341B"/>
    <w:rsid w:val="000A7327"/>
    <w:rsid w:val="000B0AA1"/>
    <w:rsid w:val="000D333E"/>
    <w:rsid w:val="000E7D5F"/>
    <w:rsid w:val="000F0AB5"/>
    <w:rsid w:val="000F1557"/>
    <w:rsid w:val="000F1947"/>
    <w:rsid w:val="001003B9"/>
    <w:rsid w:val="00102143"/>
    <w:rsid w:val="0010330F"/>
    <w:rsid w:val="00103CBE"/>
    <w:rsid w:val="00114A16"/>
    <w:rsid w:val="00117EE1"/>
    <w:rsid w:val="0012425C"/>
    <w:rsid w:val="00127ADD"/>
    <w:rsid w:val="00135D7D"/>
    <w:rsid w:val="00137CDF"/>
    <w:rsid w:val="001572DC"/>
    <w:rsid w:val="00162C1D"/>
    <w:rsid w:val="00181877"/>
    <w:rsid w:val="00192968"/>
    <w:rsid w:val="00192B3A"/>
    <w:rsid w:val="00192CB0"/>
    <w:rsid w:val="001A404B"/>
    <w:rsid w:val="001B01CC"/>
    <w:rsid w:val="001B6574"/>
    <w:rsid w:val="001C7118"/>
    <w:rsid w:val="001D14CA"/>
    <w:rsid w:val="001D5B24"/>
    <w:rsid w:val="001E1DA1"/>
    <w:rsid w:val="001E6BE5"/>
    <w:rsid w:val="001E7E59"/>
    <w:rsid w:val="001F0FA9"/>
    <w:rsid w:val="001F0FDB"/>
    <w:rsid w:val="001F1AF8"/>
    <w:rsid w:val="00212446"/>
    <w:rsid w:val="00214E39"/>
    <w:rsid w:val="00216390"/>
    <w:rsid w:val="002213E1"/>
    <w:rsid w:val="00225AB4"/>
    <w:rsid w:val="0024077C"/>
    <w:rsid w:val="002430C6"/>
    <w:rsid w:val="002514BA"/>
    <w:rsid w:val="00255C10"/>
    <w:rsid w:val="002713D2"/>
    <w:rsid w:val="00284A7D"/>
    <w:rsid w:val="0028643F"/>
    <w:rsid w:val="002958EE"/>
    <w:rsid w:val="00295D63"/>
    <w:rsid w:val="00297882"/>
    <w:rsid w:val="002A6B9E"/>
    <w:rsid w:val="002B5E5D"/>
    <w:rsid w:val="002B5F8B"/>
    <w:rsid w:val="002B7EE3"/>
    <w:rsid w:val="002D01C5"/>
    <w:rsid w:val="002E69C8"/>
    <w:rsid w:val="002F450F"/>
    <w:rsid w:val="0030442C"/>
    <w:rsid w:val="003121DF"/>
    <w:rsid w:val="0031360D"/>
    <w:rsid w:val="00321B1C"/>
    <w:rsid w:val="00322A98"/>
    <w:rsid w:val="00324588"/>
    <w:rsid w:val="00325659"/>
    <w:rsid w:val="00335275"/>
    <w:rsid w:val="00335DE8"/>
    <w:rsid w:val="00337C56"/>
    <w:rsid w:val="00344FA9"/>
    <w:rsid w:val="00350794"/>
    <w:rsid w:val="00357AAC"/>
    <w:rsid w:val="003615ED"/>
    <w:rsid w:val="00375D1C"/>
    <w:rsid w:val="003761A6"/>
    <w:rsid w:val="00377F3E"/>
    <w:rsid w:val="003A68ED"/>
    <w:rsid w:val="003B2F42"/>
    <w:rsid w:val="003C0A61"/>
    <w:rsid w:val="003C11E6"/>
    <w:rsid w:val="003C611C"/>
    <w:rsid w:val="003D2626"/>
    <w:rsid w:val="003D2B92"/>
    <w:rsid w:val="003D2FDA"/>
    <w:rsid w:val="003D6576"/>
    <w:rsid w:val="003E265E"/>
    <w:rsid w:val="003E4FCB"/>
    <w:rsid w:val="004041E2"/>
    <w:rsid w:val="004423E2"/>
    <w:rsid w:val="00444345"/>
    <w:rsid w:val="004531AA"/>
    <w:rsid w:val="004742C8"/>
    <w:rsid w:val="004769DE"/>
    <w:rsid w:val="004907E3"/>
    <w:rsid w:val="0049310F"/>
    <w:rsid w:val="004A2C9B"/>
    <w:rsid w:val="004B4006"/>
    <w:rsid w:val="004B6A8F"/>
    <w:rsid w:val="004C4B19"/>
    <w:rsid w:val="004C5F41"/>
    <w:rsid w:val="004D183E"/>
    <w:rsid w:val="004D4D6A"/>
    <w:rsid w:val="004D779F"/>
    <w:rsid w:val="004E0B16"/>
    <w:rsid w:val="004F4BFE"/>
    <w:rsid w:val="0050007B"/>
    <w:rsid w:val="00504FE2"/>
    <w:rsid w:val="0050559E"/>
    <w:rsid w:val="005055AD"/>
    <w:rsid w:val="00521525"/>
    <w:rsid w:val="00521F57"/>
    <w:rsid w:val="00526293"/>
    <w:rsid w:val="00543917"/>
    <w:rsid w:val="00555382"/>
    <w:rsid w:val="00560E71"/>
    <w:rsid w:val="00561485"/>
    <w:rsid w:val="00564BC8"/>
    <w:rsid w:val="00566C4A"/>
    <w:rsid w:val="00570BAC"/>
    <w:rsid w:val="005803BC"/>
    <w:rsid w:val="00590D1B"/>
    <w:rsid w:val="0059482F"/>
    <w:rsid w:val="005A6801"/>
    <w:rsid w:val="005D2283"/>
    <w:rsid w:val="005D4C9D"/>
    <w:rsid w:val="0060513A"/>
    <w:rsid w:val="00605E45"/>
    <w:rsid w:val="0061403A"/>
    <w:rsid w:val="00616345"/>
    <w:rsid w:val="00620CD0"/>
    <w:rsid w:val="0063298A"/>
    <w:rsid w:val="006345DA"/>
    <w:rsid w:val="006511F7"/>
    <w:rsid w:val="00653146"/>
    <w:rsid w:val="00666D7F"/>
    <w:rsid w:val="006741C3"/>
    <w:rsid w:val="00685928"/>
    <w:rsid w:val="00692107"/>
    <w:rsid w:val="006967A7"/>
    <w:rsid w:val="00697613"/>
    <w:rsid w:val="006A291D"/>
    <w:rsid w:val="006B482C"/>
    <w:rsid w:val="006B688E"/>
    <w:rsid w:val="006C4766"/>
    <w:rsid w:val="006C5026"/>
    <w:rsid w:val="006C6DD3"/>
    <w:rsid w:val="006C7A33"/>
    <w:rsid w:val="006D24C9"/>
    <w:rsid w:val="006D786A"/>
    <w:rsid w:val="006F3279"/>
    <w:rsid w:val="006F36A9"/>
    <w:rsid w:val="00705D56"/>
    <w:rsid w:val="00710024"/>
    <w:rsid w:val="00712001"/>
    <w:rsid w:val="0072704B"/>
    <w:rsid w:val="00727AC0"/>
    <w:rsid w:val="00740630"/>
    <w:rsid w:val="00740A32"/>
    <w:rsid w:val="00754C61"/>
    <w:rsid w:val="0075745B"/>
    <w:rsid w:val="007616D6"/>
    <w:rsid w:val="0076465E"/>
    <w:rsid w:val="00766018"/>
    <w:rsid w:val="00783D30"/>
    <w:rsid w:val="007945D4"/>
    <w:rsid w:val="00797B6B"/>
    <w:rsid w:val="007A7C05"/>
    <w:rsid w:val="007B125E"/>
    <w:rsid w:val="007B1F7D"/>
    <w:rsid w:val="007C2B16"/>
    <w:rsid w:val="007C6764"/>
    <w:rsid w:val="007C7FD2"/>
    <w:rsid w:val="007D0FD3"/>
    <w:rsid w:val="007D7F83"/>
    <w:rsid w:val="007E5405"/>
    <w:rsid w:val="00806AAC"/>
    <w:rsid w:val="00810338"/>
    <w:rsid w:val="008322F4"/>
    <w:rsid w:val="00834776"/>
    <w:rsid w:val="00843082"/>
    <w:rsid w:val="00844916"/>
    <w:rsid w:val="00873D25"/>
    <w:rsid w:val="00875D0B"/>
    <w:rsid w:val="00875DFC"/>
    <w:rsid w:val="00876077"/>
    <w:rsid w:val="00877DBD"/>
    <w:rsid w:val="00883689"/>
    <w:rsid w:val="00883EA4"/>
    <w:rsid w:val="008903D5"/>
    <w:rsid w:val="008908E7"/>
    <w:rsid w:val="00897D2B"/>
    <w:rsid w:val="008A654D"/>
    <w:rsid w:val="008B38AB"/>
    <w:rsid w:val="008D5042"/>
    <w:rsid w:val="008E1C3D"/>
    <w:rsid w:val="008E74F0"/>
    <w:rsid w:val="008F0019"/>
    <w:rsid w:val="008F44C9"/>
    <w:rsid w:val="009058AA"/>
    <w:rsid w:val="0091015E"/>
    <w:rsid w:val="0091185E"/>
    <w:rsid w:val="00912E1F"/>
    <w:rsid w:val="00914AB6"/>
    <w:rsid w:val="00924570"/>
    <w:rsid w:val="0093317A"/>
    <w:rsid w:val="00950913"/>
    <w:rsid w:val="00953597"/>
    <w:rsid w:val="00953E8F"/>
    <w:rsid w:val="00953EB5"/>
    <w:rsid w:val="00976CDE"/>
    <w:rsid w:val="00981FE8"/>
    <w:rsid w:val="00982F8A"/>
    <w:rsid w:val="009A151B"/>
    <w:rsid w:val="009A3722"/>
    <w:rsid w:val="009B1791"/>
    <w:rsid w:val="009B22C8"/>
    <w:rsid w:val="009B4C42"/>
    <w:rsid w:val="009C1C41"/>
    <w:rsid w:val="009C73D5"/>
    <w:rsid w:val="009D2C98"/>
    <w:rsid w:val="009E361A"/>
    <w:rsid w:val="009E363B"/>
    <w:rsid w:val="009E3D81"/>
    <w:rsid w:val="009E6341"/>
    <w:rsid w:val="009F582B"/>
    <w:rsid w:val="00A00D67"/>
    <w:rsid w:val="00A05DC5"/>
    <w:rsid w:val="00A1535A"/>
    <w:rsid w:val="00A2103A"/>
    <w:rsid w:val="00A26B38"/>
    <w:rsid w:val="00A3265E"/>
    <w:rsid w:val="00A33057"/>
    <w:rsid w:val="00A363B5"/>
    <w:rsid w:val="00A379C6"/>
    <w:rsid w:val="00A41AB3"/>
    <w:rsid w:val="00A44F9C"/>
    <w:rsid w:val="00A60A29"/>
    <w:rsid w:val="00A63C92"/>
    <w:rsid w:val="00A654EA"/>
    <w:rsid w:val="00A769D7"/>
    <w:rsid w:val="00A87385"/>
    <w:rsid w:val="00A921ED"/>
    <w:rsid w:val="00A94E3C"/>
    <w:rsid w:val="00AB11DE"/>
    <w:rsid w:val="00AB43F8"/>
    <w:rsid w:val="00AD5D3D"/>
    <w:rsid w:val="00AE059A"/>
    <w:rsid w:val="00AE646A"/>
    <w:rsid w:val="00AE7901"/>
    <w:rsid w:val="00AF06D7"/>
    <w:rsid w:val="00B0236D"/>
    <w:rsid w:val="00B079A1"/>
    <w:rsid w:val="00B21A8E"/>
    <w:rsid w:val="00B30F31"/>
    <w:rsid w:val="00B34E4F"/>
    <w:rsid w:val="00B3703D"/>
    <w:rsid w:val="00B37952"/>
    <w:rsid w:val="00B50C14"/>
    <w:rsid w:val="00B51E8B"/>
    <w:rsid w:val="00B72A02"/>
    <w:rsid w:val="00B772CC"/>
    <w:rsid w:val="00BA5396"/>
    <w:rsid w:val="00BA5A87"/>
    <w:rsid w:val="00BB7ACE"/>
    <w:rsid w:val="00BD02F4"/>
    <w:rsid w:val="00BD19E3"/>
    <w:rsid w:val="00BF1459"/>
    <w:rsid w:val="00BF6662"/>
    <w:rsid w:val="00C06D5C"/>
    <w:rsid w:val="00C120F5"/>
    <w:rsid w:val="00C21CCF"/>
    <w:rsid w:val="00C22E12"/>
    <w:rsid w:val="00C22E1C"/>
    <w:rsid w:val="00C3489D"/>
    <w:rsid w:val="00C43E8D"/>
    <w:rsid w:val="00C46B4C"/>
    <w:rsid w:val="00C5798B"/>
    <w:rsid w:val="00C7435D"/>
    <w:rsid w:val="00C81050"/>
    <w:rsid w:val="00C82D0C"/>
    <w:rsid w:val="00C835AC"/>
    <w:rsid w:val="00C957EA"/>
    <w:rsid w:val="00C97FFB"/>
    <w:rsid w:val="00CA2BD0"/>
    <w:rsid w:val="00CB7289"/>
    <w:rsid w:val="00CC4D5C"/>
    <w:rsid w:val="00CC51A0"/>
    <w:rsid w:val="00CE576B"/>
    <w:rsid w:val="00CF0DB3"/>
    <w:rsid w:val="00D02A9B"/>
    <w:rsid w:val="00D02B13"/>
    <w:rsid w:val="00D07100"/>
    <w:rsid w:val="00D07E13"/>
    <w:rsid w:val="00D264AF"/>
    <w:rsid w:val="00D35EB0"/>
    <w:rsid w:val="00D4246D"/>
    <w:rsid w:val="00D57874"/>
    <w:rsid w:val="00D64DEE"/>
    <w:rsid w:val="00D65BE9"/>
    <w:rsid w:val="00D67CAA"/>
    <w:rsid w:val="00D86641"/>
    <w:rsid w:val="00D92C2E"/>
    <w:rsid w:val="00D9603A"/>
    <w:rsid w:val="00DC1C1A"/>
    <w:rsid w:val="00DD2780"/>
    <w:rsid w:val="00DD5C05"/>
    <w:rsid w:val="00DF1A71"/>
    <w:rsid w:val="00E136C7"/>
    <w:rsid w:val="00E25E5F"/>
    <w:rsid w:val="00E26546"/>
    <w:rsid w:val="00E46050"/>
    <w:rsid w:val="00E463F2"/>
    <w:rsid w:val="00E56B70"/>
    <w:rsid w:val="00E701D7"/>
    <w:rsid w:val="00E7173D"/>
    <w:rsid w:val="00E754EF"/>
    <w:rsid w:val="00E86B01"/>
    <w:rsid w:val="00E90B07"/>
    <w:rsid w:val="00E93EE5"/>
    <w:rsid w:val="00EA4A43"/>
    <w:rsid w:val="00EB0EF8"/>
    <w:rsid w:val="00EB25F5"/>
    <w:rsid w:val="00EC0049"/>
    <w:rsid w:val="00EC7AC6"/>
    <w:rsid w:val="00EF6E30"/>
    <w:rsid w:val="00F07C82"/>
    <w:rsid w:val="00F1348A"/>
    <w:rsid w:val="00F149B3"/>
    <w:rsid w:val="00F458C5"/>
    <w:rsid w:val="00F62C29"/>
    <w:rsid w:val="00F86208"/>
    <w:rsid w:val="00F8686C"/>
    <w:rsid w:val="00F86DA3"/>
    <w:rsid w:val="00F969D1"/>
    <w:rsid w:val="00FA0051"/>
    <w:rsid w:val="00FA625C"/>
    <w:rsid w:val="00FB2E1F"/>
    <w:rsid w:val="00FB4DB8"/>
    <w:rsid w:val="00FB520F"/>
    <w:rsid w:val="00FB6542"/>
    <w:rsid w:val="00FC6E11"/>
    <w:rsid w:val="00FC75A5"/>
    <w:rsid w:val="00FD5373"/>
    <w:rsid w:val="00FD5B68"/>
    <w:rsid w:val="00FE0A19"/>
    <w:rsid w:val="00FE3AEB"/>
    <w:rsid w:val="00FE414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0E412"/>
  <w15:chartTrackingRefBased/>
  <w15:docId w15:val="{2843D2F1-F4B8-4C39-BF01-518C7667A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iPriority="0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0" w:unhideWhenUsed="1" w:qFormat="1"/>
    <w:lsdException w:name="HTML Bottom of Form" w:semiHidden="1" w:uiPriority="0" w:unhideWhenUsed="1" w:qFormat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7C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57AA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57AA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57AA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unhideWhenUsed/>
    <w:qFormat/>
    <w:rsid w:val="00357AA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unhideWhenUsed/>
    <w:qFormat/>
    <w:rsid w:val="00357AA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357AA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unhideWhenUsed/>
    <w:qFormat/>
    <w:rsid w:val="00357AA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uiPriority w:val="99"/>
    <w:unhideWhenUsed/>
    <w:qFormat/>
    <w:rsid w:val="00357AA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uiPriority w:val="99"/>
    <w:unhideWhenUsed/>
    <w:qFormat/>
    <w:rsid w:val="00357AA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57AA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357AA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357AA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qFormat/>
    <w:rsid w:val="00357AA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qFormat/>
    <w:rsid w:val="00357AA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sid w:val="00357AA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357AA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357AA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uiPriority w:val="99"/>
    <w:qFormat/>
    <w:rsid w:val="00357AA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a3">
    <w:name w:val="Hyperlink"/>
    <w:unhideWhenUsed/>
    <w:rsid w:val="00357AAC"/>
    <w:rPr>
      <w:color w:val="0000FF"/>
      <w:u w:val="single"/>
    </w:rPr>
  </w:style>
  <w:style w:type="character" w:styleId="a4">
    <w:name w:val="FollowedHyperlink"/>
    <w:unhideWhenUsed/>
    <w:qFormat/>
    <w:rsid w:val="00357AAC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qFormat/>
    <w:rsid w:val="00357A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sid w:val="00357AAC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msonormal0">
    <w:name w:val="msonormal"/>
    <w:basedOn w:val="a"/>
    <w:uiPriority w:val="99"/>
    <w:qFormat/>
    <w:rsid w:val="00357AAC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unhideWhenUsed/>
    <w:qFormat/>
    <w:rsid w:val="00357AAC"/>
    <w:pPr>
      <w:spacing w:before="100" w:beforeAutospacing="1" w:after="100" w:afterAutospacing="1"/>
    </w:pPr>
  </w:style>
  <w:style w:type="paragraph" w:styleId="11">
    <w:name w:val="index 1"/>
    <w:basedOn w:val="a"/>
    <w:next w:val="a"/>
    <w:autoRedefine/>
    <w:uiPriority w:val="99"/>
    <w:unhideWhenUsed/>
    <w:qFormat/>
    <w:rsid w:val="00357AAC"/>
    <w:pPr>
      <w:ind w:left="240" w:hanging="240"/>
    </w:pPr>
  </w:style>
  <w:style w:type="paragraph" w:styleId="a6">
    <w:name w:val="footnote text"/>
    <w:basedOn w:val="a"/>
    <w:link w:val="a7"/>
    <w:unhideWhenUsed/>
    <w:qFormat/>
    <w:rsid w:val="00357AAC"/>
    <w:rPr>
      <w:rFonts w:ascii="Times Armenian" w:hAnsi="Times Armenian"/>
      <w:sz w:val="20"/>
      <w:szCs w:val="20"/>
      <w:lang w:val="x-none" w:eastAsia="ru-RU"/>
    </w:rPr>
  </w:style>
  <w:style w:type="character" w:customStyle="1" w:styleId="a7">
    <w:name w:val="Текст сноски Знак"/>
    <w:basedOn w:val="a0"/>
    <w:link w:val="a6"/>
    <w:qFormat/>
    <w:rsid w:val="00357AAC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8">
    <w:name w:val="annotation text"/>
    <w:basedOn w:val="a"/>
    <w:link w:val="a9"/>
    <w:uiPriority w:val="99"/>
    <w:semiHidden/>
    <w:unhideWhenUsed/>
    <w:qFormat/>
    <w:rsid w:val="00357AAC"/>
    <w:rPr>
      <w:rFonts w:ascii="Times Armenian" w:hAnsi="Times Armeni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sid w:val="00357AA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qFormat/>
    <w:rsid w:val="00357AA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b">
    <w:name w:val="Верхний колонтитул Знак"/>
    <w:basedOn w:val="a0"/>
    <w:link w:val="aa"/>
    <w:qFormat/>
    <w:rsid w:val="00357AA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c">
    <w:name w:val="footer"/>
    <w:basedOn w:val="a"/>
    <w:link w:val="ad"/>
    <w:uiPriority w:val="99"/>
    <w:unhideWhenUsed/>
    <w:qFormat/>
    <w:rsid w:val="00357AA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qFormat/>
    <w:rsid w:val="00357AAC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index heading"/>
    <w:basedOn w:val="a"/>
    <w:next w:val="11"/>
    <w:uiPriority w:val="99"/>
    <w:unhideWhenUsed/>
    <w:qFormat/>
    <w:rsid w:val="00357AAC"/>
    <w:rPr>
      <w:sz w:val="20"/>
      <w:szCs w:val="20"/>
      <w:lang w:val="en-AU" w:eastAsia="ru-RU"/>
    </w:rPr>
  </w:style>
  <w:style w:type="paragraph" w:styleId="af">
    <w:name w:val="caption"/>
    <w:basedOn w:val="a"/>
    <w:uiPriority w:val="99"/>
    <w:unhideWhenUsed/>
    <w:qFormat/>
    <w:rsid w:val="00357AAC"/>
    <w:pPr>
      <w:suppressLineNumbers/>
      <w:suppressAutoHyphens/>
      <w:spacing w:before="120" w:after="120"/>
    </w:pPr>
    <w:rPr>
      <w:rFonts w:cs="Lohit Devanagari"/>
      <w:i/>
      <w:iCs/>
      <w:lang w:eastAsia="zh-CN"/>
    </w:rPr>
  </w:style>
  <w:style w:type="paragraph" w:styleId="af0">
    <w:name w:val="endnote text"/>
    <w:basedOn w:val="a"/>
    <w:link w:val="af1"/>
    <w:uiPriority w:val="99"/>
    <w:unhideWhenUsed/>
    <w:qFormat/>
    <w:rsid w:val="00357AAC"/>
    <w:rPr>
      <w:rFonts w:ascii="Times Armenian" w:hAnsi="Times Armenian"/>
      <w:sz w:val="20"/>
      <w:szCs w:val="20"/>
      <w:lang w:eastAsia="ru-RU"/>
    </w:rPr>
  </w:style>
  <w:style w:type="character" w:customStyle="1" w:styleId="af1">
    <w:name w:val="Текст концевой сноски Знак"/>
    <w:basedOn w:val="a0"/>
    <w:link w:val="af0"/>
    <w:qFormat/>
    <w:rsid w:val="00357AA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qFormat/>
    <w:rsid w:val="00357AAC"/>
    <w:pPr>
      <w:spacing w:after="120"/>
    </w:pPr>
  </w:style>
  <w:style w:type="character" w:customStyle="1" w:styleId="af3">
    <w:name w:val="Основной текст Знак"/>
    <w:basedOn w:val="a0"/>
    <w:link w:val="af2"/>
    <w:qFormat/>
    <w:rsid w:val="00357AAC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List"/>
    <w:basedOn w:val="af2"/>
    <w:uiPriority w:val="99"/>
    <w:unhideWhenUsed/>
    <w:qFormat/>
    <w:rsid w:val="00357AAC"/>
    <w:pPr>
      <w:suppressAutoHyphens/>
    </w:pPr>
    <w:rPr>
      <w:rFonts w:cs="Lohit Devanagari"/>
      <w:lang w:eastAsia="zh-CN"/>
    </w:rPr>
  </w:style>
  <w:style w:type="paragraph" w:styleId="af5">
    <w:name w:val="Title"/>
    <w:basedOn w:val="a"/>
    <w:link w:val="af6"/>
    <w:uiPriority w:val="99"/>
    <w:qFormat/>
    <w:rsid w:val="00357AAC"/>
    <w:pPr>
      <w:jc w:val="center"/>
    </w:pPr>
    <w:rPr>
      <w:rFonts w:ascii="Arial Armenian" w:hAnsi="Arial Armenian"/>
      <w:szCs w:val="20"/>
    </w:rPr>
  </w:style>
  <w:style w:type="character" w:customStyle="1" w:styleId="af6">
    <w:name w:val="Заголовок Знак"/>
    <w:basedOn w:val="a0"/>
    <w:link w:val="af5"/>
    <w:qFormat/>
    <w:rsid w:val="00357AAC"/>
    <w:rPr>
      <w:rFonts w:ascii="Arial Armenian" w:eastAsia="Times New Roman" w:hAnsi="Arial Armenian" w:cs="Times New Roman"/>
      <w:sz w:val="24"/>
      <w:szCs w:val="20"/>
    </w:rPr>
  </w:style>
  <w:style w:type="character" w:customStyle="1" w:styleId="af7">
    <w:name w:val="Основной текст с отступом Знак"/>
    <w:aliases w:val="Char Знак, Char Знак, Char Char Char Char Знак,Char Char Char Char Знак"/>
    <w:basedOn w:val="a0"/>
    <w:link w:val="af8"/>
    <w:qFormat/>
    <w:locked/>
    <w:rsid w:val="00357AAC"/>
    <w:rPr>
      <w:rFonts w:ascii="Arial LatArm" w:hAnsi="Arial LatArm"/>
      <w:i/>
      <w:lang w:val="en-AU"/>
    </w:rPr>
  </w:style>
  <w:style w:type="paragraph" w:styleId="af8">
    <w:name w:val="Body Text Indent"/>
    <w:aliases w:val="Char, Char, Char Char Char Char,Char Char Char Char"/>
    <w:basedOn w:val="a"/>
    <w:link w:val="af7"/>
    <w:unhideWhenUsed/>
    <w:qFormat/>
    <w:rsid w:val="00357AAC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2">
    <w:name w:val="Основной текст с отступом Знак1"/>
    <w:aliases w:val="Char Знак1,Char Char Char Char Знак1"/>
    <w:basedOn w:val="a0"/>
    <w:semiHidden/>
    <w:rsid w:val="00357AAC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unhideWhenUsed/>
    <w:qFormat/>
    <w:rsid w:val="00357AA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qFormat/>
    <w:rsid w:val="00357AAC"/>
    <w:rPr>
      <w:rFonts w:ascii="Arial LatArm" w:eastAsia="Times New Roman" w:hAnsi="Arial LatArm" w:cs="Times New Roman"/>
      <w:sz w:val="20"/>
      <w:szCs w:val="20"/>
    </w:rPr>
  </w:style>
  <w:style w:type="paragraph" w:styleId="31">
    <w:name w:val="Body Text 3"/>
    <w:basedOn w:val="a"/>
    <w:link w:val="32"/>
    <w:uiPriority w:val="99"/>
    <w:unhideWhenUsed/>
    <w:qFormat/>
    <w:rsid w:val="00357AA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qFormat/>
    <w:rsid w:val="00357AA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nhideWhenUsed/>
    <w:qFormat/>
    <w:rsid w:val="00357AA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qFormat/>
    <w:rsid w:val="00357AAC"/>
    <w:rPr>
      <w:rFonts w:ascii="Baltica" w:eastAsia="Times New Roman" w:hAnsi="Baltica" w:cs="Times New Roman"/>
      <w:sz w:val="20"/>
      <w:szCs w:val="20"/>
      <w:lang w:val="af-ZA"/>
    </w:rPr>
  </w:style>
  <w:style w:type="paragraph" w:styleId="33">
    <w:name w:val="Body Text Indent 3"/>
    <w:basedOn w:val="a"/>
    <w:link w:val="34"/>
    <w:uiPriority w:val="99"/>
    <w:unhideWhenUsed/>
    <w:qFormat/>
    <w:rsid w:val="00357AA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4">
    <w:name w:val="Основной текст с отступом 3 Знак"/>
    <w:basedOn w:val="a0"/>
    <w:link w:val="33"/>
    <w:uiPriority w:val="99"/>
    <w:qFormat/>
    <w:rsid w:val="00357AAC"/>
    <w:rPr>
      <w:rFonts w:ascii="Times Armenian" w:eastAsia="Times New Roman" w:hAnsi="Times Armenian" w:cs="Times New Roman"/>
      <w:sz w:val="20"/>
      <w:szCs w:val="20"/>
    </w:rPr>
  </w:style>
  <w:style w:type="paragraph" w:styleId="af9">
    <w:name w:val="Block Text"/>
    <w:basedOn w:val="a"/>
    <w:uiPriority w:val="99"/>
    <w:unhideWhenUsed/>
    <w:qFormat/>
    <w:rsid w:val="00357AAC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afa">
    <w:name w:val="Document Map"/>
    <w:basedOn w:val="a"/>
    <w:link w:val="afb"/>
    <w:uiPriority w:val="99"/>
    <w:semiHidden/>
    <w:unhideWhenUsed/>
    <w:qFormat/>
    <w:rsid w:val="00357AAC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b">
    <w:name w:val="Схема документа Знак"/>
    <w:basedOn w:val="a0"/>
    <w:link w:val="afa"/>
    <w:semiHidden/>
    <w:qFormat/>
    <w:rsid w:val="00357AA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c">
    <w:name w:val="annotation subject"/>
    <w:basedOn w:val="a8"/>
    <w:next w:val="a8"/>
    <w:link w:val="afd"/>
    <w:uiPriority w:val="99"/>
    <w:semiHidden/>
    <w:unhideWhenUsed/>
    <w:qFormat/>
    <w:rsid w:val="00357AAC"/>
    <w:rPr>
      <w:b/>
      <w:bCs/>
    </w:rPr>
  </w:style>
  <w:style w:type="character" w:customStyle="1" w:styleId="afd">
    <w:name w:val="Тема примечания Знак"/>
    <w:basedOn w:val="a9"/>
    <w:link w:val="afc"/>
    <w:semiHidden/>
    <w:qFormat/>
    <w:rsid w:val="00357AAC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Balloon Text"/>
    <w:basedOn w:val="a"/>
    <w:link w:val="aff"/>
    <w:uiPriority w:val="99"/>
    <w:unhideWhenUsed/>
    <w:qFormat/>
    <w:rsid w:val="00357AAC"/>
    <w:rPr>
      <w:rFonts w:ascii="Tahoma" w:hAnsi="Tahoma"/>
      <w:sz w:val="16"/>
      <w:szCs w:val="16"/>
      <w:lang w:val="x-none" w:eastAsia="x-none"/>
    </w:rPr>
  </w:style>
  <w:style w:type="character" w:customStyle="1" w:styleId="aff">
    <w:name w:val="Текст выноски Знак"/>
    <w:basedOn w:val="a0"/>
    <w:link w:val="afe"/>
    <w:qFormat/>
    <w:rsid w:val="00357AAC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0">
    <w:name w:val="Revision"/>
    <w:uiPriority w:val="99"/>
    <w:semiHidden/>
    <w:qFormat/>
    <w:rsid w:val="00357AA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aff1">
    <w:name w:val="Абзац списка Знак"/>
    <w:link w:val="aff2"/>
    <w:uiPriority w:val="34"/>
    <w:qFormat/>
    <w:locked/>
    <w:rsid w:val="00357AAC"/>
    <w:rPr>
      <w:rFonts w:ascii="Times Armenian" w:hAnsi="Times Armenian"/>
      <w:sz w:val="24"/>
      <w:szCs w:val="24"/>
      <w:lang w:val="x-none" w:eastAsia="ru-RU"/>
    </w:rPr>
  </w:style>
  <w:style w:type="paragraph" w:styleId="aff2">
    <w:name w:val="List Paragraph"/>
    <w:basedOn w:val="a"/>
    <w:link w:val="aff1"/>
    <w:uiPriority w:val="34"/>
    <w:qFormat/>
    <w:rsid w:val="00357AAC"/>
    <w:pPr>
      <w:ind w:left="720"/>
    </w:pPr>
    <w:rPr>
      <w:rFonts w:ascii="Times Armenian" w:eastAsiaTheme="minorHAnsi" w:hAnsi="Times Armenian" w:cstheme="minorBidi"/>
      <w:lang w:val="x-none" w:eastAsia="ru-RU"/>
    </w:rPr>
  </w:style>
  <w:style w:type="paragraph" w:customStyle="1" w:styleId="Default">
    <w:name w:val="Default"/>
    <w:uiPriority w:val="99"/>
    <w:qFormat/>
    <w:rsid w:val="00357AA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qFormat/>
    <w:rsid w:val="00357AA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qFormat/>
    <w:rsid w:val="00357AA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a"/>
    <w:uiPriority w:val="99"/>
    <w:qFormat/>
    <w:rsid w:val="00357AAC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uiPriority w:val="99"/>
    <w:qFormat/>
    <w:rsid w:val="00357AAC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a"/>
    <w:next w:val="a"/>
    <w:uiPriority w:val="99"/>
    <w:qFormat/>
    <w:rsid w:val="00357AAC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uiPriority w:val="99"/>
    <w:qFormat/>
    <w:rsid w:val="00357AAC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uiPriority w:val="99"/>
    <w:qFormat/>
    <w:rsid w:val="00357AAC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uiPriority w:val="99"/>
    <w:qFormat/>
    <w:rsid w:val="00357A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uiPriority w:val="99"/>
    <w:qFormat/>
    <w:rsid w:val="00357A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uiPriority w:val="99"/>
    <w:qFormat/>
    <w:rsid w:val="00357A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uiPriority w:val="99"/>
    <w:qFormat/>
    <w:rsid w:val="00357AAC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uiPriority w:val="99"/>
    <w:qFormat/>
    <w:rsid w:val="00357AAC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uiPriority w:val="99"/>
    <w:qFormat/>
    <w:rsid w:val="00357AA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uiPriority w:val="99"/>
    <w:qFormat/>
    <w:rsid w:val="00357AA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uiPriority w:val="99"/>
    <w:qFormat/>
    <w:rsid w:val="00357AAC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uiPriority w:val="99"/>
    <w:qFormat/>
    <w:rsid w:val="00357AA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uiPriority w:val="99"/>
    <w:qFormat/>
    <w:rsid w:val="00357AA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uiPriority w:val="99"/>
    <w:qFormat/>
    <w:rsid w:val="00357AAC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uiPriority w:val="99"/>
    <w:qFormat/>
    <w:rsid w:val="00357AAC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uiPriority w:val="99"/>
    <w:qFormat/>
    <w:rsid w:val="00357A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uiPriority w:val="99"/>
    <w:qFormat/>
    <w:rsid w:val="00357A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uiPriority w:val="99"/>
    <w:qFormat/>
    <w:rsid w:val="00357AAC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3">
    <w:name w:val="Указатель1"/>
    <w:basedOn w:val="a"/>
    <w:uiPriority w:val="99"/>
    <w:qFormat/>
    <w:rsid w:val="00357AAC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uiPriority w:val="99"/>
    <w:qFormat/>
    <w:rsid w:val="00357AAC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Style4">
    <w:name w:val="Style4"/>
    <w:basedOn w:val="a"/>
    <w:qFormat/>
    <w:rsid w:val="00357AAC"/>
    <w:pPr>
      <w:widowControl w:val="0"/>
      <w:suppressAutoHyphens/>
      <w:spacing w:line="307" w:lineRule="exact"/>
      <w:jc w:val="right"/>
    </w:pPr>
    <w:rPr>
      <w:rFonts w:ascii="Arial Unicode MS" w:hAnsi="Arial Unicode MS"/>
      <w:lang w:eastAsia="zh-CN"/>
    </w:rPr>
  </w:style>
  <w:style w:type="paragraph" w:customStyle="1" w:styleId="120">
    <w:name w:val="Указатель 12"/>
    <w:basedOn w:val="a"/>
    <w:uiPriority w:val="99"/>
    <w:qFormat/>
    <w:rsid w:val="00357AAC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25">
    <w:name w:val="Указатель2"/>
    <w:basedOn w:val="a"/>
    <w:uiPriority w:val="99"/>
    <w:qFormat/>
    <w:rsid w:val="00357AAC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210">
    <w:name w:val="Основной текст с отступом 21"/>
    <w:basedOn w:val="a"/>
    <w:uiPriority w:val="99"/>
    <w:qFormat/>
    <w:rsid w:val="00357AAC"/>
    <w:pPr>
      <w:suppressAutoHyphens/>
      <w:spacing w:line="360" w:lineRule="auto"/>
      <w:ind w:firstLine="540"/>
      <w:jc w:val="both"/>
    </w:pPr>
    <w:rPr>
      <w:rFonts w:ascii="Baltica" w:hAnsi="Baltica" w:cs="Baltica"/>
      <w:sz w:val="20"/>
      <w:szCs w:val="20"/>
      <w:lang w:val="af-ZA" w:eastAsia="zh-CN"/>
    </w:rPr>
  </w:style>
  <w:style w:type="paragraph" w:customStyle="1" w:styleId="Heading">
    <w:name w:val="Heading"/>
    <w:basedOn w:val="a"/>
    <w:next w:val="af2"/>
    <w:uiPriority w:val="99"/>
    <w:qFormat/>
    <w:rsid w:val="00357AAC"/>
    <w:pPr>
      <w:suppressAutoHyphens/>
      <w:jc w:val="center"/>
    </w:pPr>
    <w:rPr>
      <w:rFonts w:ascii="Arial Armenian" w:hAnsi="Arial Armenian" w:cs="Arial Armenian"/>
      <w:szCs w:val="20"/>
      <w:lang w:eastAsia="zh-CN"/>
    </w:rPr>
  </w:style>
  <w:style w:type="paragraph" w:customStyle="1" w:styleId="Index">
    <w:name w:val="Index"/>
    <w:basedOn w:val="a"/>
    <w:uiPriority w:val="99"/>
    <w:qFormat/>
    <w:rsid w:val="00357AAC"/>
    <w:pPr>
      <w:suppressLineNumbers/>
      <w:suppressAutoHyphens/>
    </w:pPr>
    <w:rPr>
      <w:rFonts w:cs="Lohit Devanagari"/>
      <w:lang w:eastAsia="zh-CN"/>
    </w:rPr>
  </w:style>
  <w:style w:type="paragraph" w:customStyle="1" w:styleId="310">
    <w:name w:val="Основной текст с отступом 31"/>
    <w:basedOn w:val="a"/>
    <w:uiPriority w:val="99"/>
    <w:qFormat/>
    <w:rsid w:val="00357AAC"/>
    <w:pPr>
      <w:suppressAutoHyphens/>
      <w:spacing w:line="360" w:lineRule="auto"/>
      <w:ind w:firstLine="567"/>
      <w:jc w:val="both"/>
    </w:pPr>
    <w:rPr>
      <w:rFonts w:ascii="Times Armenian" w:hAnsi="Times Armenian" w:cs="Times Armenian"/>
      <w:sz w:val="20"/>
      <w:szCs w:val="20"/>
      <w:lang w:val="x-none" w:eastAsia="zh-CN"/>
    </w:rPr>
  </w:style>
  <w:style w:type="paragraph" w:customStyle="1" w:styleId="211">
    <w:name w:val="Основной текст 21"/>
    <w:basedOn w:val="a"/>
    <w:uiPriority w:val="99"/>
    <w:qFormat/>
    <w:rsid w:val="00357AAC"/>
    <w:pPr>
      <w:tabs>
        <w:tab w:val="left" w:pos="720"/>
      </w:tabs>
      <w:suppressAutoHyphens/>
      <w:spacing w:line="360" w:lineRule="auto"/>
    </w:pPr>
    <w:rPr>
      <w:rFonts w:ascii="Arial LatArm" w:hAnsi="Arial LatArm" w:cs="Arial LatArm"/>
      <w:sz w:val="20"/>
      <w:szCs w:val="20"/>
      <w:lang w:eastAsia="zh-CN"/>
    </w:rPr>
  </w:style>
  <w:style w:type="paragraph" w:customStyle="1" w:styleId="14">
    <w:name w:val="Текст выноски1"/>
    <w:basedOn w:val="a"/>
    <w:uiPriority w:val="99"/>
    <w:qFormat/>
    <w:rsid w:val="00357AAC"/>
    <w:pPr>
      <w:suppressAutoHyphens/>
    </w:pPr>
    <w:rPr>
      <w:rFonts w:ascii="Tahoma" w:hAnsi="Tahoma" w:cs="Tahoma"/>
      <w:sz w:val="16"/>
      <w:szCs w:val="16"/>
      <w:lang w:val="x-none" w:eastAsia="zh-CN"/>
    </w:rPr>
  </w:style>
  <w:style w:type="paragraph" w:customStyle="1" w:styleId="311">
    <w:name w:val="Основной текст 31"/>
    <w:basedOn w:val="a"/>
    <w:uiPriority w:val="99"/>
    <w:qFormat/>
    <w:rsid w:val="00357AAC"/>
    <w:pPr>
      <w:suppressAutoHyphens/>
      <w:jc w:val="both"/>
    </w:pPr>
    <w:rPr>
      <w:rFonts w:ascii="Arial LatArm" w:hAnsi="Arial LatArm" w:cs="Arial LatArm"/>
      <w:sz w:val="20"/>
      <w:szCs w:val="20"/>
      <w:lang w:eastAsia="zh-CN"/>
    </w:rPr>
  </w:style>
  <w:style w:type="paragraph" w:customStyle="1" w:styleId="15">
    <w:name w:val="Обычный (Интернет)1"/>
    <w:basedOn w:val="a"/>
    <w:uiPriority w:val="99"/>
    <w:qFormat/>
    <w:rsid w:val="00357AAC"/>
    <w:pPr>
      <w:suppressAutoHyphens/>
      <w:spacing w:before="280" w:after="280"/>
    </w:pPr>
    <w:rPr>
      <w:lang w:eastAsia="zh-CN"/>
    </w:rPr>
  </w:style>
  <w:style w:type="paragraph" w:customStyle="1" w:styleId="CommentText">
    <w:name w:val="Comment Text"/>
    <w:basedOn w:val="a"/>
    <w:uiPriority w:val="99"/>
    <w:qFormat/>
    <w:rsid w:val="00357AAC"/>
    <w:pPr>
      <w:suppressAutoHyphens/>
    </w:pPr>
    <w:rPr>
      <w:rFonts w:ascii="Times Armenian" w:hAnsi="Times Armenian" w:cs="Times Armenian"/>
      <w:sz w:val="20"/>
      <w:szCs w:val="20"/>
      <w:lang w:eastAsia="zh-CN"/>
    </w:rPr>
  </w:style>
  <w:style w:type="paragraph" w:customStyle="1" w:styleId="CommentSubject">
    <w:name w:val="Comment Subject"/>
    <w:basedOn w:val="CommentText"/>
    <w:next w:val="CommentText"/>
    <w:uiPriority w:val="99"/>
    <w:qFormat/>
    <w:rsid w:val="00357AAC"/>
    <w:rPr>
      <w:b/>
      <w:bCs/>
    </w:rPr>
  </w:style>
  <w:style w:type="paragraph" w:customStyle="1" w:styleId="16">
    <w:name w:val="Схема документа1"/>
    <w:basedOn w:val="a"/>
    <w:uiPriority w:val="99"/>
    <w:qFormat/>
    <w:rsid w:val="00357AAC"/>
    <w:pPr>
      <w:shd w:val="clear" w:color="auto" w:fill="000080"/>
      <w:suppressAutoHyphens/>
    </w:pPr>
    <w:rPr>
      <w:rFonts w:ascii="Tahoma" w:hAnsi="Tahoma" w:cs="Tahoma"/>
      <w:sz w:val="20"/>
      <w:szCs w:val="20"/>
      <w:lang w:eastAsia="zh-CN"/>
    </w:rPr>
  </w:style>
  <w:style w:type="paragraph" w:customStyle="1" w:styleId="17">
    <w:name w:val="Рецензия1"/>
    <w:uiPriority w:val="99"/>
    <w:qFormat/>
    <w:rsid w:val="00357AAC"/>
    <w:pPr>
      <w:suppressAutoHyphens/>
      <w:spacing w:after="0" w:line="240" w:lineRule="auto"/>
    </w:pPr>
    <w:rPr>
      <w:rFonts w:ascii="Times Armenian" w:eastAsia="Times New Roman" w:hAnsi="Times Armenian" w:cs="Times Armenian"/>
      <w:sz w:val="24"/>
      <w:szCs w:val="20"/>
      <w:lang w:eastAsia="zh-CN"/>
    </w:rPr>
  </w:style>
  <w:style w:type="paragraph" w:customStyle="1" w:styleId="18">
    <w:name w:val="Абзац списка1"/>
    <w:basedOn w:val="a"/>
    <w:uiPriority w:val="99"/>
    <w:qFormat/>
    <w:rsid w:val="00357AAC"/>
    <w:pPr>
      <w:suppressAutoHyphens/>
      <w:ind w:left="720"/>
    </w:pPr>
    <w:rPr>
      <w:rFonts w:ascii="Times Armenian" w:hAnsi="Times Armenian" w:cs="Times Armenian"/>
      <w:lang w:val="x-none" w:eastAsia="zh-CN"/>
    </w:rPr>
  </w:style>
  <w:style w:type="paragraph" w:customStyle="1" w:styleId="19">
    <w:name w:val="Цитата1"/>
    <w:basedOn w:val="a"/>
    <w:uiPriority w:val="99"/>
    <w:qFormat/>
    <w:rsid w:val="00357AAC"/>
    <w:pPr>
      <w:suppressAutoHyphens/>
      <w:overflowPunct w:val="0"/>
      <w:autoSpaceDE w:val="0"/>
      <w:ind w:left="4500" w:right="98"/>
      <w:jc w:val="right"/>
    </w:pPr>
    <w:rPr>
      <w:rFonts w:ascii="Arial Armenian" w:hAnsi="Arial Armenian" w:cs="Arial Armenian"/>
      <w:sz w:val="28"/>
      <w:szCs w:val="20"/>
      <w:lang w:val="es-ES" w:eastAsia="zh-CN"/>
    </w:rPr>
  </w:style>
  <w:style w:type="paragraph" w:customStyle="1" w:styleId="TableContents">
    <w:name w:val="Table Contents"/>
    <w:basedOn w:val="a"/>
    <w:uiPriority w:val="99"/>
    <w:qFormat/>
    <w:rsid w:val="00357AAC"/>
    <w:pPr>
      <w:suppressLineNumbers/>
      <w:suppressAutoHyphens/>
    </w:pPr>
    <w:rPr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357AAC"/>
    <w:pPr>
      <w:jc w:val="center"/>
    </w:pPr>
    <w:rPr>
      <w:b/>
      <w:bCs/>
    </w:rPr>
  </w:style>
  <w:style w:type="character" w:styleId="aff3">
    <w:name w:val="footnote reference"/>
    <w:unhideWhenUsed/>
    <w:rsid w:val="00357AAC"/>
    <w:rPr>
      <w:vertAlign w:val="superscript"/>
    </w:rPr>
  </w:style>
  <w:style w:type="character" w:styleId="aff4">
    <w:name w:val="annotation reference"/>
    <w:semiHidden/>
    <w:unhideWhenUsed/>
    <w:qFormat/>
    <w:rsid w:val="00357AAC"/>
    <w:rPr>
      <w:sz w:val="16"/>
      <w:szCs w:val="16"/>
    </w:rPr>
  </w:style>
  <w:style w:type="character" w:styleId="aff5">
    <w:name w:val="endnote reference"/>
    <w:unhideWhenUsed/>
    <w:rsid w:val="00357AAC"/>
    <w:rPr>
      <w:vertAlign w:val="superscript"/>
    </w:rPr>
  </w:style>
  <w:style w:type="character" w:customStyle="1" w:styleId="CharChar1">
    <w:name w:val="Char Char1"/>
    <w:qFormat/>
    <w:locked/>
    <w:rsid w:val="00357AAC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qFormat/>
    <w:locked/>
    <w:rsid w:val="00357AAC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qFormat/>
    <w:rsid w:val="00357AAC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qFormat/>
    <w:rsid w:val="00357AAC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qFormat/>
    <w:rsid w:val="00357AAC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qFormat/>
    <w:rsid w:val="00357AAC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qFormat/>
    <w:rsid w:val="00357AAC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qFormat/>
    <w:rsid w:val="00357AAC"/>
    <w:rPr>
      <w:rFonts w:ascii="Arial Armenian" w:hAnsi="Arial Armenian" w:hint="default"/>
      <w:lang w:val="en-US"/>
    </w:rPr>
  </w:style>
  <w:style w:type="character" w:customStyle="1" w:styleId="CharChar23">
    <w:name w:val="Char Char23"/>
    <w:qFormat/>
    <w:rsid w:val="00357AAC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qFormat/>
    <w:rsid w:val="00357AAC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qFormat/>
    <w:rsid w:val="00357AAC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qFormat/>
    <w:rsid w:val="00357AAC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, Char Char Char Char Char Char, Char Char Char Char1"/>
    <w:qFormat/>
    <w:rsid w:val="00357AAC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qFormat/>
    <w:locked/>
    <w:rsid w:val="00357AAC"/>
    <w:rPr>
      <w:lang w:val="en-US" w:eastAsia="en-US" w:bidi="ar-SA"/>
    </w:rPr>
  </w:style>
  <w:style w:type="character" w:customStyle="1" w:styleId="UnresolvedMention1">
    <w:name w:val="Unresolved Mention1"/>
    <w:uiPriority w:val="99"/>
    <w:semiHidden/>
    <w:qFormat/>
    <w:rsid w:val="00357AAC"/>
    <w:rPr>
      <w:color w:val="605E5C"/>
      <w:shd w:val="clear" w:color="auto" w:fill="E1DFDD"/>
    </w:rPr>
  </w:style>
  <w:style w:type="character" w:customStyle="1" w:styleId="ListLabel77">
    <w:name w:val="ListLabel 77"/>
    <w:qFormat/>
    <w:rsid w:val="00357AAC"/>
    <w:rPr>
      <w:rFonts w:ascii="Arial Unicode" w:hAnsi="Arial Unicode" w:hint="default"/>
      <w:i w:val="0"/>
      <w:iCs w:val="0"/>
      <w:lang w:val="af-ZA" w:eastAsia="ru-RU"/>
    </w:rPr>
  </w:style>
  <w:style w:type="character" w:customStyle="1" w:styleId="-">
    <w:name w:val="Интернет-ссылка"/>
    <w:rsid w:val="00357AAC"/>
    <w:rPr>
      <w:color w:val="0000FF"/>
      <w:u w:val="single"/>
    </w:rPr>
  </w:style>
  <w:style w:type="character" w:customStyle="1" w:styleId="aff6">
    <w:name w:val="Название Знак"/>
    <w:qFormat/>
    <w:rsid w:val="00357AAC"/>
    <w:rPr>
      <w:rFonts w:ascii="Arial Armenian" w:hAnsi="Arial Armenian" w:hint="default"/>
      <w:sz w:val="24"/>
    </w:rPr>
  </w:style>
  <w:style w:type="character" w:customStyle="1" w:styleId="26">
    <w:name w:val="Неразрешенное упоминание2"/>
    <w:rsid w:val="00357AAC"/>
    <w:rPr>
      <w:color w:val="605E5C"/>
      <w:shd w:val="clear" w:color="auto" w:fill="E1DFDD"/>
    </w:rPr>
  </w:style>
  <w:style w:type="character" w:customStyle="1" w:styleId="FontStyle14">
    <w:name w:val="Font Style14"/>
    <w:qFormat/>
    <w:rsid w:val="00357AAC"/>
    <w:rPr>
      <w:rFonts w:ascii="Arial Unicode MS" w:eastAsia="Times New Roman" w:hAnsi="Arial Unicode MS" w:cs="Arial Unicode MS" w:hint="default"/>
      <w:sz w:val="26"/>
      <w:szCs w:val="26"/>
    </w:rPr>
  </w:style>
  <w:style w:type="character" w:customStyle="1" w:styleId="WW8Num2z1">
    <w:name w:val="WW8Num2z1"/>
    <w:qFormat/>
    <w:rsid w:val="00357AAC"/>
  </w:style>
  <w:style w:type="character" w:customStyle="1" w:styleId="WW8Num1z0">
    <w:name w:val="WW8Num1z0"/>
    <w:qFormat/>
    <w:rsid w:val="00357AAC"/>
    <w:rPr>
      <w:rFonts w:ascii="Symbol" w:hAnsi="Symbol" w:cs="Symbol" w:hint="default"/>
      <w:sz w:val="22"/>
      <w:szCs w:val="22"/>
      <w:lang w:val="hy-AM"/>
    </w:rPr>
  </w:style>
  <w:style w:type="character" w:customStyle="1" w:styleId="WW8Num1z1">
    <w:name w:val="WW8Num1z1"/>
    <w:qFormat/>
    <w:rsid w:val="00357AAC"/>
    <w:rPr>
      <w:rFonts w:ascii="Courier New" w:hAnsi="Courier New" w:cs="Courier New" w:hint="default"/>
    </w:rPr>
  </w:style>
  <w:style w:type="character" w:customStyle="1" w:styleId="WW8Num1z2">
    <w:name w:val="WW8Num1z2"/>
    <w:qFormat/>
    <w:rsid w:val="00357AAC"/>
    <w:rPr>
      <w:rFonts w:ascii="Wingdings" w:hAnsi="Wingdings" w:cs="Wingdings" w:hint="default"/>
    </w:rPr>
  </w:style>
  <w:style w:type="character" w:customStyle="1" w:styleId="WW8Num2z0">
    <w:name w:val="WW8Num2z0"/>
    <w:qFormat/>
    <w:rsid w:val="00357AAC"/>
    <w:rPr>
      <w:rFonts w:ascii="GHEA Grapalat" w:hAnsi="GHEA Grapalat" w:cs="Sylfaen" w:hint="default"/>
      <w:i/>
      <w:iCs w:val="0"/>
    </w:rPr>
  </w:style>
  <w:style w:type="character" w:customStyle="1" w:styleId="WW8Num2z2">
    <w:name w:val="WW8Num2z2"/>
    <w:qFormat/>
    <w:rsid w:val="00357AAC"/>
  </w:style>
  <w:style w:type="character" w:customStyle="1" w:styleId="WW8Num2z3">
    <w:name w:val="WW8Num2z3"/>
    <w:qFormat/>
    <w:rsid w:val="00357AAC"/>
  </w:style>
  <w:style w:type="character" w:customStyle="1" w:styleId="WW8Num2z4">
    <w:name w:val="WW8Num2z4"/>
    <w:qFormat/>
    <w:rsid w:val="00357AAC"/>
  </w:style>
  <w:style w:type="character" w:customStyle="1" w:styleId="WW8Num2z5">
    <w:name w:val="WW8Num2z5"/>
    <w:qFormat/>
    <w:rsid w:val="00357AAC"/>
  </w:style>
  <w:style w:type="character" w:customStyle="1" w:styleId="WW8Num2z6">
    <w:name w:val="WW8Num2z6"/>
    <w:qFormat/>
    <w:rsid w:val="00357AAC"/>
  </w:style>
  <w:style w:type="character" w:customStyle="1" w:styleId="WW8Num2z7">
    <w:name w:val="WW8Num2z7"/>
    <w:qFormat/>
    <w:rsid w:val="00357AAC"/>
  </w:style>
  <w:style w:type="character" w:customStyle="1" w:styleId="WW8Num2z8">
    <w:name w:val="WW8Num2z8"/>
    <w:qFormat/>
    <w:rsid w:val="00357AAC"/>
  </w:style>
  <w:style w:type="character" w:customStyle="1" w:styleId="WW8Num3z0">
    <w:name w:val="WW8Num3z0"/>
    <w:qFormat/>
    <w:rsid w:val="00357AAC"/>
  </w:style>
  <w:style w:type="character" w:customStyle="1" w:styleId="WW8Num3z1">
    <w:name w:val="WW8Num3z1"/>
    <w:qFormat/>
    <w:rsid w:val="00357AAC"/>
  </w:style>
  <w:style w:type="character" w:customStyle="1" w:styleId="WW8Num3z2">
    <w:name w:val="WW8Num3z2"/>
    <w:qFormat/>
    <w:rsid w:val="00357AAC"/>
  </w:style>
  <w:style w:type="character" w:customStyle="1" w:styleId="WW8Num3z3">
    <w:name w:val="WW8Num3z3"/>
    <w:qFormat/>
    <w:rsid w:val="00357AAC"/>
  </w:style>
  <w:style w:type="character" w:customStyle="1" w:styleId="WW8Num3z4">
    <w:name w:val="WW8Num3z4"/>
    <w:qFormat/>
    <w:rsid w:val="00357AAC"/>
  </w:style>
  <w:style w:type="character" w:customStyle="1" w:styleId="WW8Num3z5">
    <w:name w:val="WW8Num3z5"/>
    <w:qFormat/>
    <w:rsid w:val="00357AAC"/>
  </w:style>
  <w:style w:type="character" w:customStyle="1" w:styleId="WW8Num3z6">
    <w:name w:val="WW8Num3z6"/>
    <w:qFormat/>
    <w:rsid w:val="00357AAC"/>
  </w:style>
  <w:style w:type="character" w:customStyle="1" w:styleId="WW8Num3z7">
    <w:name w:val="WW8Num3z7"/>
    <w:qFormat/>
    <w:rsid w:val="00357AAC"/>
  </w:style>
  <w:style w:type="character" w:customStyle="1" w:styleId="WW8Num3z8">
    <w:name w:val="WW8Num3z8"/>
    <w:qFormat/>
    <w:rsid w:val="00357AAC"/>
  </w:style>
  <w:style w:type="character" w:customStyle="1" w:styleId="WW8Num4z0">
    <w:name w:val="WW8Num4z0"/>
    <w:qFormat/>
    <w:rsid w:val="00357AAC"/>
  </w:style>
  <w:style w:type="character" w:customStyle="1" w:styleId="WW8Num5z0">
    <w:name w:val="WW8Num5z0"/>
    <w:qFormat/>
    <w:rsid w:val="00357AAC"/>
    <w:rPr>
      <w:rFonts w:ascii="GHEA Grapalat" w:eastAsia="Times New Roman" w:hAnsi="GHEA Grapalat" w:cs="Times New Roman" w:hint="default"/>
      <w:sz w:val="20"/>
    </w:rPr>
  </w:style>
  <w:style w:type="character" w:customStyle="1" w:styleId="WW8Num5z1">
    <w:name w:val="WW8Num5z1"/>
    <w:qFormat/>
    <w:rsid w:val="00357AAC"/>
    <w:rPr>
      <w:rFonts w:ascii="Courier New" w:hAnsi="Courier New" w:cs="Courier New" w:hint="default"/>
    </w:rPr>
  </w:style>
  <w:style w:type="character" w:customStyle="1" w:styleId="WW8Num5z2">
    <w:name w:val="WW8Num5z2"/>
    <w:qFormat/>
    <w:rsid w:val="00357AAC"/>
    <w:rPr>
      <w:rFonts w:ascii="Wingdings" w:hAnsi="Wingdings" w:cs="Wingdings" w:hint="default"/>
    </w:rPr>
  </w:style>
  <w:style w:type="character" w:customStyle="1" w:styleId="WW8Num5z3">
    <w:name w:val="WW8Num5z3"/>
    <w:qFormat/>
    <w:rsid w:val="00357AAC"/>
    <w:rPr>
      <w:rFonts w:ascii="Symbol" w:hAnsi="Symbol" w:cs="Symbol" w:hint="default"/>
    </w:rPr>
  </w:style>
  <w:style w:type="character" w:customStyle="1" w:styleId="WW8Num6z0">
    <w:name w:val="WW8Num6z0"/>
    <w:qFormat/>
    <w:rsid w:val="00357AAC"/>
  </w:style>
  <w:style w:type="character" w:customStyle="1" w:styleId="WW8Num6z1">
    <w:name w:val="WW8Num6z1"/>
    <w:qFormat/>
    <w:rsid w:val="00357AAC"/>
  </w:style>
  <w:style w:type="character" w:customStyle="1" w:styleId="WW8Num6z2">
    <w:name w:val="WW8Num6z2"/>
    <w:qFormat/>
    <w:rsid w:val="00357AAC"/>
  </w:style>
  <w:style w:type="character" w:customStyle="1" w:styleId="WW8Num6z3">
    <w:name w:val="WW8Num6z3"/>
    <w:qFormat/>
    <w:rsid w:val="00357AAC"/>
  </w:style>
  <w:style w:type="character" w:customStyle="1" w:styleId="WW8Num6z4">
    <w:name w:val="WW8Num6z4"/>
    <w:qFormat/>
    <w:rsid w:val="00357AAC"/>
  </w:style>
  <w:style w:type="character" w:customStyle="1" w:styleId="WW8Num6z5">
    <w:name w:val="WW8Num6z5"/>
    <w:qFormat/>
    <w:rsid w:val="00357AAC"/>
  </w:style>
  <w:style w:type="character" w:customStyle="1" w:styleId="WW8Num6z6">
    <w:name w:val="WW8Num6z6"/>
    <w:qFormat/>
    <w:rsid w:val="00357AAC"/>
  </w:style>
  <w:style w:type="character" w:customStyle="1" w:styleId="WW8Num6z7">
    <w:name w:val="WW8Num6z7"/>
    <w:qFormat/>
    <w:rsid w:val="00357AAC"/>
  </w:style>
  <w:style w:type="character" w:customStyle="1" w:styleId="WW8Num6z8">
    <w:name w:val="WW8Num6z8"/>
    <w:qFormat/>
    <w:rsid w:val="00357AAC"/>
  </w:style>
  <w:style w:type="character" w:customStyle="1" w:styleId="WW8Num7z0">
    <w:name w:val="WW8Num7z0"/>
    <w:qFormat/>
    <w:rsid w:val="00357AAC"/>
    <w:rPr>
      <w:rFonts w:ascii="Times New Roman" w:hAnsi="Times New Roman" w:cs="Times New Roman" w:hint="default"/>
      <w:i/>
      <w:iCs w:val="0"/>
      <w:sz w:val="20"/>
    </w:rPr>
  </w:style>
  <w:style w:type="character" w:customStyle="1" w:styleId="WW8Num7z1">
    <w:name w:val="WW8Num7z1"/>
    <w:qFormat/>
    <w:rsid w:val="00357AAC"/>
  </w:style>
  <w:style w:type="character" w:customStyle="1" w:styleId="WW8Num7z2">
    <w:name w:val="WW8Num7z2"/>
    <w:qFormat/>
    <w:rsid w:val="00357AAC"/>
  </w:style>
  <w:style w:type="character" w:customStyle="1" w:styleId="WW8Num7z3">
    <w:name w:val="WW8Num7z3"/>
    <w:qFormat/>
    <w:rsid w:val="00357AAC"/>
  </w:style>
  <w:style w:type="character" w:customStyle="1" w:styleId="WW8Num7z4">
    <w:name w:val="WW8Num7z4"/>
    <w:qFormat/>
    <w:rsid w:val="00357AAC"/>
  </w:style>
  <w:style w:type="character" w:customStyle="1" w:styleId="WW8Num7z5">
    <w:name w:val="WW8Num7z5"/>
    <w:qFormat/>
    <w:rsid w:val="00357AAC"/>
  </w:style>
  <w:style w:type="character" w:customStyle="1" w:styleId="WW8Num7z6">
    <w:name w:val="WW8Num7z6"/>
    <w:qFormat/>
    <w:rsid w:val="00357AAC"/>
  </w:style>
  <w:style w:type="character" w:customStyle="1" w:styleId="WW8Num7z7">
    <w:name w:val="WW8Num7z7"/>
    <w:qFormat/>
    <w:rsid w:val="00357AAC"/>
  </w:style>
  <w:style w:type="character" w:customStyle="1" w:styleId="WW8Num7z8">
    <w:name w:val="WW8Num7z8"/>
    <w:qFormat/>
    <w:rsid w:val="00357AAC"/>
  </w:style>
  <w:style w:type="character" w:customStyle="1" w:styleId="WW8Num8z0">
    <w:name w:val="WW8Num8z0"/>
    <w:qFormat/>
    <w:rsid w:val="00357AAC"/>
    <w:rPr>
      <w:rFonts w:ascii="GHEA Grapalat" w:hAnsi="GHEA Grapalat" w:cs="GHEA Grapalat" w:hint="default"/>
      <w:sz w:val="18"/>
      <w:szCs w:val="18"/>
      <w:lang w:val="pt-BR"/>
    </w:rPr>
  </w:style>
  <w:style w:type="character" w:customStyle="1" w:styleId="WW8Num9z0">
    <w:name w:val="WW8Num9z0"/>
    <w:qFormat/>
    <w:rsid w:val="00357AAC"/>
    <w:rPr>
      <w:i w:val="0"/>
      <w:iCs w:val="0"/>
      <w:sz w:val="24"/>
      <w:szCs w:val="24"/>
    </w:rPr>
  </w:style>
  <w:style w:type="character" w:customStyle="1" w:styleId="WW8Num9z1">
    <w:name w:val="WW8Num9z1"/>
    <w:qFormat/>
    <w:rsid w:val="00357AAC"/>
  </w:style>
  <w:style w:type="character" w:customStyle="1" w:styleId="WW8Num9z2">
    <w:name w:val="WW8Num9z2"/>
    <w:qFormat/>
    <w:rsid w:val="00357AAC"/>
  </w:style>
  <w:style w:type="character" w:customStyle="1" w:styleId="WW8Num9z3">
    <w:name w:val="WW8Num9z3"/>
    <w:qFormat/>
    <w:rsid w:val="00357AAC"/>
  </w:style>
  <w:style w:type="character" w:customStyle="1" w:styleId="WW8Num9z4">
    <w:name w:val="WW8Num9z4"/>
    <w:qFormat/>
    <w:rsid w:val="00357AAC"/>
  </w:style>
  <w:style w:type="character" w:customStyle="1" w:styleId="WW8Num9z5">
    <w:name w:val="WW8Num9z5"/>
    <w:qFormat/>
    <w:rsid w:val="00357AAC"/>
  </w:style>
  <w:style w:type="character" w:customStyle="1" w:styleId="WW8Num9z6">
    <w:name w:val="WW8Num9z6"/>
    <w:qFormat/>
    <w:rsid w:val="00357AAC"/>
  </w:style>
  <w:style w:type="character" w:customStyle="1" w:styleId="WW8Num9z7">
    <w:name w:val="WW8Num9z7"/>
    <w:qFormat/>
    <w:rsid w:val="00357AAC"/>
  </w:style>
  <w:style w:type="character" w:customStyle="1" w:styleId="WW8Num9z8">
    <w:name w:val="WW8Num9z8"/>
    <w:qFormat/>
    <w:rsid w:val="00357AAC"/>
  </w:style>
  <w:style w:type="character" w:customStyle="1" w:styleId="WW8Num10z0">
    <w:name w:val="WW8Num10z0"/>
    <w:qFormat/>
    <w:rsid w:val="00357AAC"/>
    <w:rPr>
      <w:b w:val="0"/>
      <w:bCs w:val="0"/>
      <w:sz w:val="24"/>
      <w:szCs w:val="24"/>
    </w:rPr>
  </w:style>
  <w:style w:type="character" w:customStyle="1" w:styleId="WW8Num10z1">
    <w:name w:val="WW8Num10z1"/>
    <w:qFormat/>
    <w:rsid w:val="00357AAC"/>
    <w:rPr>
      <w:rFonts w:ascii="GHEA Grapalat" w:hAnsi="GHEA Grapalat" w:cs="Arial" w:hint="default"/>
      <w:b w:val="0"/>
      <w:bCs w:val="0"/>
      <w:sz w:val="20"/>
      <w:szCs w:val="20"/>
    </w:rPr>
  </w:style>
  <w:style w:type="character" w:customStyle="1" w:styleId="WW8Num10z2">
    <w:name w:val="WW8Num10z2"/>
    <w:qFormat/>
    <w:rsid w:val="00357AAC"/>
    <w:rPr>
      <w:rFonts w:ascii="Arial" w:hAnsi="Arial" w:cs="Arial" w:hint="default"/>
      <w:b w:val="0"/>
      <w:bCs w:val="0"/>
      <w:sz w:val="24"/>
    </w:rPr>
  </w:style>
  <w:style w:type="character" w:customStyle="1" w:styleId="WW8Num11z0">
    <w:name w:val="WW8Num11z0"/>
    <w:qFormat/>
    <w:rsid w:val="00357AAC"/>
    <w:rPr>
      <w:rFonts w:ascii="GHEA Grapalat" w:hAnsi="GHEA Grapalat" w:cs="GHEA Grapalat" w:hint="default"/>
      <w:lang w:val="pt-BR"/>
    </w:rPr>
  </w:style>
  <w:style w:type="character" w:customStyle="1" w:styleId="WW8Num11z1">
    <w:name w:val="WW8Num11z1"/>
    <w:qFormat/>
    <w:rsid w:val="00357AAC"/>
  </w:style>
  <w:style w:type="character" w:customStyle="1" w:styleId="WW8Num11z2">
    <w:name w:val="WW8Num11z2"/>
    <w:qFormat/>
    <w:rsid w:val="00357AAC"/>
  </w:style>
  <w:style w:type="character" w:customStyle="1" w:styleId="WW8Num11z3">
    <w:name w:val="WW8Num11z3"/>
    <w:qFormat/>
    <w:rsid w:val="00357AAC"/>
  </w:style>
  <w:style w:type="character" w:customStyle="1" w:styleId="WW8Num11z4">
    <w:name w:val="WW8Num11z4"/>
    <w:qFormat/>
    <w:rsid w:val="00357AAC"/>
  </w:style>
  <w:style w:type="character" w:customStyle="1" w:styleId="WW8Num11z5">
    <w:name w:val="WW8Num11z5"/>
    <w:qFormat/>
    <w:rsid w:val="00357AAC"/>
  </w:style>
  <w:style w:type="character" w:customStyle="1" w:styleId="WW8Num11z6">
    <w:name w:val="WW8Num11z6"/>
    <w:qFormat/>
    <w:rsid w:val="00357AAC"/>
  </w:style>
  <w:style w:type="character" w:customStyle="1" w:styleId="WW8Num11z7">
    <w:name w:val="WW8Num11z7"/>
    <w:qFormat/>
    <w:rsid w:val="00357AAC"/>
  </w:style>
  <w:style w:type="character" w:customStyle="1" w:styleId="WW8Num11z8">
    <w:name w:val="WW8Num11z8"/>
    <w:qFormat/>
    <w:rsid w:val="00357AAC"/>
  </w:style>
  <w:style w:type="character" w:customStyle="1" w:styleId="WW8Num12z0">
    <w:name w:val="WW8Num12z0"/>
    <w:qFormat/>
    <w:rsid w:val="00357AAC"/>
  </w:style>
  <w:style w:type="character" w:customStyle="1" w:styleId="WW8Num12z1">
    <w:name w:val="WW8Num12z1"/>
    <w:qFormat/>
    <w:rsid w:val="00357AAC"/>
  </w:style>
  <w:style w:type="character" w:customStyle="1" w:styleId="WW8Num12z2">
    <w:name w:val="WW8Num12z2"/>
    <w:qFormat/>
    <w:rsid w:val="00357AAC"/>
  </w:style>
  <w:style w:type="character" w:customStyle="1" w:styleId="WW8Num12z3">
    <w:name w:val="WW8Num12z3"/>
    <w:qFormat/>
    <w:rsid w:val="00357AAC"/>
  </w:style>
  <w:style w:type="character" w:customStyle="1" w:styleId="WW8Num12z4">
    <w:name w:val="WW8Num12z4"/>
    <w:qFormat/>
    <w:rsid w:val="00357AAC"/>
  </w:style>
  <w:style w:type="character" w:customStyle="1" w:styleId="WW8Num12z5">
    <w:name w:val="WW8Num12z5"/>
    <w:qFormat/>
    <w:rsid w:val="00357AAC"/>
  </w:style>
  <w:style w:type="character" w:customStyle="1" w:styleId="WW8Num12z6">
    <w:name w:val="WW8Num12z6"/>
    <w:qFormat/>
    <w:rsid w:val="00357AAC"/>
  </w:style>
  <w:style w:type="character" w:customStyle="1" w:styleId="WW8Num12z7">
    <w:name w:val="WW8Num12z7"/>
    <w:qFormat/>
    <w:rsid w:val="00357AAC"/>
  </w:style>
  <w:style w:type="character" w:customStyle="1" w:styleId="WW8Num12z8">
    <w:name w:val="WW8Num12z8"/>
    <w:qFormat/>
    <w:rsid w:val="00357AAC"/>
  </w:style>
  <w:style w:type="character" w:customStyle="1" w:styleId="WW8Num13z0">
    <w:name w:val="WW8Num13z0"/>
    <w:qFormat/>
    <w:rsid w:val="00357AAC"/>
  </w:style>
  <w:style w:type="character" w:customStyle="1" w:styleId="WW8Num14z0">
    <w:name w:val="WW8Num14z0"/>
    <w:qFormat/>
    <w:rsid w:val="00357AAC"/>
    <w:rPr>
      <w:rFonts w:ascii="Times New Roman" w:hAnsi="Times New Roman" w:cs="Times New Roman" w:hint="default"/>
      <w:i/>
      <w:iCs w:val="0"/>
      <w:sz w:val="20"/>
    </w:rPr>
  </w:style>
  <w:style w:type="character" w:customStyle="1" w:styleId="WW8Num14z1">
    <w:name w:val="WW8Num14z1"/>
    <w:qFormat/>
    <w:rsid w:val="00357AAC"/>
  </w:style>
  <w:style w:type="character" w:customStyle="1" w:styleId="WW8Num14z2">
    <w:name w:val="WW8Num14z2"/>
    <w:qFormat/>
    <w:rsid w:val="00357AAC"/>
  </w:style>
  <w:style w:type="character" w:customStyle="1" w:styleId="WW8Num14z3">
    <w:name w:val="WW8Num14z3"/>
    <w:qFormat/>
    <w:rsid w:val="00357AAC"/>
  </w:style>
  <w:style w:type="character" w:customStyle="1" w:styleId="WW8Num14z4">
    <w:name w:val="WW8Num14z4"/>
    <w:qFormat/>
    <w:rsid w:val="00357AAC"/>
  </w:style>
  <w:style w:type="character" w:customStyle="1" w:styleId="WW8Num14z5">
    <w:name w:val="WW8Num14z5"/>
    <w:qFormat/>
    <w:rsid w:val="00357AAC"/>
  </w:style>
  <w:style w:type="character" w:customStyle="1" w:styleId="WW8Num14z6">
    <w:name w:val="WW8Num14z6"/>
    <w:qFormat/>
    <w:rsid w:val="00357AAC"/>
  </w:style>
  <w:style w:type="character" w:customStyle="1" w:styleId="WW8Num14z7">
    <w:name w:val="WW8Num14z7"/>
    <w:qFormat/>
    <w:rsid w:val="00357AAC"/>
  </w:style>
  <w:style w:type="character" w:customStyle="1" w:styleId="WW8Num14z8">
    <w:name w:val="WW8Num14z8"/>
    <w:qFormat/>
    <w:rsid w:val="00357AAC"/>
  </w:style>
  <w:style w:type="character" w:customStyle="1" w:styleId="WW8Num15z0">
    <w:name w:val="WW8Num15z0"/>
    <w:qFormat/>
    <w:rsid w:val="00357AAC"/>
    <w:rPr>
      <w:rFonts w:ascii="Arial" w:hAnsi="Arial" w:cs="Arial" w:hint="default"/>
      <w:b w:val="0"/>
      <w:bCs w:val="0"/>
      <w:sz w:val="24"/>
    </w:rPr>
  </w:style>
  <w:style w:type="character" w:customStyle="1" w:styleId="WW8Num15z1">
    <w:name w:val="WW8Num15z1"/>
    <w:qFormat/>
    <w:rsid w:val="00357AAC"/>
  </w:style>
  <w:style w:type="character" w:customStyle="1" w:styleId="WW8Num15z2">
    <w:name w:val="WW8Num15z2"/>
    <w:qFormat/>
    <w:rsid w:val="00357AAC"/>
  </w:style>
  <w:style w:type="character" w:customStyle="1" w:styleId="WW8Num15z3">
    <w:name w:val="WW8Num15z3"/>
    <w:qFormat/>
    <w:rsid w:val="00357AAC"/>
  </w:style>
  <w:style w:type="character" w:customStyle="1" w:styleId="WW8Num15z4">
    <w:name w:val="WW8Num15z4"/>
    <w:qFormat/>
    <w:rsid w:val="00357AAC"/>
  </w:style>
  <w:style w:type="character" w:customStyle="1" w:styleId="WW8Num15z5">
    <w:name w:val="WW8Num15z5"/>
    <w:qFormat/>
    <w:rsid w:val="00357AAC"/>
  </w:style>
  <w:style w:type="character" w:customStyle="1" w:styleId="WW8Num15z6">
    <w:name w:val="WW8Num15z6"/>
    <w:qFormat/>
    <w:rsid w:val="00357AAC"/>
  </w:style>
  <w:style w:type="character" w:customStyle="1" w:styleId="WW8Num15z7">
    <w:name w:val="WW8Num15z7"/>
    <w:qFormat/>
    <w:rsid w:val="00357AAC"/>
  </w:style>
  <w:style w:type="character" w:customStyle="1" w:styleId="WW8Num15z8">
    <w:name w:val="WW8Num15z8"/>
    <w:qFormat/>
    <w:rsid w:val="00357AAC"/>
  </w:style>
  <w:style w:type="character" w:customStyle="1" w:styleId="1a">
    <w:name w:val="Основной шрифт абзаца1"/>
    <w:qFormat/>
    <w:rsid w:val="00357AAC"/>
  </w:style>
  <w:style w:type="character" w:customStyle="1" w:styleId="Heading1Char">
    <w:name w:val="Heading 1 Char"/>
    <w:qFormat/>
    <w:rsid w:val="00357AAC"/>
    <w:rPr>
      <w:rFonts w:ascii="Arial Armenian" w:hAnsi="Arial Armenian" w:cs="Arial Armenian" w:hint="default"/>
      <w:sz w:val="28"/>
      <w:lang w:val="en-US" w:bidi="ar-SA"/>
    </w:rPr>
  </w:style>
  <w:style w:type="character" w:customStyle="1" w:styleId="Heading3Char">
    <w:name w:val="Heading 3 Char"/>
    <w:qFormat/>
    <w:rsid w:val="00357AAC"/>
    <w:rPr>
      <w:rFonts w:ascii="Arial LatArm" w:hAnsi="Arial LatArm" w:cs="Arial LatArm" w:hint="default"/>
      <w:i/>
      <w:iCs w:val="0"/>
      <w:lang w:val="en-AU" w:bidi="ar-SA"/>
    </w:rPr>
  </w:style>
  <w:style w:type="character" w:customStyle="1" w:styleId="Heading7Char">
    <w:name w:val="Heading 7 Char"/>
    <w:qFormat/>
    <w:rsid w:val="00357AAC"/>
    <w:rPr>
      <w:rFonts w:ascii="Times Armenian" w:hAnsi="Times Armenian" w:cs="Times Armenian" w:hint="default"/>
      <w:b/>
      <w:bCs w:val="0"/>
      <w:lang w:val="hy-AM" w:bidi="ar-SA"/>
    </w:rPr>
  </w:style>
  <w:style w:type="character" w:customStyle="1" w:styleId="Heading8Char">
    <w:name w:val="Heading 8 Char"/>
    <w:qFormat/>
    <w:rsid w:val="00357AAC"/>
    <w:rPr>
      <w:rFonts w:ascii="Times Armenian" w:hAnsi="Times Armenian" w:cs="Times Armenian" w:hint="default"/>
      <w:i/>
      <w:iCs w:val="0"/>
      <w:lang w:val="nl-NL" w:bidi="ar-SA"/>
    </w:rPr>
  </w:style>
  <w:style w:type="character" w:customStyle="1" w:styleId="BodyTextIndentChar">
    <w:name w:val="Body Text Indent Char"/>
    <w:qFormat/>
    <w:rsid w:val="00357AAC"/>
    <w:rPr>
      <w:rFonts w:ascii="Arial LatArm" w:hAnsi="Arial LatArm" w:cs="Arial LatArm" w:hint="default"/>
      <w:i/>
      <w:iCs w:val="0"/>
      <w:lang w:val="en-AU" w:bidi="ar-SA"/>
    </w:rPr>
  </w:style>
  <w:style w:type="character" w:customStyle="1" w:styleId="FooterChar">
    <w:name w:val="Footer Char"/>
    <w:qFormat/>
    <w:rsid w:val="00357AAC"/>
    <w:rPr>
      <w:lang w:val="en-US" w:bidi="ar-SA"/>
    </w:rPr>
  </w:style>
  <w:style w:type="character" w:customStyle="1" w:styleId="BalloonTextChar">
    <w:name w:val="Balloon Text Char"/>
    <w:qFormat/>
    <w:rsid w:val="00357AAC"/>
    <w:rPr>
      <w:rFonts w:ascii="Tahoma" w:hAnsi="Tahoma" w:cs="Tahoma" w:hint="default"/>
      <w:sz w:val="16"/>
      <w:szCs w:val="16"/>
    </w:rPr>
  </w:style>
  <w:style w:type="character" w:customStyle="1" w:styleId="BodyTextChar">
    <w:name w:val="Body Text Char"/>
    <w:qFormat/>
    <w:rsid w:val="00357AAC"/>
    <w:rPr>
      <w:sz w:val="24"/>
      <w:szCs w:val="24"/>
      <w:lang w:val="en-US" w:bidi="ar-SA"/>
    </w:rPr>
  </w:style>
  <w:style w:type="character" w:customStyle="1" w:styleId="TitleChar">
    <w:name w:val="Title Char"/>
    <w:qFormat/>
    <w:rsid w:val="00357AAC"/>
    <w:rPr>
      <w:rFonts w:ascii="Arial Armenian" w:hAnsi="Arial Armenian" w:cs="Arial Armenian" w:hint="default"/>
      <w:sz w:val="24"/>
      <w:lang w:val="en-US" w:bidi="ar-SA"/>
    </w:rPr>
  </w:style>
  <w:style w:type="character" w:customStyle="1" w:styleId="FootnoteCharacters">
    <w:name w:val="Footnote Characters"/>
    <w:qFormat/>
    <w:rsid w:val="00357AAC"/>
    <w:rPr>
      <w:vertAlign w:val="superscript"/>
    </w:rPr>
  </w:style>
  <w:style w:type="character" w:customStyle="1" w:styleId="Heading2Char">
    <w:name w:val="Heading 2 Char"/>
    <w:qFormat/>
    <w:rsid w:val="00357AAC"/>
    <w:rPr>
      <w:rFonts w:ascii="Arial LatArm" w:hAnsi="Arial LatArm" w:cs="Arial LatArm" w:hint="default"/>
      <w:b/>
      <w:bCs w:val="0"/>
      <w:color w:val="0000FF"/>
      <w:lang w:val="en-US" w:bidi="ar-SA"/>
    </w:rPr>
  </w:style>
  <w:style w:type="character" w:customStyle="1" w:styleId="Heading4Char">
    <w:name w:val="Heading 4 Char"/>
    <w:qFormat/>
    <w:rsid w:val="00357AAC"/>
    <w:rPr>
      <w:rFonts w:ascii="Arial LatArm" w:hAnsi="Arial LatArm" w:cs="Arial LatArm" w:hint="default"/>
      <w:i/>
      <w:iCs w:val="0"/>
      <w:sz w:val="18"/>
      <w:lang w:val="en-US" w:bidi="ar-SA"/>
    </w:rPr>
  </w:style>
  <w:style w:type="character" w:customStyle="1" w:styleId="Heading5Char">
    <w:name w:val="Heading 5 Char"/>
    <w:qFormat/>
    <w:rsid w:val="00357AAC"/>
    <w:rPr>
      <w:rFonts w:ascii="Arial LatArm" w:hAnsi="Arial LatArm" w:cs="Arial LatArm" w:hint="default"/>
      <w:b/>
      <w:bCs w:val="0"/>
      <w:sz w:val="26"/>
      <w:lang w:val="en-US" w:bidi="ar-SA"/>
    </w:rPr>
  </w:style>
  <w:style w:type="character" w:customStyle="1" w:styleId="Heading6Char">
    <w:name w:val="Heading 6 Char"/>
    <w:qFormat/>
    <w:rsid w:val="00357AAC"/>
    <w:rPr>
      <w:rFonts w:ascii="Arial LatArm" w:hAnsi="Arial LatArm" w:cs="Arial LatArm" w:hint="default"/>
      <w:b/>
      <w:bCs w:val="0"/>
      <w:color w:val="000000"/>
      <w:sz w:val="22"/>
      <w:lang w:val="en-US" w:bidi="ar-SA"/>
    </w:rPr>
  </w:style>
  <w:style w:type="character" w:customStyle="1" w:styleId="Heading9Char">
    <w:name w:val="Heading 9 Char"/>
    <w:qFormat/>
    <w:rsid w:val="00357AAC"/>
    <w:rPr>
      <w:rFonts w:ascii="Times Armenian" w:hAnsi="Times Armenian" w:cs="Times Armenian" w:hint="default"/>
      <w:b/>
      <w:bCs w:val="0"/>
      <w:color w:val="000000"/>
      <w:sz w:val="22"/>
      <w:lang w:val="pt-BR" w:bidi="ar-SA"/>
    </w:rPr>
  </w:style>
  <w:style w:type="character" w:customStyle="1" w:styleId="BodyTextIndent2Char">
    <w:name w:val="Body Text Indent 2 Char"/>
    <w:qFormat/>
    <w:rsid w:val="00357AAC"/>
    <w:rPr>
      <w:rFonts w:ascii="Baltica" w:hAnsi="Baltica" w:cs="Baltica" w:hint="default"/>
      <w:lang w:val="af-ZA" w:bidi="ar-SA"/>
    </w:rPr>
  </w:style>
  <w:style w:type="character" w:customStyle="1" w:styleId="BodyText2Char">
    <w:name w:val="Body Text 2 Char"/>
    <w:qFormat/>
    <w:rsid w:val="00357AAC"/>
    <w:rPr>
      <w:rFonts w:ascii="Arial LatArm" w:hAnsi="Arial LatArm" w:cs="Arial LatArm" w:hint="default"/>
      <w:lang w:val="en-US" w:bidi="ar-SA"/>
    </w:rPr>
  </w:style>
  <w:style w:type="character" w:customStyle="1" w:styleId="HeaderChar">
    <w:name w:val="Header Char"/>
    <w:qFormat/>
    <w:rsid w:val="00357AAC"/>
    <w:rPr>
      <w:lang w:val="en-AU" w:bidi="ar-SA"/>
    </w:rPr>
  </w:style>
  <w:style w:type="character" w:customStyle="1" w:styleId="BodyText3Char">
    <w:name w:val="Body Text 3 Char"/>
    <w:qFormat/>
    <w:rsid w:val="00357AAC"/>
    <w:rPr>
      <w:rFonts w:ascii="Arial LatArm" w:hAnsi="Arial LatArm" w:cs="Arial LatArm" w:hint="default"/>
      <w:lang w:val="en-US" w:bidi="ar-SA"/>
    </w:rPr>
  </w:style>
  <w:style w:type="character" w:customStyle="1" w:styleId="CommentReference">
    <w:name w:val="Comment Reference"/>
    <w:qFormat/>
    <w:rsid w:val="00357AAC"/>
    <w:rPr>
      <w:sz w:val="16"/>
      <w:szCs w:val="16"/>
    </w:rPr>
  </w:style>
  <w:style w:type="character" w:customStyle="1" w:styleId="EndnoteCharacters">
    <w:name w:val="Endnote Characters"/>
    <w:qFormat/>
    <w:rsid w:val="00357AAC"/>
    <w:rPr>
      <w:vertAlign w:val="superscript"/>
    </w:rPr>
  </w:style>
  <w:style w:type="character" w:customStyle="1" w:styleId="FootnoteTextChar">
    <w:name w:val="Footnote Text Char"/>
    <w:qFormat/>
    <w:rsid w:val="00357AAC"/>
    <w:rPr>
      <w:rFonts w:ascii="Times Armenian" w:hAnsi="Times Armenian" w:cs="Times Armenian" w:hint="default"/>
    </w:rPr>
  </w:style>
  <w:style w:type="character" w:customStyle="1" w:styleId="ListParagraphChar">
    <w:name w:val="List Paragraph Char"/>
    <w:qFormat/>
    <w:rsid w:val="00357AAC"/>
    <w:rPr>
      <w:rFonts w:ascii="Times Armenian" w:hAnsi="Times Armenian" w:cs="Times Armenian" w:hint="default"/>
      <w:sz w:val="24"/>
      <w:szCs w:val="24"/>
    </w:rPr>
  </w:style>
  <w:style w:type="character" w:customStyle="1" w:styleId="BodyTextIndent3Char">
    <w:name w:val="Body Text Indent 3 Char"/>
    <w:qFormat/>
    <w:rsid w:val="00357AAC"/>
    <w:rPr>
      <w:rFonts w:ascii="Times Armenian" w:hAnsi="Times Armenian" w:cs="Times Armenian" w:hint="default"/>
    </w:rPr>
  </w:style>
  <w:style w:type="table" w:styleId="aff7">
    <w:name w:val="Table Grid"/>
    <w:basedOn w:val="a1"/>
    <w:rsid w:val="00357A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page number"/>
    <w:basedOn w:val="a0"/>
    <w:rsid w:val="008903D5"/>
  </w:style>
  <w:style w:type="character" w:styleId="aff9">
    <w:name w:val="Strong"/>
    <w:qFormat/>
    <w:rsid w:val="008903D5"/>
    <w:rPr>
      <w:b/>
      <w:bCs/>
    </w:rPr>
  </w:style>
  <w:style w:type="paragraph" w:customStyle="1" w:styleId="Index11">
    <w:name w:val="Index 11"/>
    <w:basedOn w:val="a"/>
    <w:rsid w:val="008903D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val="ru-RU" w:eastAsia="ru-RU" w:bidi="ru-RU"/>
    </w:rPr>
  </w:style>
  <w:style w:type="paragraph" w:customStyle="1" w:styleId="IndexHeading1">
    <w:name w:val="Index Heading1"/>
    <w:basedOn w:val="a"/>
    <w:rsid w:val="008903D5"/>
    <w:pPr>
      <w:suppressAutoHyphens/>
      <w:spacing w:line="100" w:lineRule="atLeast"/>
    </w:pPr>
    <w:rPr>
      <w:kern w:val="1"/>
      <w:sz w:val="20"/>
      <w:szCs w:val="20"/>
      <w:lang w:val="ru-RU" w:eastAsia="ru-RU" w:bidi="ru-RU"/>
    </w:rPr>
  </w:style>
  <w:style w:type="character" w:styleId="affa">
    <w:name w:val="Emphasis"/>
    <w:qFormat/>
    <w:rsid w:val="008903D5"/>
    <w:rPr>
      <w:i/>
      <w:iCs/>
    </w:rPr>
  </w:style>
  <w:style w:type="character" w:customStyle="1" w:styleId="1b">
    <w:name w:val="Неразрешенное упоминание1"/>
    <w:uiPriority w:val="99"/>
    <w:semiHidden/>
    <w:unhideWhenUsed/>
    <w:qFormat/>
    <w:rsid w:val="008903D5"/>
    <w:rPr>
      <w:color w:val="605E5C"/>
      <w:shd w:val="clear" w:color="auto" w:fill="E1DFDD"/>
    </w:rPr>
  </w:style>
  <w:style w:type="paragraph" w:customStyle="1" w:styleId="DefaultParagraphFontParaChar">
    <w:name w:val="Default Paragraph Font Para Char"/>
    <w:basedOn w:val="a"/>
    <w:uiPriority w:val="99"/>
    <w:qFormat/>
    <w:locked/>
    <w:rsid w:val="008903D5"/>
    <w:pPr>
      <w:spacing w:after="160"/>
    </w:pPr>
    <w:rPr>
      <w:rFonts w:ascii="Verdana" w:eastAsia="Batang" w:hAnsi="Verdana" w:cs="Verdana"/>
      <w:lang w:val="ru"/>
    </w:rPr>
  </w:style>
  <w:style w:type="paragraph" w:customStyle="1" w:styleId="msonormalcxspmiddle">
    <w:name w:val="msonormalcxspmiddle"/>
    <w:basedOn w:val="a"/>
    <w:uiPriority w:val="99"/>
    <w:qFormat/>
    <w:rsid w:val="008903D5"/>
    <w:pPr>
      <w:spacing w:before="100" w:beforeAutospacing="1" w:after="100" w:afterAutospacing="1"/>
    </w:pPr>
    <w:rPr>
      <w:lang w:val="ru" w:eastAsia="ru-RU"/>
    </w:rPr>
  </w:style>
  <w:style w:type="paragraph" w:customStyle="1" w:styleId="mechtex">
    <w:name w:val="mechtex"/>
    <w:basedOn w:val="a"/>
    <w:link w:val="mechtexChar"/>
    <w:uiPriority w:val="99"/>
    <w:qFormat/>
    <w:rsid w:val="008903D5"/>
    <w:pPr>
      <w:jc w:val="center"/>
    </w:pPr>
    <w:rPr>
      <w:rFonts w:ascii="Arial Armenian" w:hAnsi="Arial Armenian"/>
      <w:sz w:val="20"/>
      <w:szCs w:val="20"/>
      <w:lang w:val="ru" w:eastAsia="ru-RU"/>
    </w:rPr>
  </w:style>
  <w:style w:type="character" w:customStyle="1" w:styleId="mechtexChar">
    <w:name w:val="mechtex Char"/>
    <w:link w:val="mechtex"/>
    <w:uiPriority w:val="99"/>
    <w:qFormat/>
    <w:locked/>
    <w:rsid w:val="008903D5"/>
    <w:rPr>
      <w:rFonts w:ascii="Arial Armenian" w:eastAsia="Times New Roman" w:hAnsi="Arial Armenian" w:cs="Times New Roman"/>
      <w:sz w:val="20"/>
      <w:szCs w:val="20"/>
      <w:lang w:val="ru" w:eastAsia="ru-RU"/>
    </w:rPr>
  </w:style>
  <w:style w:type="character" w:customStyle="1" w:styleId="CommentTextChar1">
    <w:name w:val="Comment Text Char1"/>
    <w:uiPriority w:val="99"/>
    <w:semiHidden/>
    <w:qFormat/>
    <w:rsid w:val="008903D5"/>
    <w:rPr>
      <w:rFonts w:ascii="Times New Roman" w:eastAsia="Times New Roman" w:hAnsi="Times New Roman"/>
    </w:rPr>
  </w:style>
  <w:style w:type="character" w:customStyle="1" w:styleId="HeaderChar1">
    <w:name w:val="Header Char1"/>
    <w:uiPriority w:val="99"/>
    <w:semiHidden/>
    <w:qFormat/>
    <w:rsid w:val="008903D5"/>
    <w:rPr>
      <w:rFonts w:ascii="Times New Roman" w:eastAsia="Times New Roman" w:hAnsi="Times New Roman"/>
      <w:sz w:val="24"/>
      <w:szCs w:val="24"/>
    </w:rPr>
  </w:style>
  <w:style w:type="character" w:customStyle="1" w:styleId="BodyText2Char1">
    <w:name w:val="Body Text 2 Char1"/>
    <w:uiPriority w:val="99"/>
    <w:semiHidden/>
    <w:qFormat/>
    <w:rsid w:val="008903D5"/>
    <w:rPr>
      <w:rFonts w:ascii="Times New Roman" w:eastAsia="Times New Roman" w:hAnsi="Times New Roman"/>
      <w:sz w:val="24"/>
      <w:szCs w:val="24"/>
    </w:rPr>
  </w:style>
  <w:style w:type="character" w:customStyle="1" w:styleId="BodyText3Char1">
    <w:name w:val="Body Text 3 Char1"/>
    <w:uiPriority w:val="99"/>
    <w:semiHidden/>
    <w:qFormat/>
    <w:rsid w:val="008903D5"/>
    <w:rPr>
      <w:rFonts w:ascii="Times New Roman" w:eastAsia="Times New Roman" w:hAnsi="Times New Roman"/>
      <w:sz w:val="16"/>
      <w:szCs w:val="16"/>
    </w:rPr>
  </w:style>
  <w:style w:type="character" w:customStyle="1" w:styleId="BalloonTextChar1">
    <w:name w:val="Balloon Text Char1"/>
    <w:uiPriority w:val="99"/>
    <w:semiHidden/>
    <w:qFormat/>
    <w:rsid w:val="008903D5"/>
    <w:rPr>
      <w:rFonts w:ascii="Tahoma" w:eastAsia="Times New Roman" w:hAnsi="Tahoma" w:cs="Tahoma"/>
      <w:sz w:val="16"/>
      <w:szCs w:val="16"/>
    </w:rPr>
  </w:style>
  <w:style w:type="paragraph" w:customStyle="1" w:styleId="Normal1">
    <w:name w:val="Normal+1"/>
    <w:basedOn w:val="Default"/>
    <w:next w:val="Default"/>
    <w:uiPriority w:val="99"/>
    <w:qFormat/>
    <w:rsid w:val="008903D5"/>
    <w:rPr>
      <w:rFonts w:ascii="Times Armenian" w:hAnsi="Times Armenian" w:cs="Times New Roman"/>
      <w:color w:val="auto"/>
      <w:lang w:val="ru"/>
    </w:rPr>
  </w:style>
  <w:style w:type="character" w:customStyle="1" w:styleId="CommentSubjectChar1">
    <w:name w:val="Comment Subject Char1"/>
    <w:uiPriority w:val="99"/>
    <w:semiHidden/>
    <w:qFormat/>
    <w:rsid w:val="008903D5"/>
    <w:rPr>
      <w:rFonts w:ascii="Times New Roman" w:eastAsia="Times New Roman" w:hAnsi="Times New Roman"/>
      <w:b/>
      <w:bCs/>
    </w:rPr>
  </w:style>
  <w:style w:type="character" w:customStyle="1" w:styleId="val">
    <w:name w:val="val"/>
    <w:qFormat/>
    <w:rsid w:val="008903D5"/>
  </w:style>
  <w:style w:type="character" w:customStyle="1" w:styleId="mrreadfromf1">
    <w:name w:val="mr_read__fromf1"/>
    <w:qFormat/>
    <w:rsid w:val="008903D5"/>
    <w:rPr>
      <w:b/>
      <w:color w:val="000000"/>
      <w:sz w:val="20"/>
    </w:rPr>
  </w:style>
  <w:style w:type="character" w:customStyle="1" w:styleId="ifif-priorityhighmrreadpr">
    <w:name w:val="if if-priority_high mr_read_pr"/>
    <w:qFormat/>
    <w:rsid w:val="008903D5"/>
  </w:style>
  <w:style w:type="character" w:customStyle="1" w:styleId="z-">
    <w:name w:val="z-Начало формы Знак"/>
    <w:link w:val="z-0"/>
    <w:semiHidden/>
    <w:qFormat/>
    <w:locked/>
    <w:rsid w:val="008903D5"/>
    <w:rPr>
      <w:rFonts w:ascii="Arial" w:hAnsi="Arial"/>
      <w:vanish/>
      <w:sz w:val="16"/>
      <w:lang w:val="ru"/>
    </w:rPr>
  </w:style>
  <w:style w:type="paragraph" w:styleId="z-0">
    <w:name w:val="HTML Top of Form"/>
    <w:basedOn w:val="a"/>
    <w:next w:val="a"/>
    <w:link w:val="z-"/>
    <w:hidden/>
    <w:semiHidden/>
    <w:unhideWhenUsed/>
    <w:qFormat/>
    <w:rsid w:val="008903D5"/>
    <w:pPr>
      <w:pBdr>
        <w:bottom w:val="single" w:sz="6" w:space="1" w:color="auto"/>
      </w:pBdr>
      <w:jc w:val="center"/>
    </w:pPr>
    <w:rPr>
      <w:rFonts w:ascii="Arial" w:eastAsiaTheme="minorHAnsi" w:hAnsi="Arial" w:cstheme="minorBidi"/>
      <w:vanish/>
      <w:sz w:val="16"/>
      <w:szCs w:val="22"/>
      <w:lang w:val="ru"/>
    </w:rPr>
  </w:style>
  <w:style w:type="character" w:customStyle="1" w:styleId="z-1">
    <w:name w:val="z-Начало формы Знак1"/>
    <w:basedOn w:val="a0"/>
    <w:semiHidden/>
    <w:qFormat/>
    <w:rsid w:val="008903D5"/>
    <w:rPr>
      <w:rFonts w:ascii="Arial" w:eastAsia="Times New Roman" w:hAnsi="Arial" w:cs="Arial"/>
      <w:vanish/>
      <w:sz w:val="16"/>
      <w:szCs w:val="16"/>
    </w:rPr>
  </w:style>
  <w:style w:type="character" w:customStyle="1" w:styleId="z-TopofFormChar1">
    <w:name w:val="z-Top of Form Char1"/>
    <w:uiPriority w:val="99"/>
    <w:semiHidden/>
    <w:qFormat/>
    <w:rsid w:val="008903D5"/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link w:val="z-3"/>
    <w:semiHidden/>
    <w:qFormat/>
    <w:locked/>
    <w:rsid w:val="008903D5"/>
    <w:rPr>
      <w:rFonts w:ascii="Arial" w:hAnsi="Arial"/>
      <w:vanish/>
      <w:sz w:val="16"/>
      <w:lang w:val="ru"/>
    </w:rPr>
  </w:style>
  <w:style w:type="paragraph" w:styleId="z-3">
    <w:name w:val="HTML Bottom of Form"/>
    <w:basedOn w:val="a"/>
    <w:next w:val="a"/>
    <w:link w:val="z-2"/>
    <w:hidden/>
    <w:semiHidden/>
    <w:unhideWhenUsed/>
    <w:qFormat/>
    <w:rsid w:val="008903D5"/>
    <w:pPr>
      <w:pBdr>
        <w:top w:val="single" w:sz="6" w:space="1" w:color="auto"/>
      </w:pBdr>
      <w:jc w:val="center"/>
    </w:pPr>
    <w:rPr>
      <w:rFonts w:ascii="Arial" w:eastAsiaTheme="minorHAnsi" w:hAnsi="Arial" w:cstheme="minorBidi"/>
      <w:vanish/>
      <w:sz w:val="16"/>
      <w:szCs w:val="22"/>
      <w:lang w:val="ru"/>
    </w:rPr>
  </w:style>
  <w:style w:type="character" w:customStyle="1" w:styleId="z-10">
    <w:name w:val="z-Конец формы Знак1"/>
    <w:basedOn w:val="a0"/>
    <w:semiHidden/>
    <w:qFormat/>
    <w:rsid w:val="008903D5"/>
    <w:rPr>
      <w:rFonts w:ascii="Arial" w:eastAsia="Times New Roman" w:hAnsi="Arial" w:cs="Arial"/>
      <w:vanish/>
      <w:sz w:val="16"/>
      <w:szCs w:val="16"/>
    </w:rPr>
  </w:style>
  <w:style w:type="character" w:customStyle="1" w:styleId="z-BottomofFormChar1">
    <w:name w:val="z-Bottom of Form Char1"/>
    <w:uiPriority w:val="99"/>
    <w:semiHidden/>
    <w:qFormat/>
    <w:rsid w:val="008903D5"/>
    <w:rPr>
      <w:rFonts w:ascii="Arial" w:eastAsia="Times New Roman" w:hAnsi="Arial" w:cs="Arial"/>
      <w:vanish/>
      <w:sz w:val="16"/>
      <w:szCs w:val="16"/>
    </w:rPr>
  </w:style>
  <w:style w:type="character" w:customStyle="1" w:styleId="readmsgloadingmrmsglistmsgmrmsglistmsgload">
    <w:name w:val="readmsgloading mr_msglist__msg mr_msglist__msg_load"/>
    <w:qFormat/>
    <w:rsid w:val="008903D5"/>
  </w:style>
  <w:style w:type="paragraph" w:customStyle="1" w:styleId="CharChar1Char">
    <w:name w:val="Char Char1 Char Знак Знак"/>
    <w:basedOn w:val="a"/>
    <w:uiPriority w:val="99"/>
    <w:qFormat/>
    <w:rsid w:val="008903D5"/>
    <w:pPr>
      <w:spacing w:after="160" w:line="240" w:lineRule="exact"/>
    </w:pPr>
    <w:rPr>
      <w:rFonts w:ascii="Arial" w:hAnsi="Arial" w:cs="Arial"/>
      <w:sz w:val="20"/>
      <w:szCs w:val="20"/>
      <w:lang w:val="ru"/>
    </w:rPr>
  </w:style>
  <w:style w:type="paragraph" w:customStyle="1" w:styleId="FRS-NumberList">
    <w:name w:val="FRS-NumberList"/>
    <w:basedOn w:val="a"/>
    <w:autoRedefine/>
    <w:uiPriority w:val="99"/>
    <w:qFormat/>
    <w:rsid w:val="008903D5"/>
    <w:pPr>
      <w:numPr>
        <w:numId w:val="1"/>
      </w:numPr>
      <w:tabs>
        <w:tab w:val="left" w:pos="432"/>
      </w:tabs>
      <w:spacing w:before="60" w:after="120"/>
    </w:pPr>
    <w:rPr>
      <w:rFonts w:ascii="GHEA Grapalat" w:eastAsia="Calibri" w:hAnsi="GHEA Grapalat"/>
      <w:b/>
      <w:sz w:val="22"/>
      <w:szCs w:val="22"/>
      <w:lang w:val="ru"/>
    </w:rPr>
  </w:style>
  <w:style w:type="paragraph" w:customStyle="1" w:styleId="130">
    <w:name w:val="Указатель 13"/>
    <w:basedOn w:val="a"/>
    <w:uiPriority w:val="99"/>
    <w:qFormat/>
    <w:rsid w:val="008903D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val="ru" w:eastAsia="ar-SA"/>
    </w:rPr>
  </w:style>
  <w:style w:type="paragraph" w:customStyle="1" w:styleId="35">
    <w:name w:val="Указатель3"/>
    <w:basedOn w:val="a"/>
    <w:uiPriority w:val="99"/>
    <w:qFormat/>
    <w:rsid w:val="008903D5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customStyle="1" w:styleId="ng-binding">
    <w:name w:val="ng-binding"/>
    <w:qFormat/>
    <w:rsid w:val="008903D5"/>
  </w:style>
  <w:style w:type="character" w:customStyle="1" w:styleId="212">
    <w:name w:val="Основной текст с отступом 2 Знак1"/>
    <w:unhideWhenUsed/>
    <w:qFormat/>
    <w:rsid w:val="008903D5"/>
    <w:rPr>
      <w:color w:val="605E5C"/>
      <w:shd w:val="clear" w:color="auto" w:fill="E1DFDD"/>
    </w:rPr>
  </w:style>
  <w:style w:type="character" w:customStyle="1" w:styleId="y2iqfc">
    <w:name w:val="y2iqfc"/>
    <w:basedOn w:val="a0"/>
    <w:rsid w:val="008903D5"/>
  </w:style>
  <w:style w:type="paragraph" w:customStyle="1" w:styleId="1c">
    <w:name w:val="Заголовок1"/>
    <w:basedOn w:val="a"/>
    <w:next w:val="af2"/>
    <w:uiPriority w:val="99"/>
    <w:qFormat/>
    <w:rsid w:val="008903D5"/>
    <w:pPr>
      <w:suppressAutoHyphens/>
      <w:jc w:val="center"/>
    </w:pPr>
    <w:rPr>
      <w:rFonts w:ascii="Arial Armenian" w:hAnsi="Arial Armenian" w:cs="Arial Armenian"/>
      <w:szCs w:val="20"/>
      <w:lang w:val="ru" w:eastAsia="zh-CN"/>
    </w:rPr>
  </w:style>
  <w:style w:type="paragraph" w:customStyle="1" w:styleId="affb">
    <w:name w:val="Содержимое таблицы"/>
    <w:basedOn w:val="a"/>
    <w:uiPriority w:val="99"/>
    <w:qFormat/>
    <w:rsid w:val="008903D5"/>
    <w:pPr>
      <w:suppressLineNumbers/>
      <w:suppressAutoHyphens/>
    </w:pPr>
    <w:rPr>
      <w:lang w:val="ru" w:eastAsia="zh-CN"/>
    </w:rPr>
  </w:style>
  <w:style w:type="paragraph" w:customStyle="1" w:styleId="affc">
    <w:name w:val="Заголовок таблицы"/>
    <w:basedOn w:val="affb"/>
    <w:uiPriority w:val="99"/>
    <w:qFormat/>
    <w:rsid w:val="008903D5"/>
    <w:pPr>
      <w:jc w:val="center"/>
    </w:pPr>
    <w:rPr>
      <w:b/>
      <w:bCs/>
    </w:rPr>
  </w:style>
  <w:style w:type="character" w:customStyle="1" w:styleId="affd">
    <w:name w:val="Привязка сноски"/>
    <w:rsid w:val="008903D5"/>
    <w:rPr>
      <w:vertAlign w:val="superscript"/>
    </w:rPr>
  </w:style>
  <w:style w:type="character" w:customStyle="1" w:styleId="affe">
    <w:name w:val="Привязка концевой сноски"/>
    <w:rsid w:val="008903D5"/>
    <w:rPr>
      <w:vertAlign w:val="superscript"/>
    </w:rPr>
  </w:style>
  <w:style w:type="character" w:customStyle="1" w:styleId="ListLabel1">
    <w:name w:val="ListLabel 1"/>
    <w:qFormat/>
    <w:rsid w:val="008903D5"/>
    <w:rPr>
      <w:rFonts w:ascii="Times New Roman" w:eastAsia="Times New Roman" w:hAnsi="Times New Roman" w:cs="Times New Roman" w:hint="default"/>
      <w:sz w:val="20"/>
    </w:rPr>
  </w:style>
  <w:style w:type="character" w:customStyle="1" w:styleId="ListLabel2">
    <w:name w:val="ListLabel 2"/>
    <w:qFormat/>
    <w:rsid w:val="008903D5"/>
    <w:rPr>
      <w:rFonts w:ascii="Courier New" w:hAnsi="Courier New" w:cs="Courier New" w:hint="default"/>
    </w:rPr>
  </w:style>
  <w:style w:type="character" w:customStyle="1" w:styleId="ListLabel3">
    <w:name w:val="ListLabel 3"/>
    <w:qFormat/>
    <w:rsid w:val="008903D5"/>
    <w:rPr>
      <w:rFonts w:ascii="Courier New" w:hAnsi="Courier New" w:cs="Courier New" w:hint="default"/>
    </w:rPr>
  </w:style>
  <w:style w:type="character" w:customStyle="1" w:styleId="ListLabel4">
    <w:name w:val="ListLabel 4"/>
    <w:qFormat/>
    <w:rsid w:val="008903D5"/>
    <w:rPr>
      <w:rFonts w:ascii="Courier New" w:hAnsi="Courier New" w:cs="Courier New" w:hint="default"/>
    </w:rPr>
  </w:style>
  <w:style w:type="character" w:customStyle="1" w:styleId="ListLabel5">
    <w:name w:val="ListLabel 5"/>
    <w:qFormat/>
    <w:rsid w:val="008903D5"/>
    <w:rPr>
      <w:rFonts w:ascii="Arial Unicode" w:hAnsi="Arial Unicode" w:hint="default"/>
      <w:b/>
      <w:bCs w:val="0"/>
      <w:sz w:val="20"/>
      <w:szCs w:val="24"/>
    </w:rPr>
  </w:style>
  <w:style w:type="character" w:customStyle="1" w:styleId="ListLabel6">
    <w:name w:val="ListLabel 6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7">
    <w:name w:val="ListLabel 7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8">
    <w:name w:val="ListLabel 8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9">
    <w:name w:val="ListLabel 9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0">
    <w:name w:val="ListLabel 10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1">
    <w:name w:val="ListLabel 11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2">
    <w:name w:val="ListLabel 12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">
    <w:name w:val="ListLabel 13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4">
    <w:name w:val="ListLabel 14"/>
    <w:qFormat/>
    <w:rsid w:val="008903D5"/>
    <w:rPr>
      <w:i w:val="0"/>
      <w:iCs w:val="0"/>
      <w:sz w:val="24"/>
      <w:szCs w:val="24"/>
    </w:rPr>
  </w:style>
  <w:style w:type="character" w:customStyle="1" w:styleId="ListLabel15">
    <w:name w:val="ListLabel 15"/>
    <w:qFormat/>
    <w:rsid w:val="008903D5"/>
    <w:rPr>
      <w:rFonts w:ascii="Sylfaen" w:hAnsi="Sylfaen" w:cs="Sylfaen" w:hint="default"/>
      <w:i/>
      <w:iCs w:val="0"/>
    </w:rPr>
  </w:style>
  <w:style w:type="character" w:customStyle="1" w:styleId="ListLabel16">
    <w:name w:val="ListLabel 16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7">
    <w:name w:val="ListLabel 17"/>
    <w:qFormat/>
    <w:rsid w:val="008903D5"/>
    <w:rPr>
      <w:rFonts w:ascii="Times New Roman" w:hAnsi="Times New Roman" w:cs="Times New Roman" w:hint="default"/>
      <w:i/>
      <w:iCs w:val="0"/>
      <w:sz w:val="20"/>
    </w:rPr>
  </w:style>
  <w:style w:type="character" w:customStyle="1" w:styleId="ListLabel18">
    <w:name w:val="ListLabel 18"/>
    <w:qFormat/>
    <w:rsid w:val="008903D5"/>
    <w:rPr>
      <w:rFonts w:ascii="Times New Roman" w:hAnsi="Times New Roman" w:cs="Times New Roman" w:hint="default"/>
      <w:i/>
      <w:iCs w:val="0"/>
      <w:sz w:val="20"/>
    </w:rPr>
  </w:style>
  <w:style w:type="character" w:customStyle="1" w:styleId="ListLabel19">
    <w:name w:val="ListLabel 19"/>
    <w:qFormat/>
    <w:rsid w:val="008903D5"/>
    <w:rPr>
      <w:rFonts w:ascii="Courier New" w:hAnsi="Courier New" w:cs="Courier New" w:hint="default"/>
    </w:rPr>
  </w:style>
  <w:style w:type="character" w:customStyle="1" w:styleId="ListLabel20">
    <w:name w:val="ListLabel 20"/>
    <w:qFormat/>
    <w:rsid w:val="008903D5"/>
    <w:rPr>
      <w:rFonts w:ascii="Courier New" w:hAnsi="Courier New" w:cs="Courier New" w:hint="default"/>
    </w:rPr>
  </w:style>
  <w:style w:type="character" w:customStyle="1" w:styleId="ListLabel21">
    <w:name w:val="ListLabel 21"/>
    <w:qFormat/>
    <w:rsid w:val="008903D5"/>
    <w:rPr>
      <w:rFonts w:ascii="Courier New" w:hAnsi="Courier New" w:cs="Courier New" w:hint="default"/>
    </w:rPr>
  </w:style>
  <w:style w:type="character" w:customStyle="1" w:styleId="ListLabel22">
    <w:name w:val="ListLabel 22"/>
    <w:qFormat/>
    <w:rsid w:val="008903D5"/>
    <w:rPr>
      <w:rFonts w:ascii="Courier New" w:hAnsi="Courier New" w:cs="Courier New" w:hint="default"/>
    </w:rPr>
  </w:style>
  <w:style w:type="character" w:customStyle="1" w:styleId="ListLabel23">
    <w:name w:val="ListLabel 23"/>
    <w:qFormat/>
    <w:rsid w:val="008903D5"/>
    <w:rPr>
      <w:rFonts w:ascii="Courier New" w:hAnsi="Courier New" w:cs="Courier New" w:hint="default"/>
    </w:rPr>
  </w:style>
  <w:style w:type="character" w:customStyle="1" w:styleId="ListLabel24">
    <w:name w:val="ListLabel 24"/>
    <w:qFormat/>
    <w:rsid w:val="008903D5"/>
    <w:rPr>
      <w:rFonts w:ascii="Courier New" w:hAnsi="Courier New" w:cs="Courier New" w:hint="default"/>
    </w:rPr>
  </w:style>
  <w:style w:type="character" w:customStyle="1" w:styleId="ListLabel25">
    <w:name w:val="ListLabel 25"/>
    <w:qFormat/>
    <w:rsid w:val="008903D5"/>
    <w:rPr>
      <w:rFonts w:ascii="Courier New" w:hAnsi="Courier New" w:cs="Courier New" w:hint="default"/>
    </w:rPr>
  </w:style>
  <w:style w:type="character" w:customStyle="1" w:styleId="ListLabel26">
    <w:name w:val="ListLabel 26"/>
    <w:qFormat/>
    <w:rsid w:val="008903D5"/>
    <w:rPr>
      <w:rFonts w:ascii="Courier New" w:hAnsi="Courier New" w:cs="Courier New" w:hint="default"/>
    </w:rPr>
  </w:style>
  <w:style w:type="character" w:customStyle="1" w:styleId="ListLabel27">
    <w:name w:val="ListLabel 27"/>
    <w:qFormat/>
    <w:rsid w:val="008903D5"/>
    <w:rPr>
      <w:rFonts w:ascii="Courier New" w:hAnsi="Courier New" w:cs="Courier New" w:hint="default"/>
    </w:rPr>
  </w:style>
  <w:style w:type="character" w:customStyle="1" w:styleId="ListLabel28">
    <w:name w:val="ListLabel 28"/>
    <w:qFormat/>
    <w:rsid w:val="008903D5"/>
    <w:rPr>
      <w:rFonts w:ascii="Courier New" w:hAnsi="Courier New" w:cs="Courier New" w:hint="default"/>
    </w:rPr>
  </w:style>
  <w:style w:type="character" w:customStyle="1" w:styleId="ListLabel29">
    <w:name w:val="ListLabel 29"/>
    <w:qFormat/>
    <w:rsid w:val="008903D5"/>
    <w:rPr>
      <w:rFonts w:ascii="Courier New" w:hAnsi="Courier New" w:cs="Courier New" w:hint="default"/>
    </w:rPr>
  </w:style>
  <w:style w:type="character" w:customStyle="1" w:styleId="ListLabel30">
    <w:name w:val="ListLabel 30"/>
    <w:qFormat/>
    <w:rsid w:val="008903D5"/>
    <w:rPr>
      <w:rFonts w:ascii="Courier New" w:hAnsi="Courier New" w:cs="Courier New" w:hint="default"/>
    </w:rPr>
  </w:style>
  <w:style w:type="character" w:customStyle="1" w:styleId="ListLabel31">
    <w:name w:val="ListLabel 31"/>
    <w:qFormat/>
    <w:rsid w:val="008903D5"/>
    <w:rPr>
      <w:rFonts w:ascii="Courier New" w:hAnsi="Courier New" w:cs="Courier New" w:hint="default"/>
    </w:rPr>
  </w:style>
  <w:style w:type="character" w:customStyle="1" w:styleId="ListLabel32">
    <w:name w:val="ListLabel 32"/>
    <w:qFormat/>
    <w:rsid w:val="008903D5"/>
    <w:rPr>
      <w:rFonts w:ascii="Courier New" w:hAnsi="Courier New" w:cs="Courier New" w:hint="default"/>
    </w:rPr>
  </w:style>
  <w:style w:type="character" w:customStyle="1" w:styleId="ListLabel33">
    <w:name w:val="ListLabel 33"/>
    <w:qFormat/>
    <w:rsid w:val="008903D5"/>
    <w:rPr>
      <w:rFonts w:ascii="Courier New" w:hAnsi="Courier New" w:cs="Courier New" w:hint="default"/>
    </w:rPr>
  </w:style>
  <w:style w:type="character" w:customStyle="1" w:styleId="ListLabel34">
    <w:name w:val="ListLabel 34"/>
    <w:qFormat/>
    <w:rsid w:val="008903D5"/>
    <w:rPr>
      <w:rFonts w:ascii="Courier New" w:hAnsi="Courier New" w:cs="Courier New" w:hint="default"/>
    </w:rPr>
  </w:style>
  <w:style w:type="character" w:customStyle="1" w:styleId="ListLabel35">
    <w:name w:val="ListLabel 35"/>
    <w:qFormat/>
    <w:rsid w:val="008903D5"/>
    <w:rPr>
      <w:rFonts w:ascii="Courier New" w:hAnsi="Courier New" w:cs="Courier New" w:hint="default"/>
    </w:rPr>
  </w:style>
  <w:style w:type="character" w:customStyle="1" w:styleId="ListLabel36">
    <w:name w:val="ListLabel 36"/>
    <w:qFormat/>
    <w:rsid w:val="008903D5"/>
    <w:rPr>
      <w:rFonts w:ascii="Courier New" w:hAnsi="Courier New" w:cs="Courier New" w:hint="default"/>
    </w:rPr>
  </w:style>
  <w:style w:type="character" w:customStyle="1" w:styleId="ListLabel37">
    <w:name w:val="ListLabel 37"/>
    <w:qFormat/>
    <w:rsid w:val="008903D5"/>
    <w:rPr>
      <w:strike w:val="0"/>
      <w:dstrike w:val="0"/>
      <w:u w:val="none"/>
      <w:effect w:val="none"/>
    </w:rPr>
  </w:style>
  <w:style w:type="character" w:customStyle="1" w:styleId="ListLabel38">
    <w:name w:val="ListLabel 38"/>
    <w:qFormat/>
    <w:rsid w:val="008903D5"/>
    <w:rPr>
      <w:rFonts w:ascii="Courier New" w:hAnsi="Courier New" w:cs="Courier New" w:hint="default"/>
    </w:rPr>
  </w:style>
  <w:style w:type="character" w:customStyle="1" w:styleId="ListLabel39">
    <w:name w:val="ListLabel 39"/>
    <w:qFormat/>
    <w:rsid w:val="008903D5"/>
    <w:rPr>
      <w:rFonts w:ascii="Courier New" w:hAnsi="Courier New" w:cs="Courier New" w:hint="default"/>
    </w:rPr>
  </w:style>
  <w:style w:type="character" w:customStyle="1" w:styleId="ListLabel40">
    <w:name w:val="ListLabel 40"/>
    <w:qFormat/>
    <w:rsid w:val="008903D5"/>
    <w:rPr>
      <w:rFonts w:ascii="Courier New" w:hAnsi="Courier New" w:cs="Courier New" w:hint="default"/>
    </w:rPr>
  </w:style>
  <w:style w:type="character" w:customStyle="1" w:styleId="ListLabel41">
    <w:name w:val="ListLabel 41"/>
    <w:qFormat/>
    <w:rsid w:val="008903D5"/>
    <w:rPr>
      <w:rFonts w:ascii="Arial Unicode" w:hAnsi="Arial Unicode" w:hint="default"/>
      <w:b/>
      <w:bCs w:val="0"/>
    </w:rPr>
  </w:style>
  <w:style w:type="character" w:customStyle="1" w:styleId="ListLabel42">
    <w:name w:val="ListLabel 42"/>
    <w:qFormat/>
    <w:rsid w:val="008903D5"/>
    <w:rPr>
      <w:rFonts w:ascii="Arial Unicode" w:hAnsi="Arial Unicode" w:hint="default"/>
      <w:b w:val="0"/>
      <w:bCs w:val="0"/>
      <w:i/>
      <w:iCs w:val="0"/>
    </w:rPr>
  </w:style>
  <w:style w:type="character" w:customStyle="1" w:styleId="ListLabel43">
    <w:name w:val="ListLabel 43"/>
    <w:qFormat/>
    <w:rsid w:val="008903D5"/>
    <w:rPr>
      <w:rFonts w:ascii="Arial Unicode" w:eastAsia="Arial" w:hAnsi="Arial Unicode" w:cs="Arial" w:hint="default"/>
      <w:b w:val="0"/>
      <w:bCs w:val="0"/>
      <w:strike w:val="0"/>
      <w:dstrike w:val="0"/>
      <w:u w:val="none"/>
      <w:effect w:val="none"/>
    </w:rPr>
  </w:style>
  <w:style w:type="character" w:customStyle="1" w:styleId="ListLabel44">
    <w:name w:val="ListLabel 44"/>
    <w:qFormat/>
    <w:rsid w:val="008903D5"/>
    <w:rPr>
      <w:rFonts w:ascii="Courier New" w:hAnsi="Courier New" w:cs="Courier New" w:hint="default"/>
    </w:rPr>
  </w:style>
  <w:style w:type="character" w:customStyle="1" w:styleId="ListLabel45">
    <w:name w:val="ListLabel 45"/>
    <w:qFormat/>
    <w:rsid w:val="008903D5"/>
    <w:rPr>
      <w:rFonts w:ascii="Courier New" w:hAnsi="Courier New" w:cs="Courier New" w:hint="default"/>
    </w:rPr>
  </w:style>
  <w:style w:type="character" w:customStyle="1" w:styleId="ListLabel46">
    <w:name w:val="ListLabel 46"/>
    <w:qFormat/>
    <w:rsid w:val="008903D5"/>
    <w:rPr>
      <w:rFonts w:ascii="Courier New" w:hAnsi="Courier New" w:cs="Courier New" w:hint="default"/>
    </w:rPr>
  </w:style>
  <w:style w:type="character" w:customStyle="1" w:styleId="ListLabel47">
    <w:name w:val="ListLabel 47"/>
    <w:qFormat/>
    <w:rsid w:val="008903D5"/>
    <w:rPr>
      <w:rFonts w:ascii="Symbol" w:hAnsi="Symbol" w:cs="Symbol" w:hint="default"/>
      <w:sz w:val="22"/>
      <w:szCs w:val="22"/>
      <w:lang w:val="ru"/>
    </w:rPr>
  </w:style>
  <w:style w:type="character" w:customStyle="1" w:styleId="ListLabel48">
    <w:name w:val="ListLabel 48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49">
    <w:name w:val="ListLabel 49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0">
    <w:name w:val="ListLabel 50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1">
    <w:name w:val="ListLabel 51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2">
    <w:name w:val="ListLabel 52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3">
    <w:name w:val="ListLabel 53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4">
    <w:name w:val="ListLabel 54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5">
    <w:name w:val="ListLabel 55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6">
    <w:name w:val="ListLabel 56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7">
    <w:name w:val="ListLabel 57"/>
    <w:qFormat/>
    <w:rsid w:val="008903D5"/>
    <w:rPr>
      <w:b w:val="0"/>
      <w:bCs w:val="0"/>
      <w:sz w:val="24"/>
      <w:szCs w:val="24"/>
    </w:rPr>
  </w:style>
  <w:style w:type="character" w:customStyle="1" w:styleId="ListLabel58">
    <w:name w:val="ListLabel 58"/>
    <w:qFormat/>
    <w:rsid w:val="008903D5"/>
    <w:rPr>
      <w:rFonts w:ascii="Arial" w:hAnsi="Arial" w:cs="Arial" w:hint="default"/>
      <w:b w:val="0"/>
      <w:bCs w:val="0"/>
      <w:sz w:val="20"/>
      <w:szCs w:val="20"/>
    </w:rPr>
  </w:style>
  <w:style w:type="character" w:customStyle="1" w:styleId="ListLabel59">
    <w:name w:val="ListLabel 59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0">
    <w:name w:val="ListLabel 60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1">
    <w:name w:val="ListLabel 61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2">
    <w:name w:val="ListLabel 62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3">
    <w:name w:val="ListLabel 63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4">
    <w:name w:val="ListLabel 64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5">
    <w:name w:val="ListLabel 65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6">
    <w:name w:val="ListLabel 66"/>
    <w:qFormat/>
    <w:rsid w:val="008903D5"/>
    <w:rPr>
      <w:rFonts w:ascii="GHEA Grapalat" w:hAnsi="GHEA Grapalat" w:cs="GHEA Grapalat" w:hint="default"/>
      <w:lang w:val="ru"/>
    </w:rPr>
  </w:style>
  <w:style w:type="character" w:customStyle="1" w:styleId="ListLabel67">
    <w:name w:val="ListLabel 67"/>
    <w:qFormat/>
    <w:rsid w:val="008903D5"/>
    <w:rPr>
      <w:rFonts w:ascii="GHEA Grapalat" w:hAnsi="GHEA Grapalat" w:cs="GHEA Grapalat" w:hint="default"/>
      <w:lang w:val="ru"/>
    </w:rPr>
  </w:style>
  <w:style w:type="character" w:customStyle="1" w:styleId="ListLabel68">
    <w:name w:val="ListLabel 68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69">
    <w:name w:val="ListLabel 69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0">
    <w:name w:val="ListLabel 70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1">
    <w:name w:val="ListLabel 71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2">
    <w:name w:val="ListLabel 72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3">
    <w:name w:val="ListLabel 73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4">
    <w:name w:val="ListLabel 74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5">
    <w:name w:val="ListLabel 75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6">
    <w:name w:val="ListLabel 76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8">
    <w:name w:val="ListLabel 78"/>
    <w:qFormat/>
    <w:rsid w:val="008903D5"/>
    <w:rPr>
      <w:rFonts w:ascii="GHEA Grapalat" w:hAnsi="GHEA Grapalat" w:hint="default"/>
      <w:b/>
      <w:bCs/>
    </w:rPr>
  </w:style>
  <w:style w:type="character" w:customStyle="1" w:styleId="ListLabel79">
    <w:name w:val="ListLabel 79"/>
    <w:qFormat/>
    <w:rsid w:val="008903D5"/>
    <w:rPr>
      <w:rFonts w:ascii="Arial Unicode" w:hAnsi="Arial Unicode" w:cs="Sylfaen" w:hint="default"/>
      <w:i/>
      <w:iCs w:val="0"/>
      <w:sz w:val="22"/>
      <w:szCs w:val="22"/>
      <w:lang w:val="ru"/>
    </w:rPr>
  </w:style>
  <w:style w:type="character" w:customStyle="1" w:styleId="ListLabel80">
    <w:name w:val="ListLabel 80"/>
    <w:qFormat/>
    <w:rsid w:val="008903D5"/>
    <w:rPr>
      <w:rFonts w:ascii="Arial Unicode" w:hAnsi="Arial Unicode" w:cs="Sylfaen" w:hint="default"/>
      <w:i/>
      <w:iCs w:val="0"/>
      <w:sz w:val="22"/>
      <w:szCs w:val="22"/>
    </w:rPr>
  </w:style>
  <w:style w:type="character" w:customStyle="1" w:styleId="ListLabel81">
    <w:name w:val="ListLabel 81"/>
    <w:qFormat/>
    <w:rsid w:val="008903D5"/>
    <w:rPr>
      <w:rFonts w:ascii="Arial Unicode" w:hAnsi="Arial Unicode" w:cs="Sylfaen" w:hint="default"/>
      <w:sz w:val="22"/>
      <w:szCs w:val="22"/>
      <w:lang w:val="ru"/>
    </w:rPr>
  </w:style>
  <w:style w:type="character" w:customStyle="1" w:styleId="ListLabel82">
    <w:name w:val="ListLabel 82"/>
    <w:qFormat/>
    <w:rsid w:val="008903D5"/>
    <w:rPr>
      <w:rFonts w:ascii="Arial Unicode" w:hAnsi="Arial Unicode" w:hint="default"/>
      <w:color w:val="000000"/>
      <w:sz w:val="20"/>
      <w:szCs w:val="20"/>
      <w:lang w:val="ru"/>
    </w:rPr>
  </w:style>
  <w:style w:type="character" w:customStyle="1" w:styleId="ListLabel83">
    <w:name w:val="ListLabel 83"/>
    <w:qFormat/>
    <w:rsid w:val="008903D5"/>
    <w:rPr>
      <w:rFonts w:ascii="Arial Unicode" w:eastAsia="MS Mincho" w:hAnsi="Arial Unicode" w:cs="Sylfaen" w:hint="default"/>
      <w:sz w:val="14"/>
      <w:szCs w:val="14"/>
      <w:lang w:val="ru"/>
    </w:rPr>
  </w:style>
  <w:style w:type="character" w:customStyle="1" w:styleId="afff">
    <w:name w:val="Символ сноски"/>
    <w:qFormat/>
    <w:rsid w:val="008903D5"/>
  </w:style>
  <w:style w:type="character" w:customStyle="1" w:styleId="afff0">
    <w:name w:val="Символ концевой сноски"/>
    <w:qFormat/>
    <w:rsid w:val="008903D5"/>
  </w:style>
  <w:style w:type="character" w:customStyle="1" w:styleId="ListLabel84">
    <w:name w:val="ListLabel 84"/>
    <w:qFormat/>
    <w:rsid w:val="008903D5"/>
    <w:rPr>
      <w:rFonts w:ascii="Arial Unicode" w:hAnsi="Arial Unicode" w:hint="default"/>
      <w:b/>
      <w:bCs w:val="0"/>
      <w:sz w:val="20"/>
      <w:szCs w:val="24"/>
    </w:rPr>
  </w:style>
  <w:style w:type="character" w:customStyle="1" w:styleId="ListLabel85">
    <w:name w:val="ListLabel 85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86">
    <w:name w:val="ListLabel 86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87">
    <w:name w:val="ListLabel 87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88">
    <w:name w:val="ListLabel 88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89">
    <w:name w:val="ListLabel 89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90">
    <w:name w:val="ListLabel 90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91">
    <w:name w:val="ListLabel 91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92">
    <w:name w:val="ListLabel 92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93">
    <w:name w:val="ListLabel 93"/>
    <w:qFormat/>
    <w:rsid w:val="008903D5"/>
    <w:rPr>
      <w:rFonts w:ascii="Arial Unicode" w:hAnsi="Arial Unicode" w:cs="Symbol" w:hint="default"/>
      <w:sz w:val="22"/>
    </w:rPr>
  </w:style>
  <w:style w:type="character" w:customStyle="1" w:styleId="ListLabel94">
    <w:name w:val="ListLabel 94"/>
    <w:qFormat/>
    <w:rsid w:val="008903D5"/>
    <w:rPr>
      <w:rFonts w:ascii="Courier New" w:hAnsi="Courier New" w:cs="Courier New" w:hint="default"/>
    </w:rPr>
  </w:style>
  <w:style w:type="character" w:customStyle="1" w:styleId="ListLabel95">
    <w:name w:val="ListLabel 95"/>
    <w:qFormat/>
    <w:rsid w:val="008903D5"/>
    <w:rPr>
      <w:rFonts w:ascii="Wingdings" w:hAnsi="Wingdings" w:cs="Wingdings" w:hint="default"/>
    </w:rPr>
  </w:style>
  <w:style w:type="character" w:customStyle="1" w:styleId="ListLabel96">
    <w:name w:val="ListLabel 96"/>
    <w:qFormat/>
    <w:rsid w:val="008903D5"/>
    <w:rPr>
      <w:rFonts w:ascii="Symbol" w:hAnsi="Symbol" w:cs="Symbol" w:hint="default"/>
    </w:rPr>
  </w:style>
  <w:style w:type="character" w:customStyle="1" w:styleId="ListLabel97">
    <w:name w:val="ListLabel 97"/>
    <w:qFormat/>
    <w:rsid w:val="008903D5"/>
    <w:rPr>
      <w:rFonts w:ascii="Courier New" w:hAnsi="Courier New" w:cs="Courier New" w:hint="default"/>
    </w:rPr>
  </w:style>
  <w:style w:type="character" w:customStyle="1" w:styleId="ListLabel98">
    <w:name w:val="ListLabel 98"/>
    <w:qFormat/>
    <w:rsid w:val="008903D5"/>
    <w:rPr>
      <w:rFonts w:ascii="Wingdings" w:hAnsi="Wingdings" w:cs="Wingdings" w:hint="default"/>
    </w:rPr>
  </w:style>
  <w:style w:type="character" w:customStyle="1" w:styleId="ListLabel99">
    <w:name w:val="ListLabel 99"/>
    <w:qFormat/>
    <w:rsid w:val="008903D5"/>
    <w:rPr>
      <w:rFonts w:ascii="Symbol" w:hAnsi="Symbol" w:cs="Symbol" w:hint="default"/>
    </w:rPr>
  </w:style>
  <w:style w:type="character" w:customStyle="1" w:styleId="ListLabel100">
    <w:name w:val="ListLabel 100"/>
    <w:qFormat/>
    <w:rsid w:val="008903D5"/>
    <w:rPr>
      <w:rFonts w:ascii="Courier New" w:hAnsi="Courier New" w:cs="Courier New" w:hint="default"/>
    </w:rPr>
  </w:style>
  <w:style w:type="character" w:customStyle="1" w:styleId="ListLabel101">
    <w:name w:val="ListLabel 101"/>
    <w:qFormat/>
    <w:rsid w:val="008903D5"/>
    <w:rPr>
      <w:rFonts w:ascii="Wingdings" w:hAnsi="Wingdings" w:cs="Wingdings" w:hint="default"/>
    </w:rPr>
  </w:style>
  <w:style w:type="character" w:customStyle="1" w:styleId="ListLabel102">
    <w:name w:val="ListLabel 102"/>
    <w:qFormat/>
    <w:rsid w:val="008903D5"/>
    <w:rPr>
      <w:rFonts w:ascii="Arial Unicode" w:hAnsi="Arial Unicode" w:cs="Symbol" w:hint="default"/>
      <w:sz w:val="16"/>
    </w:rPr>
  </w:style>
  <w:style w:type="character" w:customStyle="1" w:styleId="ListLabel103">
    <w:name w:val="ListLabel 103"/>
    <w:qFormat/>
    <w:rsid w:val="008903D5"/>
    <w:rPr>
      <w:rFonts w:ascii="Courier New" w:hAnsi="Courier New" w:cs="Courier New" w:hint="default"/>
    </w:rPr>
  </w:style>
  <w:style w:type="character" w:customStyle="1" w:styleId="ListLabel104">
    <w:name w:val="ListLabel 104"/>
    <w:qFormat/>
    <w:rsid w:val="008903D5"/>
    <w:rPr>
      <w:rFonts w:ascii="Wingdings" w:hAnsi="Wingdings" w:cs="Wingdings" w:hint="default"/>
    </w:rPr>
  </w:style>
  <w:style w:type="character" w:customStyle="1" w:styleId="ListLabel105">
    <w:name w:val="ListLabel 105"/>
    <w:qFormat/>
    <w:rsid w:val="008903D5"/>
    <w:rPr>
      <w:rFonts w:ascii="Symbol" w:hAnsi="Symbol" w:cs="Symbol" w:hint="default"/>
    </w:rPr>
  </w:style>
  <w:style w:type="character" w:customStyle="1" w:styleId="ListLabel106">
    <w:name w:val="ListLabel 106"/>
    <w:qFormat/>
    <w:rsid w:val="008903D5"/>
    <w:rPr>
      <w:rFonts w:ascii="Courier New" w:hAnsi="Courier New" w:cs="Courier New" w:hint="default"/>
    </w:rPr>
  </w:style>
  <w:style w:type="character" w:customStyle="1" w:styleId="ListLabel107">
    <w:name w:val="ListLabel 107"/>
    <w:qFormat/>
    <w:rsid w:val="008903D5"/>
    <w:rPr>
      <w:rFonts w:ascii="Wingdings" w:hAnsi="Wingdings" w:cs="Wingdings" w:hint="default"/>
    </w:rPr>
  </w:style>
  <w:style w:type="character" w:customStyle="1" w:styleId="ListLabel108">
    <w:name w:val="ListLabel 108"/>
    <w:qFormat/>
    <w:rsid w:val="008903D5"/>
    <w:rPr>
      <w:rFonts w:ascii="Symbol" w:hAnsi="Symbol" w:cs="Symbol" w:hint="default"/>
    </w:rPr>
  </w:style>
  <w:style w:type="character" w:customStyle="1" w:styleId="ListLabel109">
    <w:name w:val="ListLabel 109"/>
    <w:qFormat/>
    <w:rsid w:val="008903D5"/>
    <w:rPr>
      <w:rFonts w:ascii="Courier New" w:hAnsi="Courier New" w:cs="Courier New" w:hint="default"/>
    </w:rPr>
  </w:style>
  <w:style w:type="character" w:customStyle="1" w:styleId="ListLabel110">
    <w:name w:val="ListLabel 110"/>
    <w:qFormat/>
    <w:rsid w:val="008903D5"/>
    <w:rPr>
      <w:rFonts w:ascii="Wingdings" w:hAnsi="Wingdings" w:cs="Wingdings" w:hint="default"/>
    </w:rPr>
  </w:style>
  <w:style w:type="character" w:customStyle="1" w:styleId="ListLabel111">
    <w:name w:val="ListLabel 111"/>
    <w:qFormat/>
    <w:rsid w:val="008903D5"/>
    <w:rPr>
      <w:rFonts w:ascii="Arial Unicode" w:hAnsi="Arial Unicode" w:hint="default"/>
      <w:b/>
      <w:bCs w:val="0"/>
    </w:rPr>
  </w:style>
  <w:style w:type="character" w:customStyle="1" w:styleId="ListLabel112">
    <w:name w:val="ListLabel 112"/>
    <w:qFormat/>
    <w:rsid w:val="008903D5"/>
    <w:rPr>
      <w:rFonts w:ascii="Arial Unicode" w:hAnsi="Arial Unicode" w:hint="default"/>
      <w:b w:val="0"/>
      <w:bCs w:val="0"/>
      <w:i/>
      <w:iCs w:val="0"/>
    </w:rPr>
  </w:style>
  <w:style w:type="character" w:customStyle="1" w:styleId="ListLabel113">
    <w:name w:val="ListLabel 113"/>
    <w:qFormat/>
    <w:rsid w:val="008903D5"/>
    <w:rPr>
      <w:rFonts w:ascii="Arial Unicode" w:eastAsia="Arial" w:hAnsi="Arial Unicode" w:cs="Arial" w:hint="default"/>
      <w:b w:val="0"/>
      <w:bCs w:val="0"/>
      <w:strike w:val="0"/>
      <w:dstrike w:val="0"/>
      <w:u w:val="none"/>
      <w:effect w:val="none"/>
    </w:rPr>
  </w:style>
  <w:style w:type="character" w:customStyle="1" w:styleId="ListLabel114">
    <w:name w:val="ListLabel 114"/>
    <w:qFormat/>
    <w:rsid w:val="008903D5"/>
    <w:rPr>
      <w:rFonts w:ascii="Arial Unicode" w:hAnsi="Arial Unicode" w:cs="Symbol" w:hint="default"/>
      <w:sz w:val="20"/>
    </w:rPr>
  </w:style>
  <w:style w:type="character" w:customStyle="1" w:styleId="ListLabel115">
    <w:name w:val="ListLabel 115"/>
    <w:qFormat/>
    <w:rsid w:val="008903D5"/>
    <w:rPr>
      <w:rFonts w:ascii="Courier New" w:hAnsi="Courier New" w:cs="Courier New" w:hint="default"/>
    </w:rPr>
  </w:style>
  <w:style w:type="character" w:customStyle="1" w:styleId="ListLabel116">
    <w:name w:val="ListLabel 116"/>
    <w:qFormat/>
    <w:rsid w:val="008903D5"/>
    <w:rPr>
      <w:rFonts w:ascii="Wingdings" w:hAnsi="Wingdings" w:cs="Wingdings" w:hint="default"/>
    </w:rPr>
  </w:style>
  <w:style w:type="character" w:customStyle="1" w:styleId="ListLabel117">
    <w:name w:val="ListLabel 117"/>
    <w:qFormat/>
    <w:rsid w:val="008903D5"/>
    <w:rPr>
      <w:rFonts w:ascii="Symbol" w:hAnsi="Symbol" w:cs="Symbol" w:hint="default"/>
    </w:rPr>
  </w:style>
  <w:style w:type="character" w:customStyle="1" w:styleId="ListLabel118">
    <w:name w:val="ListLabel 118"/>
    <w:qFormat/>
    <w:rsid w:val="008903D5"/>
    <w:rPr>
      <w:rFonts w:ascii="Courier New" w:hAnsi="Courier New" w:cs="Courier New" w:hint="default"/>
    </w:rPr>
  </w:style>
  <w:style w:type="character" w:customStyle="1" w:styleId="ListLabel119">
    <w:name w:val="ListLabel 119"/>
    <w:qFormat/>
    <w:rsid w:val="008903D5"/>
    <w:rPr>
      <w:rFonts w:ascii="Wingdings" w:hAnsi="Wingdings" w:cs="Wingdings" w:hint="default"/>
    </w:rPr>
  </w:style>
  <w:style w:type="character" w:customStyle="1" w:styleId="ListLabel120">
    <w:name w:val="ListLabel 120"/>
    <w:qFormat/>
    <w:rsid w:val="008903D5"/>
    <w:rPr>
      <w:rFonts w:ascii="Symbol" w:hAnsi="Symbol" w:cs="Symbol" w:hint="default"/>
    </w:rPr>
  </w:style>
  <w:style w:type="character" w:customStyle="1" w:styleId="ListLabel121">
    <w:name w:val="ListLabel 121"/>
    <w:qFormat/>
    <w:rsid w:val="008903D5"/>
    <w:rPr>
      <w:rFonts w:ascii="Courier New" w:hAnsi="Courier New" w:cs="Courier New" w:hint="default"/>
    </w:rPr>
  </w:style>
  <w:style w:type="character" w:customStyle="1" w:styleId="ListLabel122">
    <w:name w:val="ListLabel 122"/>
    <w:qFormat/>
    <w:rsid w:val="008903D5"/>
    <w:rPr>
      <w:rFonts w:ascii="Wingdings" w:hAnsi="Wingdings" w:cs="Wingdings" w:hint="default"/>
    </w:rPr>
  </w:style>
  <w:style w:type="character" w:customStyle="1" w:styleId="ListLabel123">
    <w:name w:val="ListLabel 123"/>
    <w:qFormat/>
    <w:rsid w:val="008903D5"/>
    <w:rPr>
      <w:rFonts w:ascii="Arial Unicode" w:hAnsi="Arial Unicode" w:hint="default"/>
      <w:i w:val="0"/>
      <w:iCs w:val="0"/>
      <w:lang w:val="ru" w:eastAsia="ru-RU"/>
    </w:rPr>
  </w:style>
  <w:style w:type="character" w:customStyle="1" w:styleId="ListLabel124">
    <w:name w:val="ListLabel 124"/>
    <w:qFormat/>
    <w:rsid w:val="008903D5"/>
    <w:rPr>
      <w:rFonts w:ascii="GHEA Grapalat" w:hAnsi="GHEA Grapalat" w:hint="default"/>
      <w:b/>
      <w:bCs/>
    </w:rPr>
  </w:style>
  <w:style w:type="character" w:customStyle="1" w:styleId="ListLabel125">
    <w:name w:val="ListLabel 125"/>
    <w:qFormat/>
    <w:rsid w:val="008903D5"/>
    <w:rPr>
      <w:rFonts w:ascii="Arial Unicode" w:hAnsi="Arial Unicode" w:cs="Sylfaen" w:hint="default"/>
      <w:i/>
      <w:iCs w:val="0"/>
      <w:sz w:val="22"/>
      <w:szCs w:val="22"/>
      <w:lang w:val="ru"/>
    </w:rPr>
  </w:style>
  <w:style w:type="character" w:customStyle="1" w:styleId="ListLabel126">
    <w:name w:val="ListLabel 126"/>
    <w:qFormat/>
    <w:rsid w:val="008903D5"/>
    <w:rPr>
      <w:rFonts w:ascii="Arial Unicode" w:hAnsi="Arial Unicode" w:cs="Sylfaen" w:hint="default"/>
      <w:i/>
      <w:iCs w:val="0"/>
      <w:sz w:val="22"/>
      <w:szCs w:val="22"/>
      <w:lang w:val="ru"/>
    </w:rPr>
  </w:style>
  <w:style w:type="character" w:customStyle="1" w:styleId="ListLabel127">
    <w:name w:val="ListLabel 127"/>
    <w:qFormat/>
    <w:rsid w:val="008903D5"/>
    <w:rPr>
      <w:rFonts w:ascii="Arial Unicode" w:hAnsi="Arial Unicode" w:cs="Sylfaen" w:hint="default"/>
      <w:i/>
      <w:iCs w:val="0"/>
      <w:sz w:val="22"/>
      <w:szCs w:val="22"/>
    </w:rPr>
  </w:style>
  <w:style w:type="character" w:customStyle="1" w:styleId="ListLabel128">
    <w:name w:val="ListLabel 128"/>
    <w:qFormat/>
    <w:rsid w:val="008903D5"/>
    <w:rPr>
      <w:rFonts w:ascii="Arial Unicode" w:hAnsi="Arial Unicode" w:cs="Sylfaen" w:hint="default"/>
      <w:sz w:val="22"/>
      <w:szCs w:val="22"/>
      <w:lang w:val="ru"/>
    </w:rPr>
  </w:style>
  <w:style w:type="character" w:customStyle="1" w:styleId="ListLabel129">
    <w:name w:val="ListLabel 129"/>
    <w:qFormat/>
    <w:rsid w:val="008903D5"/>
    <w:rPr>
      <w:rFonts w:ascii="Arial Unicode" w:hAnsi="Arial Unicode" w:hint="default"/>
      <w:color w:val="000000"/>
      <w:sz w:val="20"/>
      <w:szCs w:val="20"/>
      <w:lang w:val="ru"/>
    </w:rPr>
  </w:style>
  <w:style w:type="character" w:customStyle="1" w:styleId="ListLabel130">
    <w:name w:val="ListLabel 130"/>
    <w:qFormat/>
    <w:rsid w:val="008903D5"/>
    <w:rPr>
      <w:rFonts w:ascii="Arial Unicode" w:eastAsia="MS Mincho" w:hAnsi="Arial Unicode" w:cs="Sylfaen" w:hint="default"/>
      <w:sz w:val="14"/>
      <w:szCs w:val="14"/>
      <w:lang w:val="ru"/>
    </w:rPr>
  </w:style>
  <w:style w:type="character" w:customStyle="1" w:styleId="ListLabel131">
    <w:name w:val="ListLabel 131"/>
    <w:qFormat/>
    <w:rsid w:val="008903D5"/>
    <w:rPr>
      <w:rFonts w:ascii="Arial Unicode" w:hAnsi="Arial Unicode" w:hint="default"/>
      <w:b/>
      <w:bCs w:val="0"/>
      <w:sz w:val="20"/>
      <w:szCs w:val="24"/>
    </w:rPr>
  </w:style>
  <w:style w:type="character" w:customStyle="1" w:styleId="ListLabel132">
    <w:name w:val="ListLabel 132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3">
    <w:name w:val="ListLabel 133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4">
    <w:name w:val="ListLabel 134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5">
    <w:name w:val="ListLabel 135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6">
    <w:name w:val="ListLabel 136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7">
    <w:name w:val="ListLabel 137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8">
    <w:name w:val="ListLabel 138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9">
    <w:name w:val="ListLabel 139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40">
    <w:name w:val="ListLabel 140"/>
    <w:qFormat/>
    <w:rsid w:val="008903D5"/>
    <w:rPr>
      <w:rFonts w:ascii="Arial Unicode" w:hAnsi="Arial Unicode" w:cs="Symbol" w:hint="default"/>
      <w:sz w:val="22"/>
    </w:rPr>
  </w:style>
  <w:style w:type="character" w:customStyle="1" w:styleId="ListLabel141">
    <w:name w:val="ListLabel 141"/>
    <w:qFormat/>
    <w:rsid w:val="008903D5"/>
    <w:rPr>
      <w:rFonts w:ascii="Courier New" w:hAnsi="Courier New" w:cs="Courier New" w:hint="default"/>
    </w:rPr>
  </w:style>
  <w:style w:type="character" w:customStyle="1" w:styleId="ListLabel142">
    <w:name w:val="ListLabel 142"/>
    <w:qFormat/>
    <w:rsid w:val="008903D5"/>
    <w:rPr>
      <w:rFonts w:ascii="Wingdings" w:hAnsi="Wingdings" w:cs="Wingdings" w:hint="default"/>
    </w:rPr>
  </w:style>
  <w:style w:type="character" w:customStyle="1" w:styleId="ListLabel143">
    <w:name w:val="ListLabel 143"/>
    <w:qFormat/>
    <w:rsid w:val="008903D5"/>
    <w:rPr>
      <w:rFonts w:ascii="Symbol" w:hAnsi="Symbol" w:cs="Symbol" w:hint="default"/>
    </w:rPr>
  </w:style>
  <w:style w:type="character" w:customStyle="1" w:styleId="ListLabel144">
    <w:name w:val="ListLabel 144"/>
    <w:qFormat/>
    <w:rsid w:val="008903D5"/>
    <w:rPr>
      <w:rFonts w:ascii="Courier New" w:hAnsi="Courier New" w:cs="Courier New" w:hint="default"/>
    </w:rPr>
  </w:style>
  <w:style w:type="character" w:customStyle="1" w:styleId="ListLabel145">
    <w:name w:val="ListLabel 145"/>
    <w:qFormat/>
    <w:rsid w:val="008903D5"/>
    <w:rPr>
      <w:rFonts w:ascii="Wingdings" w:hAnsi="Wingdings" w:cs="Wingdings" w:hint="default"/>
    </w:rPr>
  </w:style>
  <w:style w:type="character" w:customStyle="1" w:styleId="ListLabel146">
    <w:name w:val="ListLabel 146"/>
    <w:qFormat/>
    <w:rsid w:val="008903D5"/>
    <w:rPr>
      <w:rFonts w:ascii="Symbol" w:hAnsi="Symbol" w:cs="Symbol" w:hint="default"/>
    </w:rPr>
  </w:style>
  <w:style w:type="character" w:customStyle="1" w:styleId="ListLabel147">
    <w:name w:val="ListLabel 147"/>
    <w:qFormat/>
    <w:rsid w:val="008903D5"/>
    <w:rPr>
      <w:rFonts w:ascii="Courier New" w:hAnsi="Courier New" w:cs="Courier New" w:hint="default"/>
    </w:rPr>
  </w:style>
  <w:style w:type="character" w:customStyle="1" w:styleId="ListLabel148">
    <w:name w:val="ListLabel 148"/>
    <w:qFormat/>
    <w:rsid w:val="008903D5"/>
    <w:rPr>
      <w:rFonts w:ascii="Wingdings" w:hAnsi="Wingdings" w:cs="Wingdings" w:hint="default"/>
    </w:rPr>
  </w:style>
  <w:style w:type="character" w:customStyle="1" w:styleId="ListLabel149">
    <w:name w:val="ListLabel 149"/>
    <w:qFormat/>
    <w:rsid w:val="008903D5"/>
    <w:rPr>
      <w:rFonts w:ascii="Arial Unicode" w:hAnsi="Arial Unicode" w:cs="Symbol" w:hint="default"/>
      <w:sz w:val="16"/>
    </w:rPr>
  </w:style>
  <w:style w:type="character" w:customStyle="1" w:styleId="ListLabel150">
    <w:name w:val="ListLabel 150"/>
    <w:qFormat/>
    <w:rsid w:val="008903D5"/>
    <w:rPr>
      <w:rFonts w:ascii="Courier New" w:hAnsi="Courier New" w:cs="Courier New" w:hint="default"/>
    </w:rPr>
  </w:style>
  <w:style w:type="character" w:customStyle="1" w:styleId="ListLabel151">
    <w:name w:val="ListLabel 151"/>
    <w:qFormat/>
    <w:rsid w:val="008903D5"/>
    <w:rPr>
      <w:rFonts w:ascii="Wingdings" w:hAnsi="Wingdings" w:cs="Wingdings" w:hint="default"/>
    </w:rPr>
  </w:style>
  <w:style w:type="character" w:customStyle="1" w:styleId="ListLabel152">
    <w:name w:val="ListLabel 152"/>
    <w:qFormat/>
    <w:rsid w:val="008903D5"/>
    <w:rPr>
      <w:rFonts w:ascii="Symbol" w:hAnsi="Symbol" w:cs="Symbol" w:hint="default"/>
    </w:rPr>
  </w:style>
  <w:style w:type="character" w:customStyle="1" w:styleId="ListLabel153">
    <w:name w:val="ListLabel 153"/>
    <w:qFormat/>
    <w:rsid w:val="008903D5"/>
    <w:rPr>
      <w:rFonts w:ascii="Courier New" w:hAnsi="Courier New" w:cs="Courier New" w:hint="default"/>
    </w:rPr>
  </w:style>
  <w:style w:type="character" w:customStyle="1" w:styleId="ListLabel154">
    <w:name w:val="ListLabel 154"/>
    <w:qFormat/>
    <w:rsid w:val="008903D5"/>
    <w:rPr>
      <w:rFonts w:ascii="Wingdings" w:hAnsi="Wingdings" w:cs="Wingdings" w:hint="default"/>
    </w:rPr>
  </w:style>
  <w:style w:type="character" w:customStyle="1" w:styleId="ListLabel155">
    <w:name w:val="ListLabel 155"/>
    <w:qFormat/>
    <w:rsid w:val="008903D5"/>
    <w:rPr>
      <w:rFonts w:ascii="Symbol" w:hAnsi="Symbol" w:cs="Symbol" w:hint="default"/>
    </w:rPr>
  </w:style>
  <w:style w:type="character" w:customStyle="1" w:styleId="ListLabel156">
    <w:name w:val="ListLabel 156"/>
    <w:qFormat/>
    <w:rsid w:val="008903D5"/>
    <w:rPr>
      <w:rFonts w:ascii="Courier New" w:hAnsi="Courier New" w:cs="Courier New" w:hint="default"/>
    </w:rPr>
  </w:style>
  <w:style w:type="character" w:customStyle="1" w:styleId="ListLabel157">
    <w:name w:val="ListLabel 157"/>
    <w:qFormat/>
    <w:rsid w:val="008903D5"/>
    <w:rPr>
      <w:rFonts w:ascii="Wingdings" w:hAnsi="Wingdings" w:cs="Wingdings" w:hint="default"/>
    </w:rPr>
  </w:style>
  <w:style w:type="character" w:customStyle="1" w:styleId="ListLabel158">
    <w:name w:val="ListLabel 158"/>
    <w:qFormat/>
    <w:rsid w:val="008903D5"/>
    <w:rPr>
      <w:rFonts w:ascii="Arial Unicode" w:hAnsi="Arial Unicode" w:hint="default"/>
      <w:b/>
      <w:bCs w:val="0"/>
    </w:rPr>
  </w:style>
  <w:style w:type="character" w:customStyle="1" w:styleId="ListLabel159">
    <w:name w:val="ListLabel 159"/>
    <w:qFormat/>
    <w:rsid w:val="008903D5"/>
    <w:rPr>
      <w:rFonts w:ascii="Arial Unicode" w:hAnsi="Arial Unicode" w:hint="default"/>
      <w:b w:val="0"/>
      <w:bCs w:val="0"/>
      <w:i/>
      <w:iCs w:val="0"/>
    </w:rPr>
  </w:style>
  <w:style w:type="character" w:customStyle="1" w:styleId="ListLabel160">
    <w:name w:val="ListLabel 160"/>
    <w:qFormat/>
    <w:rsid w:val="008903D5"/>
    <w:rPr>
      <w:rFonts w:ascii="Arial Unicode" w:eastAsia="Arial" w:hAnsi="Arial Unicode" w:cs="Arial" w:hint="default"/>
      <w:b w:val="0"/>
      <w:bCs w:val="0"/>
      <w:strike w:val="0"/>
      <w:dstrike w:val="0"/>
      <w:u w:val="none"/>
      <w:effect w:val="none"/>
    </w:rPr>
  </w:style>
  <w:style w:type="character" w:customStyle="1" w:styleId="ListLabel161">
    <w:name w:val="ListLabel 161"/>
    <w:qFormat/>
    <w:rsid w:val="008903D5"/>
    <w:rPr>
      <w:rFonts w:ascii="Arial Unicode" w:hAnsi="Arial Unicode" w:cs="Symbol" w:hint="default"/>
      <w:sz w:val="20"/>
    </w:rPr>
  </w:style>
  <w:style w:type="character" w:customStyle="1" w:styleId="ListLabel162">
    <w:name w:val="ListLabel 162"/>
    <w:qFormat/>
    <w:rsid w:val="008903D5"/>
    <w:rPr>
      <w:rFonts w:ascii="Courier New" w:hAnsi="Courier New" w:cs="Courier New" w:hint="default"/>
    </w:rPr>
  </w:style>
  <w:style w:type="character" w:customStyle="1" w:styleId="ListLabel163">
    <w:name w:val="ListLabel 163"/>
    <w:qFormat/>
    <w:rsid w:val="008903D5"/>
    <w:rPr>
      <w:rFonts w:ascii="Wingdings" w:hAnsi="Wingdings" w:cs="Wingdings" w:hint="default"/>
    </w:rPr>
  </w:style>
  <w:style w:type="character" w:customStyle="1" w:styleId="ListLabel164">
    <w:name w:val="ListLabel 164"/>
    <w:qFormat/>
    <w:rsid w:val="008903D5"/>
    <w:rPr>
      <w:rFonts w:ascii="Symbol" w:hAnsi="Symbol" w:cs="Symbol" w:hint="default"/>
    </w:rPr>
  </w:style>
  <w:style w:type="character" w:customStyle="1" w:styleId="ListLabel165">
    <w:name w:val="ListLabel 165"/>
    <w:qFormat/>
    <w:rsid w:val="008903D5"/>
    <w:rPr>
      <w:rFonts w:ascii="Courier New" w:hAnsi="Courier New" w:cs="Courier New" w:hint="default"/>
    </w:rPr>
  </w:style>
  <w:style w:type="character" w:customStyle="1" w:styleId="ListLabel166">
    <w:name w:val="ListLabel 166"/>
    <w:qFormat/>
    <w:rsid w:val="008903D5"/>
    <w:rPr>
      <w:rFonts w:ascii="Wingdings" w:hAnsi="Wingdings" w:cs="Wingdings" w:hint="default"/>
    </w:rPr>
  </w:style>
  <w:style w:type="character" w:customStyle="1" w:styleId="ListLabel167">
    <w:name w:val="ListLabel 167"/>
    <w:qFormat/>
    <w:rsid w:val="008903D5"/>
    <w:rPr>
      <w:rFonts w:ascii="Symbol" w:hAnsi="Symbol" w:cs="Symbol" w:hint="default"/>
    </w:rPr>
  </w:style>
  <w:style w:type="character" w:customStyle="1" w:styleId="ListLabel168">
    <w:name w:val="ListLabel 168"/>
    <w:qFormat/>
    <w:rsid w:val="008903D5"/>
    <w:rPr>
      <w:rFonts w:ascii="Courier New" w:hAnsi="Courier New" w:cs="Courier New" w:hint="default"/>
    </w:rPr>
  </w:style>
  <w:style w:type="character" w:customStyle="1" w:styleId="ListLabel169">
    <w:name w:val="ListLabel 169"/>
    <w:qFormat/>
    <w:rsid w:val="008903D5"/>
    <w:rPr>
      <w:rFonts w:ascii="Wingdings" w:hAnsi="Wingdings" w:cs="Wingdings" w:hint="default"/>
    </w:rPr>
  </w:style>
  <w:style w:type="character" w:customStyle="1" w:styleId="ListLabel170">
    <w:name w:val="ListLabel 170"/>
    <w:qFormat/>
    <w:rsid w:val="008903D5"/>
    <w:rPr>
      <w:rFonts w:ascii="Arial Unicode" w:hAnsi="Arial Unicode" w:hint="default"/>
      <w:i w:val="0"/>
      <w:iCs w:val="0"/>
      <w:lang w:val="ru" w:eastAsia="ru-RU"/>
    </w:rPr>
  </w:style>
  <w:style w:type="character" w:customStyle="1" w:styleId="ListLabel171">
    <w:name w:val="ListLabel 171"/>
    <w:qFormat/>
    <w:rsid w:val="008903D5"/>
    <w:rPr>
      <w:rFonts w:ascii="GHEA Grapalat" w:hAnsi="GHEA Grapalat" w:hint="default"/>
      <w:b/>
      <w:bCs/>
    </w:rPr>
  </w:style>
  <w:style w:type="character" w:customStyle="1" w:styleId="ListLabel172">
    <w:name w:val="ListLabel 172"/>
    <w:qFormat/>
    <w:rsid w:val="008903D5"/>
    <w:rPr>
      <w:rFonts w:ascii="Arial Unicode" w:hAnsi="Arial Unicode" w:cs="Sylfaen" w:hint="default"/>
      <w:i/>
      <w:iCs w:val="0"/>
      <w:sz w:val="22"/>
      <w:szCs w:val="22"/>
      <w:lang w:val="ru"/>
    </w:rPr>
  </w:style>
  <w:style w:type="character" w:customStyle="1" w:styleId="ListLabel173">
    <w:name w:val="ListLabel 173"/>
    <w:qFormat/>
    <w:rsid w:val="008903D5"/>
    <w:rPr>
      <w:rFonts w:ascii="Arial Unicode" w:hAnsi="Arial Unicode" w:cs="Sylfaen" w:hint="default"/>
      <w:i/>
      <w:iCs w:val="0"/>
      <w:sz w:val="22"/>
      <w:szCs w:val="22"/>
      <w:lang w:val="ru"/>
    </w:rPr>
  </w:style>
  <w:style w:type="character" w:customStyle="1" w:styleId="ListLabel174">
    <w:name w:val="ListLabel 174"/>
    <w:qFormat/>
    <w:rsid w:val="008903D5"/>
    <w:rPr>
      <w:rFonts w:ascii="Arial Unicode" w:hAnsi="Arial Unicode" w:cs="Sylfaen" w:hint="default"/>
      <w:i/>
      <w:iCs w:val="0"/>
      <w:sz w:val="22"/>
      <w:szCs w:val="22"/>
    </w:rPr>
  </w:style>
  <w:style w:type="character" w:customStyle="1" w:styleId="ListLabel175">
    <w:name w:val="ListLabel 175"/>
    <w:qFormat/>
    <w:rsid w:val="008903D5"/>
    <w:rPr>
      <w:rFonts w:ascii="Arial Unicode" w:hAnsi="Arial Unicode" w:cs="Sylfaen" w:hint="default"/>
      <w:sz w:val="22"/>
      <w:szCs w:val="22"/>
      <w:lang w:val="ru"/>
    </w:rPr>
  </w:style>
  <w:style w:type="character" w:customStyle="1" w:styleId="ListLabel176">
    <w:name w:val="ListLabel 176"/>
    <w:qFormat/>
    <w:rsid w:val="008903D5"/>
    <w:rPr>
      <w:rFonts w:ascii="Arial Unicode" w:hAnsi="Arial Unicode" w:hint="default"/>
      <w:color w:val="000000"/>
      <w:sz w:val="20"/>
      <w:szCs w:val="20"/>
      <w:lang w:val="ru"/>
    </w:rPr>
  </w:style>
  <w:style w:type="character" w:customStyle="1" w:styleId="ListLabel177">
    <w:name w:val="ListLabel 177"/>
    <w:qFormat/>
    <w:rsid w:val="008903D5"/>
    <w:rPr>
      <w:rFonts w:ascii="Arial Unicode" w:eastAsia="MS Mincho" w:hAnsi="Arial Unicode" w:cs="Sylfaen" w:hint="default"/>
      <w:sz w:val="14"/>
      <w:szCs w:val="14"/>
      <w:lang w:val="ru"/>
    </w:rPr>
  </w:style>
  <w:style w:type="character" w:customStyle="1" w:styleId="1d">
    <w:name w:val="Основной текст Знак1"/>
    <w:basedOn w:val="a0"/>
    <w:uiPriority w:val="99"/>
    <w:semiHidden/>
    <w:locked/>
    <w:rsid w:val="008903D5"/>
    <w:rPr>
      <w:rFonts w:ascii="Times New Roman" w:eastAsia="Times New Roman" w:hAnsi="Times New Roman" w:cs="Times New Roman"/>
      <w:sz w:val="24"/>
      <w:szCs w:val="24"/>
      <w:lang w:val="ru"/>
    </w:rPr>
  </w:style>
  <w:style w:type="character" w:customStyle="1" w:styleId="1e">
    <w:name w:val="Нижний колонтитул Знак1"/>
    <w:basedOn w:val="a0"/>
    <w:uiPriority w:val="99"/>
    <w:semiHidden/>
    <w:locked/>
    <w:rsid w:val="008903D5"/>
    <w:rPr>
      <w:rFonts w:ascii="Times New Roman" w:eastAsia="Times New Roman" w:hAnsi="Times New Roman" w:cs="Times New Roman"/>
      <w:sz w:val="20"/>
      <w:szCs w:val="20"/>
      <w:lang w:val="ru"/>
    </w:rPr>
  </w:style>
  <w:style w:type="character" w:customStyle="1" w:styleId="312">
    <w:name w:val="Основной текст с отступом 3 Знак1"/>
    <w:basedOn w:val="a0"/>
    <w:uiPriority w:val="99"/>
    <w:semiHidden/>
    <w:rsid w:val="008903D5"/>
    <w:rPr>
      <w:sz w:val="16"/>
      <w:szCs w:val="16"/>
    </w:rPr>
  </w:style>
  <w:style w:type="character" w:customStyle="1" w:styleId="213">
    <w:name w:val="Основной текст 2 Знак1"/>
    <w:basedOn w:val="a0"/>
    <w:uiPriority w:val="99"/>
    <w:semiHidden/>
    <w:rsid w:val="008903D5"/>
    <w:rPr>
      <w:sz w:val="24"/>
      <w:szCs w:val="24"/>
    </w:rPr>
  </w:style>
  <w:style w:type="character" w:customStyle="1" w:styleId="220">
    <w:name w:val="Основной текст с отступом 2 Знак2"/>
    <w:basedOn w:val="a0"/>
    <w:uiPriority w:val="99"/>
    <w:semiHidden/>
    <w:rsid w:val="008903D5"/>
    <w:rPr>
      <w:sz w:val="24"/>
      <w:szCs w:val="24"/>
    </w:rPr>
  </w:style>
  <w:style w:type="character" w:customStyle="1" w:styleId="1f">
    <w:name w:val="Текст выноски Знак1"/>
    <w:basedOn w:val="a0"/>
    <w:uiPriority w:val="99"/>
    <w:semiHidden/>
    <w:locked/>
    <w:rsid w:val="008903D5"/>
    <w:rPr>
      <w:rFonts w:ascii="Tahoma" w:eastAsia="Times New Roman" w:hAnsi="Tahoma" w:cs="Times New Roman"/>
      <w:sz w:val="16"/>
      <w:szCs w:val="16"/>
      <w:lang w:val="ru" w:eastAsia="x-none"/>
    </w:rPr>
  </w:style>
  <w:style w:type="character" w:customStyle="1" w:styleId="1f0">
    <w:name w:val="Верхний колонтитул Знак1"/>
    <w:basedOn w:val="a0"/>
    <w:uiPriority w:val="99"/>
    <w:semiHidden/>
    <w:locked/>
    <w:rsid w:val="008903D5"/>
    <w:rPr>
      <w:rFonts w:ascii="Times New Roman" w:eastAsia="Times New Roman" w:hAnsi="Times New Roman" w:cs="Times New Roman"/>
      <w:sz w:val="20"/>
      <w:szCs w:val="20"/>
      <w:lang w:val="ru" w:eastAsia="ru-RU"/>
    </w:rPr>
  </w:style>
  <w:style w:type="character" w:customStyle="1" w:styleId="313">
    <w:name w:val="Основной текст 3 Знак1"/>
    <w:basedOn w:val="a0"/>
    <w:uiPriority w:val="99"/>
    <w:semiHidden/>
    <w:locked/>
    <w:rsid w:val="008903D5"/>
    <w:rPr>
      <w:rFonts w:ascii="Arial LatArm" w:eastAsia="Times New Roman" w:hAnsi="Arial LatArm" w:cs="Times New Roman"/>
      <w:sz w:val="20"/>
      <w:szCs w:val="20"/>
      <w:lang w:val="ru" w:eastAsia="ru-RU"/>
    </w:rPr>
  </w:style>
  <w:style w:type="character" w:customStyle="1" w:styleId="1f1">
    <w:name w:val="Заголовок Знак1"/>
    <w:basedOn w:val="a0"/>
    <w:uiPriority w:val="99"/>
    <w:locked/>
    <w:rsid w:val="008903D5"/>
    <w:rPr>
      <w:rFonts w:ascii="Arial Armenian" w:eastAsia="Times New Roman" w:hAnsi="Arial Armenian" w:cs="Times New Roman"/>
      <w:sz w:val="24"/>
      <w:szCs w:val="20"/>
      <w:lang w:val="ru"/>
    </w:rPr>
  </w:style>
  <w:style w:type="character" w:customStyle="1" w:styleId="1f2">
    <w:name w:val="Текст сноски Знак1"/>
    <w:basedOn w:val="a0"/>
    <w:uiPriority w:val="99"/>
    <w:semiHidden/>
    <w:locked/>
    <w:rsid w:val="008903D5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customStyle="1" w:styleId="1f3">
    <w:name w:val="Текст примечания Знак1"/>
    <w:basedOn w:val="a0"/>
    <w:uiPriority w:val="99"/>
    <w:semiHidden/>
    <w:locked/>
    <w:rsid w:val="008903D5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customStyle="1" w:styleId="1f4">
    <w:name w:val="Тема примечания Знак1"/>
    <w:basedOn w:val="1f3"/>
    <w:uiPriority w:val="99"/>
    <w:semiHidden/>
    <w:locked/>
    <w:rsid w:val="008903D5"/>
    <w:rPr>
      <w:rFonts w:ascii="Times Armenian" w:eastAsia="Times New Roman" w:hAnsi="Times Armenian" w:cs="Times New Roman"/>
      <w:b/>
      <w:bCs/>
      <w:sz w:val="20"/>
      <w:szCs w:val="20"/>
      <w:lang w:val="ru" w:eastAsia="ru-RU"/>
    </w:rPr>
  </w:style>
  <w:style w:type="character" w:customStyle="1" w:styleId="1f5">
    <w:name w:val="Текст концевой сноски Знак1"/>
    <w:basedOn w:val="a0"/>
    <w:uiPriority w:val="99"/>
    <w:semiHidden/>
    <w:locked/>
    <w:rsid w:val="008903D5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customStyle="1" w:styleId="1f6">
    <w:name w:val="Схема документа Знак1"/>
    <w:basedOn w:val="a0"/>
    <w:uiPriority w:val="99"/>
    <w:semiHidden/>
    <w:locked/>
    <w:rsid w:val="008903D5"/>
    <w:rPr>
      <w:rFonts w:ascii="Tahoma" w:eastAsia="Times New Roman" w:hAnsi="Tahoma" w:cs="Tahoma"/>
      <w:sz w:val="20"/>
      <w:szCs w:val="20"/>
      <w:shd w:val="clear" w:color="auto" w:fill="000080"/>
      <w:lang w:val="ru" w:eastAsia="ru-RU"/>
    </w:rPr>
  </w:style>
  <w:style w:type="character" w:customStyle="1" w:styleId="HTML1">
    <w:name w:val="Стандартный HTML Знак1"/>
    <w:basedOn w:val="a0"/>
    <w:uiPriority w:val="99"/>
    <w:semiHidden/>
    <w:locked/>
    <w:rsid w:val="008903D5"/>
    <w:rPr>
      <w:rFonts w:ascii="Courier New" w:eastAsia="Times New Roman" w:hAnsi="Courier New" w:cs="Courier New"/>
      <w:sz w:val="20"/>
      <w:szCs w:val="20"/>
      <w:lang w:val="ru" w:eastAsia="ru-RU"/>
    </w:rPr>
  </w:style>
  <w:style w:type="character" w:customStyle="1" w:styleId="z-20">
    <w:name w:val="z-Начало формы Знак2"/>
    <w:basedOn w:val="a0"/>
    <w:semiHidden/>
    <w:rsid w:val="008903D5"/>
    <w:rPr>
      <w:rFonts w:ascii="Arial" w:eastAsia="Times New Roman" w:hAnsi="Arial" w:cs="Arial"/>
      <w:vanish/>
      <w:sz w:val="16"/>
      <w:szCs w:val="16"/>
      <w:lang w:val="ru"/>
    </w:rPr>
  </w:style>
  <w:style w:type="character" w:customStyle="1" w:styleId="z-21">
    <w:name w:val="z-Конец формы Знак2"/>
    <w:basedOn w:val="a0"/>
    <w:semiHidden/>
    <w:rsid w:val="008903D5"/>
    <w:rPr>
      <w:rFonts w:ascii="Arial" w:eastAsia="Times New Roman" w:hAnsi="Arial" w:cs="Arial"/>
      <w:vanish/>
      <w:sz w:val="16"/>
      <w:szCs w:val="16"/>
      <w:lang w:val="ru"/>
    </w:rPr>
  </w:style>
  <w:style w:type="character" w:styleId="afff1">
    <w:name w:val="Unresolved Mention"/>
    <w:basedOn w:val="a0"/>
    <w:uiPriority w:val="99"/>
    <w:semiHidden/>
    <w:unhideWhenUsed/>
    <w:rsid w:val="000205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harm.cals.am/pharm/drug_images/index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harm.a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91998-C164-422C-A8EA-C91FC4873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2235</TotalTime>
  <Pages>4</Pages>
  <Words>1499</Words>
  <Characters>8545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297</cp:revision>
  <cp:lastPrinted>2025-11-11T10:58:00Z</cp:lastPrinted>
  <dcterms:created xsi:type="dcterms:W3CDTF">2025-09-26T05:23:00Z</dcterms:created>
  <dcterms:modified xsi:type="dcterms:W3CDTF">2026-04-27T06:36:00Z</dcterms:modified>
</cp:coreProperties>
</file>