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ECF8" w14:textId="3518D5E6" w:rsidR="00357AAC" w:rsidRPr="003C0A61" w:rsidRDefault="003A2FDA" w:rsidP="00B34E4F">
      <w:pPr>
        <w:rPr>
          <w:rFonts w:asciiTheme="minorHAnsi" w:hAnsiTheme="minorHAnsi"/>
          <w:sz w:val="18"/>
          <w:lang w:val="hy-AM"/>
        </w:rPr>
      </w:pPr>
      <w:r>
        <w:rPr>
          <w:rFonts w:asciiTheme="minorHAnsi" w:hAnsiTheme="minorHAnsi"/>
          <w:sz w:val="18"/>
          <w:lang w:val="hy-AM"/>
        </w:rPr>
        <w:t xml:space="preserve">՝ </w:t>
      </w:r>
    </w:p>
    <w:p w14:paraId="12D8B333" w14:textId="75214542" w:rsidR="00357AAC" w:rsidRPr="003C0A61" w:rsidRDefault="00357AAC" w:rsidP="00357AAC">
      <w:pPr>
        <w:jc w:val="center"/>
        <w:rPr>
          <w:rFonts w:asciiTheme="minorHAnsi" w:hAnsiTheme="minorHAnsi"/>
          <w:sz w:val="18"/>
          <w:lang w:val="hy-AM"/>
        </w:rPr>
      </w:pPr>
      <w:r w:rsidRPr="007616D6">
        <w:rPr>
          <w:rFonts w:ascii="GHEA Grapalat" w:hAnsi="GHEA Grapalat"/>
          <w:lang w:val="es-ES"/>
        </w:rPr>
        <w:t>«</w:t>
      </w:r>
      <w:r w:rsidR="00526293" w:rsidRPr="00526293">
        <w:rPr>
          <w:rFonts w:ascii="GHEA Grapalat" w:hAnsi="GHEA Grapalat"/>
          <w:lang w:val="af-ZA"/>
        </w:rPr>
        <w:t xml:space="preserve"> </w:t>
      </w:r>
      <w:r w:rsidR="00526293" w:rsidRPr="00526293">
        <w:rPr>
          <w:rFonts w:ascii="GHEA Grapalat" w:hAnsi="GHEA Grapalat"/>
          <w:b/>
          <w:bCs/>
          <w:lang w:val="af-ZA"/>
        </w:rPr>
        <w:t>ՇՄԳԹ2Պ-ԷԱՃԱՊՁԲ 26/</w:t>
      </w:r>
      <w:r w:rsidR="008168D9">
        <w:rPr>
          <w:rFonts w:ascii="GHEA Grapalat" w:hAnsi="GHEA Grapalat"/>
          <w:b/>
          <w:bCs/>
          <w:lang w:val="hy-AM"/>
        </w:rPr>
        <w:t>10</w:t>
      </w:r>
      <w:r w:rsidRPr="007616D6">
        <w:rPr>
          <w:rFonts w:ascii="GHEA Grapalat" w:hAnsi="GHEA Grapalat" w:cs="Sylfaen"/>
          <w:b/>
          <w:lang w:val="hy-AM"/>
        </w:rPr>
        <w:t>»</w:t>
      </w:r>
      <w:r w:rsidRPr="003C0A61">
        <w:rPr>
          <w:rFonts w:ascii="GHEA Grapalat" w:hAnsi="GHEA Grapalat" w:cs="Sylfaen"/>
          <w:b/>
          <w:u w:val="single"/>
          <w:lang w:val="hy-AM"/>
        </w:rPr>
        <w:t>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1E5F5B7C" w14:textId="77777777" w:rsidR="00357AAC" w:rsidRPr="003C0A61" w:rsidRDefault="00357AAC" w:rsidP="00357AAC">
      <w:pPr>
        <w:jc w:val="center"/>
        <w:rPr>
          <w:rFonts w:ascii="Arial Unicode" w:hAnsi="Arial Unicode"/>
          <w:sz w:val="20"/>
          <w:lang w:val="hy-AM"/>
        </w:rPr>
      </w:pPr>
    </w:p>
    <w:p w14:paraId="2F132517" w14:textId="2C689813" w:rsidR="00357AAC" w:rsidRPr="003C0A61" w:rsidRDefault="00357AAC" w:rsidP="00AB43F8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>ՏԵԽՆԻԿԱԿԱՆ ԲՆՈՒԹԱԳԻՐ - ԳՆՄԱՆ ԺԱՄԱՆԱԿԱՑՈՒՅՑ*</w:t>
      </w:r>
    </w:p>
    <w:p w14:paraId="0C82BB2D" w14:textId="77777777" w:rsidR="00357AAC" w:rsidRPr="003C0A61" w:rsidRDefault="00357AAC" w:rsidP="00357AAC">
      <w:pPr>
        <w:jc w:val="center"/>
        <w:rPr>
          <w:rFonts w:asciiTheme="minorHAnsi" w:hAnsiTheme="minorHAnsi"/>
          <w:sz w:val="20"/>
          <w:lang w:val="hy-AM"/>
        </w:rPr>
      </w:pPr>
    </w:p>
    <w:p w14:paraId="0E535C55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</w:pPr>
      <w:r w:rsidRPr="003C0A61"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  <w:t xml:space="preserve">Հարգելի   մասնակիցներ  դեղորայքը պետք է պարտադիր  գրանցված  լինի  ՀՀ ԱՆ  Դեղերի պետական գրանցամատյանում </w:t>
      </w:r>
    </w:p>
    <w:p w14:paraId="2F09D816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lang w:val="hy-AM"/>
        </w:rPr>
      </w:pPr>
      <w:r w:rsidRPr="003C0A61"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  <w:t xml:space="preserve"> (</w:t>
      </w:r>
      <w:r w:rsidRPr="003C0A61">
        <w:rPr>
          <w:u w:val="single"/>
          <w:lang w:val="hy-AM"/>
        </w:rPr>
        <w:t xml:space="preserve"> </w:t>
      </w:r>
      <w:hyperlink r:id="rId6" w:history="1">
        <w:r w:rsidRPr="003C0A61">
          <w:rPr>
            <w:rStyle w:val="a3"/>
            <w:rFonts w:ascii="Arial Unicode" w:hAnsi="Arial Unicode"/>
            <w:color w:val="auto"/>
            <w:lang w:val="hy-AM"/>
          </w:rPr>
          <w:t>www.pharm.am</w:t>
        </w:r>
      </w:hyperlink>
      <w:r w:rsidRPr="003C0A61">
        <w:rPr>
          <w:rFonts w:ascii="Calibri" w:hAnsi="Calibri" w:cs="Calibri"/>
          <w:lang w:val="hy-AM"/>
        </w:rPr>
        <w:t> </w:t>
      </w:r>
      <w:r w:rsidRPr="003C0A61">
        <w:rPr>
          <w:rFonts w:ascii="Arial Unicode" w:hAnsi="Arial Unicode" w:cs="Arial Unicode"/>
          <w:lang w:val="hy-AM"/>
        </w:rPr>
        <w:t>կայք</w:t>
      </w:r>
      <w:r w:rsidRPr="003C0A61">
        <w:rPr>
          <w:rFonts w:ascii="Arial Unicode" w:hAnsi="Arial Unicode"/>
          <w:lang w:val="hy-AM"/>
        </w:rPr>
        <w:t>-</w:t>
      </w:r>
      <w:r w:rsidRPr="003C0A61">
        <w:rPr>
          <w:rFonts w:ascii="Arial Unicode" w:hAnsi="Arial Unicode" w:cs="Arial Unicode"/>
          <w:lang w:val="hy-AM"/>
        </w:rPr>
        <w:t>էջի</w:t>
      </w:r>
      <w:r w:rsidRPr="003C0A61">
        <w:rPr>
          <w:rFonts w:ascii="Calibri" w:hAnsi="Calibri" w:cs="Calibri"/>
          <w:lang w:val="hy-AM"/>
        </w:rPr>
        <w:t> </w:t>
      </w:r>
      <w:hyperlink r:id="rId7" w:history="1">
        <w:r w:rsidRPr="003C0A61">
          <w:rPr>
            <w:rStyle w:val="a3"/>
            <w:rFonts w:ascii="Arial Unicode" w:hAnsi="Arial Unicode"/>
            <w:color w:val="auto"/>
            <w:lang w:val="hy-AM"/>
          </w:rPr>
          <w:t>«Գրանցված դեղերի տեղեկատու»</w:t>
        </w:r>
      </w:hyperlink>
      <w:r w:rsidRPr="003C0A61">
        <w:rPr>
          <w:rFonts w:ascii="Calibri" w:hAnsi="Calibri" w:cs="Calibri"/>
          <w:lang w:val="hy-AM"/>
        </w:rPr>
        <w:t> </w:t>
      </w:r>
      <w:r w:rsidRPr="003C0A61">
        <w:rPr>
          <w:rFonts w:ascii="Arial Unicode" w:hAnsi="Arial Unicode" w:cs="Arial Unicode"/>
          <w:lang w:val="hy-AM"/>
        </w:rPr>
        <w:t>բաժ</w:t>
      </w:r>
      <w:r w:rsidRPr="003C0A61">
        <w:rPr>
          <w:rFonts w:ascii="Arial Unicode" w:hAnsi="Arial Unicode"/>
          <w:lang w:val="hy-AM"/>
        </w:rPr>
        <w:t>նում)</w:t>
      </w:r>
      <w:r w:rsidRPr="003C0A61">
        <w:rPr>
          <w:rFonts w:asciiTheme="minorHAnsi" w:hAnsiTheme="minorHAnsi"/>
          <w:lang w:val="hy-AM"/>
        </w:rPr>
        <w:t xml:space="preserve">  և       ARMED  էլեկտրոնային առողջապահական համակարգում։ </w:t>
      </w:r>
    </w:p>
    <w:p w14:paraId="27B3881B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u w:val="single"/>
          <w:lang w:val="hy-AM"/>
        </w:rPr>
      </w:pPr>
      <w:r w:rsidRPr="003C0A61">
        <w:rPr>
          <w:rFonts w:asciiTheme="minorHAnsi" w:hAnsiTheme="minorHAnsi"/>
          <w:lang w:val="hy-AM"/>
        </w:rPr>
        <w:t>Հակառակ  դեպքում   գնահատող  հանձնաժողովի կողմից կդիտվի , որպես  հրավերի պայմաններին  չհամապատասխանող գնային առաջարկ։</w:t>
      </w:r>
    </w:p>
    <w:p w14:paraId="2D792B8F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</w:pPr>
    </w:p>
    <w:p w14:paraId="0E0B1211" w14:textId="6613D2C1" w:rsidR="008168D9" w:rsidRPr="002C6931" w:rsidRDefault="00357AAC" w:rsidP="002C6931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  <w:t xml:space="preserve">                                                                ՀՀ դրամ</w:t>
      </w:r>
    </w:p>
    <w:p w14:paraId="67C637AD" w14:textId="77777777" w:rsidR="008168D9" w:rsidRPr="003C0A61" w:rsidRDefault="008168D9" w:rsidP="00AD5D3D">
      <w:pPr>
        <w:rPr>
          <w:rFonts w:ascii="GHEA Grapalat" w:hAnsi="GHEA Grapalat"/>
          <w:b/>
          <w:bCs/>
          <w:sz w:val="20"/>
          <w:lang w:val="hy-AM"/>
        </w:rPr>
      </w:pPr>
    </w:p>
    <w:tbl>
      <w:tblPr>
        <w:tblpPr w:leftFromText="180" w:rightFromText="180" w:vertAnchor="text" w:tblpX="-318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268"/>
        <w:gridCol w:w="567"/>
        <w:gridCol w:w="3260"/>
        <w:gridCol w:w="709"/>
        <w:gridCol w:w="567"/>
        <w:gridCol w:w="665"/>
        <w:gridCol w:w="833"/>
        <w:gridCol w:w="1479"/>
        <w:gridCol w:w="850"/>
        <w:gridCol w:w="1276"/>
      </w:tblGrid>
      <w:tr w:rsidR="003C0A61" w:rsidRPr="003C0A61" w14:paraId="676B32FE" w14:textId="77777777" w:rsidTr="00456305">
        <w:trPr>
          <w:trHeight w:val="2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DF3A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հրավերով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չափաբաժնի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2D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գնումների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պլանով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միջանցիկ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ծածկագիրը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`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ըստ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ԳՄԱ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դասակարգման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(CPV)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F16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250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ապրանքային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նշանը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,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մակիշը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և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արտադրողի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**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45A7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տեխնիկական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104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չափման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DF2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C55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5D1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ED37" w14:textId="77777777" w:rsidR="00357AAC" w:rsidRPr="003C0A61" w:rsidRDefault="00357AAC" w:rsidP="00590D1B">
            <w:pPr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Մատակարարման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202</w:t>
            </w:r>
            <w:r w:rsidR="00377F3E">
              <w:rPr>
                <w:rFonts w:asciiTheme="minorHAnsi" w:hAnsiTheme="minorHAnsi"/>
                <w:bCs/>
                <w:sz w:val="12"/>
                <w:szCs w:val="12"/>
              </w:rPr>
              <w:t>6</w:t>
            </w:r>
            <w:r w:rsidRPr="003C0A61">
              <w:rPr>
                <w:rFonts w:ascii="GHEA Grapalat" w:hAnsi="GHEA Grapalat"/>
                <w:bCs/>
                <w:sz w:val="12"/>
                <w:szCs w:val="12"/>
                <w:lang w:val="hy-AM"/>
              </w:rPr>
              <w:t xml:space="preserve">թ </w:t>
            </w:r>
          </w:p>
        </w:tc>
      </w:tr>
      <w:tr w:rsidR="00357AAC" w:rsidRPr="003C0A61" w14:paraId="3C309F77" w14:textId="77777777" w:rsidTr="00456305">
        <w:trPr>
          <w:trHeight w:val="4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1637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EA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55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9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F3B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13D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36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B0A2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500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BC2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DE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Ենթակա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F76D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</w:p>
          <w:p w14:paraId="24F3E8A4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Ժամկետը</w:t>
            </w:r>
            <w:proofErr w:type="spellEnd"/>
          </w:p>
        </w:tc>
      </w:tr>
      <w:tr w:rsidR="00862449" w:rsidRPr="003E265E" w14:paraId="3A377A90" w14:textId="77777777" w:rsidTr="00C552B3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02B5" w14:textId="3E965825" w:rsidR="00862449" w:rsidRPr="00444345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C5CD" w14:textId="2CF9B392" w:rsidR="00862449" w:rsidRPr="00BD5EA2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336213</w:t>
            </w:r>
            <w:r>
              <w:rPr>
                <w:rFonts w:ascii="GHEA Grapalat" w:hAnsi="GHEA Grapalat"/>
                <w:sz w:val="16"/>
                <w:szCs w:val="16"/>
              </w:rPr>
              <w:t>30/501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2078" w14:textId="500D9AEA" w:rsidR="00862449" w:rsidRPr="00A812E7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Նիկեթամիդ 25</w:t>
            </w:r>
            <w:r>
              <w:rPr>
                <w:rFonts w:ascii="GHEA Grapalat" w:hAnsi="GHEA Grapalat"/>
                <w:sz w:val="16"/>
                <w:szCs w:val="16"/>
              </w:rPr>
              <w:t>%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4AA7" w14:textId="77777777" w:rsidR="00862449" w:rsidRPr="00322A98" w:rsidRDefault="00862449" w:rsidP="00862449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9ED8" w14:textId="6726B1AC" w:rsidR="00862449" w:rsidRPr="00BD5EA2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Նիկեթամիդ 250մգ/2մլ ամպուլ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8474" w14:textId="54C38EB9" w:rsidR="00862449" w:rsidRPr="00BD5EA2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5AFC" w14:textId="77777777" w:rsidR="00862449" w:rsidRPr="00322A98" w:rsidRDefault="00862449" w:rsidP="00862449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7B3" w14:textId="77777777" w:rsidR="00862449" w:rsidRPr="00322A98" w:rsidRDefault="00862449" w:rsidP="00862449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522" w14:textId="600C8B5D" w:rsidR="00862449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61A6" w14:textId="51169DD0" w:rsidR="00862449" w:rsidRPr="00171C6F" w:rsidRDefault="00862449" w:rsidP="00862449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</w:rPr>
              <w:t>Ք.Գյումրի</w:t>
            </w:r>
            <w:proofErr w:type="spellEnd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784" w14:textId="00EFE933" w:rsidR="00862449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051" w14:textId="2911DEF8" w:rsidR="00862449" w:rsidRPr="00322A98" w:rsidRDefault="00862449" w:rsidP="00862449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862449" w:rsidRPr="003E265E" w14:paraId="3F716A36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62BB" w14:textId="59A7D29F" w:rsidR="00862449" w:rsidRPr="00444345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A94098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6757" w14:textId="68A797B2" w:rsidR="00862449" w:rsidRPr="00475D44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33691145/50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526A" w14:textId="0073693A" w:rsidR="00862449" w:rsidRPr="005E6EEA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Մագնեզիումի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սուլֆատ a06ad04, a12cc02, b05xa05, d11ax05, v04cc02  250մգ/մլ10մլ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963C" w14:textId="77777777" w:rsidR="00862449" w:rsidRPr="00322A98" w:rsidRDefault="00862449" w:rsidP="00862449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3A97" w14:textId="66987636" w:rsidR="00862449" w:rsidRPr="005E6EEA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Մագնեզիումի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սուլֆատ magnesium sulfate,լուծույթներարկման, 250մգ/մլ, 5մլ ամպուլա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6E94" w14:textId="01FBF2E7" w:rsidR="00862449" w:rsidRPr="00BD5EA2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555" w14:textId="77777777" w:rsidR="00862449" w:rsidRPr="00322A98" w:rsidRDefault="00862449" w:rsidP="00862449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9EE3" w14:textId="77777777" w:rsidR="00862449" w:rsidRPr="00322A98" w:rsidRDefault="00862449" w:rsidP="00862449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1600" w14:textId="39A23B78" w:rsidR="00862449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C5EE" w14:textId="1FD0433D" w:rsidR="00862449" w:rsidRPr="00BD5EA2" w:rsidRDefault="00862449" w:rsidP="00862449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3B1" w14:textId="13B04112" w:rsidR="00862449" w:rsidRDefault="00862449" w:rsidP="008624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E3E4" w14:textId="6BBD1512" w:rsidR="00862449" w:rsidRPr="00322A98" w:rsidRDefault="00862449" w:rsidP="00862449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871D61" w:rsidRPr="003E265E" w14:paraId="76C7988B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E81" w14:textId="16480803" w:rsidR="00871D61" w:rsidRDefault="00871D61" w:rsidP="00871D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="00A94098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D5DE" w14:textId="1E169CB9" w:rsidR="00871D61" w:rsidRDefault="00871D61" w:rsidP="00871D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33671130/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78AB" w14:textId="64872618" w:rsidR="00871D61" w:rsidRDefault="00871D61" w:rsidP="00871D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դիֆենհիդրամին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d04aa32, d04aa32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BDA" w14:textId="77777777" w:rsidR="00871D61" w:rsidRPr="00322A98" w:rsidRDefault="00871D61" w:rsidP="00871D61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4AF8" w14:textId="2FCD4C19" w:rsidR="00871D61" w:rsidRDefault="00871D61" w:rsidP="00871D6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Դիֆենհիդրամին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դիֆենհիդրամինիհիդրոքլորիդ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) diphenhydramine (diphenhydramine hydrochloride)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1մլ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ամպուլաներ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DE97" w14:textId="71ED2BB4" w:rsidR="00871D61" w:rsidRPr="00BD5EA2" w:rsidRDefault="00871D61" w:rsidP="00871D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202B" w14:textId="77777777" w:rsidR="00871D61" w:rsidRPr="00322A98" w:rsidRDefault="00871D61" w:rsidP="00871D61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F3F" w14:textId="77777777" w:rsidR="00871D61" w:rsidRPr="00322A98" w:rsidRDefault="00871D61" w:rsidP="00871D61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BD66" w14:textId="32B28350" w:rsidR="00871D61" w:rsidRDefault="00871D61" w:rsidP="00871D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BDA9" w14:textId="056475B3" w:rsidR="00871D61" w:rsidRPr="00171C6F" w:rsidRDefault="00871D61" w:rsidP="00871D61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BA6F" w14:textId="7A03FB23" w:rsidR="00871D61" w:rsidRDefault="00871D61" w:rsidP="00871D6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1D72" w14:textId="05C666E1" w:rsidR="00871D61" w:rsidRPr="00322A98" w:rsidRDefault="00871D61" w:rsidP="00871D61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8C2BF8" w:rsidRPr="003E265E" w14:paraId="71E987D0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1B17" w14:textId="6468244B" w:rsidR="008C2BF8" w:rsidRDefault="008C2BF8" w:rsidP="008C2BF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1727" w14:textId="17E2D125" w:rsidR="008C2BF8" w:rsidRDefault="008C2BF8" w:rsidP="008C2BF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E5D2" w14:textId="737E4790" w:rsidR="008C2BF8" w:rsidRDefault="008C2BF8" w:rsidP="008C2BF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267D">
              <w:rPr>
                <w:rFonts w:ascii="GHEA Grapalat" w:hAnsi="GHEA Grapalat"/>
                <w:sz w:val="16"/>
                <w:szCs w:val="16"/>
                <w:lang w:val="hy-AM"/>
              </w:rPr>
              <w:t>Այլ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5267D">
              <w:rPr>
                <w:rFonts w:ascii="GHEA Grapalat" w:hAnsi="GHEA Grapalat"/>
                <w:sz w:val="16"/>
                <w:szCs w:val="16"/>
                <w:lang w:val="hy-AM"/>
              </w:rPr>
              <w:t>դեղորա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յք /Վալիդոլ/ դեղահատ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B09" w14:textId="77777777" w:rsidR="008C2BF8" w:rsidRPr="008C2BF8" w:rsidRDefault="008C2BF8" w:rsidP="008C2BF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E8A1" w14:textId="4E8C5852" w:rsidR="008C2BF8" w:rsidRDefault="008C2BF8" w:rsidP="008C2BF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դեղորա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յք /Վալիդոլ/ դեղահատ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3297" w14:textId="7925291D" w:rsidR="008C2BF8" w:rsidRPr="00BD5EA2" w:rsidRDefault="008C2BF8" w:rsidP="008C2BF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BD58" w14:textId="77777777" w:rsidR="008C2BF8" w:rsidRPr="00322A98" w:rsidRDefault="008C2BF8" w:rsidP="008C2BF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7C9" w14:textId="77777777" w:rsidR="008C2BF8" w:rsidRPr="00322A98" w:rsidRDefault="008C2BF8" w:rsidP="008C2BF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5CBD" w14:textId="21A729E2" w:rsidR="008C2BF8" w:rsidRDefault="008C2BF8" w:rsidP="008C2BF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75A8" w14:textId="24FE8FC1" w:rsidR="008C2BF8" w:rsidRPr="00171C6F" w:rsidRDefault="008C2BF8" w:rsidP="008C2BF8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944E" w14:textId="54DDB1FC" w:rsidR="008C2BF8" w:rsidRDefault="008C2BF8" w:rsidP="008C2BF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7238" w14:textId="5801E657" w:rsidR="008C2BF8" w:rsidRPr="00322A98" w:rsidRDefault="008C2BF8" w:rsidP="008C2BF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F90581" w:rsidRPr="003E265E" w14:paraId="3506204D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44E3" w14:textId="65635582" w:rsidR="00F90581" w:rsidRDefault="00F90581" w:rsidP="00F9058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6679" w14:textId="5D807967" w:rsidR="00F90581" w:rsidRDefault="00F90581" w:rsidP="00F9058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33661127/</w:t>
            </w:r>
            <w:r w:rsidRPr="00BD5EA2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F7AA" w14:textId="24BE5676" w:rsidR="00F90581" w:rsidRDefault="00F90581" w:rsidP="00F9058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մետամիզոլ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(</w:t>
            </w: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մետամիզոլինատրիում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) N02BB02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0814" w14:textId="77777777" w:rsidR="00F90581" w:rsidRPr="00322A98" w:rsidRDefault="00F90581" w:rsidP="00F90581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C082" w14:textId="3507B1E1" w:rsidR="00F90581" w:rsidRDefault="00F90581" w:rsidP="00F9058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մետամիզոլ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ի սրվակ 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analgin5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%-2մլ</w:t>
            </w:r>
            <w:r w:rsidRPr="00BD5EA2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D5EA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սրվակներ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FB85" w14:textId="033FC362" w:rsidR="00F90581" w:rsidRPr="00BD5EA2" w:rsidRDefault="00F90581" w:rsidP="00F905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AF2" w14:textId="77777777" w:rsidR="00F90581" w:rsidRPr="00322A98" w:rsidRDefault="00F90581" w:rsidP="00F90581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9781" w14:textId="77777777" w:rsidR="00F90581" w:rsidRPr="00322A98" w:rsidRDefault="00F90581" w:rsidP="00F90581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17CA" w14:textId="40373462" w:rsidR="00F90581" w:rsidRDefault="00F90581" w:rsidP="00F905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77D3" w14:textId="20E16CC5" w:rsidR="00F90581" w:rsidRPr="00171C6F" w:rsidRDefault="00F90581" w:rsidP="00F90581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B284" w14:textId="031691E5" w:rsidR="00F90581" w:rsidRDefault="00F90581" w:rsidP="00F9058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5C20" w14:textId="13E7A6E1" w:rsidR="00F90581" w:rsidRPr="00322A98" w:rsidRDefault="00F90581" w:rsidP="00F90581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8C26DB" w:rsidRPr="003E265E" w14:paraId="30104812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BD89" w14:textId="62E3D1E2" w:rsidR="008C26DB" w:rsidRDefault="008C26DB" w:rsidP="008C2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1AF2" w14:textId="71492452" w:rsidR="008C26DB" w:rsidRDefault="008C26DB" w:rsidP="008C2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D44">
              <w:rPr>
                <w:rFonts w:ascii="GHEA Grapalat" w:hAnsi="GHEA Grapalat"/>
                <w:sz w:val="16"/>
                <w:szCs w:val="16"/>
              </w:rPr>
              <w:t>33141115/50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783A" w14:textId="1E035288" w:rsidR="008C26DB" w:rsidRDefault="008C26DB" w:rsidP="008C2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Բժշկական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բամբակ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966" w14:textId="77777777" w:rsidR="008C26DB" w:rsidRPr="00322A98" w:rsidRDefault="008C26DB" w:rsidP="008C26DB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06BE" w14:textId="0081DEE3" w:rsidR="008C26DB" w:rsidRDefault="008C26DB" w:rsidP="008C2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Բժշկական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բամբակ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հականեխված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10</w:t>
            </w:r>
            <w:r w:rsidRPr="00BD5EA2">
              <w:rPr>
                <w:rFonts w:ascii="GHEA Grapalat" w:hAnsi="GHEA Grapalat"/>
                <w:sz w:val="16"/>
                <w:szCs w:val="16"/>
              </w:rPr>
              <w:t xml:space="preserve">0գ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հիգրոսկոպիկ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72B4" w14:textId="115055C7" w:rsidR="008C26DB" w:rsidRPr="00BD5EA2" w:rsidRDefault="008C26DB" w:rsidP="008C26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2865" w14:textId="77777777" w:rsidR="008C26DB" w:rsidRPr="00322A98" w:rsidRDefault="008C26DB" w:rsidP="008C26DB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60F" w14:textId="77777777" w:rsidR="008C26DB" w:rsidRPr="00322A98" w:rsidRDefault="008C26DB" w:rsidP="008C26DB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3198" w14:textId="51F76652" w:rsidR="008C26DB" w:rsidRDefault="008C26DB" w:rsidP="008C26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6D62" w14:textId="1B1D3185" w:rsidR="008C26DB" w:rsidRPr="00171C6F" w:rsidRDefault="008C26DB" w:rsidP="008C26DB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2848" w14:textId="4A016F51" w:rsidR="008C26DB" w:rsidRDefault="008C26DB" w:rsidP="008C26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50A4" w14:textId="34185284" w:rsidR="008C26DB" w:rsidRPr="00322A98" w:rsidRDefault="008C26DB" w:rsidP="008C26DB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8C26DB" w:rsidRPr="003E265E" w14:paraId="64BEF765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BC27" w14:textId="530CCC47" w:rsidR="008C26DB" w:rsidRDefault="008C26DB" w:rsidP="008C2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E73A" w14:textId="105F2BA1" w:rsidR="008C26DB" w:rsidRDefault="008C26DB" w:rsidP="008C2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33141142/501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9737" w14:textId="2E196F12" w:rsidR="008C26DB" w:rsidRDefault="008C26DB" w:rsidP="008C2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Ներարկիչներ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ասեղով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2մլ  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3CC" w14:textId="77777777" w:rsidR="008C26DB" w:rsidRPr="00322A98" w:rsidRDefault="008C26DB" w:rsidP="008C26DB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9248" w14:textId="20C6C621" w:rsidR="008C26DB" w:rsidRDefault="008C26DB" w:rsidP="008C26D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միանվագ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ներարկիչներ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ասեղով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մլ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հականեխված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Հանձնելու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պիտանելիության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2/3-ի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առկայություն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    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Ֆիրմային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առկայությունը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նշանները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 «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տեղում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: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9E56" w14:textId="04ABA97F" w:rsidR="008C26DB" w:rsidRPr="00BD5EA2" w:rsidRDefault="008C26DB" w:rsidP="008C26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1C57" w14:textId="77777777" w:rsidR="008C26DB" w:rsidRPr="00322A98" w:rsidRDefault="008C26DB" w:rsidP="008C26DB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F9F2" w14:textId="77777777" w:rsidR="008C26DB" w:rsidRPr="00322A98" w:rsidRDefault="008C26DB" w:rsidP="008C26DB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5F34" w14:textId="489227E1" w:rsidR="008C26DB" w:rsidRDefault="008C26DB" w:rsidP="008C26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20C3" w14:textId="2A10CC2A" w:rsidR="008C26DB" w:rsidRPr="00171C6F" w:rsidRDefault="008C26DB" w:rsidP="008C26DB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AEA1" w14:textId="61753089" w:rsidR="008C26DB" w:rsidRDefault="008C26DB" w:rsidP="008C26D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55DE" w14:textId="67D3EA55" w:rsidR="008C26DB" w:rsidRPr="00322A98" w:rsidRDefault="008C26DB" w:rsidP="008C26DB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E34E12" w:rsidRPr="003E265E" w14:paraId="0B959D80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7CA3" w14:textId="46E93B45" w:rsidR="00E34E12" w:rsidRDefault="00E34E12" w:rsidP="00E34E1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6F15" w14:textId="71E02CC8" w:rsidR="00E34E12" w:rsidRDefault="00E34E12" w:rsidP="00E34E1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D44">
              <w:rPr>
                <w:rFonts w:ascii="GHEA Grapalat" w:hAnsi="GHEA Grapalat"/>
                <w:sz w:val="16"/>
                <w:szCs w:val="16"/>
                <w:lang w:val="hy-AM"/>
              </w:rPr>
              <w:t>33141131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163" w14:textId="4022E8DF" w:rsidR="00E34E12" w:rsidRDefault="00E34E12" w:rsidP="00E34E1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Ժգուտ /արյուն վերցնելու ժապավեն ամրակովներով/ 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BF8" w14:textId="77777777" w:rsidR="00E34E12" w:rsidRPr="00E34E12" w:rsidRDefault="00E34E12" w:rsidP="00E34E1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F6C9" w14:textId="164C825D" w:rsidR="00E34E12" w:rsidRDefault="00E34E12" w:rsidP="00E34E1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Ժգուտ /արյուն վերցնելու ժապավեն ամրակովներով/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4313" w14:textId="1031EAFA" w:rsidR="00E34E12" w:rsidRPr="00BD5EA2" w:rsidRDefault="00E34E12" w:rsidP="00E34E1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29BC" w14:textId="77777777" w:rsidR="00E34E12" w:rsidRPr="00322A98" w:rsidRDefault="00E34E12" w:rsidP="00E34E1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878" w14:textId="77777777" w:rsidR="00E34E12" w:rsidRPr="00322A98" w:rsidRDefault="00E34E12" w:rsidP="00E34E1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185D" w14:textId="66102D58" w:rsidR="00E34E12" w:rsidRDefault="00E34E12" w:rsidP="00E34E1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A2E4" w14:textId="15A86F79" w:rsidR="00E34E12" w:rsidRPr="00171C6F" w:rsidRDefault="00E34E12" w:rsidP="00E34E12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EF60" w14:textId="79C93B03" w:rsidR="00E34E12" w:rsidRDefault="00E34E12" w:rsidP="00E34E12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B1A" w14:textId="37E9DBED" w:rsidR="00E34E12" w:rsidRPr="00322A98" w:rsidRDefault="00E34E12" w:rsidP="00E34E12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34058" w:rsidRPr="003E265E" w14:paraId="37CBBC59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8371" w14:textId="3166CA41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5818" w14:textId="687A8EFC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33661153/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8CF3" w14:textId="40CC4897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 xml:space="preserve">դեքսամեթազոն a01ac02, c05aa09, d07ab19, d07xb05, d10aa03, h02ab02, </w:t>
            </w:r>
            <w:r w:rsidRPr="006340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4մգ/մլ, 1մլ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642" w14:textId="77777777" w:rsidR="00634058" w:rsidRPr="0063405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A5F8" w14:textId="7809AA09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Դեքսամեթազոն (դեքսամեթազոնինատրիումականֆոսֆատ) dexamethasone (dexamethasone sodium phosphate) լուծույթներարկման 4մգ/մլ, 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D577" w14:textId="25CD0BAA" w:rsidR="00634058" w:rsidRPr="00BD5EA2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CD1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9572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271A" w14:textId="46453DEB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17D7" w14:textId="69652CF2" w:rsidR="00634058" w:rsidRPr="00171C6F" w:rsidRDefault="00634058" w:rsidP="00634058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75A2" w14:textId="697A322D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C296" w14:textId="0FE3E8A1" w:rsidR="00634058" w:rsidRPr="00322A98" w:rsidRDefault="00634058" w:rsidP="0063405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34058" w:rsidRPr="003E265E" w14:paraId="63D0CCA5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2755" w14:textId="77E91DC7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A685" w14:textId="52CFDC6B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33141142/502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1076" w14:textId="0B47D010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Ներարկիչներ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ասեղով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5մլ  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5808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0A96" w14:textId="3B2DED70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միանվագ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ներարկիչներ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ասեղով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6D280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5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հականեխված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Հանձնելու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պիտանելիության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2/3-ի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առկայություն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    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Ֆիրմային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առկայությունը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նշանները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 «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տեղում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1AF9" w14:textId="3D8FA9CE" w:rsidR="00634058" w:rsidRPr="00BD5EA2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D50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FB26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A66B" w14:textId="4B7218CE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0087" w14:textId="732E6FEC" w:rsidR="00634058" w:rsidRPr="00171C6F" w:rsidRDefault="00634058" w:rsidP="00634058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3AF2" w14:textId="5788AFD0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3227" w14:textId="31CD9ACD" w:rsidR="00634058" w:rsidRPr="00322A98" w:rsidRDefault="00634058" w:rsidP="0063405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34058" w:rsidRPr="003E265E" w14:paraId="031D7390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0C97" w14:textId="18C726A2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BC3E" w14:textId="3DAAFAA9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D44">
              <w:rPr>
                <w:rFonts w:ascii="GHEA Grapalat" w:hAnsi="GHEA Grapalat" w:cs="Arial"/>
                <w:sz w:val="16"/>
                <w:szCs w:val="16"/>
              </w:rPr>
              <w:t>24321340/</w:t>
            </w:r>
            <w:r w:rsidRPr="00475D44">
              <w:rPr>
                <w:rFonts w:ascii="GHEA Grapalat" w:hAnsi="GHEA Grapalat" w:cs="Arial"/>
                <w:sz w:val="16"/>
                <w:szCs w:val="16"/>
                <w:lang w:val="hy-AM"/>
              </w:rPr>
              <w:t>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89FD" w14:textId="635EE96D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Էթանոլ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854D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C55E" w14:textId="4B2DF81A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էթանոլ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ethanol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96%, 100մլ 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շշիկՄատակարարել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շշիկ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A4A7" w14:textId="3D93E0CD" w:rsidR="00634058" w:rsidRPr="00BD5EA2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լիտր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7E06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07A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890F" w14:textId="6D23ECC4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DBE5" w14:textId="163F024F" w:rsidR="00634058" w:rsidRPr="00171C6F" w:rsidRDefault="00634058" w:rsidP="00634058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92B1" w14:textId="0A4841C8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7A7A" w14:textId="11104829" w:rsidR="00634058" w:rsidRPr="00322A98" w:rsidRDefault="00634058" w:rsidP="0063405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34058" w:rsidRPr="003E265E" w14:paraId="0FE766A8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0465" w14:textId="53403BAA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7E9E" w14:textId="63D6ECD2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33671114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4AC3" w14:textId="474819D1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267D">
              <w:rPr>
                <w:rFonts w:ascii="GHEA Grapalat" w:hAnsi="GHEA Grapalat"/>
                <w:sz w:val="16"/>
                <w:szCs w:val="16"/>
                <w:lang w:val="hy-AM"/>
              </w:rPr>
              <w:t xml:space="preserve">ամինոֆիլին r03da05     </w:t>
            </w:r>
            <w:r w:rsidRPr="0085267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24մգ/մլ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31A" w14:textId="77777777" w:rsidR="00634058" w:rsidRPr="0063405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9460" w14:textId="3413457D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D4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Ամինոֆիլին, Aminophylline 24մգ/մլ,  լուծույթներարկման, 5մլ ամպուլա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0F1B" w14:textId="625D88BA" w:rsidR="00634058" w:rsidRPr="00BD5EA2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553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A290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5E1B" w14:textId="395329E1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0BF3" w14:textId="467A5C34" w:rsidR="00634058" w:rsidRPr="00171C6F" w:rsidRDefault="00634058" w:rsidP="00634058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3075" w14:textId="5F300AF5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E7C5" w14:textId="51215190" w:rsidR="00634058" w:rsidRPr="00322A98" w:rsidRDefault="00634058" w:rsidP="0063405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34058" w:rsidRPr="003E265E" w14:paraId="36BB30AF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4AC4" w14:textId="2BCC6CF4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1832" w14:textId="6112AAB5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33141110/</w:t>
            </w:r>
            <w:r w:rsidRPr="00BD5EA2"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0B94" w14:textId="242BD6A5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Վիրակապեր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ոչ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հականեխված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x1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FAA" w14:textId="77777777" w:rsidR="00634058" w:rsidRPr="0063405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3934" w14:textId="77777777" w:rsidR="00634058" w:rsidRP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Վիրակապեր</w:t>
            </w: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ոչ</w:t>
            </w: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հականեխված </w:t>
            </w:r>
            <w:r w:rsidRPr="00634058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Չափսերը </w:t>
            </w: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634058">
              <w:rPr>
                <w:rFonts w:ascii="GHEA Grapalat" w:hAnsi="GHEA Grapalat"/>
                <w:sz w:val="16"/>
                <w:szCs w:val="16"/>
                <w:lang w:val="hy-AM"/>
              </w:rPr>
              <w:t>x1</w:t>
            </w: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  <w:p w14:paraId="24577330" w14:textId="755D61BE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3405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Որակի սերտիֆիկատների առկայություն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B787" w14:textId="1A7BBEC5" w:rsidR="00634058" w:rsidRPr="00BD5EA2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8DA2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66A7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F699" w14:textId="18525214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34EE" w14:textId="292379D2" w:rsidR="00634058" w:rsidRPr="00171C6F" w:rsidRDefault="00634058" w:rsidP="00634058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7723" w14:textId="51053BBD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4A09" w14:textId="50D1A251" w:rsidR="00634058" w:rsidRPr="00322A98" w:rsidRDefault="00634058" w:rsidP="0063405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34058" w:rsidRPr="003E265E" w14:paraId="685C87C5" w14:textId="77777777" w:rsidTr="002B1DB3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6C05" w14:textId="0261C78E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F042" w14:textId="11B26F7E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33621340/501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D1F1" w14:textId="056BEDDF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Կոֆեին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10%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նատրիումի բենզոնատ 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ECB4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B3A6" w14:textId="1891473A" w:rsidR="00634058" w:rsidRDefault="00634058" w:rsidP="0063405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Կոֆեին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caffeine,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լուծույթ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ն/ե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,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մլապակեսրվակ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9D55" w14:textId="18662CED" w:rsidR="00634058" w:rsidRPr="00BD5EA2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7EE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C2F" w14:textId="77777777" w:rsidR="00634058" w:rsidRPr="00322A98" w:rsidRDefault="00634058" w:rsidP="0063405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2868" w14:textId="22D6440F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BEAC" w14:textId="10FDC3A0" w:rsidR="00634058" w:rsidRPr="00171C6F" w:rsidRDefault="00634058" w:rsidP="00634058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</w:rPr>
              <w:t>Ք.Գյումրի</w:t>
            </w:r>
            <w:proofErr w:type="spellEnd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2BA" w14:textId="7246923C" w:rsidR="00634058" w:rsidRDefault="00634058" w:rsidP="0063405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15E3" w14:textId="18650215" w:rsidR="00634058" w:rsidRPr="00322A98" w:rsidRDefault="00634058" w:rsidP="0063405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74296A" w:rsidRPr="003E265E" w14:paraId="28B012EA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4B93" w14:textId="2A13C2AA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3E23" w14:textId="45793DEA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90581">
              <w:rPr>
                <w:rFonts w:ascii="GHEA Grapalat" w:hAnsi="GHEA Grapalat"/>
                <w:sz w:val="16"/>
                <w:szCs w:val="16"/>
              </w:rPr>
              <w:t>33621290/501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A8BF" w14:textId="574925E7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90581">
              <w:rPr>
                <w:rFonts w:ascii="GHEA Grapalat" w:hAnsi="GHEA Grapalat"/>
                <w:sz w:val="16"/>
                <w:szCs w:val="16"/>
                <w:lang w:val="hy-AM"/>
              </w:rPr>
              <w:t xml:space="preserve">Էպինեֆրին /ադրենալին/ 1մգ/մլ-1մլ  լուծույթ  /ներպոլիկլինիկական/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6DAB" w14:textId="77777777" w:rsidR="0074296A" w:rsidRPr="0074296A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217F" w14:textId="2C3FFE56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90581">
              <w:rPr>
                <w:rFonts w:ascii="GHEA Grapalat" w:hAnsi="GHEA Grapalat"/>
                <w:sz w:val="16"/>
                <w:szCs w:val="16"/>
                <w:lang w:val="hy-AM"/>
              </w:rPr>
              <w:t>Էպինեֆրին</w:t>
            </w:r>
            <w:r w:rsidRPr="00F90581">
              <w:rPr>
                <w:rFonts w:ascii="GHEA Grapalat" w:hAnsi="GHEA Grapalat"/>
                <w:sz w:val="16"/>
                <w:szCs w:val="16"/>
                <w:lang w:val="af-ZA"/>
              </w:rPr>
              <w:t xml:space="preserve"> /</w:t>
            </w:r>
            <w:r w:rsidRPr="00F90581">
              <w:rPr>
                <w:rFonts w:ascii="GHEA Grapalat" w:hAnsi="GHEA Grapalat"/>
                <w:sz w:val="16"/>
                <w:szCs w:val="16"/>
                <w:lang w:val="hy-AM"/>
              </w:rPr>
              <w:t>ադրենալին</w:t>
            </w:r>
            <w:r w:rsidRPr="00F90581">
              <w:rPr>
                <w:rFonts w:ascii="GHEA Grapalat" w:hAnsi="GHEA Grapalat"/>
                <w:sz w:val="16"/>
                <w:szCs w:val="16"/>
                <w:lang w:val="af-ZA"/>
              </w:rPr>
              <w:t xml:space="preserve">/ </w:t>
            </w:r>
            <w:r w:rsidRPr="00F9058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լուծույթ ներարկման </w:t>
            </w:r>
            <w:r w:rsidRPr="00F90581">
              <w:rPr>
                <w:rFonts w:ascii="GHEA Grapalat" w:hAnsi="GHEA Grapalat"/>
                <w:sz w:val="16"/>
                <w:szCs w:val="16"/>
                <w:lang w:val="hy-AM"/>
              </w:rPr>
              <w:t xml:space="preserve">1մգ/մլ-1մլ </w:t>
            </w:r>
            <w:r w:rsidRPr="00F90581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: ապակե սրվակներ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E006" w14:textId="2E0D06E7" w:rsidR="0074296A" w:rsidRPr="00BD5EA2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2CAF" w14:textId="77777777" w:rsidR="0074296A" w:rsidRPr="00322A98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FBA2" w14:textId="77777777" w:rsidR="0074296A" w:rsidRPr="00322A98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953" w14:textId="44CEA7B5" w:rsidR="0074296A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B5F7" w14:textId="470491C9" w:rsidR="0074296A" w:rsidRPr="00171C6F" w:rsidRDefault="0074296A" w:rsidP="0074296A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A323" w14:textId="1559AD5B" w:rsidR="0074296A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70D2" w14:textId="2C5C2DAA" w:rsidR="0074296A" w:rsidRPr="00322A98" w:rsidRDefault="0074296A" w:rsidP="0074296A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74296A" w:rsidRPr="003E265E" w14:paraId="36FE49A1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26F7" w14:textId="00945C36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7F36" w14:textId="4A5A1367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33621590/50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1E45" w14:textId="7CA736FF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ֆուրոսեմիդ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</w:rPr>
              <w:t xml:space="preserve"> c03ca01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2D3C" w14:textId="77777777" w:rsidR="0074296A" w:rsidRPr="00322A98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2D6A" w14:textId="35F5DA03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Ֆուրոսեմիդ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furosemide,լուծույթ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, 10մգ/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մլ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2մլ </w:t>
            </w: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ամպուլա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1473" w14:textId="33B964DB" w:rsidR="0074296A" w:rsidRPr="00BD5EA2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A8F" w14:textId="77777777" w:rsidR="0074296A" w:rsidRPr="00322A98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0E12" w14:textId="77777777" w:rsidR="0074296A" w:rsidRPr="00322A98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6BE7" w14:textId="6A5EEF23" w:rsidR="0074296A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72EF" w14:textId="5708F9CA" w:rsidR="0074296A" w:rsidRPr="00171C6F" w:rsidRDefault="0074296A" w:rsidP="0074296A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F186" w14:textId="0E639FB0" w:rsidR="0074296A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6C16" w14:textId="1EF1EC98" w:rsidR="0074296A" w:rsidRPr="00322A98" w:rsidRDefault="0074296A" w:rsidP="0074296A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74296A" w:rsidRPr="003E265E" w14:paraId="3B251120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E672" w14:textId="6203F7B0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6B6C" w14:textId="50F9DD1E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33141142/504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D710" w14:textId="1CA4B2F9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Ներարկիչներ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ասեղով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20մլ  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6FED" w14:textId="77777777" w:rsidR="0074296A" w:rsidRPr="00322A98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5AF" w14:textId="673862B6" w:rsidR="0074296A" w:rsidRDefault="0074296A" w:rsidP="0074296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միանվագ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ներարկիչներ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ասեղով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6D280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20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հականեխված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Հանձնելու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պիտանելիության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2/3-ի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առկայություն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    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Ֆիրմային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առկայությունը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նշանները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 «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տեղում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5DE4" w14:textId="4EC6361F" w:rsidR="0074296A" w:rsidRPr="00BD5EA2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BC35" w14:textId="77777777" w:rsidR="0074296A" w:rsidRPr="00322A98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8EE" w14:textId="77777777" w:rsidR="0074296A" w:rsidRPr="00322A98" w:rsidRDefault="0074296A" w:rsidP="0074296A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69E" w14:textId="25171B01" w:rsidR="0074296A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D8B2" w14:textId="0273C3BE" w:rsidR="0074296A" w:rsidRPr="00171C6F" w:rsidRDefault="0074296A" w:rsidP="0074296A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FF54" w14:textId="2E29035A" w:rsidR="0074296A" w:rsidRDefault="0074296A" w:rsidP="0074296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97F" w14:textId="7672576E" w:rsidR="0074296A" w:rsidRPr="00322A98" w:rsidRDefault="0074296A" w:rsidP="0074296A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25423E" w:rsidRPr="003E265E" w14:paraId="20306547" w14:textId="77777777" w:rsidTr="00456305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03EB" w14:textId="316DB7A3" w:rsidR="0025423E" w:rsidRDefault="0025423E" w:rsidP="0025423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1866" w14:textId="13231538" w:rsidR="0025423E" w:rsidRDefault="0025423E" w:rsidP="0025423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33141142/503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EC93" w14:textId="43F1B4B3" w:rsidR="0025423E" w:rsidRDefault="0025423E" w:rsidP="0025423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Ներարկիչներ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ասեղով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10մլ  /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ներպոլիկլինիկական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66A" w14:textId="77777777" w:rsidR="0025423E" w:rsidRPr="00322A98" w:rsidRDefault="0025423E" w:rsidP="0025423E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9BE" w14:textId="7B20650E" w:rsidR="0025423E" w:rsidRDefault="0025423E" w:rsidP="0025423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միանվագ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ներարկիչներ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ասեղով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6D280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10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հականեխված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Հանձնելու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պիտանելիության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2/3-ի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առկայություն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    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Ֆիրմային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առկայությունը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նշանները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 «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տեղում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C3F8" w14:textId="719EF3C4" w:rsidR="0025423E" w:rsidRPr="00BD5EA2" w:rsidRDefault="0025423E" w:rsidP="0025423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C1AE" w14:textId="77777777" w:rsidR="0025423E" w:rsidRPr="00322A98" w:rsidRDefault="0025423E" w:rsidP="0025423E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014" w14:textId="77777777" w:rsidR="0025423E" w:rsidRPr="00322A98" w:rsidRDefault="0025423E" w:rsidP="0025423E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8060" w14:textId="79FAAC8C" w:rsidR="0025423E" w:rsidRDefault="0025423E" w:rsidP="0025423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A5EF" w14:textId="20BA6AED" w:rsidR="0025423E" w:rsidRPr="00171C6F" w:rsidRDefault="0025423E" w:rsidP="0025423E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B178" w14:textId="2AA4C783" w:rsidR="0025423E" w:rsidRDefault="0025423E" w:rsidP="0025423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14F2" w14:textId="0E86B606" w:rsidR="0025423E" w:rsidRPr="00322A98" w:rsidRDefault="0025423E" w:rsidP="0025423E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25423E" w:rsidRPr="003E265E" w14:paraId="27F4091D" w14:textId="77777777" w:rsidTr="00A36802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F1C9" w14:textId="4C366F58" w:rsidR="0025423E" w:rsidRDefault="0025423E" w:rsidP="0025423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9405" w14:textId="708BD8C3" w:rsidR="0025423E" w:rsidRDefault="0025423E" w:rsidP="0025423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33621540/</w:t>
            </w:r>
            <w:r w:rsidRPr="00BD5EA2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6227" w14:textId="4007A62E" w:rsidR="0025423E" w:rsidRDefault="0025423E" w:rsidP="0025423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պապավերին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BD5EA2">
              <w:rPr>
                <w:rFonts w:ascii="GHEA Grapalat" w:hAnsi="GHEA Grapalat" w:cs="Sylfaen"/>
                <w:sz w:val="16"/>
                <w:szCs w:val="16"/>
              </w:rPr>
              <w:t>պապավերինիհիդրոքլորիդ</w:t>
            </w:r>
            <w:proofErr w:type="spellEnd"/>
            <w:r w:rsidRPr="00BD5EA2">
              <w:rPr>
                <w:rFonts w:ascii="GHEA Grapalat" w:hAnsi="GHEA Grapalat" w:cs="Arial"/>
                <w:sz w:val="16"/>
                <w:szCs w:val="16"/>
              </w:rPr>
              <w:t>)  A03AD01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/ներպոլիկլինիկական/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3FF2" w14:textId="77777777" w:rsidR="0025423E" w:rsidRPr="00322A98" w:rsidRDefault="0025423E" w:rsidP="0025423E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EF38" w14:textId="007EF793" w:rsidR="0025423E" w:rsidRDefault="0025423E" w:rsidP="0025423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Պապավերին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color w:val="000000"/>
                <w:sz w:val="16"/>
                <w:szCs w:val="16"/>
              </w:rPr>
              <w:t>լուծույթ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BD5EA2">
              <w:rPr>
                <w:rFonts w:ascii="GHEA Grapalat" w:hAnsi="GHEA Grapalat"/>
                <w:color w:val="000000"/>
                <w:sz w:val="16"/>
                <w:szCs w:val="16"/>
              </w:rPr>
              <w:t>ներարկման</w:t>
            </w:r>
            <w:proofErr w:type="spellEnd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2մգ/մլ</w:t>
            </w:r>
            <w:r w:rsidRPr="00BD5EA2">
              <w:rPr>
                <w:rFonts w:ascii="GHEA Grapalat" w:hAnsi="GHEA Grapalat"/>
                <w:sz w:val="16"/>
                <w:szCs w:val="16"/>
              </w:rPr>
              <w:t>-2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մլ</w:t>
            </w:r>
            <w:proofErr w:type="spellStart"/>
            <w:r w:rsidRPr="00BD5EA2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proofErr w:type="spellEnd"/>
            <w:r w:rsidRPr="00BD5EA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սրվակներ`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1C0C" w14:textId="21EC731C" w:rsidR="0025423E" w:rsidRPr="00BD5EA2" w:rsidRDefault="0025423E" w:rsidP="0025423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6FF" w14:textId="77777777" w:rsidR="0025423E" w:rsidRPr="00322A98" w:rsidRDefault="0025423E" w:rsidP="0025423E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B7EC" w14:textId="77777777" w:rsidR="0025423E" w:rsidRPr="00322A98" w:rsidRDefault="0025423E" w:rsidP="0025423E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B6EC" w14:textId="0708AF33" w:rsidR="0025423E" w:rsidRDefault="0025423E" w:rsidP="0025423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3B94" w14:textId="7335F514" w:rsidR="0025423E" w:rsidRPr="00171C6F" w:rsidRDefault="0025423E" w:rsidP="0025423E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46F4" w14:textId="7807F5A3" w:rsidR="0025423E" w:rsidRDefault="0025423E" w:rsidP="0025423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BC3C" w14:textId="64677010" w:rsidR="0025423E" w:rsidRPr="00322A98" w:rsidRDefault="0025423E" w:rsidP="0025423E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E734C69" w14:textId="64CA9158" w:rsidR="00C21CCF" w:rsidRPr="004D183E" w:rsidRDefault="00AB43F8" w:rsidP="0050559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Fonts w:ascii="GHEA Grapalat" w:hAnsi="GHEA Grapalat" w:cs="GHEA Grapalat"/>
          <w:sz w:val="14"/>
          <w:szCs w:val="14"/>
          <w:lang w:val="pt-BR"/>
        </w:rPr>
      </w:pPr>
      <w:r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</w:t>
      </w:r>
      <w:r w:rsidR="0050559E"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pt-BR"/>
        </w:rPr>
        <w:t xml:space="preserve">   </w:t>
      </w:r>
      <w:proofErr w:type="spellStart"/>
      <w:r w:rsidR="0050559E" w:rsidRPr="00F31E37">
        <w:rPr>
          <w:rStyle w:val="FontStyle14"/>
          <w:rFonts w:ascii="GHEA Grapalat" w:hAnsi="GHEA Grapalat" w:cs="GHEA Grapalat"/>
          <w:sz w:val="14"/>
          <w:szCs w:val="14"/>
        </w:rPr>
        <w:t>Ծանոթություն</w:t>
      </w:r>
      <w:proofErr w:type="spellEnd"/>
    </w:p>
    <w:p w14:paraId="78471715" w14:textId="77777777" w:rsidR="0050559E" w:rsidRPr="00F31E37" w:rsidRDefault="0050559E" w:rsidP="00AB43F8">
      <w:pPr>
        <w:pStyle w:val="Style4"/>
        <w:tabs>
          <w:tab w:val="left" w:pos="0"/>
        </w:tabs>
        <w:spacing w:before="38" w:line="240" w:lineRule="auto"/>
        <w:jc w:val="both"/>
        <w:rPr>
          <w:lang w:val="pt-BR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>ա. 2,5 տարվանից ավելի պիտանիության ժամկետ ունեցող դեղերը հանձ</w:t>
      </w:r>
      <w:r w:rsid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ման պահին պետք է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 </w:t>
      </w:r>
      <w:r w:rsidR="004E0B16"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24  </w:t>
      </w:r>
      <w:r w:rsidR="004E0B16"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14:paraId="5A4D70A5" w14:textId="77777777" w:rsidR="0050559E" w:rsidRPr="00F31E37" w:rsidRDefault="0050559E" w:rsidP="00AB43F8">
      <w:pPr>
        <w:pStyle w:val="Style4"/>
        <w:tabs>
          <w:tab w:val="left" w:pos="0"/>
        </w:tabs>
        <w:spacing w:before="38" w:line="240" w:lineRule="auto"/>
        <w:jc w:val="both"/>
        <w:rPr>
          <w:lang w:val="hy-AM"/>
        </w:rPr>
      </w:pPr>
      <w:r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  </w:t>
      </w:r>
      <w:r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բ. Մինչև 2,5 տարի պիտանիության ժամկետ ունեցող դեղերը հանձման պահին պետք   </w:t>
      </w:r>
      <w:r w:rsid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է  </w:t>
      </w:r>
      <w:r w:rsidR="004E0B16"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ունենան առնվազն</w:t>
      </w:r>
      <w:r w:rsidR="004E0B16"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    12</w:t>
      </w:r>
      <w:r w:rsidR="004E0B16" w:rsidRPr="004E0B16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</w:t>
      </w:r>
      <w:r w:rsidR="004E0B16">
        <w:rPr>
          <w:rStyle w:val="FontStyle14"/>
          <w:rFonts w:ascii="Sylfaen" w:hAnsi="Sylfaen" w:cs="GHEA Grapalat"/>
          <w:sz w:val="14"/>
          <w:szCs w:val="14"/>
          <w:lang w:val="hy-AM"/>
        </w:rPr>
        <w:t xml:space="preserve">ամիս </w:t>
      </w:r>
      <w:r w:rsidR="004E0B16" w:rsidRPr="00F31E37">
        <w:rPr>
          <w:rStyle w:val="FontStyle14"/>
          <w:rFonts w:ascii="GHEA Grapalat" w:hAnsi="GHEA Grapalat" w:cs="GHEA Grapalat"/>
          <w:sz w:val="14"/>
          <w:szCs w:val="14"/>
          <w:lang w:val="hy-AM"/>
        </w:rPr>
        <w:t xml:space="preserve">   մնացորդային պիտանիության ժամկետ,</w:t>
      </w:r>
    </w:p>
    <w:p w14:paraId="31507C9A" w14:textId="4C07FD88" w:rsidR="0050559E" w:rsidRPr="00192CB0" w:rsidRDefault="0050559E" w:rsidP="00CC4D5C">
      <w:pPr>
        <w:jc w:val="both"/>
        <w:rPr>
          <w:rFonts w:ascii="GHEA Grapalat" w:hAnsi="GHEA Grapalat"/>
          <w:sz w:val="20"/>
          <w:lang w:val="hy-AM"/>
        </w:rPr>
      </w:pPr>
    </w:p>
    <w:p w14:paraId="77C8E5DA" w14:textId="77777777" w:rsidR="00357AAC" w:rsidRDefault="00357AAC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192CB0">
        <w:rPr>
          <w:rFonts w:ascii="GHEA Grapalat" w:hAnsi="GHEA Grapalat"/>
          <w:sz w:val="20"/>
          <w:lang w:val="hy-AM"/>
        </w:rPr>
        <w:t xml:space="preserve"> </w:t>
      </w:r>
      <w:r w:rsidRPr="003E265E">
        <w:rPr>
          <w:rFonts w:ascii="GHEA Grapalat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</w:r>
    </w:p>
    <w:p w14:paraId="7126C817" w14:textId="77777777" w:rsidR="00357AAC" w:rsidRDefault="00357AAC" w:rsidP="00357AAC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77D709C5" w14:textId="77777777" w:rsidR="00357AAC" w:rsidRDefault="00357AAC" w:rsidP="00357AAC">
      <w:pPr>
        <w:pStyle w:val="a6"/>
        <w:jc w:val="both"/>
        <w:rPr>
          <w:rFonts w:ascii="GHEA Grapalat" w:hAnsi="GHEA Grapalat"/>
          <w:sz w:val="12"/>
          <w:szCs w:val="12"/>
          <w:lang w:val="pt-BR"/>
        </w:rPr>
      </w:pPr>
      <w:r>
        <w:rPr>
          <w:rFonts w:ascii="GHEA Grapalat" w:hAnsi="GHEA Grapalat"/>
        </w:rPr>
        <w:t xml:space="preserve">**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 Եթե հրավերով չի նախատեսվում մասնակցի կողմից առաջարկվող ապրանքի՝ ապրանքային նշանի, ֆիրմային անվանման,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վերաբերյալ տեղեկատվության ներկայացում, ապա հանվում են «ապրանքային նշանը,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0F9ECEAB" w14:textId="578275DE" w:rsidR="00357AAC" w:rsidRDefault="00357AAC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 xml:space="preserve">*** Եթե պայմանագիրը կնքվում է </w:t>
      </w:r>
      <w:r w:rsidR="00020535">
        <w:rPr>
          <w:rFonts w:ascii="GHEA Grapalat" w:hAnsi="GHEA Grapalat" w:cs="Sylfaen"/>
          <w:i/>
          <w:sz w:val="18"/>
          <w:szCs w:val="18"/>
          <w:lang w:val="pt-BR"/>
        </w:rPr>
        <w:t>“</w:t>
      </w:r>
      <w:r>
        <w:rPr>
          <w:rFonts w:ascii="GHEA Grapalat" w:hAnsi="GHEA Grapalat" w:cs="Sylfaen"/>
          <w:i/>
          <w:sz w:val="18"/>
          <w:szCs w:val="18"/>
          <w:lang w:val="pt-BR"/>
        </w:rPr>
        <w:t>Գնումների մասին</w:t>
      </w:r>
      <w:r w:rsidR="00020535">
        <w:rPr>
          <w:rFonts w:ascii="GHEA Grapalat" w:hAnsi="GHEA Grapalat" w:cs="Sylfaen"/>
          <w:i/>
          <w:sz w:val="18"/>
          <w:szCs w:val="18"/>
          <w:lang w:val="pt-BR"/>
        </w:rPr>
        <w:t>”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ՀՀ օրենքի 15-րդ հոդվածի 6-րդ մասի հիման վրա, ապա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14:paraId="1225A4C6" w14:textId="77777777" w:rsid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2478300" w14:textId="77777777" w:rsidR="00605E45" w:rsidRPr="00D7610B" w:rsidRDefault="00605E45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  <w:r w:rsidRPr="00D7610B">
        <w:rPr>
          <w:rFonts w:ascii="GHEA Grapalat" w:hAnsi="GHEA Grapalat"/>
          <w:b/>
          <w:color w:val="FF0000"/>
          <w:lang w:val="hy-AM"/>
        </w:rPr>
        <w:t>Ուշադրություն:</w:t>
      </w:r>
    </w:p>
    <w:p w14:paraId="5C795749" w14:textId="030F5609" w:rsidR="00605E45" w:rsidRPr="00D215AF" w:rsidRDefault="00605E45" w:rsidP="00605E4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Ներկայացված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չափաբաժիններով  դեղորայքը </w:t>
      </w:r>
      <w:r w:rsidR="000B0AA1" w:rsidRPr="000B0AA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և բուժպարագաները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պետք  է  մատակարարվի  պոլիկլինիկա 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(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ք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.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Գյումրի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, Մազմանյան 3):</w:t>
      </w:r>
    </w:p>
    <w:p w14:paraId="361685E1" w14:textId="77777777" w:rsidR="00605E45" w:rsidRPr="0027235A" w:rsidRDefault="00605E45" w:rsidP="00605E45">
      <w:pPr>
        <w:jc w:val="center"/>
        <w:rPr>
          <w:rFonts w:ascii="GHEA Grapalat" w:hAnsi="GHEA Grapalat"/>
          <w:sz w:val="20"/>
          <w:lang w:val="pt-BR"/>
        </w:rPr>
      </w:pPr>
    </w:p>
    <w:p w14:paraId="556C94A2" w14:textId="77777777" w:rsidR="007C7FD2" w:rsidRP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5A6B3296" w14:textId="77777777" w:rsidR="00357AAC" w:rsidRDefault="00357AAC" w:rsidP="00357AAC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57AAC" w14:paraId="494F1052" w14:textId="77777777" w:rsidTr="00357AAC">
        <w:trPr>
          <w:jc w:val="center"/>
        </w:trPr>
        <w:tc>
          <w:tcPr>
            <w:tcW w:w="4536" w:type="dxa"/>
          </w:tcPr>
          <w:p w14:paraId="53A52BEB" w14:textId="6A143D26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540B306C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C4D7AB9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369F3BB" w14:textId="77777777" w:rsidR="00357AAC" w:rsidRDefault="00357AAC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1817C94" w14:textId="257ACA73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030D0AC8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04F9A0A" w14:textId="77777777" w:rsidR="00357AAC" w:rsidRDefault="00357AAC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  <w:p w14:paraId="266344B1" w14:textId="467DB9D9" w:rsidR="00216390" w:rsidRDefault="0021639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</w:tbl>
    <w:p w14:paraId="05CDF6F9" w14:textId="77777777" w:rsidR="00712001" w:rsidRDefault="00712001" w:rsidP="00AB43F8">
      <w:pPr>
        <w:rPr>
          <w:rFonts w:ascii="GHEA Grapalat" w:hAnsi="GHEA Grapalat"/>
          <w:sz w:val="20"/>
        </w:rPr>
      </w:pPr>
    </w:p>
    <w:p w14:paraId="47F35B51" w14:textId="77777777" w:rsidR="00F83776" w:rsidRDefault="00F83776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36593A1C" w14:textId="77777777" w:rsidR="00F83776" w:rsidRDefault="00F83776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46B3EF9F" w14:textId="77777777" w:rsidR="00F83776" w:rsidRDefault="00F83776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1296DFE0" w14:textId="77777777" w:rsidR="00F83776" w:rsidRDefault="00F83776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34015551" w14:textId="6F430DC5" w:rsidR="00F83776" w:rsidRDefault="00F83776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7A743759" w14:textId="77777777" w:rsidR="0025423E" w:rsidRDefault="0025423E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65715DC5" w14:textId="77777777" w:rsidR="00F83776" w:rsidRDefault="00F83776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7F4E638D" w14:textId="77777777" w:rsidR="00F83776" w:rsidRDefault="00F83776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38A7185D" w14:textId="77777777" w:rsidR="00F83776" w:rsidRDefault="00F83776" w:rsidP="008903D5">
      <w:pPr>
        <w:jc w:val="center"/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5728E810" w14:textId="77777777" w:rsidR="00F83776" w:rsidRDefault="00F83776" w:rsidP="00A97644">
      <w:pPr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77EF2218" w14:textId="49658840" w:rsidR="008903D5" w:rsidRPr="00AB0CE6" w:rsidRDefault="008903D5" w:rsidP="008903D5">
      <w:pPr>
        <w:jc w:val="center"/>
        <w:rPr>
          <w:rFonts w:ascii="Arial Unicode" w:hAnsi="Arial Unicode"/>
          <w:b/>
          <w:color w:val="FF0000"/>
          <w:sz w:val="20"/>
          <w:szCs w:val="20"/>
          <w:lang w:val="hy-AM"/>
        </w:rPr>
      </w:pPr>
      <w:r w:rsidRPr="00AB0CE6">
        <w:rPr>
          <w:rFonts w:ascii="Arial Unicode" w:hAnsi="Arial Unicode"/>
          <w:b/>
          <w:color w:val="FF0000"/>
          <w:sz w:val="20"/>
          <w:szCs w:val="20"/>
          <w:lang w:val="hy-AM"/>
        </w:rPr>
        <w:lastRenderedPageBreak/>
        <w:t>енном реестре лекарственных средств Министерства здравоохранения РА.</w:t>
      </w:r>
    </w:p>
    <w:p w14:paraId="2BFBE12A" w14:textId="6E349729" w:rsidR="008903D5" w:rsidRPr="00AB0CE6" w:rsidRDefault="008903D5" w:rsidP="008903D5">
      <w:pPr>
        <w:jc w:val="center"/>
        <w:rPr>
          <w:rFonts w:ascii="Arial Unicode" w:hAnsi="Arial Unicode"/>
          <w:b/>
          <w:color w:val="FF0000"/>
          <w:sz w:val="20"/>
          <w:szCs w:val="20"/>
          <w:lang w:val="hy-AM"/>
        </w:rPr>
      </w:pPr>
      <w:r w:rsidRPr="00AB0CE6">
        <w:rPr>
          <w:rFonts w:ascii="Arial Unicode" w:hAnsi="Arial Unicode"/>
          <w:b/>
          <w:color w:val="FF0000"/>
          <w:sz w:val="20"/>
          <w:szCs w:val="20"/>
          <w:lang w:val="hy-AM"/>
        </w:rPr>
        <w:t xml:space="preserve">  (в разделе «Справочник зарегистрированных лекарственных средств» на сайте </w:t>
      </w:r>
      <w:r w:rsidR="00A00D67">
        <w:fldChar w:fldCharType="begin"/>
      </w:r>
      <w:r w:rsidR="00A00D67" w:rsidRPr="00C97FFB">
        <w:rPr>
          <w:lang w:val="ru-RU"/>
        </w:rPr>
        <w:instrText xml:space="preserve"> </w:instrText>
      </w:r>
      <w:r w:rsidR="00A00D67">
        <w:instrText>HYPERLINK</w:instrText>
      </w:r>
      <w:r w:rsidR="00A00D67" w:rsidRPr="00C97FFB">
        <w:rPr>
          <w:lang w:val="ru-RU"/>
        </w:rPr>
        <w:instrText xml:space="preserve"> "</w:instrText>
      </w:r>
      <w:r w:rsidR="00A00D67">
        <w:instrText>http</w:instrText>
      </w:r>
      <w:r w:rsidR="00A00D67" w:rsidRPr="00C97FFB">
        <w:rPr>
          <w:lang w:val="ru-RU"/>
        </w:rPr>
        <w:instrText>://</w:instrText>
      </w:r>
      <w:r w:rsidR="00A00D67">
        <w:instrText>www</w:instrText>
      </w:r>
      <w:r w:rsidR="00A00D67" w:rsidRPr="00C97FFB">
        <w:rPr>
          <w:lang w:val="ru-RU"/>
        </w:rPr>
        <w:instrText>.</w:instrText>
      </w:r>
      <w:r w:rsidR="00A00D67">
        <w:instrText>pharm</w:instrText>
      </w:r>
      <w:r w:rsidR="00A00D67" w:rsidRPr="00C97FFB">
        <w:rPr>
          <w:lang w:val="ru-RU"/>
        </w:rPr>
        <w:instrText xml:space="preserve">" </w:instrText>
      </w:r>
      <w:r w:rsidR="00A00D67">
        <w:fldChar w:fldCharType="separate"/>
      </w:r>
      <w:r w:rsidR="00020535" w:rsidRPr="00F023E6">
        <w:rPr>
          <w:rStyle w:val="a3"/>
          <w:rFonts w:ascii="Arial Unicode" w:hAnsi="Arial Unicode"/>
          <w:b/>
          <w:sz w:val="20"/>
          <w:szCs w:val="20"/>
          <w:lang w:val="hy-AM"/>
        </w:rPr>
        <w:t>www.pharm</w:t>
      </w:r>
      <w:r w:rsidR="00A00D67">
        <w:rPr>
          <w:rStyle w:val="a3"/>
          <w:rFonts w:ascii="Arial Unicode" w:hAnsi="Arial Unicode"/>
          <w:b/>
          <w:sz w:val="20"/>
          <w:szCs w:val="20"/>
          <w:lang w:val="hy-AM"/>
        </w:rPr>
        <w:fldChar w:fldCharType="end"/>
      </w:r>
      <w:r w:rsidRPr="00AB0CE6">
        <w:rPr>
          <w:rFonts w:ascii="Arial Unicode" w:hAnsi="Arial Unicode"/>
          <w:b/>
          <w:color w:val="FF0000"/>
          <w:sz w:val="20"/>
          <w:szCs w:val="20"/>
          <w:lang w:val="hy-AM"/>
        </w:rPr>
        <w:t>.am) и в электронной системе здравоохранения АРМЕД.</w:t>
      </w:r>
    </w:p>
    <w:p w14:paraId="78F9D834" w14:textId="77777777" w:rsidR="008903D5" w:rsidRPr="00AB0CE6" w:rsidRDefault="008903D5" w:rsidP="008903D5">
      <w:pPr>
        <w:jc w:val="center"/>
        <w:rPr>
          <w:rFonts w:ascii="Arial Unicode" w:hAnsi="Arial Unicode"/>
          <w:b/>
          <w:color w:val="FF0000"/>
          <w:sz w:val="20"/>
          <w:szCs w:val="20"/>
          <w:lang w:val="hy-AM"/>
        </w:rPr>
      </w:pPr>
      <w:r w:rsidRPr="00AB0CE6">
        <w:rPr>
          <w:rFonts w:ascii="Arial Unicode" w:hAnsi="Arial Unicode"/>
          <w:b/>
          <w:color w:val="FF0000"/>
          <w:sz w:val="20"/>
          <w:szCs w:val="20"/>
          <w:lang w:val="hy-AM"/>
        </w:rPr>
        <w:t>В противном случае оценочная комиссия расценит это как ценовое предложение, не соответствующее условиям приглашения.</w:t>
      </w:r>
    </w:p>
    <w:p w14:paraId="23E83BD4" w14:textId="77777777" w:rsidR="008903D5" w:rsidRPr="00AB0CE6" w:rsidRDefault="008903D5" w:rsidP="008903D5">
      <w:pPr>
        <w:jc w:val="center"/>
        <w:rPr>
          <w:rFonts w:ascii="Arial Unicode" w:hAnsi="Arial Unicode"/>
          <w:b/>
          <w:color w:val="FF0000"/>
          <w:sz w:val="20"/>
          <w:szCs w:val="20"/>
          <w:lang w:val="hy-AM"/>
        </w:rPr>
      </w:pPr>
    </w:p>
    <w:p w14:paraId="20B88D7B" w14:textId="77777777" w:rsidR="00F1348A" w:rsidRDefault="00F1348A" w:rsidP="00B34E4F">
      <w:pPr>
        <w:rPr>
          <w:rFonts w:ascii="Arial Unicode" w:hAnsi="Arial Unicode" w:cs="GHEA Grapalat"/>
          <w:bCs/>
          <w:sz w:val="16"/>
          <w:szCs w:val="16"/>
          <w:lang w:val="ru-RU"/>
        </w:rPr>
      </w:pPr>
    </w:p>
    <w:p w14:paraId="4275A7DA" w14:textId="6F584B6A" w:rsidR="00127ADD" w:rsidRPr="00605E45" w:rsidRDefault="00127ADD" w:rsidP="00605E45">
      <w:pPr>
        <w:jc w:val="center"/>
        <w:rPr>
          <w:rFonts w:ascii="GHEA Grapalat" w:hAnsi="GHEA Grapalat"/>
          <w:b/>
          <w:bCs/>
          <w:lang w:val="af-ZA"/>
        </w:rPr>
      </w:pPr>
      <w:r w:rsidRPr="00712001">
        <w:rPr>
          <w:rFonts w:ascii="GHEA Grapalat" w:hAnsi="GHEA Grapalat"/>
          <w:lang w:val="es-ES"/>
        </w:rPr>
        <w:t>«</w:t>
      </w:r>
      <w:r w:rsidRPr="00712001">
        <w:rPr>
          <w:rFonts w:ascii="GHEA Grapalat" w:hAnsi="GHEA Grapalat"/>
          <w:lang w:val="af-ZA"/>
        </w:rPr>
        <w:t xml:space="preserve"> </w:t>
      </w:r>
      <w:r w:rsidRPr="00526293">
        <w:rPr>
          <w:rFonts w:ascii="GHEA Grapalat" w:hAnsi="GHEA Grapalat"/>
          <w:b/>
          <w:bCs/>
          <w:lang w:val="af-ZA"/>
        </w:rPr>
        <w:t>ՇՄԳԹ2Պ-ԷԱՃԱՊՁԲ 26/</w:t>
      </w:r>
      <w:r w:rsidR="0085267D">
        <w:rPr>
          <w:rFonts w:ascii="GHEA Grapalat" w:hAnsi="GHEA Grapalat"/>
          <w:b/>
          <w:bCs/>
          <w:lang w:val="hy-AM"/>
        </w:rPr>
        <w:t>10</w:t>
      </w:r>
      <w:r w:rsidRPr="00712001">
        <w:rPr>
          <w:rFonts w:ascii="GHEA Grapalat" w:hAnsi="GHEA Grapalat" w:cs="Sylfaen"/>
          <w:b/>
          <w:lang w:val="hy-AM"/>
        </w:rPr>
        <w:t>»*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AF4C87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</w:p>
    <w:p w14:paraId="5BBB7677" w14:textId="4882BC48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 xml:space="preserve">ТЕХНИЧЕСКИЕ ХАРАКТЕРИСТИКИ </w:t>
      </w:r>
      <w:r w:rsidR="00020535">
        <w:rPr>
          <w:rFonts w:ascii="Arial Unicode" w:hAnsi="Arial Unicode"/>
          <w:sz w:val="20"/>
          <w:lang w:val="hy-AM"/>
        </w:rPr>
        <w:t>–</w:t>
      </w:r>
      <w:r>
        <w:rPr>
          <w:rFonts w:ascii="Arial Unicode" w:hAnsi="Arial Unicode"/>
          <w:sz w:val="20"/>
          <w:lang w:val="hy-AM"/>
        </w:rPr>
        <w:t xml:space="preserve"> ГРАФИК ЗАКУПКИ*</w:t>
      </w:r>
    </w:p>
    <w:p w14:paraId="41BC8906" w14:textId="77777777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</w:p>
    <w:p w14:paraId="78E18431" w14:textId="77777777" w:rsidR="008903D5" w:rsidRDefault="008903D5" w:rsidP="008903D5">
      <w:pPr>
        <w:rPr>
          <w:lang w:val="af-ZA"/>
        </w:rPr>
      </w:pPr>
    </w:p>
    <w:p w14:paraId="7E9943E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  <w:t>AMD</w:t>
      </w:r>
    </w:p>
    <w:p w14:paraId="58CF2213" w14:textId="77777777" w:rsidR="008903D5" w:rsidRDefault="008903D5" w:rsidP="008903D5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5"/>
        <w:gridCol w:w="2599"/>
        <w:gridCol w:w="659"/>
        <w:gridCol w:w="2685"/>
        <w:gridCol w:w="723"/>
        <w:gridCol w:w="633"/>
        <w:gridCol w:w="707"/>
        <w:gridCol w:w="743"/>
        <w:gridCol w:w="1457"/>
        <w:gridCol w:w="709"/>
        <w:gridCol w:w="1134"/>
      </w:tblGrid>
      <w:tr w:rsidR="00F1348A" w:rsidRPr="00F1348A" w14:paraId="4D76F37B" w14:textId="77777777" w:rsidTr="007C2B16">
        <w:trPr>
          <w:gridAfter w:val="1"/>
          <w:wAfter w:w="1134" w:type="dxa"/>
        </w:trPr>
        <w:tc>
          <w:tcPr>
            <w:tcW w:w="12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A6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F1348A">
              <w:rPr>
                <w:rFonts w:ascii="Arial Unicode" w:hAnsi="Arial Unicode"/>
                <w:sz w:val="12"/>
                <w:szCs w:val="12"/>
              </w:rPr>
              <w:t>Продукт</w:t>
            </w:r>
            <w:proofErr w:type="spellEnd"/>
            <w:r w:rsidRPr="00F1348A">
              <w:rPr>
                <w:rFonts w:ascii="Arial Unicode" w:hAnsi="Arial Unicode"/>
                <w:sz w:val="12"/>
                <w:szCs w:val="12"/>
              </w:rPr>
              <w:t>:</w:t>
            </w:r>
          </w:p>
        </w:tc>
      </w:tr>
      <w:tr w:rsidR="00F1348A" w:rsidRPr="00F1348A" w14:paraId="4D0E3215" w14:textId="77777777" w:rsidTr="00D07E13">
        <w:trPr>
          <w:gridAfter w:val="1"/>
          <w:wAfter w:w="1134" w:type="dxa"/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0C1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номер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дозы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в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приглашении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B9C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  <w:lang w:val="ru-RU"/>
              </w:rPr>
            </w:pP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F1348A">
              <w:rPr>
                <w:rFonts w:ascii="Arial Unicode" w:hAnsi="Arial Unicode"/>
                <w:sz w:val="10"/>
                <w:szCs w:val="10"/>
              </w:rPr>
              <w:t>CMA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 (</w:t>
            </w:r>
            <w:r w:rsidRPr="00F1348A">
              <w:rPr>
                <w:rFonts w:ascii="Arial Unicode" w:hAnsi="Arial Unicode"/>
                <w:sz w:val="10"/>
                <w:szCs w:val="10"/>
              </w:rPr>
              <w:t>CPV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>)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4DF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название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товарный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знак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C7D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производитель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страна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происхождения</w:t>
            </w:r>
            <w:proofErr w:type="spellEnd"/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E3F6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техническая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спецификация</w:t>
            </w:r>
            <w:proofErr w:type="spellEnd"/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88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измерения</w:t>
            </w:r>
            <w:proofErr w:type="spellEnd"/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8FDB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единицу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/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A9B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>/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8D32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AE87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Предложения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   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</w:tr>
      <w:tr w:rsidR="00062FEB" w:rsidRPr="00062FEB" w14:paraId="5A7E3351" w14:textId="77777777" w:rsidTr="00D07E13">
        <w:trPr>
          <w:trHeight w:val="6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1C95" w14:textId="77777777" w:rsidR="008903D5" w:rsidRPr="00062FEB" w:rsidRDefault="008903D5" w:rsidP="00181877">
            <w:pPr>
              <w:rPr>
                <w:rFonts w:ascii="Arial Unicode" w:hAnsi="Arial Unicode"/>
                <w:color w:val="FF0000"/>
                <w:sz w:val="10"/>
                <w:szCs w:val="1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488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8EE7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E812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BE3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8531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66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6D79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3AB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727F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адрес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67FF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1348A">
              <w:rPr>
                <w:rFonts w:ascii="Arial Unicode" w:hAnsi="Arial Unicode"/>
                <w:sz w:val="16"/>
                <w:szCs w:val="16"/>
              </w:rPr>
              <w:t>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  <w:tc>
          <w:tcPr>
            <w:tcW w:w="1134" w:type="dxa"/>
            <w:vAlign w:val="center"/>
          </w:tcPr>
          <w:p w14:paraId="48439720" w14:textId="77777777" w:rsidR="008903D5" w:rsidRPr="00F1348A" w:rsidRDefault="008903D5" w:rsidP="001818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Срок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** 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FB6542" w:rsidRPr="00F1348A">
              <w:rPr>
                <w:rFonts w:ascii="Sylfaen" w:hAnsi="Sylfaen"/>
                <w:sz w:val="16"/>
                <w:szCs w:val="16"/>
              </w:rPr>
              <w:t>6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  <w:p w14:paraId="64097945" w14:textId="2DF3C9B9" w:rsidR="008903D5" w:rsidRPr="00F1348A" w:rsidRDefault="0002053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</w:t>
            </w:r>
            <w:r w:rsidR="008903D5" w:rsidRPr="00F1348A">
              <w:rPr>
                <w:rFonts w:ascii="Arial Unicode" w:hAnsi="Arial Unicode"/>
                <w:sz w:val="10"/>
                <w:szCs w:val="10"/>
              </w:rPr>
              <w:t>оличество</w:t>
            </w:r>
            <w:proofErr w:type="spellEnd"/>
            <w:r w:rsidR="008903D5"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="008903D5" w:rsidRPr="00F1348A">
              <w:rPr>
                <w:rFonts w:ascii="Arial Unicode" w:hAnsi="Arial Unicode"/>
                <w:sz w:val="10"/>
                <w:szCs w:val="10"/>
              </w:rPr>
              <w:t>предметов</w:t>
            </w:r>
            <w:proofErr w:type="spellEnd"/>
          </w:p>
        </w:tc>
      </w:tr>
      <w:tr w:rsidR="00062FEB" w:rsidRPr="00062FEB" w14:paraId="1A37A4CF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8FCE" w14:textId="77777777" w:rsidR="008903D5" w:rsidRPr="00062FEB" w:rsidRDefault="008903D5" w:rsidP="00181877">
            <w:pPr>
              <w:jc w:val="center"/>
              <w:rPr>
                <w:rFonts w:ascii="Arial Unicode" w:hAnsi="Arial Unicode"/>
                <w:bCs/>
                <w:color w:val="FF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27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bCs/>
                <w:sz w:val="14"/>
                <w:szCs w:val="14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D6E" w14:textId="77777777" w:rsidR="008903D5" w:rsidRPr="00F1348A" w:rsidRDefault="008903D5" w:rsidP="00181877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03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4EA" w14:textId="77777777" w:rsidR="008903D5" w:rsidRPr="00F1348A" w:rsidRDefault="008903D5" w:rsidP="00181877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0172" w14:textId="77777777" w:rsidR="008903D5" w:rsidRPr="00F1348A" w:rsidRDefault="008903D5" w:rsidP="0018187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AE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083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D2F6" w14:textId="77777777" w:rsidR="008903D5" w:rsidRPr="00F1348A" w:rsidRDefault="008903D5" w:rsidP="0018187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B3E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4E99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F80DD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25423E" w:rsidRPr="00062FEB" w14:paraId="799BB552" w14:textId="77777777" w:rsidTr="0044054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5990" w14:textId="1DA2CD47" w:rsidR="0025423E" w:rsidRPr="00D07E13" w:rsidRDefault="0025423E" w:rsidP="0025423E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C446" w14:textId="7BB50753" w:rsidR="0025423E" w:rsidRPr="00D07E13" w:rsidRDefault="0025423E" w:rsidP="0025423E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336213</w:t>
            </w:r>
            <w:r>
              <w:rPr>
                <w:rFonts w:ascii="GHEA Grapalat" w:hAnsi="GHEA Grapalat"/>
                <w:sz w:val="16"/>
                <w:szCs w:val="16"/>
              </w:rPr>
              <w:t>30/501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9EE6" w14:textId="376B84A8" w:rsidR="0025423E" w:rsidRPr="00D07E13" w:rsidRDefault="0025423E" w:rsidP="0025423E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proofErr w:type="spellStart"/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>Никетамид</w:t>
            </w:r>
            <w:proofErr w:type="spellEnd"/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 xml:space="preserve"> 25% 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C5EE" w14:textId="02E9AF60" w:rsidR="0025423E" w:rsidRPr="00D07E13" w:rsidRDefault="0025423E" w:rsidP="0025423E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1647" w14:textId="79A1F2A2" w:rsidR="0025423E" w:rsidRPr="00D07E13" w:rsidRDefault="0025423E" w:rsidP="0025423E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 xml:space="preserve">Ампула с </w:t>
            </w:r>
            <w:proofErr w:type="spellStart"/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>никетамидом</w:t>
            </w:r>
            <w:proofErr w:type="spellEnd"/>
            <w:r w:rsidRPr="0085267D">
              <w:rPr>
                <w:rFonts w:ascii="GHEA Grapalat" w:hAnsi="GHEA Grapalat"/>
                <w:sz w:val="16"/>
                <w:szCs w:val="16"/>
                <w:lang w:val="ru-RU"/>
              </w:rPr>
              <w:t xml:space="preserve"> 250 мг/2 мл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5AF7" w14:textId="1D1A41AA" w:rsidR="0025423E" w:rsidRPr="00D07E13" w:rsidRDefault="0025423E" w:rsidP="0025423E">
            <w:pPr>
              <w:jc w:val="center"/>
              <w:rPr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7FE9" w14:textId="77777777" w:rsidR="0025423E" w:rsidRPr="00D07E13" w:rsidRDefault="0025423E" w:rsidP="0025423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E0BE" w14:textId="77777777" w:rsidR="0025423E" w:rsidRPr="00D07E13" w:rsidRDefault="0025423E" w:rsidP="0025423E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9D5C" w14:textId="5F27BB5A" w:rsidR="0025423E" w:rsidRPr="00D07E13" w:rsidRDefault="0025423E" w:rsidP="0025423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6EC5" w14:textId="7046A171" w:rsidR="0025423E" w:rsidRPr="00D07E13" w:rsidRDefault="0025423E" w:rsidP="0025423E">
            <w:pPr>
              <w:pStyle w:val="HTML"/>
              <w:shd w:val="clear" w:color="auto" w:fill="F8F9FA"/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77B9" w14:textId="5162EFB4" w:rsidR="0025423E" w:rsidRPr="00D07E13" w:rsidRDefault="0025423E" w:rsidP="0025423E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47CD4C" w14:textId="23679DF6" w:rsidR="0025423E" w:rsidRPr="00D07E13" w:rsidRDefault="0025423E" w:rsidP="0025423E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993D2E" w:rsidRPr="00FA0051" w14:paraId="6B0D31D2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CB37" w14:textId="6A8E7799" w:rsidR="00993D2E" w:rsidRPr="00993D2E" w:rsidRDefault="00993D2E" w:rsidP="00993D2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78F" w14:textId="53FD9CFF" w:rsidR="00993D2E" w:rsidRPr="00D07E13" w:rsidRDefault="00993D2E" w:rsidP="00993D2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33691145/50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CDC9" w14:textId="77777777" w:rsidR="00993D2E" w:rsidRDefault="00993D2E" w:rsidP="00993D2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E660A">
              <w:rPr>
                <w:rFonts w:ascii="GHEA Grapalat" w:hAnsi="GHEA Grapalat"/>
                <w:sz w:val="16"/>
                <w:szCs w:val="16"/>
                <w:lang w:val="hy-AM"/>
              </w:rPr>
              <w:t xml:space="preserve">Сульфат магния a06ad04, a12cc02, b05xa05, d11ax05, v04cc02 250 мг/мл 10 мл </w:t>
            </w:r>
          </w:p>
          <w:p w14:paraId="118C2F73" w14:textId="25EF681F" w:rsidR="00993D2E" w:rsidRPr="00D07E13" w:rsidRDefault="00993D2E" w:rsidP="00993D2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E660A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3E660A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040D" w14:textId="77777777" w:rsidR="00993D2E" w:rsidRPr="00D07E13" w:rsidRDefault="00993D2E" w:rsidP="00993D2E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462F" w14:textId="6C7A2767" w:rsidR="00993D2E" w:rsidRPr="00D07E13" w:rsidRDefault="00993D2E" w:rsidP="00993D2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ru-RU"/>
              </w:rPr>
              <w:t>Сульфат магния, раствор для инъекций, 250 мг/мл, ампула 5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3C48" w14:textId="254698D3" w:rsidR="00993D2E" w:rsidRPr="00D07E13" w:rsidRDefault="00993D2E" w:rsidP="00993D2E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93BC" w14:textId="77777777" w:rsidR="00993D2E" w:rsidRPr="00D07E13" w:rsidRDefault="00993D2E" w:rsidP="00993D2E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7D9F" w14:textId="77777777" w:rsidR="00993D2E" w:rsidRPr="00D07E13" w:rsidRDefault="00993D2E" w:rsidP="00993D2E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0CEF" w14:textId="20619A9D" w:rsidR="00993D2E" w:rsidRPr="00D07E13" w:rsidRDefault="00993D2E" w:rsidP="00993D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144C" w14:textId="5B754935" w:rsidR="00993D2E" w:rsidRPr="00D07E13" w:rsidRDefault="00993D2E" w:rsidP="00993D2E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A1E5" w14:textId="3D865DBB" w:rsidR="00993D2E" w:rsidRPr="00D07E13" w:rsidRDefault="00993D2E" w:rsidP="00993D2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669274" w14:textId="66C6A2DA" w:rsidR="00993D2E" w:rsidRPr="00D07E13" w:rsidRDefault="00993D2E" w:rsidP="00993D2E">
            <w:pPr>
              <w:jc w:val="center"/>
              <w:rPr>
                <w:rFonts w:ascii="Arial Unicode" w:hAnsi="Arial Unicode"/>
                <w:bCs/>
                <w:sz w:val="16"/>
                <w:szCs w:val="16"/>
                <w:lang w:val="ru-RU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21384" w:rsidRPr="00FA0051" w14:paraId="78E7CC45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339B" w14:textId="746890F8" w:rsidR="00621384" w:rsidRPr="00993D2E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91B4" w14:textId="35B8365F" w:rsidR="00621384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33671130/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A2C5" w14:textId="770AB10D" w:rsidR="00621384" w:rsidRPr="0085267D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30D44">
              <w:rPr>
                <w:rFonts w:ascii="GHEA Grapalat" w:hAnsi="GHEA Grapalat"/>
                <w:sz w:val="16"/>
                <w:szCs w:val="16"/>
                <w:lang w:val="hy-AM"/>
              </w:rPr>
              <w:t>дифенгидрамин d04aa32, d04aa32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4D7D" w14:textId="77777777" w:rsidR="00621384" w:rsidRPr="00D07E13" w:rsidRDefault="00621384" w:rsidP="00621384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9CC" w14:textId="7037380E" w:rsidR="00621384" w:rsidRPr="0085267D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 xml:space="preserve">Раствор </w:t>
            </w:r>
            <w:proofErr w:type="spellStart"/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>дифенгидрамина</w:t>
            </w:r>
            <w:proofErr w:type="spellEnd"/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 xml:space="preserve"> (гидрохлорид </w:t>
            </w:r>
            <w:proofErr w:type="spellStart"/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>дифенгидрамина</w:t>
            </w:r>
            <w:proofErr w:type="spellEnd"/>
            <w:r w:rsidRPr="00430D44">
              <w:rPr>
                <w:rFonts w:ascii="GHEA Grapalat" w:hAnsi="GHEA Grapalat"/>
                <w:sz w:val="16"/>
                <w:szCs w:val="16"/>
                <w:lang w:val="ru-RU"/>
              </w:rPr>
              <w:t>) для инъекций 10 мг/мл, ампулы по 1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423B" w14:textId="116E6680" w:rsidR="00621384" w:rsidRPr="00D07E13" w:rsidRDefault="00621384" w:rsidP="0062138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90F9" w14:textId="77777777" w:rsidR="00621384" w:rsidRPr="00D07E13" w:rsidRDefault="00621384" w:rsidP="00621384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7B7E" w14:textId="77777777" w:rsidR="00621384" w:rsidRPr="00D07E13" w:rsidRDefault="00621384" w:rsidP="00621384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537" w14:textId="535F0840" w:rsidR="00621384" w:rsidRDefault="00621384" w:rsidP="006213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4CF3" w14:textId="7FCC7196" w:rsidR="00621384" w:rsidRPr="00D07E13" w:rsidRDefault="00621384" w:rsidP="00621384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C212" w14:textId="612E8EBC" w:rsidR="00621384" w:rsidRDefault="00621384" w:rsidP="006213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CE5046D" w14:textId="5226BD41" w:rsidR="00621384" w:rsidRPr="00D07E13" w:rsidRDefault="00621384" w:rsidP="00621384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21384" w:rsidRPr="00FA0051" w14:paraId="6A1E8BBE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23BC" w14:textId="393B36EE" w:rsidR="00621384" w:rsidRPr="00993D2E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BB56" w14:textId="46B8DDC7" w:rsidR="00621384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33691176/</w:t>
            </w:r>
            <w:r>
              <w:rPr>
                <w:rFonts w:ascii="GHEA Grapalat" w:hAnsi="GHEA Grapalat"/>
                <w:sz w:val="16"/>
                <w:szCs w:val="16"/>
              </w:rPr>
              <w:t>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BC7E" w14:textId="3D210491" w:rsidR="00621384" w:rsidRPr="0085267D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00AA">
              <w:rPr>
                <w:rFonts w:ascii="GHEA Grapalat" w:hAnsi="GHEA Grapalat"/>
                <w:sz w:val="16"/>
                <w:szCs w:val="16"/>
                <w:lang w:val="ru-RU"/>
              </w:rPr>
              <w:t>Другие лекарственные препараты /Валидол/ таблетки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F721" w14:textId="77777777" w:rsidR="00621384" w:rsidRPr="00D07E13" w:rsidRDefault="00621384" w:rsidP="00621384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8029" w14:textId="36B91062" w:rsidR="00621384" w:rsidRPr="0085267D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200AA">
              <w:rPr>
                <w:rFonts w:ascii="GHEA Grapalat" w:hAnsi="GHEA Grapalat"/>
                <w:sz w:val="16"/>
                <w:szCs w:val="16"/>
                <w:lang w:val="ru-RU"/>
              </w:rPr>
              <w:t>Другие лекарственные препараты /Валидол/ таблетки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7033" w14:textId="74B6540B" w:rsidR="00621384" w:rsidRPr="00D07E13" w:rsidRDefault="00621384" w:rsidP="0062138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1D10" w14:textId="77777777" w:rsidR="00621384" w:rsidRPr="00D07E13" w:rsidRDefault="00621384" w:rsidP="00621384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9BB2" w14:textId="77777777" w:rsidR="00621384" w:rsidRPr="00D07E13" w:rsidRDefault="00621384" w:rsidP="00621384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CDF0" w14:textId="11C31F0A" w:rsidR="00621384" w:rsidRDefault="00621384" w:rsidP="006213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3499" w14:textId="058A6B9F" w:rsidR="00621384" w:rsidRPr="00D07E13" w:rsidRDefault="00621384" w:rsidP="00621384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A534" w14:textId="2A4F73F3" w:rsidR="00621384" w:rsidRDefault="00621384" w:rsidP="006213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8C78AA5" w14:textId="45200C2A" w:rsidR="00621384" w:rsidRPr="00D07E13" w:rsidRDefault="00621384" w:rsidP="00621384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621384" w:rsidRPr="00FA0051" w14:paraId="20270573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9AF6" w14:textId="491DBA0E" w:rsidR="00621384" w:rsidRPr="00621384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AA09" w14:textId="253E0A97" w:rsidR="00621384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33661127/</w:t>
            </w:r>
            <w:r w:rsidRPr="00BD5EA2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C680" w14:textId="582904F1" w:rsidR="00621384" w:rsidRPr="0085267D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25AC">
              <w:rPr>
                <w:rFonts w:ascii="GHEA Grapalat" w:hAnsi="GHEA Grapalat"/>
                <w:sz w:val="16"/>
                <w:szCs w:val="16"/>
                <w:lang w:val="hy-AM"/>
              </w:rPr>
              <w:t>метамизол (метамизолин натрия) N02BB02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1549" w14:textId="77777777" w:rsidR="00621384" w:rsidRPr="00D07E13" w:rsidRDefault="00621384" w:rsidP="00621384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63DE" w14:textId="38AF7355" w:rsidR="00621384" w:rsidRPr="0085267D" w:rsidRDefault="00621384" w:rsidP="0062138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25AC">
              <w:rPr>
                <w:rFonts w:ascii="GHEA Grapalat" w:hAnsi="GHEA Grapalat"/>
                <w:sz w:val="16"/>
                <w:szCs w:val="16"/>
                <w:lang w:val="ru-RU"/>
              </w:rPr>
              <w:t xml:space="preserve">флакон </w:t>
            </w:r>
            <w:proofErr w:type="spellStart"/>
            <w:r w:rsidRPr="005525AC">
              <w:rPr>
                <w:rFonts w:ascii="GHEA Grapalat" w:hAnsi="GHEA Grapalat"/>
                <w:sz w:val="16"/>
                <w:szCs w:val="16"/>
                <w:lang w:val="ru-RU"/>
              </w:rPr>
              <w:t>метамизола</w:t>
            </w:r>
            <w:proofErr w:type="spellEnd"/>
            <w:r w:rsidRPr="005525AC">
              <w:rPr>
                <w:rFonts w:ascii="GHEA Grapalat" w:hAnsi="GHEA Grapalat"/>
                <w:sz w:val="16"/>
                <w:szCs w:val="16"/>
                <w:lang w:val="ru-RU"/>
              </w:rPr>
              <w:t>, 50% анальгин - 2 стеклянных флакона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0708" w14:textId="3DE85F4B" w:rsidR="00621384" w:rsidRPr="00D07E13" w:rsidRDefault="00621384" w:rsidP="0062138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670B" w14:textId="77777777" w:rsidR="00621384" w:rsidRPr="00D07E13" w:rsidRDefault="00621384" w:rsidP="00621384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E01F" w14:textId="77777777" w:rsidR="00621384" w:rsidRPr="00D07E13" w:rsidRDefault="00621384" w:rsidP="00621384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D7E9" w14:textId="169C8ACD" w:rsidR="00621384" w:rsidRDefault="00621384" w:rsidP="006213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C688" w14:textId="0E85AA0D" w:rsidR="00621384" w:rsidRPr="00D07E13" w:rsidRDefault="00621384" w:rsidP="00621384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34C8" w14:textId="38D96474" w:rsidR="00621384" w:rsidRDefault="00621384" w:rsidP="0062138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E0D3B7" w14:textId="06EF84AB" w:rsidR="00621384" w:rsidRPr="00D07E13" w:rsidRDefault="00621384" w:rsidP="00621384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2B24A3" w:rsidRPr="00FA0051" w14:paraId="1C75F4C4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4F33" w14:textId="6CF57275" w:rsidR="002B24A3" w:rsidRPr="00621384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32F1" w14:textId="0C858AD8" w:rsidR="002B24A3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D44">
              <w:rPr>
                <w:rFonts w:ascii="GHEA Grapalat" w:hAnsi="GHEA Grapalat"/>
                <w:sz w:val="16"/>
                <w:szCs w:val="16"/>
              </w:rPr>
              <w:t>33141115/50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291C" w14:textId="7A2C46E6" w:rsidR="002B24A3" w:rsidRPr="0085267D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779A">
              <w:rPr>
                <w:rFonts w:ascii="GHEA Grapalat" w:hAnsi="GHEA Grapalat"/>
                <w:sz w:val="16"/>
                <w:szCs w:val="16"/>
                <w:lang w:val="hy-AM"/>
              </w:rPr>
              <w:t>Медицинская вата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DDAF" w14:textId="77777777" w:rsidR="002B24A3" w:rsidRPr="00D07E13" w:rsidRDefault="002B24A3" w:rsidP="002B24A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3322" w14:textId="0FA8DBDF" w:rsidR="002B24A3" w:rsidRPr="0085267D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13749">
              <w:rPr>
                <w:rFonts w:ascii="GHEA Grapalat" w:hAnsi="GHEA Grapalat"/>
                <w:sz w:val="16"/>
                <w:szCs w:val="16"/>
                <w:lang w:val="ru-RU"/>
              </w:rPr>
              <w:t>Медицинская вата, нестерильная, 100 г, гигроскопичная.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771" w14:textId="5C07A64B" w:rsidR="002B24A3" w:rsidRPr="00D07E13" w:rsidRDefault="002B24A3" w:rsidP="002B24A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7458" w14:textId="77777777" w:rsidR="002B24A3" w:rsidRPr="00D07E13" w:rsidRDefault="002B24A3" w:rsidP="002B24A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50F4" w14:textId="77777777" w:rsidR="002B24A3" w:rsidRPr="00D07E13" w:rsidRDefault="002B24A3" w:rsidP="002B24A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5338" w14:textId="2C837280" w:rsidR="002B24A3" w:rsidRDefault="002B24A3" w:rsidP="002B24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561F" w14:textId="49CC5784" w:rsidR="002B24A3" w:rsidRPr="00D07E13" w:rsidRDefault="002B24A3" w:rsidP="002B24A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C7BE" w14:textId="3F463394" w:rsidR="002B24A3" w:rsidRDefault="002B24A3" w:rsidP="002B24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4278DC1" w14:textId="03357954" w:rsidR="002B24A3" w:rsidRPr="00D07E13" w:rsidRDefault="002B24A3" w:rsidP="002B24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2B24A3" w:rsidRPr="00FA0051" w14:paraId="66E5D77C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7B0A" w14:textId="6F40FEE5" w:rsidR="002B24A3" w:rsidRPr="002B24A3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03E8" w14:textId="115B17F7" w:rsidR="002B24A3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33141142/501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1FC4" w14:textId="77777777" w:rsidR="002B24A3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hy-AM"/>
              </w:rPr>
              <w:t>Шприцы с иглой 2 мл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0C8C8385" w14:textId="68D69584" w:rsidR="002B24A3" w:rsidRPr="0085267D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4D8D" w14:textId="77777777" w:rsidR="002B24A3" w:rsidRPr="00D07E13" w:rsidRDefault="002B24A3" w:rsidP="002B24A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D199" w14:textId="0B32D7C7" w:rsidR="002B24A3" w:rsidRPr="0085267D" w:rsidRDefault="002B24A3" w:rsidP="002B24A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>Одноразовые шприцы с иглой, 2 мл, стерильные. 2/3 срока годности на момент поставки, наличие торговой марки. Условные обозначения: «Хранить в сухом месте».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96FA" w14:textId="388C9335" w:rsidR="002B24A3" w:rsidRPr="00D07E13" w:rsidRDefault="002B24A3" w:rsidP="002B24A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B7BA" w14:textId="77777777" w:rsidR="002B24A3" w:rsidRPr="00D07E13" w:rsidRDefault="002B24A3" w:rsidP="002B24A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62A5" w14:textId="77777777" w:rsidR="002B24A3" w:rsidRPr="00D07E13" w:rsidRDefault="002B24A3" w:rsidP="002B24A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0206" w14:textId="03F82EA6" w:rsidR="002B24A3" w:rsidRDefault="002B24A3" w:rsidP="002B24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6EDB" w14:textId="63225A56" w:rsidR="002B24A3" w:rsidRPr="00D07E13" w:rsidRDefault="002B24A3" w:rsidP="002B24A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96C2" w14:textId="37F092BF" w:rsidR="002B24A3" w:rsidRDefault="002B24A3" w:rsidP="002B24A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8F6A18" w14:textId="233A8CBE" w:rsidR="002B24A3" w:rsidRPr="00D07E13" w:rsidRDefault="002B24A3" w:rsidP="002B24A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802BF0" w:rsidRPr="00FA0051" w14:paraId="2C7D2775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2DFA" w14:textId="09DCB66C" w:rsidR="00802BF0" w:rsidRPr="00802BF0" w:rsidRDefault="00802BF0" w:rsidP="00802B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B38C" w14:textId="51E94A5B" w:rsidR="00802BF0" w:rsidRDefault="00802BF0" w:rsidP="00802B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D44">
              <w:rPr>
                <w:rFonts w:ascii="GHEA Grapalat" w:hAnsi="GHEA Grapalat"/>
                <w:sz w:val="16"/>
                <w:szCs w:val="16"/>
                <w:lang w:val="hy-AM"/>
              </w:rPr>
              <w:t>33141131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F8FE" w14:textId="7DD65F0B" w:rsidR="00802BF0" w:rsidRPr="0085267D" w:rsidRDefault="00802BF0" w:rsidP="00802B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779A">
              <w:rPr>
                <w:rFonts w:ascii="GHEA Grapalat" w:hAnsi="GHEA Grapalat"/>
                <w:sz w:val="16"/>
                <w:szCs w:val="16"/>
                <w:lang w:val="hy-AM"/>
              </w:rPr>
              <w:t>Тест-полоска для сбора крови с зажимами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2122" w14:textId="77777777" w:rsidR="00802BF0" w:rsidRPr="00D07E13" w:rsidRDefault="00802BF0" w:rsidP="00802BF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EEBE" w14:textId="24092EF8" w:rsidR="00802BF0" w:rsidRPr="0085267D" w:rsidRDefault="00802BF0" w:rsidP="00802B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779A">
              <w:rPr>
                <w:rFonts w:ascii="GHEA Grapalat" w:hAnsi="GHEA Grapalat"/>
                <w:sz w:val="16"/>
                <w:szCs w:val="16"/>
                <w:lang w:val="ru-RU"/>
              </w:rPr>
              <w:t>Тест-полоска для сбора крови с зажимами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BD40" w14:textId="0F5BB13F" w:rsidR="00802BF0" w:rsidRPr="00D07E13" w:rsidRDefault="00802BF0" w:rsidP="00802B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0C00" w14:textId="77777777" w:rsidR="00802BF0" w:rsidRPr="00D07E13" w:rsidRDefault="00802BF0" w:rsidP="00802BF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4E57" w14:textId="77777777" w:rsidR="00802BF0" w:rsidRPr="00D07E13" w:rsidRDefault="00802BF0" w:rsidP="00802BF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407E" w14:textId="4BAB667F" w:rsidR="00802BF0" w:rsidRDefault="00802BF0" w:rsidP="00802B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CFED" w14:textId="09880137" w:rsidR="00802BF0" w:rsidRPr="00D07E13" w:rsidRDefault="00802BF0" w:rsidP="00802BF0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B31B" w14:textId="41A33DBF" w:rsidR="00802BF0" w:rsidRDefault="00802BF0" w:rsidP="00802B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DF0DDE3" w14:textId="2E84AD04" w:rsidR="00802BF0" w:rsidRPr="00D07E13" w:rsidRDefault="00802BF0" w:rsidP="00802BF0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3A3663" w:rsidRPr="00FA0051" w14:paraId="7F8D5216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7C5F" w14:textId="7A9E4EAA" w:rsidR="003A3663" w:rsidRPr="00802BF0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F3" w14:textId="58CF0E15" w:rsidR="003A3663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33661153/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2C06" w14:textId="77777777" w:rsidR="003A3663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525AC">
              <w:rPr>
                <w:rFonts w:ascii="GHEA Grapalat" w:hAnsi="GHEA Grapalat"/>
                <w:sz w:val="16"/>
                <w:szCs w:val="16"/>
                <w:lang w:val="hy-AM"/>
              </w:rPr>
              <w:t>дексаметазон a01ac02, c05aa09, d07ab19, d07xb05, d10aa03, h02ab02, 4 мг/мл, 1 мл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</w:p>
          <w:p w14:paraId="2CEB9CFD" w14:textId="5D11A756" w:rsidR="003A3663" w:rsidRPr="0085267D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5DEA" w14:textId="77777777" w:rsidR="003A3663" w:rsidRPr="00D07E13" w:rsidRDefault="003A3663" w:rsidP="003A366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C934" w14:textId="094D8130" w:rsidR="003A3663" w:rsidRPr="0085267D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525AC">
              <w:rPr>
                <w:rFonts w:ascii="GHEA Grapalat" w:hAnsi="GHEA Grapalat"/>
                <w:sz w:val="16"/>
                <w:szCs w:val="16"/>
                <w:lang w:val="ru-RU"/>
              </w:rPr>
              <w:t>Раствор дексаметазона (дексаметазона натрия фосфата) для инъекций 4 мг/мл, 1 мл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98A5" w14:textId="7D61B3F9" w:rsidR="003A3663" w:rsidRPr="00D07E13" w:rsidRDefault="003A3663" w:rsidP="003A366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DA17" w14:textId="77777777" w:rsidR="003A3663" w:rsidRPr="00D07E13" w:rsidRDefault="003A3663" w:rsidP="003A366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90C8" w14:textId="77777777" w:rsidR="003A3663" w:rsidRPr="00D07E13" w:rsidRDefault="003A3663" w:rsidP="003A366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F5C4" w14:textId="284257BC" w:rsidR="003A3663" w:rsidRDefault="003A3663" w:rsidP="003A36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2105" w14:textId="142C9FF1" w:rsidR="003A3663" w:rsidRPr="00D07E13" w:rsidRDefault="003A3663" w:rsidP="003A366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74DC" w14:textId="0F008F76" w:rsidR="003A3663" w:rsidRDefault="003A3663" w:rsidP="003A36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711708" w14:textId="238C4A1B" w:rsidR="003A3663" w:rsidRPr="00D07E13" w:rsidRDefault="003A3663" w:rsidP="003A366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3A3663" w:rsidRPr="00FA0051" w14:paraId="640D2171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DD6E" w14:textId="3368A7E8" w:rsidR="003A3663" w:rsidRPr="003A3663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10,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D234" w14:textId="48EDACE0" w:rsidR="003A3663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33141142/502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DE39" w14:textId="77777777" w:rsidR="003A3663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Шприцы с иглой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</w:p>
          <w:p w14:paraId="5646D780" w14:textId="6C130A2B" w:rsidR="003A3663" w:rsidRPr="0085267D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35B2" w14:textId="77777777" w:rsidR="003A3663" w:rsidRPr="00D07E13" w:rsidRDefault="003A3663" w:rsidP="003A366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D298" w14:textId="317A0F2E" w:rsidR="003A3663" w:rsidRPr="0085267D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Одноразовые шприцы с иглой,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мл, стерильные. 2/3 срока годности на момент поставки, наличие торговой марки. Условные обозначения: «Хранить в сухом месте».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DE77" w14:textId="32A51F6B" w:rsidR="003A3663" w:rsidRPr="00D07E13" w:rsidRDefault="003A3663" w:rsidP="003A366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85D9" w14:textId="77777777" w:rsidR="003A3663" w:rsidRPr="00D07E13" w:rsidRDefault="003A3663" w:rsidP="003A366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B12B" w14:textId="77777777" w:rsidR="003A3663" w:rsidRPr="00D07E13" w:rsidRDefault="003A3663" w:rsidP="003A366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A892" w14:textId="03B31F32" w:rsidR="003A3663" w:rsidRDefault="003A3663" w:rsidP="003A36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BCBC" w14:textId="09C0740B" w:rsidR="003A3663" w:rsidRPr="00D07E13" w:rsidRDefault="003A3663" w:rsidP="003A366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4E03" w14:textId="37308A49" w:rsidR="003A3663" w:rsidRDefault="003A3663" w:rsidP="003A36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9F5C17F" w14:textId="5C35E683" w:rsidR="003A3663" w:rsidRPr="00D07E13" w:rsidRDefault="003A3663" w:rsidP="003A366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3A3663" w:rsidRPr="00FA0051" w14:paraId="02BEAE31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965E" w14:textId="026E46AD" w:rsidR="003A3663" w:rsidRPr="003A3663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11,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7900" w14:textId="48E43C81" w:rsidR="003A3663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D44">
              <w:rPr>
                <w:rFonts w:ascii="GHEA Grapalat" w:hAnsi="GHEA Grapalat" w:cs="Arial"/>
                <w:sz w:val="16"/>
                <w:szCs w:val="16"/>
              </w:rPr>
              <w:t>24321340/</w:t>
            </w:r>
            <w:r w:rsidRPr="00475D44">
              <w:rPr>
                <w:rFonts w:ascii="GHEA Grapalat" w:hAnsi="GHEA Grapalat" w:cs="Arial"/>
                <w:sz w:val="16"/>
                <w:szCs w:val="16"/>
                <w:lang w:val="hy-AM"/>
              </w:rPr>
              <w:t>502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E192" w14:textId="76F2044A" w:rsidR="003A3663" w:rsidRPr="0085267D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779A">
              <w:rPr>
                <w:rFonts w:ascii="GHEA Grapalat" w:hAnsi="GHEA Grapalat"/>
                <w:sz w:val="16"/>
                <w:szCs w:val="16"/>
                <w:lang w:val="hy-AM"/>
              </w:rPr>
              <w:t>Этанол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7F85" w14:textId="77777777" w:rsidR="003A3663" w:rsidRPr="00D07E13" w:rsidRDefault="003A3663" w:rsidP="003A3663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F737" w14:textId="3D9B8C82" w:rsidR="003A3663" w:rsidRPr="0085267D" w:rsidRDefault="003A3663" w:rsidP="003A366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779A">
              <w:rPr>
                <w:rFonts w:ascii="GHEA Grapalat" w:hAnsi="GHEA Grapalat"/>
                <w:sz w:val="16"/>
                <w:szCs w:val="16"/>
                <w:lang w:val="ru-RU"/>
              </w:rPr>
              <w:t>этанол, раствор этанола 96%, флакон 100 мл. Поставляется во флаконе 100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FA62" w14:textId="136A3A5C" w:rsidR="003A3663" w:rsidRPr="00D07E13" w:rsidRDefault="003A3663" w:rsidP="003A3663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85779A">
              <w:rPr>
                <w:rFonts w:ascii="Arial Unicode" w:hAnsi="Arial Unicode" w:cs="Arial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4FC1" w14:textId="77777777" w:rsidR="003A3663" w:rsidRPr="00D07E13" w:rsidRDefault="003A3663" w:rsidP="003A366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63E6" w14:textId="77777777" w:rsidR="003A3663" w:rsidRPr="00D07E13" w:rsidRDefault="003A3663" w:rsidP="003A3663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3EA6" w14:textId="6D4D9ACF" w:rsidR="003A3663" w:rsidRDefault="003A3663" w:rsidP="003A36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6D2D" w14:textId="5538EAAA" w:rsidR="003A3663" w:rsidRPr="00D07E13" w:rsidRDefault="003A3663" w:rsidP="003A366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2F64" w14:textId="038F5227" w:rsidR="003A3663" w:rsidRDefault="003A3663" w:rsidP="003A366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87D336" w14:textId="2C4F6634" w:rsidR="003A3663" w:rsidRPr="00D07E13" w:rsidRDefault="003A3663" w:rsidP="003A366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756EF0" w:rsidRPr="00FA0051" w14:paraId="49D47400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4123" w14:textId="1FE7847F" w:rsidR="00756EF0" w:rsidRPr="00756EF0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12,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C92F" w14:textId="4409C308" w:rsidR="00756EF0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33671114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F860" w14:textId="458BDEA6" w:rsidR="00756EF0" w:rsidRPr="0085267D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hy-AM"/>
              </w:rPr>
              <w:t>аминофиллин r03da05 24 мг/мл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4EB8" w14:textId="77777777" w:rsidR="00756EF0" w:rsidRPr="00D07E13" w:rsidRDefault="00756EF0" w:rsidP="00756EF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CC80" w14:textId="21E970DB" w:rsidR="00756EF0" w:rsidRPr="0085267D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ru-RU"/>
              </w:rPr>
              <w:t>Аминофиллин, аминофиллин 24 мг/мл, раствор для инъекций, ампула 5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144E" w14:textId="139B4047" w:rsidR="00756EF0" w:rsidRPr="00D07E13" w:rsidRDefault="00756EF0" w:rsidP="00756E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CAF4" w14:textId="77777777" w:rsidR="00756EF0" w:rsidRPr="00D07E13" w:rsidRDefault="00756EF0" w:rsidP="00756EF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CB94" w14:textId="77777777" w:rsidR="00756EF0" w:rsidRPr="00D07E13" w:rsidRDefault="00756EF0" w:rsidP="00756EF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DDE8" w14:textId="45FD988B" w:rsidR="00756EF0" w:rsidRDefault="00756EF0" w:rsidP="00756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F1C3" w14:textId="2CD1E18B" w:rsidR="00756EF0" w:rsidRPr="00D07E13" w:rsidRDefault="00756EF0" w:rsidP="00756EF0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8F92" w14:textId="0AC64B32" w:rsidR="00756EF0" w:rsidRDefault="00756EF0" w:rsidP="00756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40A3B1" w14:textId="743F6B64" w:rsidR="00756EF0" w:rsidRPr="00D07E13" w:rsidRDefault="00756EF0" w:rsidP="00756EF0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756EF0" w:rsidRPr="00FA0051" w14:paraId="4D517849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DBC0" w14:textId="055DCCC2" w:rsidR="00756EF0" w:rsidRPr="00756EF0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13,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3449" w14:textId="360C6BE0" w:rsidR="00756EF0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33141110/</w:t>
            </w:r>
            <w:r w:rsidRPr="00BD5EA2">
              <w:rPr>
                <w:rFonts w:ascii="GHEA Grapalat" w:hAnsi="GHEA Grapalat"/>
                <w:sz w:val="16"/>
                <w:szCs w:val="16"/>
              </w:rPr>
              <w:t>50</w:t>
            </w: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3A7B" w14:textId="77777777" w:rsidR="00756EF0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13749">
              <w:rPr>
                <w:rFonts w:ascii="GHEA Grapalat" w:hAnsi="GHEA Grapalat"/>
                <w:sz w:val="16"/>
                <w:szCs w:val="16"/>
                <w:lang w:val="hy-AM"/>
              </w:rPr>
              <w:t>Нестерильные бинты 5х10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</w:p>
          <w:p w14:paraId="0E899EB4" w14:textId="4C374CCF" w:rsidR="00756EF0" w:rsidRPr="0085267D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0C1F" w14:textId="77777777" w:rsidR="00756EF0" w:rsidRPr="00D07E13" w:rsidRDefault="00756EF0" w:rsidP="00756EF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9006" w14:textId="77777777" w:rsidR="00756EF0" w:rsidRPr="00D91E39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>Нестерилизованные бинты. Размеры 5х10.</w:t>
            </w:r>
          </w:p>
          <w:p w14:paraId="40CFEBF6" w14:textId="5EC3DC18" w:rsidR="00756EF0" w:rsidRPr="0085267D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>Остаток годности на момент поставки: для продукции со сроком годности до 1 года — не менее 75%, для продукции со сроком годности 1-2 года — не менее 2/3, для продукции со сроком годности более 2 лет — не менее 15 месяцев. Наличие сертификатов качества.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906" w14:textId="1ADF5B1D" w:rsidR="00756EF0" w:rsidRPr="00D07E13" w:rsidRDefault="00756EF0" w:rsidP="00756E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D7B1" w14:textId="77777777" w:rsidR="00756EF0" w:rsidRPr="00D07E13" w:rsidRDefault="00756EF0" w:rsidP="00756EF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50BB" w14:textId="77777777" w:rsidR="00756EF0" w:rsidRPr="00D07E13" w:rsidRDefault="00756EF0" w:rsidP="00756EF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EEF2" w14:textId="05B7370A" w:rsidR="00756EF0" w:rsidRDefault="00756EF0" w:rsidP="00756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B207" w14:textId="60C72364" w:rsidR="00756EF0" w:rsidRPr="00D07E13" w:rsidRDefault="00756EF0" w:rsidP="00756EF0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708A" w14:textId="52A5AC56" w:rsidR="00756EF0" w:rsidRDefault="00756EF0" w:rsidP="00756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F61283C" w14:textId="38D1467E" w:rsidR="00756EF0" w:rsidRPr="00D07E13" w:rsidRDefault="00756EF0" w:rsidP="00756EF0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756EF0" w:rsidRPr="00FA0051" w14:paraId="341534EE" w14:textId="77777777" w:rsidTr="0049627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5544" w14:textId="17E7D099" w:rsidR="00756EF0" w:rsidRPr="00756EF0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B60C" w14:textId="19570BC8" w:rsidR="00756EF0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33621340/501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A181" w14:textId="3B6BC834" w:rsidR="00756EF0" w:rsidRPr="0085267D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10% бензоат натрия с кофеином /в клинике/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D12" w14:textId="77777777" w:rsidR="00756EF0" w:rsidRPr="00D07E13" w:rsidRDefault="00756EF0" w:rsidP="00756EF0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D8FA" w14:textId="30EC56D9" w:rsidR="00756EF0" w:rsidRPr="0085267D" w:rsidRDefault="00756EF0" w:rsidP="00756EF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Кофеин, раствор для внутривенного введения, 10 мг/мл, стеклянный флакон объемом 1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B5B4" w14:textId="75CC8225" w:rsidR="00756EF0" w:rsidRPr="00D07E13" w:rsidRDefault="00756EF0" w:rsidP="00756EF0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8DCA" w14:textId="77777777" w:rsidR="00756EF0" w:rsidRPr="00D07E13" w:rsidRDefault="00756EF0" w:rsidP="00756EF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3839" w14:textId="77777777" w:rsidR="00756EF0" w:rsidRPr="00D07E13" w:rsidRDefault="00756EF0" w:rsidP="00756EF0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EB9A" w14:textId="41A9B1F0" w:rsidR="00756EF0" w:rsidRDefault="00756EF0" w:rsidP="00756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4763" w14:textId="261C1EA1" w:rsidR="00756EF0" w:rsidRPr="00D07E13" w:rsidRDefault="00756EF0" w:rsidP="00756EF0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9600" w14:textId="1FCFC32F" w:rsidR="00756EF0" w:rsidRDefault="00756EF0" w:rsidP="00756EF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237390" w14:textId="007F9A80" w:rsidR="00756EF0" w:rsidRPr="00D07E13" w:rsidRDefault="00756EF0" w:rsidP="00756EF0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116B79" w:rsidRPr="00FA0051" w14:paraId="287BE12C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0394" w14:textId="149F89CF" w:rsidR="00116B79" w:rsidRPr="00756EF0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15,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BC0" w14:textId="5EC202CB" w:rsid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75D44">
              <w:rPr>
                <w:rFonts w:ascii="GHEA Grapalat" w:hAnsi="GHEA Grapalat"/>
                <w:sz w:val="16"/>
                <w:szCs w:val="16"/>
              </w:rPr>
              <w:t>33621290/501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1FAC" w14:textId="53F20CB2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C457B">
              <w:rPr>
                <w:rFonts w:ascii="GHEA Grapalat" w:hAnsi="GHEA Grapalat"/>
                <w:sz w:val="16"/>
                <w:szCs w:val="16"/>
                <w:lang w:val="hy-AM"/>
              </w:rPr>
              <w:t>Раствор адреналина/адреналина 1 мг/мл (1 мл)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EB0A" w14:textId="77777777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CB81" w14:textId="07DDF889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6C457B">
              <w:rPr>
                <w:rFonts w:ascii="GHEA Grapalat" w:hAnsi="GHEA Grapalat"/>
                <w:sz w:val="16"/>
                <w:szCs w:val="16"/>
                <w:lang w:val="ru-RU"/>
              </w:rPr>
              <w:t>Раствор адреналина/эпинефрина для инъекций 1 мг/мл-1 мл: стеклянные флаконы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EAC7" w14:textId="69945A83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C91C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F178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4835" w14:textId="7B613D03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FB43" w14:textId="5C6E8BBB" w:rsidR="00116B79" w:rsidRPr="00D07E13" w:rsidRDefault="00116B79" w:rsidP="00116B79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034C" w14:textId="17F377A7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DC38CC" w14:textId="7241F8AA" w:rsidR="00116B79" w:rsidRPr="00D07E13" w:rsidRDefault="00116B79" w:rsidP="00116B79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116B79" w:rsidRPr="00FA0051" w14:paraId="4D69C6AE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0BA0" w14:textId="7D8086B8" w:rsidR="00116B79" w:rsidRP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F8CD" w14:textId="2EC69970" w:rsid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/>
                <w:sz w:val="16"/>
                <w:szCs w:val="16"/>
              </w:rPr>
              <w:t>33621590/50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BE17" w14:textId="13F92971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hy-AM"/>
              </w:rPr>
              <w:t>фуросемид c03ca01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6E97" w14:textId="77777777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88F8" w14:textId="58B7A007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ru-RU"/>
              </w:rPr>
              <w:t>Фуросемид, раствор для инъекций, 10 мг/мл, ампула 2 мл.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8482" w14:textId="17830D6E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5726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4A89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3BD1" w14:textId="19A6E31F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96CB" w14:textId="3263CB8B" w:rsidR="00116B79" w:rsidRPr="00D07E13" w:rsidRDefault="00116B79" w:rsidP="00116B79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C9BB" w14:textId="39845E93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8FDD88F" w14:textId="262D0765" w:rsidR="00116B79" w:rsidRPr="00D07E13" w:rsidRDefault="00116B79" w:rsidP="00116B79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116B79" w:rsidRPr="00FA0051" w14:paraId="6796781F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8A0" w14:textId="29697038" w:rsidR="00116B79" w:rsidRP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17,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FD21" w14:textId="5831FFE8" w:rsid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33141142/504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4D09" w14:textId="77777777" w:rsid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Шприцы с иглой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 </w:t>
            </w:r>
          </w:p>
          <w:p w14:paraId="076EAE03" w14:textId="781F1F5E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6675" w14:textId="77777777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747" w14:textId="5D0355D4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>Одноразовые шприцы с иглой, 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мл, стерильные. 2/3 срока годности на момент поставки, наличие торговой марки. Условные обозначения: «Хранить в сухом месте».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E14A" w14:textId="64008972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AD33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44CA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A2E4" w14:textId="03A5B5AE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F6CB" w14:textId="073790D5" w:rsidR="00116B79" w:rsidRPr="00D07E13" w:rsidRDefault="00116B79" w:rsidP="00116B79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AE39" w14:textId="79BBECD4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387B0CC" w14:textId="39797CB9" w:rsidR="00116B79" w:rsidRPr="00D07E13" w:rsidRDefault="00116B79" w:rsidP="00116B79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116B79" w:rsidRPr="00FA0051" w14:paraId="00C1C771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D69" w14:textId="52EB6846" w:rsidR="00116B79" w:rsidRP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444D" w14:textId="724B07CD" w:rsid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33141142/503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46AC" w14:textId="77777777" w:rsid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Шприцы с иглой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</w:t>
            </w:r>
          </w:p>
          <w:p w14:paraId="339C320A" w14:textId="51DF106C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</w:t>
            </w:r>
            <w:r w:rsidRPr="00430D44">
              <w:rPr>
                <w:rFonts w:ascii="Arial Unicode" w:hAnsi="Arial Unicode"/>
                <w:sz w:val="16"/>
                <w:szCs w:val="16"/>
                <w:lang w:val="ru-RU"/>
              </w:rPr>
              <w:t xml:space="preserve"> 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6AF9" w14:textId="77777777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94EB" w14:textId="7585D433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Одноразовые шприцы с иглой,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  <w:r w:rsidRPr="00D91E39">
              <w:rPr>
                <w:rFonts w:ascii="GHEA Grapalat" w:hAnsi="GHEA Grapalat"/>
                <w:sz w:val="16"/>
                <w:szCs w:val="16"/>
                <w:lang w:val="ru-RU"/>
              </w:rPr>
              <w:t xml:space="preserve"> мл, стерильные. 2/3 срока годности на момент поставки, наличие торговой марки. Условные обозначения: «Хранить в сухом месте».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D9A2" w14:textId="2A2AA7FB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E2AA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9D2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119E" w14:textId="417B20F9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D38F" w14:textId="2BACD3AA" w:rsidR="00116B79" w:rsidRPr="00D07E13" w:rsidRDefault="00116B79" w:rsidP="00116B79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E3D9" w14:textId="2040E71E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5EDFF1" w14:textId="74EF32E0" w:rsidR="00116B79" w:rsidRPr="00D07E13" w:rsidRDefault="00116B79" w:rsidP="00116B79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116B79" w:rsidRPr="00FA0051" w14:paraId="13A7479B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09B4" w14:textId="567C988A" w:rsidR="00116B79" w:rsidRP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19,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2411" w14:textId="5048BD4F" w:rsid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D5EA2">
              <w:rPr>
                <w:rFonts w:ascii="GHEA Grapalat" w:hAnsi="GHEA Grapalat" w:cs="Arial"/>
                <w:sz w:val="16"/>
                <w:szCs w:val="16"/>
              </w:rPr>
              <w:t>33621540/</w:t>
            </w:r>
            <w:r w:rsidRPr="00BD5EA2">
              <w:rPr>
                <w:rFonts w:ascii="GHEA Grapalat" w:hAnsi="GHEA Grapalat" w:cs="Arial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52DF" w14:textId="77777777" w:rsidR="00116B79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 xml:space="preserve">папаверин (гидрохлорид папаверина) A03AD01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  <w:p w14:paraId="6BDD8CAB" w14:textId="5BDF0050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85267D">
              <w:rPr>
                <w:rFonts w:ascii="Arial Unicode" w:hAnsi="Arial Unicode"/>
                <w:sz w:val="16"/>
                <w:szCs w:val="16"/>
                <w:lang w:val="ru-RU"/>
              </w:rPr>
              <w:t>в клинике</w:t>
            </w:r>
            <w:r w:rsidRPr="00574CEE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7CED" w14:textId="77777777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4CDD" w14:textId="151BEBF6" w:rsidR="00116B79" w:rsidRPr="0085267D" w:rsidRDefault="00116B79" w:rsidP="00116B7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C75F9">
              <w:rPr>
                <w:rFonts w:ascii="GHEA Grapalat" w:hAnsi="GHEA Grapalat"/>
                <w:sz w:val="16"/>
                <w:szCs w:val="16"/>
                <w:lang w:val="ru-RU"/>
              </w:rPr>
              <w:t>Раствор папаверина для инъекций 2 мг/мл - флаконы по 2 мл: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009" w14:textId="6B37E93F" w:rsidR="00116B79" w:rsidRPr="00D07E13" w:rsidRDefault="00116B79" w:rsidP="00116B79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6CBC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3EB1" w14:textId="77777777" w:rsidR="00116B79" w:rsidRPr="00D07E13" w:rsidRDefault="00116B79" w:rsidP="00116B79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D055" w14:textId="5AFC0E85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4A62" w14:textId="12C5EF3E" w:rsidR="00116B79" w:rsidRPr="00D07E13" w:rsidRDefault="00116B79" w:rsidP="00116B79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>Гюмри</w:t>
            </w:r>
            <w:r w:rsidRPr="00D07E13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7508" w14:textId="4E77D8B7" w:rsidR="00116B79" w:rsidRDefault="00116B79" w:rsidP="00116B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15E8F2C" w14:textId="66C1D159" w:rsidR="00116B79" w:rsidRPr="00D07E13" w:rsidRDefault="00116B79" w:rsidP="00116B79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48D4CE9" w14:textId="77777777" w:rsidR="008903D5" w:rsidRDefault="008903D5" w:rsidP="008903D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</w:p>
    <w:p w14:paraId="3BCC34CD" w14:textId="77777777" w:rsidR="008903D5" w:rsidRDefault="008903D5" w:rsidP="008903D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>
        <w:rPr>
          <w:rStyle w:val="FontStyle14"/>
          <w:rFonts w:ascii="GHEA Grapalat" w:hAnsi="GHEA Grapalat"/>
          <w:sz w:val="14"/>
          <w:szCs w:val="14"/>
          <w:lang w:val="pt-BR"/>
        </w:rPr>
        <w:t xml:space="preserve"> </w:t>
      </w:r>
      <w:r w:rsidRPr="008903D5">
        <w:rPr>
          <w:rStyle w:val="FontStyle14"/>
          <w:rFonts w:ascii="GHEA Grapalat" w:hAnsi="GHEA Grapalat"/>
          <w:sz w:val="14"/>
          <w:szCs w:val="14"/>
          <w:lang w:val="ru-RU"/>
        </w:rPr>
        <w:t xml:space="preserve">Знакомства </w:t>
      </w:r>
      <w:r>
        <w:rPr>
          <w:rStyle w:val="FontStyle14"/>
          <w:rFonts w:ascii="GHEA Grapalat" w:hAnsi="GHEA Grapalat"/>
          <w:sz w:val="14"/>
          <w:szCs w:val="14"/>
          <w:lang w:val="pt-BR"/>
        </w:rPr>
        <w:t>*</w:t>
      </w:r>
    </w:p>
    <w:p w14:paraId="2412721E" w14:textId="77777777" w:rsidR="0063298A" w:rsidRPr="0063298A" w:rsidRDefault="0063298A" w:rsidP="00114A1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t>а. Лекарственные средства со сроком годности более 2,5 лет должны иметь остаточный срок годности не менее 24 месяцев на момент поставки.</w:t>
      </w:r>
    </w:p>
    <w:p w14:paraId="72B0B3F9" w14:textId="77777777" w:rsidR="0063298A" w:rsidRPr="0063298A" w:rsidRDefault="0063298A" w:rsidP="00114A1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Unicode" w:hAnsi="Arial Unicode" w:cs="Courier New"/>
          <w:color w:val="1F1F1F"/>
          <w:sz w:val="16"/>
          <w:szCs w:val="16"/>
          <w:lang w:val="ru-RU"/>
        </w:rPr>
      </w:pPr>
      <w:r w:rsidRPr="0063298A">
        <w:rPr>
          <w:rFonts w:ascii="Arial Unicode" w:hAnsi="Arial Unicode" w:cs="Courier New"/>
          <w:color w:val="1F1F1F"/>
          <w:sz w:val="16"/>
          <w:szCs w:val="16"/>
          <w:lang w:val="ru-RU"/>
        </w:rPr>
        <w:lastRenderedPageBreak/>
        <w:t>б) Лекарственные средства со сроком годности до 2,5 лет должны иметь остаточный срок годности не менее 12 месяцев на момент поставки.</w:t>
      </w:r>
    </w:p>
    <w:p w14:paraId="7FF557CE" w14:textId="77777777" w:rsidR="008903D5" w:rsidRPr="0063298A" w:rsidRDefault="008903D5" w:rsidP="00114A16">
      <w:pPr>
        <w:rPr>
          <w:lang w:val="ru-RU"/>
        </w:rPr>
      </w:pPr>
    </w:p>
    <w:p w14:paraId="32920FC4" w14:textId="77777777" w:rsidR="0075745B" w:rsidRPr="00116B79" w:rsidRDefault="0075745B" w:rsidP="0075745B">
      <w:pPr>
        <w:tabs>
          <w:tab w:val="left" w:pos="990"/>
        </w:tabs>
        <w:rPr>
          <w:rFonts w:ascii="GHEA Grapalat" w:hAnsi="GHEA Grapalat"/>
          <w:b/>
          <w:sz w:val="18"/>
          <w:szCs w:val="18"/>
          <w:lang w:val="hy-AM"/>
        </w:rPr>
      </w:pPr>
      <w:r w:rsidRPr="00116B79">
        <w:rPr>
          <w:rFonts w:ascii="GHEA Grapalat" w:hAnsi="GHEA Grapalat"/>
          <w:b/>
          <w:sz w:val="18"/>
          <w:szCs w:val="18"/>
          <w:lang w:val="hy-AM"/>
        </w:rPr>
        <w:t>Срок поставки товара, а в случае поэтапной поставки – срок поставки первого этапа, должен быть установлен не менее 20 календарных дней, исчисляемых с даты вступления в силу условия об исполнении прав и обязанностей сторон, предусмотренного договором, за исключением случая, когда выбранный участник соглашается на поставку товара в более короткий срок.</w:t>
      </w:r>
    </w:p>
    <w:p w14:paraId="2873AAC5" w14:textId="77777777" w:rsidR="0075745B" w:rsidRPr="00116B79" w:rsidRDefault="0075745B" w:rsidP="0075745B">
      <w:pPr>
        <w:tabs>
          <w:tab w:val="left" w:pos="990"/>
        </w:tabs>
        <w:rPr>
          <w:rFonts w:ascii="GHEA Grapalat" w:hAnsi="GHEA Grapalat"/>
          <w:b/>
          <w:sz w:val="18"/>
          <w:szCs w:val="18"/>
          <w:lang w:val="hy-AM"/>
        </w:rPr>
      </w:pPr>
    </w:p>
    <w:p w14:paraId="02367FE3" w14:textId="2E79DDC8" w:rsidR="008903D5" w:rsidRPr="00116B79" w:rsidRDefault="0075745B" w:rsidP="0075745B">
      <w:pPr>
        <w:tabs>
          <w:tab w:val="left" w:pos="990"/>
        </w:tabs>
        <w:rPr>
          <w:rFonts w:ascii="GHEA Grapalat" w:hAnsi="GHEA Grapalat"/>
          <w:b/>
          <w:sz w:val="18"/>
          <w:szCs w:val="18"/>
          <w:lang w:val="hy-AM"/>
        </w:rPr>
      </w:pPr>
      <w:r w:rsidRPr="00116B79">
        <w:rPr>
          <w:rFonts w:ascii="GHEA Grapalat" w:hAnsi="GHEA Grapalat"/>
          <w:b/>
          <w:sz w:val="18"/>
          <w:szCs w:val="18"/>
          <w:lang w:val="hy-AM"/>
        </w:rPr>
        <w:t>** Если в заявке выбранного участника представлены товары, произведенные более чем одним производителем, а также товары с разными товарными знаками, марками и моделями, то в настоящее приложение включаются те из них, которые получили удовлетворительную оценку. Если в приглашении не предусмотрено предоставление информации о товарном знаке, марке, модели и производителе предлагаемого участником товара, то графа «товарный знак, марка, модель и наименование производителя» удаляется. Если это предусмотрено договором, Продавец также обязан предоставить Покупателю гарантийное письмо или сертификат соответствия от производителя товара или его представителя. *** Если договор заключен на основании части 6 статьи 15 Закона РА «О закупках», то расчет срока в графе определяется в календарных днях, причем расчет ведется со дня вступления в силу заключенного между сторонами договора</w:t>
      </w:r>
      <w:r w:rsidRPr="0075745B">
        <w:rPr>
          <w:rFonts w:ascii="GHEA Grapalat" w:hAnsi="GHEA Grapalat"/>
          <w:b/>
          <w:sz w:val="20"/>
          <w:szCs w:val="20"/>
          <w:lang w:val="hy-AM"/>
        </w:rPr>
        <w:t xml:space="preserve">, если </w:t>
      </w:r>
      <w:r w:rsidRPr="00116B79">
        <w:rPr>
          <w:rFonts w:ascii="GHEA Grapalat" w:hAnsi="GHEA Grapalat"/>
          <w:b/>
          <w:sz w:val="18"/>
          <w:szCs w:val="18"/>
          <w:lang w:val="hy-AM"/>
        </w:rPr>
        <w:t>предусмотрены финансовые средства.</w:t>
      </w:r>
    </w:p>
    <w:p w14:paraId="7E9AFCC7" w14:textId="1AE049F8" w:rsidR="0075745B" w:rsidRDefault="0075745B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</w:p>
    <w:p w14:paraId="3A0C5A7B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75745B">
        <w:rPr>
          <w:rFonts w:ascii="GHEA Grapalat" w:hAnsi="GHEA Grapalat"/>
          <w:b/>
          <w:color w:val="FF0000"/>
          <w:sz w:val="20"/>
          <w:szCs w:val="20"/>
          <w:lang w:val="hy-AM"/>
        </w:rPr>
        <w:t>Внимание:</w:t>
      </w:r>
    </w:p>
    <w:p w14:paraId="29826352" w14:textId="3A2FE9E3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75745B">
        <w:rPr>
          <w:rFonts w:ascii="GHEA Grapalat" w:hAnsi="GHEA Grapalat"/>
          <w:b/>
          <w:color w:val="FF0000"/>
          <w:sz w:val="20"/>
          <w:szCs w:val="20"/>
          <w:lang w:val="hy-AM"/>
        </w:rPr>
        <w:t>Лекарственные препараты в указанных дозировках необходимо доставить в поликлинику (Гюмри, Мазманян, 3).</w:t>
      </w:r>
    </w:p>
    <w:p w14:paraId="5B2C6C00" w14:textId="5238213A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p w14:paraId="4E5F971F" w14:textId="44354D10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5745B" w:rsidRPr="006801CB" w14:paraId="72E1E9A7" w14:textId="77777777" w:rsidTr="00B4574E">
        <w:trPr>
          <w:jc w:val="center"/>
        </w:trPr>
        <w:tc>
          <w:tcPr>
            <w:tcW w:w="4536" w:type="dxa"/>
          </w:tcPr>
          <w:p w14:paraId="0EC78451" w14:textId="77777777" w:rsidR="0075745B" w:rsidRPr="00B138F3" w:rsidRDefault="0075745B" w:rsidP="0075745B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14:paraId="172BCAD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</w:p>
          <w:p w14:paraId="0610F1B9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5315FD5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0DA559E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1B770EEC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14:paraId="41842DF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</w:p>
          <w:p w14:paraId="06E3C8A7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3C7F18A9" w14:textId="5FCDAFD7" w:rsidR="0075745B" w:rsidRPr="006801CB" w:rsidRDefault="0075745B" w:rsidP="0075745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14:paraId="4BDA3F9F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sectPr w:rsidR="0075745B" w:rsidRPr="0075745B" w:rsidSect="00357AA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default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hy-AM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"/>
      <w:lvlJc w:val="left"/>
      <w:pPr>
        <w:tabs>
          <w:tab w:val="num" w:pos="0"/>
        </w:tabs>
        <w:ind w:left="108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8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96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64" w:hanging="1800"/>
      </w:pPr>
      <w:rPr>
        <w:rFonts w:ascii="GHEA Grapalat" w:hAnsi="GHEA Grapalat" w:cs="GHEA Grapalat" w:hint="default"/>
        <w:sz w:val="18"/>
        <w:szCs w:val="18"/>
        <w:lang w:val="pt-BR"/>
      </w:rPr>
    </w:lvl>
  </w:abstractNum>
  <w:abstractNum w:abstractNumId="3" w15:restartNumberingAfterBreak="0">
    <w:nsid w:val="00000005"/>
    <w:multiLevelType w:val="multi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5" w:hanging="360"/>
      </w:pPr>
      <w:rPr>
        <w:rFonts w:ascii="GHEA Grapalat" w:hAnsi="GHEA Grapalat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20" w:hanging="1800"/>
      </w:pPr>
      <w:rPr>
        <w:rFonts w:cs="Arial"/>
        <w:b w:val="0"/>
        <w:sz w:val="24"/>
      </w:rPr>
    </w:lvl>
  </w:abstractNum>
  <w:abstractNum w:abstractNumId="4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GHEA Grapalat"/>
        <w:lang w:val="pt-BR"/>
      </w:rPr>
    </w:lvl>
  </w:abstractNum>
  <w:abstractNum w:abstractNumId="5" w15:restartNumberingAfterBreak="0">
    <w:nsid w:val="2D37542E"/>
    <w:multiLevelType w:val="hybridMultilevel"/>
    <w:tmpl w:val="82DCA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339D7"/>
    <w:multiLevelType w:val="hybridMultilevel"/>
    <w:tmpl w:val="6EC61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C293B"/>
    <w:multiLevelType w:val="hybridMultilevel"/>
    <w:tmpl w:val="885816E2"/>
    <w:lvl w:ilvl="0" w:tplc="300225EC">
      <w:start w:val="1"/>
      <w:numFmt w:val="decimal"/>
      <w:pStyle w:val="FRS-NumberList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AC"/>
    <w:rsid w:val="000102BE"/>
    <w:rsid w:val="0001350B"/>
    <w:rsid w:val="00020535"/>
    <w:rsid w:val="00021FB5"/>
    <w:rsid w:val="000308BE"/>
    <w:rsid w:val="0004637D"/>
    <w:rsid w:val="00062FEB"/>
    <w:rsid w:val="00063147"/>
    <w:rsid w:val="00070665"/>
    <w:rsid w:val="00075E69"/>
    <w:rsid w:val="00082346"/>
    <w:rsid w:val="000838D9"/>
    <w:rsid w:val="00084349"/>
    <w:rsid w:val="00087E7B"/>
    <w:rsid w:val="000A27E6"/>
    <w:rsid w:val="000A341B"/>
    <w:rsid w:val="000A7327"/>
    <w:rsid w:val="000B0AA1"/>
    <w:rsid w:val="000D333E"/>
    <w:rsid w:val="000E7D5F"/>
    <w:rsid w:val="000F0AB5"/>
    <w:rsid w:val="000F1557"/>
    <w:rsid w:val="000F1947"/>
    <w:rsid w:val="001003B9"/>
    <w:rsid w:val="00102143"/>
    <w:rsid w:val="0010330F"/>
    <w:rsid w:val="00103CBE"/>
    <w:rsid w:val="00114A16"/>
    <w:rsid w:val="00116B79"/>
    <w:rsid w:val="00117EE1"/>
    <w:rsid w:val="0012425C"/>
    <w:rsid w:val="00127ADD"/>
    <w:rsid w:val="00135D7D"/>
    <w:rsid w:val="00137CDF"/>
    <w:rsid w:val="001527A7"/>
    <w:rsid w:val="001572DC"/>
    <w:rsid w:val="00162C1D"/>
    <w:rsid w:val="00171C6F"/>
    <w:rsid w:val="00181877"/>
    <w:rsid w:val="00192968"/>
    <w:rsid w:val="00192B3A"/>
    <w:rsid w:val="00192CB0"/>
    <w:rsid w:val="001A404B"/>
    <w:rsid w:val="001B01CC"/>
    <w:rsid w:val="001B6574"/>
    <w:rsid w:val="001C7118"/>
    <w:rsid w:val="001D14CA"/>
    <w:rsid w:val="001D5B24"/>
    <w:rsid w:val="001E1DA1"/>
    <w:rsid w:val="001E6BE5"/>
    <w:rsid w:val="001E7E59"/>
    <w:rsid w:val="001F0FA9"/>
    <w:rsid w:val="001F0FDB"/>
    <w:rsid w:val="001F1AF8"/>
    <w:rsid w:val="00211A7C"/>
    <w:rsid w:val="00212446"/>
    <w:rsid w:val="00214E39"/>
    <w:rsid w:val="00216390"/>
    <w:rsid w:val="002213E1"/>
    <w:rsid w:val="00225AB4"/>
    <w:rsid w:val="0024077C"/>
    <w:rsid w:val="002430C6"/>
    <w:rsid w:val="002514BA"/>
    <w:rsid w:val="0025423E"/>
    <w:rsid w:val="00255C10"/>
    <w:rsid w:val="002713D2"/>
    <w:rsid w:val="00284A7D"/>
    <w:rsid w:val="0028643F"/>
    <w:rsid w:val="002958EE"/>
    <w:rsid w:val="00295D63"/>
    <w:rsid w:val="00297882"/>
    <w:rsid w:val="002A6B9E"/>
    <w:rsid w:val="002B24A3"/>
    <w:rsid w:val="002B5E5D"/>
    <w:rsid w:val="002B5F8B"/>
    <w:rsid w:val="002B7EE3"/>
    <w:rsid w:val="002C6931"/>
    <w:rsid w:val="002C75F9"/>
    <w:rsid w:val="002D01C5"/>
    <w:rsid w:val="002E69C8"/>
    <w:rsid w:val="002F450F"/>
    <w:rsid w:val="0030442C"/>
    <w:rsid w:val="003121DF"/>
    <w:rsid w:val="0031360D"/>
    <w:rsid w:val="00321B1C"/>
    <w:rsid w:val="00322A98"/>
    <w:rsid w:val="00324588"/>
    <w:rsid w:val="00325659"/>
    <w:rsid w:val="00335275"/>
    <w:rsid w:val="00335DE8"/>
    <w:rsid w:val="00337C56"/>
    <w:rsid w:val="00344FA9"/>
    <w:rsid w:val="00350794"/>
    <w:rsid w:val="00357AAC"/>
    <w:rsid w:val="003615ED"/>
    <w:rsid w:val="003619EB"/>
    <w:rsid w:val="00375D1C"/>
    <w:rsid w:val="003761A6"/>
    <w:rsid w:val="00377F3E"/>
    <w:rsid w:val="003A2FDA"/>
    <w:rsid w:val="003A3663"/>
    <w:rsid w:val="003A68ED"/>
    <w:rsid w:val="003B2F42"/>
    <w:rsid w:val="003C0A61"/>
    <w:rsid w:val="003C11E6"/>
    <w:rsid w:val="003C611C"/>
    <w:rsid w:val="003D2626"/>
    <w:rsid w:val="003D2B92"/>
    <w:rsid w:val="003D2FDA"/>
    <w:rsid w:val="003D6576"/>
    <w:rsid w:val="003E265E"/>
    <w:rsid w:val="003E4FCB"/>
    <w:rsid w:val="003E660A"/>
    <w:rsid w:val="004041E2"/>
    <w:rsid w:val="00430D44"/>
    <w:rsid w:val="004423E2"/>
    <w:rsid w:val="00444345"/>
    <w:rsid w:val="004531AA"/>
    <w:rsid w:val="00456305"/>
    <w:rsid w:val="004742C8"/>
    <w:rsid w:val="00475D44"/>
    <w:rsid w:val="004769DE"/>
    <w:rsid w:val="004907E3"/>
    <w:rsid w:val="0049310F"/>
    <w:rsid w:val="004A2C9B"/>
    <w:rsid w:val="004B4006"/>
    <w:rsid w:val="004B6A8F"/>
    <w:rsid w:val="004C4B19"/>
    <w:rsid w:val="004C5F41"/>
    <w:rsid w:val="004D183E"/>
    <w:rsid w:val="004D4D6A"/>
    <w:rsid w:val="004D779F"/>
    <w:rsid w:val="004E0B16"/>
    <w:rsid w:val="004F4BFE"/>
    <w:rsid w:val="0050007B"/>
    <w:rsid w:val="00504FE2"/>
    <w:rsid w:val="0050559E"/>
    <w:rsid w:val="005055AD"/>
    <w:rsid w:val="005200AA"/>
    <w:rsid w:val="00521525"/>
    <w:rsid w:val="00521F57"/>
    <w:rsid w:val="00526293"/>
    <w:rsid w:val="00543917"/>
    <w:rsid w:val="005525AC"/>
    <w:rsid w:val="00555382"/>
    <w:rsid w:val="00560E71"/>
    <w:rsid w:val="00561485"/>
    <w:rsid w:val="00564BC8"/>
    <w:rsid w:val="00566C4A"/>
    <w:rsid w:val="00570BAC"/>
    <w:rsid w:val="00574CEE"/>
    <w:rsid w:val="005803BC"/>
    <w:rsid w:val="00590D1B"/>
    <w:rsid w:val="005941D1"/>
    <w:rsid w:val="0059482F"/>
    <w:rsid w:val="005A6801"/>
    <w:rsid w:val="005D2283"/>
    <w:rsid w:val="005D4C9D"/>
    <w:rsid w:val="005E6EEA"/>
    <w:rsid w:val="005F100B"/>
    <w:rsid w:val="0060513A"/>
    <w:rsid w:val="00605E45"/>
    <w:rsid w:val="0061403A"/>
    <w:rsid w:val="00616345"/>
    <w:rsid w:val="00620CD0"/>
    <w:rsid w:val="00621384"/>
    <w:rsid w:val="0063298A"/>
    <w:rsid w:val="00634058"/>
    <w:rsid w:val="006345DA"/>
    <w:rsid w:val="006511F7"/>
    <w:rsid w:val="00653146"/>
    <w:rsid w:val="00666D7F"/>
    <w:rsid w:val="006741C3"/>
    <w:rsid w:val="00685928"/>
    <w:rsid w:val="00692107"/>
    <w:rsid w:val="006967A7"/>
    <w:rsid w:val="00697613"/>
    <w:rsid w:val="006A06E1"/>
    <w:rsid w:val="006A291D"/>
    <w:rsid w:val="006B482C"/>
    <w:rsid w:val="006B688E"/>
    <w:rsid w:val="006C457B"/>
    <w:rsid w:val="006C4766"/>
    <w:rsid w:val="006C5026"/>
    <w:rsid w:val="006C6DD3"/>
    <w:rsid w:val="006C7A33"/>
    <w:rsid w:val="006D24C9"/>
    <w:rsid w:val="006D280D"/>
    <w:rsid w:val="006D786A"/>
    <w:rsid w:val="006F3279"/>
    <w:rsid w:val="006F36A9"/>
    <w:rsid w:val="00705D56"/>
    <w:rsid w:val="00710024"/>
    <w:rsid w:val="00712001"/>
    <w:rsid w:val="0072704B"/>
    <w:rsid w:val="00727AC0"/>
    <w:rsid w:val="00740630"/>
    <w:rsid w:val="00740A32"/>
    <w:rsid w:val="0074296A"/>
    <w:rsid w:val="00754C61"/>
    <w:rsid w:val="00756EF0"/>
    <w:rsid w:val="0075745B"/>
    <w:rsid w:val="007616D6"/>
    <w:rsid w:val="0076465E"/>
    <w:rsid w:val="00766018"/>
    <w:rsid w:val="00783D30"/>
    <w:rsid w:val="007945D4"/>
    <w:rsid w:val="00797B6B"/>
    <w:rsid w:val="007A7C05"/>
    <w:rsid w:val="007B125E"/>
    <w:rsid w:val="007B1F7D"/>
    <w:rsid w:val="007B5900"/>
    <w:rsid w:val="007C2B16"/>
    <w:rsid w:val="007C6764"/>
    <w:rsid w:val="007C7FD2"/>
    <w:rsid w:val="007D0FD3"/>
    <w:rsid w:val="007D7F83"/>
    <w:rsid w:val="007E5405"/>
    <w:rsid w:val="00802BF0"/>
    <w:rsid w:val="00806AAC"/>
    <w:rsid w:val="00810338"/>
    <w:rsid w:val="008168D9"/>
    <w:rsid w:val="008322F4"/>
    <w:rsid w:val="00834776"/>
    <w:rsid w:val="00843082"/>
    <w:rsid w:val="00844916"/>
    <w:rsid w:val="0085267D"/>
    <w:rsid w:val="0085779A"/>
    <w:rsid w:val="00862449"/>
    <w:rsid w:val="00871D61"/>
    <w:rsid w:val="00873D25"/>
    <w:rsid w:val="00875D0B"/>
    <w:rsid w:val="00875DFC"/>
    <w:rsid w:val="00876077"/>
    <w:rsid w:val="00877DBD"/>
    <w:rsid w:val="00883689"/>
    <w:rsid w:val="00883EA4"/>
    <w:rsid w:val="008903D5"/>
    <w:rsid w:val="008908E7"/>
    <w:rsid w:val="00897D2B"/>
    <w:rsid w:val="008A654D"/>
    <w:rsid w:val="008B38AB"/>
    <w:rsid w:val="008C26DB"/>
    <w:rsid w:val="008C2BF8"/>
    <w:rsid w:val="008D5042"/>
    <w:rsid w:val="008E1C3D"/>
    <w:rsid w:val="008E74F0"/>
    <w:rsid w:val="008F0019"/>
    <w:rsid w:val="008F44C9"/>
    <w:rsid w:val="009058AA"/>
    <w:rsid w:val="0091015E"/>
    <w:rsid w:val="0091185E"/>
    <w:rsid w:val="00912E1F"/>
    <w:rsid w:val="00914AB6"/>
    <w:rsid w:val="00924570"/>
    <w:rsid w:val="0093317A"/>
    <w:rsid w:val="00950913"/>
    <w:rsid w:val="00953597"/>
    <w:rsid w:val="00953E8F"/>
    <w:rsid w:val="00953EB5"/>
    <w:rsid w:val="00976CDE"/>
    <w:rsid w:val="00981FE8"/>
    <w:rsid w:val="00982F8A"/>
    <w:rsid w:val="00993D2E"/>
    <w:rsid w:val="009A151B"/>
    <w:rsid w:val="009A3722"/>
    <w:rsid w:val="009B1791"/>
    <w:rsid w:val="009B22C8"/>
    <w:rsid w:val="009B4C42"/>
    <w:rsid w:val="009C1C41"/>
    <w:rsid w:val="009C73D5"/>
    <w:rsid w:val="009D2C98"/>
    <w:rsid w:val="009E361A"/>
    <w:rsid w:val="009E363B"/>
    <w:rsid w:val="009E3D81"/>
    <w:rsid w:val="009E6341"/>
    <w:rsid w:val="009F582B"/>
    <w:rsid w:val="00A00D67"/>
    <w:rsid w:val="00A05DC5"/>
    <w:rsid w:val="00A1535A"/>
    <w:rsid w:val="00A2103A"/>
    <w:rsid w:val="00A26B38"/>
    <w:rsid w:val="00A3265E"/>
    <w:rsid w:val="00A33057"/>
    <w:rsid w:val="00A363B5"/>
    <w:rsid w:val="00A379C6"/>
    <w:rsid w:val="00A41AB3"/>
    <w:rsid w:val="00A44F9C"/>
    <w:rsid w:val="00A47E84"/>
    <w:rsid w:val="00A60A29"/>
    <w:rsid w:val="00A63C92"/>
    <w:rsid w:val="00A654EA"/>
    <w:rsid w:val="00A769D7"/>
    <w:rsid w:val="00A812E7"/>
    <w:rsid w:val="00A87385"/>
    <w:rsid w:val="00A921ED"/>
    <w:rsid w:val="00A94098"/>
    <w:rsid w:val="00A94E3C"/>
    <w:rsid w:val="00A97644"/>
    <w:rsid w:val="00AB11DE"/>
    <w:rsid w:val="00AB43F8"/>
    <w:rsid w:val="00AD5D3D"/>
    <w:rsid w:val="00AE059A"/>
    <w:rsid w:val="00AE646A"/>
    <w:rsid w:val="00AE7901"/>
    <w:rsid w:val="00AF06D7"/>
    <w:rsid w:val="00B0236D"/>
    <w:rsid w:val="00B05EEB"/>
    <w:rsid w:val="00B079A1"/>
    <w:rsid w:val="00B21A8E"/>
    <w:rsid w:val="00B30F31"/>
    <w:rsid w:val="00B34E4F"/>
    <w:rsid w:val="00B3703D"/>
    <w:rsid w:val="00B37952"/>
    <w:rsid w:val="00B50C14"/>
    <w:rsid w:val="00B51E8B"/>
    <w:rsid w:val="00B72A02"/>
    <w:rsid w:val="00B772CC"/>
    <w:rsid w:val="00BA5396"/>
    <w:rsid w:val="00BA5A87"/>
    <w:rsid w:val="00BB7ACE"/>
    <w:rsid w:val="00BD02F4"/>
    <w:rsid w:val="00BD19E3"/>
    <w:rsid w:val="00BF1459"/>
    <w:rsid w:val="00BF6662"/>
    <w:rsid w:val="00C06D5C"/>
    <w:rsid w:val="00C120F5"/>
    <w:rsid w:val="00C21CCF"/>
    <w:rsid w:val="00C22E12"/>
    <w:rsid w:val="00C22E1C"/>
    <w:rsid w:val="00C3489D"/>
    <w:rsid w:val="00C43E8D"/>
    <w:rsid w:val="00C46B4C"/>
    <w:rsid w:val="00C5798B"/>
    <w:rsid w:val="00C7435D"/>
    <w:rsid w:val="00C81050"/>
    <w:rsid w:val="00C82D0C"/>
    <w:rsid w:val="00C835AC"/>
    <w:rsid w:val="00C957EA"/>
    <w:rsid w:val="00C97FFB"/>
    <w:rsid w:val="00CA2BD0"/>
    <w:rsid w:val="00CB7289"/>
    <w:rsid w:val="00CC4D5C"/>
    <w:rsid w:val="00CC51A0"/>
    <w:rsid w:val="00CD626E"/>
    <w:rsid w:val="00CE576B"/>
    <w:rsid w:val="00CF0DB3"/>
    <w:rsid w:val="00D02A9B"/>
    <w:rsid w:val="00D02B13"/>
    <w:rsid w:val="00D07100"/>
    <w:rsid w:val="00D07E13"/>
    <w:rsid w:val="00D264AF"/>
    <w:rsid w:val="00D35EB0"/>
    <w:rsid w:val="00D4246D"/>
    <w:rsid w:val="00D57874"/>
    <w:rsid w:val="00D64DEE"/>
    <w:rsid w:val="00D65BE9"/>
    <w:rsid w:val="00D67CAA"/>
    <w:rsid w:val="00D81F94"/>
    <w:rsid w:val="00D86641"/>
    <w:rsid w:val="00D91E39"/>
    <w:rsid w:val="00D92C2E"/>
    <w:rsid w:val="00D9603A"/>
    <w:rsid w:val="00DC1C1A"/>
    <w:rsid w:val="00DC593E"/>
    <w:rsid w:val="00DD2780"/>
    <w:rsid w:val="00DD5C05"/>
    <w:rsid w:val="00DF1A71"/>
    <w:rsid w:val="00E136C7"/>
    <w:rsid w:val="00E25E5F"/>
    <w:rsid w:val="00E26546"/>
    <w:rsid w:val="00E34E12"/>
    <w:rsid w:val="00E46050"/>
    <w:rsid w:val="00E463F2"/>
    <w:rsid w:val="00E56B70"/>
    <w:rsid w:val="00E701D7"/>
    <w:rsid w:val="00E7173D"/>
    <w:rsid w:val="00E754EF"/>
    <w:rsid w:val="00E86B01"/>
    <w:rsid w:val="00E90B07"/>
    <w:rsid w:val="00E93EE5"/>
    <w:rsid w:val="00EA4A43"/>
    <w:rsid w:val="00EB0EF8"/>
    <w:rsid w:val="00EB2269"/>
    <w:rsid w:val="00EB25F5"/>
    <w:rsid w:val="00EC0049"/>
    <w:rsid w:val="00EC19E2"/>
    <w:rsid w:val="00EC7AC6"/>
    <w:rsid w:val="00EF6E30"/>
    <w:rsid w:val="00F07C82"/>
    <w:rsid w:val="00F1348A"/>
    <w:rsid w:val="00F13749"/>
    <w:rsid w:val="00F149B3"/>
    <w:rsid w:val="00F458C5"/>
    <w:rsid w:val="00F62C29"/>
    <w:rsid w:val="00F83776"/>
    <w:rsid w:val="00F86208"/>
    <w:rsid w:val="00F8686C"/>
    <w:rsid w:val="00F86DA3"/>
    <w:rsid w:val="00F90581"/>
    <w:rsid w:val="00F969D1"/>
    <w:rsid w:val="00FA0051"/>
    <w:rsid w:val="00FA625C"/>
    <w:rsid w:val="00FB2E1F"/>
    <w:rsid w:val="00FB4DB8"/>
    <w:rsid w:val="00FB520F"/>
    <w:rsid w:val="00FB6542"/>
    <w:rsid w:val="00FC6E11"/>
    <w:rsid w:val="00FC75A5"/>
    <w:rsid w:val="00FD5373"/>
    <w:rsid w:val="00FD5B68"/>
    <w:rsid w:val="00FE0A19"/>
    <w:rsid w:val="00FE3AEB"/>
    <w:rsid w:val="00FE414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E412"/>
  <w15:chartTrackingRefBased/>
  <w15:docId w15:val="{2843D2F1-F4B8-4C39-BF01-518C7667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0" w:unhideWhenUsed="1" w:qFormat="1"/>
    <w:lsdException w:name="HTML Bottom of Form" w:semiHidden="1" w:uiPriority="0" w:unhideWhenUsed="1" w:qFormat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7AA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57AA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57AA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nhideWhenUsed/>
    <w:qFormat/>
    <w:rsid w:val="00357AA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57AA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57AA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357AA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unhideWhenUsed/>
    <w:qFormat/>
    <w:rsid w:val="00357AA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unhideWhenUsed/>
    <w:qFormat/>
    <w:rsid w:val="00357AA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57AA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57AA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57AA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57AA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57AA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57AA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357AA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357AA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qFormat/>
    <w:rsid w:val="00357AA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357AAC"/>
    <w:rPr>
      <w:color w:val="0000FF"/>
      <w:u w:val="single"/>
    </w:rPr>
  </w:style>
  <w:style w:type="character" w:styleId="a4">
    <w:name w:val="FollowedHyperlink"/>
    <w:unhideWhenUsed/>
    <w:qFormat/>
    <w:rsid w:val="00357AAC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qFormat/>
    <w:rsid w:val="00357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357A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uiPriority w:val="99"/>
    <w:qFormat/>
    <w:rsid w:val="00357AAC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qFormat/>
    <w:rsid w:val="00357AAC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unhideWhenUsed/>
    <w:qFormat/>
    <w:rsid w:val="00357AAC"/>
    <w:pPr>
      <w:ind w:left="240" w:hanging="240"/>
    </w:pPr>
  </w:style>
  <w:style w:type="paragraph" w:styleId="a6">
    <w:name w:val="footnote text"/>
    <w:basedOn w:val="a"/>
    <w:link w:val="a7"/>
    <w:unhideWhenUsed/>
    <w:qFormat/>
    <w:rsid w:val="00357AAC"/>
    <w:rPr>
      <w:rFonts w:ascii="Times Armenian" w:hAnsi="Times Armeni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qFormat/>
    <w:rsid w:val="00357AA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8">
    <w:name w:val="annotation text"/>
    <w:basedOn w:val="a"/>
    <w:link w:val="a9"/>
    <w:uiPriority w:val="99"/>
    <w:semiHidden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qFormat/>
    <w:rsid w:val="00357AA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qFormat/>
    <w:rsid w:val="00357AA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unhideWhenUsed/>
    <w:qFormat/>
    <w:rsid w:val="00357AA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qFormat/>
    <w:rsid w:val="00357AA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index heading"/>
    <w:basedOn w:val="a"/>
    <w:next w:val="11"/>
    <w:uiPriority w:val="99"/>
    <w:unhideWhenUsed/>
    <w:qFormat/>
    <w:rsid w:val="00357AAC"/>
    <w:rPr>
      <w:sz w:val="20"/>
      <w:szCs w:val="20"/>
      <w:lang w:val="en-AU" w:eastAsia="ru-RU"/>
    </w:rPr>
  </w:style>
  <w:style w:type="paragraph" w:styleId="af">
    <w:name w:val="caption"/>
    <w:basedOn w:val="a"/>
    <w:uiPriority w:val="99"/>
    <w:unhideWhenUsed/>
    <w:qFormat/>
    <w:rsid w:val="00357AAC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styleId="af0">
    <w:name w:val="endnote text"/>
    <w:basedOn w:val="a"/>
    <w:link w:val="af1"/>
    <w:uiPriority w:val="99"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qFormat/>
    <w:rsid w:val="00357AAC"/>
    <w:pPr>
      <w:spacing w:after="120"/>
    </w:pPr>
  </w:style>
  <w:style w:type="character" w:customStyle="1" w:styleId="af3">
    <w:name w:val="Основной текст Знак"/>
    <w:basedOn w:val="a0"/>
    <w:link w:val="af2"/>
    <w:qFormat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f2"/>
    <w:uiPriority w:val="99"/>
    <w:unhideWhenUsed/>
    <w:qFormat/>
    <w:rsid w:val="00357AAC"/>
    <w:pPr>
      <w:suppressAutoHyphens/>
    </w:pPr>
    <w:rPr>
      <w:rFonts w:cs="Lohit Devanagari"/>
      <w:lang w:eastAsia="zh-CN"/>
    </w:rPr>
  </w:style>
  <w:style w:type="paragraph" w:styleId="af5">
    <w:name w:val="Title"/>
    <w:basedOn w:val="a"/>
    <w:link w:val="af6"/>
    <w:uiPriority w:val="99"/>
    <w:qFormat/>
    <w:rsid w:val="00357AAC"/>
    <w:pPr>
      <w:jc w:val="center"/>
    </w:pPr>
    <w:rPr>
      <w:rFonts w:ascii="Arial Armenian" w:hAnsi="Arial Armenian"/>
      <w:szCs w:val="20"/>
    </w:rPr>
  </w:style>
  <w:style w:type="character" w:customStyle="1" w:styleId="af6">
    <w:name w:val="Заголовок Знак"/>
    <w:basedOn w:val="a0"/>
    <w:link w:val="af5"/>
    <w:qFormat/>
    <w:rsid w:val="00357AAC"/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Основной текст с отступом Знак"/>
    <w:aliases w:val="Char Знак, Char Знак, Char Char Char Char Знак,Char Char Char Char Знак"/>
    <w:basedOn w:val="a0"/>
    <w:link w:val="af8"/>
    <w:qFormat/>
    <w:locked/>
    <w:rsid w:val="00357AAC"/>
    <w:rPr>
      <w:rFonts w:ascii="Arial LatArm" w:hAnsi="Arial LatArm"/>
      <w:i/>
      <w:lang w:val="en-AU"/>
    </w:rPr>
  </w:style>
  <w:style w:type="paragraph" w:styleId="af8">
    <w:name w:val="Body Text Indent"/>
    <w:aliases w:val="Char, Char, Char Char Char Char,Char Char Char Char"/>
    <w:basedOn w:val="a"/>
    <w:link w:val="af7"/>
    <w:unhideWhenUsed/>
    <w:qFormat/>
    <w:rsid w:val="00357AA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qFormat/>
    <w:rsid w:val="00357AA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qFormat/>
    <w:rsid w:val="00357AAC"/>
    <w:rPr>
      <w:rFonts w:ascii="Arial LatArm" w:eastAsia="Times New Roman" w:hAnsi="Arial LatArm" w:cs="Times New Roman"/>
      <w:sz w:val="20"/>
      <w:szCs w:val="20"/>
    </w:rPr>
  </w:style>
  <w:style w:type="paragraph" w:styleId="31">
    <w:name w:val="Body Text 3"/>
    <w:basedOn w:val="a"/>
    <w:link w:val="32"/>
    <w:uiPriority w:val="99"/>
    <w:unhideWhenUsed/>
    <w:qFormat/>
    <w:rsid w:val="00357AA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qFormat/>
    <w:rsid w:val="00357AA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qFormat/>
    <w:rsid w:val="00357AA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qFormat/>
    <w:rsid w:val="00357AAC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unhideWhenUsed/>
    <w:qFormat/>
    <w:rsid w:val="00357AA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qFormat/>
    <w:rsid w:val="00357AAC"/>
    <w:rPr>
      <w:rFonts w:ascii="Times Armenian" w:eastAsia="Times New Roman" w:hAnsi="Times Armenian" w:cs="Times New Roman"/>
      <w:sz w:val="20"/>
      <w:szCs w:val="20"/>
    </w:rPr>
  </w:style>
  <w:style w:type="paragraph" w:styleId="af9">
    <w:name w:val="Block Text"/>
    <w:basedOn w:val="a"/>
    <w:uiPriority w:val="99"/>
    <w:unhideWhenUsed/>
    <w:qFormat/>
    <w:rsid w:val="00357AAC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a">
    <w:name w:val="Document Map"/>
    <w:basedOn w:val="a"/>
    <w:link w:val="afb"/>
    <w:uiPriority w:val="99"/>
    <w:semiHidden/>
    <w:unhideWhenUsed/>
    <w:qFormat/>
    <w:rsid w:val="00357AAC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semiHidden/>
    <w:qFormat/>
    <w:rsid w:val="00357A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c">
    <w:name w:val="annotation subject"/>
    <w:basedOn w:val="a8"/>
    <w:next w:val="a8"/>
    <w:link w:val="afd"/>
    <w:uiPriority w:val="99"/>
    <w:semiHidden/>
    <w:unhideWhenUsed/>
    <w:qFormat/>
    <w:rsid w:val="00357AAC"/>
    <w:rPr>
      <w:b/>
      <w:bCs/>
    </w:rPr>
  </w:style>
  <w:style w:type="character" w:customStyle="1" w:styleId="afd">
    <w:name w:val="Тема примечания Знак"/>
    <w:basedOn w:val="a9"/>
    <w:link w:val="afc"/>
    <w:semiHidden/>
    <w:qFormat/>
    <w:rsid w:val="00357AA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unhideWhenUsed/>
    <w:qFormat/>
    <w:rsid w:val="00357AAC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basedOn w:val="a0"/>
    <w:link w:val="afe"/>
    <w:qFormat/>
    <w:rsid w:val="00357AA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0">
    <w:name w:val="Revision"/>
    <w:uiPriority w:val="99"/>
    <w:semiHidden/>
    <w:qFormat/>
    <w:rsid w:val="00357A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ff1">
    <w:name w:val="Абзац списка Знак"/>
    <w:link w:val="aff2"/>
    <w:uiPriority w:val="34"/>
    <w:qFormat/>
    <w:locked/>
    <w:rsid w:val="00357AAC"/>
    <w:rPr>
      <w:rFonts w:ascii="Times Armenian" w:hAnsi="Times Armenian"/>
      <w:sz w:val="24"/>
      <w:szCs w:val="24"/>
      <w:lang w:val="x-none" w:eastAsia="ru-RU"/>
    </w:rPr>
  </w:style>
  <w:style w:type="paragraph" w:styleId="aff2">
    <w:name w:val="List Paragraph"/>
    <w:basedOn w:val="a"/>
    <w:link w:val="aff1"/>
    <w:uiPriority w:val="34"/>
    <w:qFormat/>
    <w:rsid w:val="00357AAC"/>
    <w:pPr>
      <w:ind w:left="720"/>
    </w:pPr>
    <w:rPr>
      <w:rFonts w:ascii="Times Armenian" w:eastAsiaTheme="minorHAnsi" w:hAnsi="Times Armenian" w:cstheme="minorBidi"/>
      <w:lang w:val="x-none" w:eastAsia="ru-RU"/>
    </w:rPr>
  </w:style>
  <w:style w:type="paragraph" w:customStyle="1" w:styleId="Default">
    <w:name w:val="Default"/>
    <w:uiPriority w:val="99"/>
    <w:qFormat/>
    <w:rsid w:val="00357AA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357AA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rsid w:val="00357AA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rsid w:val="00357AA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rsid w:val="00357AAC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357AAC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rsid w:val="00357A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rsid w:val="00357AA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qFormat/>
    <w:rsid w:val="00357AA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357AAC"/>
    <w:pPr>
      <w:widowControl w:val="0"/>
      <w:suppressAutoHyphens/>
      <w:spacing w:line="307" w:lineRule="exact"/>
      <w:jc w:val="right"/>
    </w:pPr>
    <w:rPr>
      <w:rFonts w:ascii="Arial Unicode MS" w:hAnsi="Arial Unicode MS"/>
      <w:lang w:eastAsia="zh-CN"/>
    </w:rPr>
  </w:style>
  <w:style w:type="paragraph" w:customStyle="1" w:styleId="120">
    <w:name w:val="Указатель 12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0">
    <w:name w:val="Основной текст с отступом 21"/>
    <w:basedOn w:val="a"/>
    <w:uiPriority w:val="99"/>
    <w:qFormat/>
    <w:rsid w:val="00357AAC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Heading">
    <w:name w:val="Heading"/>
    <w:basedOn w:val="a"/>
    <w:next w:val="af2"/>
    <w:uiPriority w:val="99"/>
    <w:qFormat/>
    <w:rsid w:val="00357AA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uiPriority w:val="99"/>
    <w:qFormat/>
    <w:rsid w:val="00357AAC"/>
    <w:pPr>
      <w:suppressLineNumbers/>
      <w:suppressAutoHyphens/>
    </w:pPr>
    <w:rPr>
      <w:rFonts w:cs="Lohit Devanagari"/>
      <w:lang w:eastAsia="zh-CN"/>
    </w:rPr>
  </w:style>
  <w:style w:type="paragraph" w:customStyle="1" w:styleId="310">
    <w:name w:val="Основной текст с отступом 31"/>
    <w:basedOn w:val="a"/>
    <w:uiPriority w:val="99"/>
    <w:qFormat/>
    <w:rsid w:val="00357AAC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1">
    <w:name w:val="Основной текст 21"/>
    <w:basedOn w:val="a"/>
    <w:uiPriority w:val="99"/>
    <w:qFormat/>
    <w:rsid w:val="00357AAC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4">
    <w:name w:val="Текст выноски1"/>
    <w:basedOn w:val="a"/>
    <w:uiPriority w:val="99"/>
    <w:qFormat/>
    <w:rsid w:val="00357AAC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1">
    <w:name w:val="Основной текст 31"/>
    <w:basedOn w:val="a"/>
    <w:uiPriority w:val="99"/>
    <w:qFormat/>
    <w:rsid w:val="00357AAC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5">
    <w:name w:val="Обычный (Интернет)1"/>
    <w:basedOn w:val="a"/>
    <w:uiPriority w:val="99"/>
    <w:qFormat/>
    <w:rsid w:val="00357AAC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uiPriority w:val="99"/>
    <w:qFormat/>
    <w:rsid w:val="00357AAC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next w:val="CommentText"/>
    <w:uiPriority w:val="99"/>
    <w:qFormat/>
    <w:rsid w:val="00357AAC"/>
    <w:rPr>
      <w:b/>
      <w:bCs/>
    </w:rPr>
  </w:style>
  <w:style w:type="paragraph" w:customStyle="1" w:styleId="16">
    <w:name w:val="Схема документа1"/>
    <w:basedOn w:val="a"/>
    <w:uiPriority w:val="99"/>
    <w:qFormat/>
    <w:rsid w:val="00357AAC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7">
    <w:name w:val="Рецензия1"/>
    <w:uiPriority w:val="99"/>
    <w:qFormat/>
    <w:rsid w:val="00357AAC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eastAsia="zh-CN"/>
    </w:rPr>
  </w:style>
  <w:style w:type="paragraph" w:customStyle="1" w:styleId="18">
    <w:name w:val="Абзац списка1"/>
    <w:basedOn w:val="a"/>
    <w:uiPriority w:val="99"/>
    <w:qFormat/>
    <w:rsid w:val="00357AAC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9">
    <w:name w:val="Цитата1"/>
    <w:basedOn w:val="a"/>
    <w:uiPriority w:val="99"/>
    <w:qFormat/>
    <w:rsid w:val="00357AAC"/>
    <w:pPr>
      <w:suppressAutoHyphens/>
      <w:overflowPunct w:val="0"/>
      <w:autoSpaceDE w:val="0"/>
      <w:ind w:left="4500" w:right="98"/>
      <w:jc w:val="right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TableContents">
    <w:name w:val="Table Contents"/>
    <w:basedOn w:val="a"/>
    <w:uiPriority w:val="99"/>
    <w:qFormat/>
    <w:rsid w:val="00357AA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357AAC"/>
    <w:pPr>
      <w:jc w:val="center"/>
    </w:pPr>
    <w:rPr>
      <w:b/>
      <w:bCs/>
    </w:rPr>
  </w:style>
  <w:style w:type="character" w:styleId="aff3">
    <w:name w:val="footnote reference"/>
    <w:unhideWhenUsed/>
    <w:rsid w:val="00357AAC"/>
    <w:rPr>
      <w:vertAlign w:val="superscript"/>
    </w:rPr>
  </w:style>
  <w:style w:type="character" w:styleId="aff4">
    <w:name w:val="annotation reference"/>
    <w:semiHidden/>
    <w:unhideWhenUsed/>
    <w:qFormat/>
    <w:rsid w:val="00357AAC"/>
    <w:rPr>
      <w:sz w:val="16"/>
      <w:szCs w:val="16"/>
    </w:rPr>
  </w:style>
  <w:style w:type="character" w:styleId="aff5">
    <w:name w:val="endnote reference"/>
    <w:unhideWhenUsed/>
    <w:rsid w:val="00357AAC"/>
    <w:rPr>
      <w:vertAlign w:val="superscript"/>
    </w:rPr>
  </w:style>
  <w:style w:type="character" w:customStyle="1" w:styleId="CharChar1">
    <w:name w:val="Char Char1"/>
    <w:qFormat/>
    <w:locked/>
    <w:rsid w:val="00357AAC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qFormat/>
    <w:locked/>
    <w:rsid w:val="00357AA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sid w:val="00357AA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sid w:val="00357AA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sid w:val="00357AA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qFormat/>
    <w:rsid w:val="00357AA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qFormat/>
    <w:rsid w:val="00357AA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qFormat/>
    <w:rsid w:val="00357AAC"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, Char Char Char Char Char Char, Char Char Char Char1"/>
    <w:qFormat/>
    <w:rsid w:val="00357AAC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sid w:val="00357AAC"/>
    <w:rPr>
      <w:lang w:val="en-US" w:eastAsia="en-US" w:bidi="ar-SA"/>
    </w:rPr>
  </w:style>
  <w:style w:type="character" w:customStyle="1" w:styleId="UnresolvedMention1">
    <w:name w:val="Unresolved Mention1"/>
    <w:uiPriority w:val="99"/>
    <w:semiHidden/>
    <w:qFormat/>
    <w:rsid w:val="00357AAC"/>
    <w:rPr>
      <w:color w:val="605E5C"/>
      <w:shd w:val="clear" w:color="auto" w:fill="E1DFDD"/>
    </w:rPr>
  </w:style>
  <w:style w:type="character" w:customStyle="1" w:styleId="ListLabel77">
    <w:name w:val="ListLabel 77"/>
    <w:qFormat/>
    <w:rsid w:val="00357AAC"/>
    <w:rPr>
      <w:rFonts w:ascii="Arial Unicode" w:hAnsi="Arial Unicode" w:hint="default"/>
      <w:i w:val="0"/>
      <w:iCs w:val="0"/>
      <w:lang w:val="af-ZA" w:eastAsia="ru-RU"/>
    </w:rPr>
  </w:style>
  <w:style w:type="character" w:customStyle="1" w:styleId="-">
    <w:name w:val="Интернет-ссылка"/>
    <w:rsid w:val="00357AAC"/>
    <w:rPr>
      <w:color w:val="0000FF"/>
      <w:u w:val="single"/>
    </w:rPr>
  </w:style>
  <w:style w:type="character" w:customStyle="1" w:styleId="aff6">
    <w:name w:val="Название Знак"/>
    <w:qFormat/>
    <w:rsid w:val="00357AAC"/>
    <w:rPr>
      <w:rFonts w:ascii="Arial Armenian" w:hAnsi="Arial Armenian" w:hint="default"/>
      <w:sz w:val="24"/>
    </w:rPr>
  </w:style>
  <w:style w:type="character" w:customStyle="1" w:styleId="26">
    <w:name w:val="Неразрешенное упоминание2"/>
    <w:rsid w:val="00357AAC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357AAC"/>
    <w:rPr>
      <w:rFonts w:ascii="Arial Unicode MS" w:eastAsia="Times New Roman" w:hAnsi="Arial Unicode MS" w:cs="Arial Unicode MS" w:hint="default"/>
      <w:sz w:val="26"/>
      <w:szCs w:val="26"/>
    </w:rPr>
  </w:style>
  <w:style w:type="character" w:customStyle="1" w:styleId="WW8Num2z1">
    <w:name w:val="WW8Num2z1"/>
    <w:qFormat/>
    <w:rsid w:val="00357AAC"/>
  </w:style>
  <w:style w:type="character" w:customStyle="1" w:styleId="WW8Num1z0">
    <w:name w:val="WW8Num1z0"/>
    <w:qFormat/>
    <w:rsid w:val="00357AAC"/>
    <w:rPr>
      <w:rFonts w:ascii="Symbol" w:hAnsi="Symbol" w:cs="Symbol" w:hint="default"/>
      <w:sz w:val="22"/>
      <w:szCs w:val="22"/>
      <w:lang w:val="hy-AM"/>
    </w:rPr>
  </w:style>
  <w:style w:type="character" w:customStyle="1" w:styleId="WW8Num1z1">
    <w:name w:val="WW8Num1z1"/>
    <w:qFormat/>
    <w:rsid w:val="00357AAC"/>
    <w:rPr>
      <w:rFonts w:ascii="Courier New" w:hAnsi="Courier New" w:cs="Courier New" w:hint="default"/>
    </w:rPr>
  </w:style>
  <w:style w:type="character" w:customStyle="1" w:styleId="WW8Num1z2">
    <w:name w:val="WW8Num1z2"/>
    <w:qFormat/>
    <w:rsid w:val="00357AAC"/>
    <w:rPr>
      <w:rFonts w:ascii="Wingdings" w:hAnsi="Wingdings" w:cs="Wingdings" w:hint="default"/>
    </w:rPr>
  </w:style>
  <w:style w:type="character" w:customStyle="1" w:styleId="WW8Num2z0">
    <w:name w:val="WW8Num2z0"/>
    <w:qFormat/>
    <w:rsid w:val="00357AAC"/>
    <w:rPr>
      <w:rFonts w:ascii="GHEA Grapalat" w:hAnsi="GHEA Grapalat" w:cs="Sylfaen" w:hint="default"/>
      <w:i/>
      <w:iCs w:val="0"/>
    </w:rPr>
  </w:style>
  <w:style w:type="character" w:customStyle="1" w:styleId="WW8Num2z2">
    <w:name w:val="WW8Num2z2"/>
    <w:qFormat/>
    <w:rsid w:val="00357AAC"/>
  </w:style>
  <w:style w:type="character" w:customStyle="1" w:styleId="WW8Num2z3">
    <w:name w:val="WW8Num2z3"/>
    <w:qFormat/>
    <w:rsid w:val="00357AAC"/>
  </w:style>
  <w:style w:type="character" w:customStyle="1" w:styleId="WW8Num2z4">
    <w:name w:val="WW8Num2z4"/>
    <w:qFormat/>
    <w:rsid w:val="00357AAC"/>
  </w:style>
  <w:style w:type="character" w:customStyle="1" w:styleId="WW8Num2z5">
    <w:name w:val="WW8Num2z5"/>
    <w:qFormat/>
    <w:rsid w:val="00357AAC"/>
  </w:style>
  <w:style w:type="character" w:customStyle="1" w:styleId="WW8Num2z6">
    <w:name w:val="WW8Num2z6"/>
    <w:qFormat/>
    <w:rsid w:val="00357AAC"/>
  </w:style>
  <w:style w:type="character" w:customStyle="1" w:styleId="WW8Num2z7">
    <w:name w:val="WW8Num2z7"/>
    <w:qFormat/>
    <w:rsid w:val="00357AAC"/>
  </w:style>
  <w:style w:type="character" w:customStyle="1" w:styleId="WW8Num2z8">
    <w:name w:val="WW8Num2z8"/>
    <w:qFormat/>
    <w:rsid w:val="00357AAC"/>
  </w:style>
  <w:style w:type="character" w:customStyle="1" w:styleId="WW8Num3z0">
    <w:name w:val="WW8Num3z0"/>
    <w:qFormat/>
    <w:rsid w:val="00357AAC"/>
  </w:style>
  <w:style w:type="character" w:customStyle="1" w:styleId="WW8Num3z1">
    <w:name w:val="WW8Num3z1"/>
    <w:qFormat/>
    <w:rsid w:val="00357AAC"/>
  </w:style>
  <w:style w:type="character" w:customStyle="1" w:styleId="WW8Num3z2">
    <w:name w:val="WW8Num3z2"/>
    <w:qFormat/>
    <w:rsid w:val="00357AAC"/>
  </w:style>
  <w:style w:type="character" w:customStyle="1" w:styleId="WW8Num3z3">
    <w:name w:val="WW8Num3z3"/>
    <w:qFormat/>
    <w:rsid w:val="00357AAC"/>
  </w:style>
  <w:style w:type="character" w:customStyle="1" w:styleId="WW8Num3z4">
    <w:name w:val="WW8Num3z4"/>
    <w:qFormat/>
    <w:rsid w:val="00357AAC"/>
  </w:style>
  <w:style w:type="character" w:customStyle="1" w:styleId="WW8Num3z5">
    <w:name w:val="WW8Num3z5"/>
    <w:qFormat/>
    <w:rsid w:val="00357AAC"/>
  </w:style>
  <w:style w:type="character" w:customStyle="1" w:styleId="WW8Num3z6">
    <w:name w:val="WW8Num3z6"/>
    <w:qFormat/>
    <w:rsid w:val="00357AAC"/>
  </w:style>
  <w:style w:type="character" w:customStyle="1" w:styleId="WW8Num3z7">
    <w:name w:val="WW8Num3z7"/>
    <w:qFormat/>
    <w:rsid w:val="00357AAC"/>
  </w:style>
  <w:style w:type="character" w:customStyle="1" w:styleId="WW8Num3z8">
    <w:name w:val="WW8Num3z8"/>
    <w:qFormat/>
    <w:rsid w:val="00357AAC"/>
  </w:style>
  <w:style w:type="character" w:customStyle="1" w:styleId="WW8Num4z0">
    <w:name w:val="WW8Num4z0"/>
    <w:qFormat/>
    <w:rsid w:val="00357AAC"/>
  </w:style>
  <w:style w:type="character" w:customStyle="1" w:styleId="WW8Num5z0">
    <w:name w:val="WW8Num5z0"/>
    <w:qFormat/>
    <w:rsid w:val="00357AAC"/>
    <w:rPr>
      <w:rFonts w:ascii="GHEA Grapalat" w:eastAsia="Times New Roman" w:hAnsi="GHEA Grapalat" w:cs="Times New Roman" w:hint="default"/>
      <w:sz w:val="20"/>
    </w:rPr>
  </w:style>
  <w:style w:type="character" w:customStyle="1" w:styleId="WW8Num5z1">
    <w:name w:val="WW8Num5z1"/>
    <w:qFormat/>
    <w:rsid w:val="00357AAC"/>
    <w:rPr>
      <w:rFonts w:ascii="Courier New" w:hAnsi="Courier New" w:cs="Courier New" w:hint="default"/>
    </w:rPr>
  </w:style>
  <w:style w:type="character" w:customStyle="1" w:styleId="WW8Num5z2">
    <w:name w:val="WW8Num5z2"/>
    <w:qFormat/>
    <w:rsid w:val="00357AAC"/>
    <w:rPr>
      <w:rFonts w:ascii="Wingdings" w:hAnsi="Wingdings" w:cs="Wingdings" w:hint="default"/>
    </w:rPr>
  </w:style>
  <w:style w:type="character" w:customStyle="1" w:styleId="WW8Num5z3">
    <w:name w:val="WW8Num5z3"/>
    <w:qFormat/>
    <w:rsid w:val="00357AAC"/>
    <w:rPr>
      <w:rFonts w:ascii="Symbol" w:hAnsi="Symbol" w:cs="Symbol" w:hint="default"/>
    </w:rPr>
  </w:style>
  <w:style w:type="character" w:customStyle="1" w:styleId="WW8Num6z0">
    <w:name w:val="WW8Num6z0"/>
    <w:qFormat/>
    <w:rsid w:val="00357AAC"/>
  </w:style>
  <w:style w:type="character" w:customStyle="1" w:styleId="WW8Num6z1">
    <w:name w:val="WW8Num6z1"/>
    <w:qFormat/>
    <w:rsid w:val="00357AAC"/>
  </w:style>
  <w:style w:type="character" w:customStyle="1" w:styleId="WW8Num6z2">
    <w:name w:val="WW8Num6z2"/>
    <w:qFormat/>
    <w:rsid w:val="00357AAC"/>
  </w:style>
  <w:style w:type="character" w:customStyle="1" w:styleId="WW8Num6z3">
    <w:name w:val="WW8Num6z3"/>
    <w:qFormat/>
    <w:rsid w:val="00357AAC"/>
  </w:style>
  <w:style w:type="character" w:customStyle="1" w:styleId="WW8Num6z4">
    <w:name w:val="WW8Num6z4"/>
    <w:qFormat/>
    <w:rsid w:val="00357AAC"/>
  </w:style>
  <w:style w:type="character" w:customStyle="1" w:styleId="WW8Num6z5">
    <w:name w:val="WW8Num6z5"/>
    <w:qFormat/>
    <w:rsid w:val="00357AAC"/>
  </w:style>
  <w:style w:type="character" w:customStyle="1" w:styleId="WW8Num6z6">
    <w:name w:val="WW8Num6z6"/>
    <w:qFormat/>
    <w:rsid w:val="00357AAC"/>
  </w:style>
  <w:style w:type="character" w:customStyle="1" w:styleId="WW8Num6z7">
    <w:name w:val="WW8Num6z7"/>
    <w:qFormat/>
    <w:rsid w:val="00357AAC"/>
  </w:style>
  <w:style w:type="character" w:customStyle="1" w:styleId="WW8Num6z8">
    <w:name w:val="WW8Num6z8"/>
    <w:qFormat/>
    <w:rsid w:val="00357AAC"/>
  </w:style>
  <w:style w:type="character" w:customStyle="1" w:styleId="WW8Num7z0">
    <w:name w:val="WW8Num7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7z1">
    <w:name w:val="WW8Num7z1"/>
    <w:qFormat/>
    <w:rsid w:val="00357AAC"/>
  </w:style>
  <w:style w:type="character" w:customStyle="1" w:styleId="WW8Num7z2">
    <w:name w:val="WW8Num7z2"/>
    <w:qFormat/>
    <w:rsid w:val="00357AAC"/>
  </w:style>
  <w:style w:type="character" w:customStyle="1" w:styleId="WW8Num7z3">
    <w:name w:val="WW8Num7z3"/>
    <w:qFormat/>
    <w:rsid w:val="00357AAC"/>
  </w:style>
  <w:style w:type="character" w:customStyle="1" w:styleId="WW8Num7z4">
    <w:name w:val="WW8Num7z4"/>
    <w:qFormat/>
    <w:rsid w:val="00357AAC"/>
  </w:style>
  <w:style w:type="character" w:customStyle="1" w:styleId="WW8Num7z5">
    <w:name w:val="WW8Num7z5"/>
    <w:qFormat/>
    <w:rsid w:val="00357AAC"/>
  </w:style>
  <w:style w:type="character" w:customStyle="1" w:styleId="WW8Num7z6">
    <w:name w:val="WW8Num7z6"/>
    <w:qFormat/>
    <w:rsid w:val="00357AAC"/>
  </w:style>
  <w:style w:type="character" w:customStyle="1" w:styleId="WW8Num7z7">
    <w:name w:val="WW8Num7z7"/>
    <w:qFormat/>
    <w:rsid w:val="00357AAC"/>
  </w:style>
  <w:style w:type="character" w:customStyle="1" w:styleId="WW8Num7z8">
    <w:name w:val="WW8Num7z8"/>
    <w:qFormat/>
    <w:rsid w:val="00357AAC"/>
  </w:style>
  <w:style w:type="character" w:customStyle="1" w:styleId="WW8Num8z0">
    <w:name w:val="WW8Num8z0"/>
    <w:qFormat/>
    <w:rsid w:val="00357AAC"/>
    <w:rPr>
      <w:rFonts w:ascii="GHEA Grapalat" w:hAnsi="GHEA Grapalat" w:cs="GHEA Grapalat" w:hint="default"/>
      <w:sz w:val="18"/>
      <w:szCs w:val="18"/>
      <w:lang w:val="pt-BR"/>
    </w:rPr>
  </w:style>
  <w:style w:type="character" w:customStyle="1" w:styleId="WW8Num9z0">
    <w:name w:val="WW8Num9z0"/>
    <w:qFormat/>
    <w:rsid w:val="00357AAC"/>
    <w:rPr>
      <w:i w:val="0"/>
      <w:iCs w:val="0"/>
      <w:sz w:val="24"/>
      <w:szCs w:val="24"/>
    </w:rPr>
  </w:style>
  <w:style w:type="character" w:customStyle="1" w:styleId="WW8Num9z1">
    <w:name w:val="WW8Num9z1"/>
    <w:qFormat/>
    <w:rsid w:val="00357AAC"/>
  </w:style>
  <w:style w:type="character" w:customStyle="1" w:styleId="WW8Num9z2">
    <w:name w:val="WW8Num9z2"/>
    <w:qFormat/>
    <w:rsid w:val="00357AAC"/>
  </w:style>
  <w:style w:type="character" w:customStyle="1" w:styleId="WW8Num9z3">
    <w:name w:val="WW8Num9z3"/>
    <w:qFormat/>
    <w:rsid w:val="00357AAC"/>
  </w:style>
  <w:style w:type="character" w:customStyle="1" w:styleId="WW8Num9z4">
    <w:name w:val="WW8Num9z4"/>
    <w:qFormat/>
    <w:rsid w:val="00357AAC"/>
  </w:style>
  <w:style w:type="character" w:customStyle="1" w:styleId="WW8Num9z5">
    <w:name w:val="WW8Num9z5"/>
    <w:qFormat/>
    <w:rsid w:val="00357AAC"/>
  </w:style>
  <w:style w:type="character" w:customStyle="1" w:styleId="WW8Num9z6">
    <w:name w:val="WW8Num9z6"/>
    <w:qFormat/>
    <w:rsid w:val="00357AAC"/>
  </w:style>
  <w:style w:type="character" w:customStyle="1" w:styleId="WW8Num9z7">
    <w:name w:val="WW8Num9z7"/>
    <w:qFormat/>
    <w:rsid w:val="00357AAC"/>
  </w:style>
  <w:style w:type="character" w:customStyle="1" w:styleId="WW8Num9z8">
    <w:name w:val="WW8Num9z8"/>
    <w:qFormat/>
    <w:rsid w:val="00357AAC"/>
  </w:style>
  <w:style w:type="character" w:customStyle="1" w:styleId="WW8Num10z0">
    <w:name w:val="WW8Num10z0"/>
    <w:qFormat/>
    <w:rsid w:val="00357AAC"/>
    <w:rPr>
      <w:b w:val="0"/>
      <w:bCs w:val="0"/>
      <w:sz w:val="24"/>
      <w:szCs w:val="24"/>
    </w:rPr>
  </w:style>
  <w:style w:type="character" w:customStyle="1" w:styleId="WW8Num10z1">
    <w:name w:val="WW8Num10z1"/>
    <w:qFormat/>
    <w:rsid w:val="00357AAC"/>
    <w:rPr>
      <w:rFonts w:ascii="GHEA Grapalat" w:hAnsi="GHEA Grapalat" w:cs="Arial" w:hint="default"/>
      <w:b w:val="0"/>
      <w:bCs w:val="0"/>
      <w:sz w:val="20"/>
      <w:szCs w:val="20"/>
    </w:rPr>
  </w:style>
  <w:style w:type="character" w:customStyle="1" w:styleId="WW8Num10z2">
    <w:name w:val="WW8Num10z2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1z0">
    <w:name w:val="WW8Num11z0"/>
    <w:qFormat/>
    <w:rsid w:val="00357AAC"/>
    <w:rPr>
      <w:rFonts w:ascii="GHEA Grapalat" w:hAnsi="GHEA Grapalat" w:cs="GHEA Grapalat" w:hint="default"/>
      <w:lang w:val="pt-BR"/>
    </w:rPr>
  </w:style>
  <w:style w:type="character" w:customStyle="1" w:styleId="WW8Num11z1">
    <w:name w:val="WW8Num11z1"/>
    <w:qFormat/>
    <w:rsid w:val="00357AAC"/>
  </w:style>
  <w:style w:type="character" w:customStyle="1" w:styleId="WW8Num11z2">
    <w:name w:val="WW8Num11z2"/>
    <w:qFormat/>
    <w:rsid w:val="00357AAC"/>
  </w:style>
  <w:style w:type="character" w:customStyle="1" w:styleId="WW8Num11z3">
    <w:name w:val="WW8Num11z3"/>
    <w:qFormat/>
    <w:rsid w:val="00357AAC"/>
  </w:style>
  <w:style w:type="character" w:customStyle="1" w:styleId="WW8Num11z4">
    <w:name w:val="WW8Num11z4"/>
    <w:qFormat/>
    <w:rsid w:val="00357AAC"/>
  </w:style>
  <w:style w:type="character" w:customStyle="1" w:styleId="WW8Num11z5">
    <w:name w:val="WW8Num11z5"/>
    <w:qFormat/>
    <w:rsid w:val="00357AAC"/>
  </w:style>
  <w:style w:type="character" w:customStyle="1" w:styleId="WW8Num11z6">
    <w:name w:val="WW8Num11z6"/>
    <w:qFormat/>
    <w:rsid w:val="00357AAC"/>
  </w:style>
  <w:style w:type="character" w:customStyle="1" w:styleId="WW8Num11z7">
    <w:name w:val="WW8Num11z7"/>
    <w:qFormat/>
    <w:rsid w:val="00357AAC"/>
  </w:style>
  <w:style w:type="character" w:customStyle="1" w:styleId="WW8Num11z8">
    <w:name w:val="WW8Num11z8"/>
    <w:qFormat/>
    <w:rsid w:val="00357AAC"/>
  </w:style>
  <w:style w:type="character" w:customStyle="1" w:styleId="WW8Num12z0">
    <w:name w:val="WW8Num12z0"/>
    <w:qFormat/>
    <w:rsid w:val="00357AAC"/>
  </w:style>
  <w:style w:type="character" w:customStyle="1" w:styleId="WW8Num12z1">
    <w:name w:val="WW8Num12z1"/>
    <w:qFormat/>
    <w:rsid w:val="00357AAC"/>
  </w:style>
  <w:style w:type="character" w:customStyle="1" w:styleId="WW8Num12z2">
    <w:name w:val="WW8Num12z2"/>
    <w:qFormat/>
    <w:rsid w:val="00357AAC"/>
  </w:style>
  <w:style w:type="character" w:customStyle="1" w:styleId="WW8Num12z3">
    <w:name w:val="WW8Num12z3"/>
    <w:qFormat/>
    <w:rsid w:val="00357AAC"/>
  </w:style>
  <w:style w:type="character" w:customStyle="1" w:styleId="WW8Num12z4">
    <w:name w:val="WW8Num12z4"/>
    <w:qFormat/>
    <w:rsid w:val="00357AAC"/>
  </w:style>
  <w:style w:type="character" w:customStyle="1" w:styleId="WW8Num12z5">
    <w:name w:val="WW8Num12z5"/>
    <w:qFormat/>
    <w:rsid w:val="00357AAC"/>
  </w:style>
  <w:style w:type="character" w:customStyle="1" w:styleId="WW8Num12z6">
    <w:name w:val="WW8Num12z6"/>
    <w:qFormat/>
    <w:rsid w:val="00357AAC"/>
  </w:style>
  <w:style w:type="character" w:customStyle="1" w:styleId="WW8Num12z7">
    <w:name w:val="WW8Num12z7"/>
    <w:qFormat/>
    <w:rsid w:val="00357AAC"/>
  </w:style>
  <w:style w:type="character" w:customStyle="1" w:styleId="WW8Num12z8">
    <w:name w:val="WW8Num12z8"/>
    <w:qFormat/>
    <w:rsid w:val="00357AAC"/>
  </w:style>
  <w:style w:type="character" w:customStyle="1" w:styleId="WW8Num13z0">
    <w:name w:val="WW8Num13z0"/>
    <w:qFormat/>
    <w:rsid w:val="00357AAC"/>
  </w:style>
  <w:style w:type="character" w:customStyle="1" w:styleId="WW8Num14z0">
    <w:name w:val="WW8Num14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14z1">
    <w:name w:val="WW8Num14z1"/>
    <w:qFormat/>
    <w:rsid w:val="00357AAC"/>
  </w:style>
  <w:style w:type="character" w:customStyle="1" w:styleId="WW8Num14z2">
    <w:name w:val="WW8Num14z2"/>
    <w:qFormat/>
    <w:rsid w:val="00357AAC"/>
  </w:style>
  <w:style w:type="character" w:customStyle="1" w:styleId="WW8Num14z3">
    <w:name w:val="WW8Num14z3"/>
    <w:qFormat/>
    <w:rsid w:val="00357AAC"/>
  </w:style>
  <w:style w:type="character" w:customStyle="1" w:styleId="WW8Num14z4">
    <w:name w:val="WW8Num14z4"/>
    <w:qFormat/>
    <w:rsid w:val="00357AAC"/>
  </w:style>
  <w:style w:type="character" w:customStyle="1" w:styleId="WW8Num14z5">
    <w:name w:val="WW8Num14z5"/>
    <w:qFormat/>
    <w:rsid w:val="00357AAC"/>
  </w:style>
  <w:style w:type="character" w:customStyle="1" w:styleId="WW8Num14z6">
    <w:name w:val="WW8Num14z6"/>
    <w:qFormat/>
    <w:rsid w:val="00357AAC"/>
  </w:style>
  <w:style w:type="character" w:customStyle="1" w:styleId="WW8Num14z7">
    <w:name w:val="WW8Num14z7"/>
    <w:qFormat/>
    <w:rsid w:val="00357AAC"/>
  </w:style>
  <w:style w:type="character" w:customStyle="1" w:styleId="WW8Num14z8">
    <w:name w:val="WW8Num14z8"/>
    <w:qFormat/>
    <w:rsid w:val="00357AAC"/>
  </w:style>
  <w:style w:type="character" w:customStyle="1" w:styleId="WW8Num15z0">
    <w:name w:val="WW8Num15z0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5z1">
    <w:name w:val="WW8Num15z1"/>
    <w:qFormat/>
    <w:rsid w:val="00357AAC"/>
  </w:style>
  <w:style w:type="character" w:customStyle="1" w:styleId="WW8Num15z2">
    <w:name w:val="WW8Num15z2"/>
    <w:qFormat/>
    <w:rsid w:val="00357AAC"/>
  </w:style>
  <w:style w:type="character" w:customStyle="1" w:styleId="WW8Num15z3">
    <w:name w:val="WW8Num15z3"/>
    <w:qFormat/>
    <w:rsid w:val="00357AAC"/>
  </w:style>
  <w:style w:type="character" w:customStyle="1" w:styleId="WW8Num15z4">
    <w:name w:val="WW8Num15z4"/>
    <w:qFormat/>
    <w:rsid w:val="00357AAC"/>
  </w:style>
  <w:style w:type="character" w:customStyle="1" w:styleId="WW8Num15z5">
    <w:name w:val="WW8Num15z5"/>
    <w:qFormat/>
    <w:rsid w:val="00357AAC"/>
  </w:style>
  <w:style w:type="character" w:customStyle="1" w:styleId="WW8Num15z6">
    <w:name w:val="WW8Num15z6"/>
    <w:qFormat/>
    <w:rsid w:val="00357AAC"/>
  </w:style>
  <w:style w:type="character" w:customStyle="1" w:styleId="WW8Num15z7">
    <w:name w:val="WW8Num15z7"/>
    <w:qFormat/>
    <w:rsid w:val="00357AAC"/>
  </w:style>
  <w:style w:type="character" w:customStyle="1" w:styleId="WW8Num15z8">
    <w:name w:val="WW8Num15z8"/>
    <w:qFormat/>
    <w:rsid w:val="00357AAC"/>
  </w:style>
  <w:style w:type="character" w:customStyle="1" w:styleId="1a">
    <w:name w:val="Основной шрифт абзаца1"/>
    <w:qFormat/>
    <w:rsid w:val="00357AAC"/>
  </w:style>
  <w:style w:type="character" w:customStyle="1" w:styleId="Heading1Char">
    <w:name w:val="Heading 1 Char"/>
    <w:qFormat/>
    <w:rsid w:val="00357AAC"/>
    <w:rPr>
      <w:rFonts w:ascii="Arial Armenian" w:hAnsi="Arial Armenian" w:cs="Arial Armenian" w:hint="default"/>
      <w:sz w:val="28"/>
      <w:lang w:val="en-US" w:bidi="ar-SA"/>
    </w:rPr>
  </w:style>
  <w:style w:type="character" w:customStyle="1" w:styleId="Heading3Char">
    <w:name w:val="Heading 3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Heading7Char">
    <w:name w:val="Heading 7 Char"/>
    <w:qFormat/>
    <w:rsid w:val="00357AAC"/>
    <w:rPr>
      <w:rFonts w:ascii="Times Armenian" w:hAnsi="Times Armenian" w:cs="Times Armenian" w:hint="default"/>
      <w:b/>
      <w:bCs w:val="0"/>
      <w:lang w:val="hy-AM" w:bidi="ar-SA"/>
    </w:rPr>
  </w:style>
  <w:style w:type="character" w:customStyle="1" w:styleId="Heading8Char">
    <w:name w:val="Heading 8 Char"/>
    <w:qFormat/>
    <w:rsid w:val="00357AAC"/>
    <w:rPr>
      <w:rFonts w:ascii="Times Armenian" w:hAnsi="Times Armenian" w:cs="Times Armenian" w:hint="default"/>
      <w:i/>
      <w:iCs w:val="0"/>
      <w:lang w:val="nl-NL" w:bidi="ar-SA"/>
    </w:rPr>
  </w:style>
  <w:style w:type="character" w:customStyle="1" w:styleId="BodyTextIndentChar">
    <w:name w:val="Body Text Indent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FooterChar">
    <w:name w:val="Footer Char"/>
    <w:qFormat/>
    <w:rsid w:val="00357AAC"/>
    <w:rPr>
      <w:lang w:val="en-US" w:bidi="ar-SA"/>
    </w:rPr>
  </w:style>
  <w:style w:type="character" w:customStyle="1" w:styleId="BalloonTextChar">
    <w:name w:val="Balloon Text Char"/>
    <w:qFormat/>
    <w:rsid w:val="00357AAC"/>
    <w:rPr>
      <w:rFonts w:ascii="Tahoma" w:hAnsi="Tahoma" w:cs="Tahoma" w:hint="default"/>
      <w:sz w:val="16"/>
      <w:szCs w:val="16"/>
    </w:rPr>
  </w:style>
  <w:style w:type="character" w:customStyle="1" w:styleId="BodyTextChar">
    <w:name w:val="Body Text Char"/>
    <w:qFormat/>
    <w:rsid w:val="00357AAC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357AAC"/>
    <w:rPr>
      <w:rFonts w:ascii="Arial Armenian" w:hAnsi="Arial Armenian" w:cs="Arial Armenian" w:hint="default"/>
      <w:sz w:val="24"/>
      <w:lang w:val="en-US" w:bidi="ar-SA"/>
    </w:rPr>
  </w:style>
  <w:style w:type="character" w:customStyle="1" w:styleId="FootnoteCharacters">
    <w:name w:val="Footnote Characters"/>
    <w:qFormat/>
    <w:rsid w:val="00357AAC"/>
    <w:rPr>
      <w:vertAlign w:val="superscript"/>
    </w:rPr>
  </w:style>
  <w:style w:type="character" w:customStyle="1" w:styleId="Heading2Char">
    <w:name w:val="Heading 2 Char"/>
    <w:qFormat/>
    <w:rsid w:val="00357AAC"/>
    <w:rPr>
      <w:rFonts w:ascii="Arial LatArm" w:hAnsi="Arial LatArm" w:cs="Arial LatArm" w:hint="default"/>
      <w:b/>
      <w:bCs w:val="0"/>
      <w:color w:val="0000FF"/>
      <w:lang w:val="en-US" w:bidi="ar-SA"/>
    </w:rPr>
  </w:style>
  <w:style w:type="character" w:customStyle="1" w:styleId="Heading4Char">
    <w:name w:val="Heading 4 Char"/>
    <w:qFormat/>
    <w:rsid w:val="00357AAC"/>
    <w:rPr>
      <w:rFonts w:ascii="Arial LatArm" w:hAnsi="Arial LatArm" w:cs="Arial LatArm" w:hint="default"/>
      <w:i/>
      <w:iCs w:val="0"/>
      <w:sz w:val="18"/>
      <w:lang w:val="en-US" w:bidi="ar-SA"/>
    </w:rPr>
  </w:style>
  <w:style w:type="character" w:customStyle="1" w:styleId="Heading5Char">
    <w:name w:val="Heading 5 Char"/>
    <w:qFormat/>
    <w:rsid w:val="00357AAC"/>
    <w:rPr>
      <w:rFonts w:ascii="Arial LatArm" w:hAnsi="Arial LatArm" w:cs="Arial LatArm" w:hint="default"/>
      <w:b/>
      <w:bCs w:val="0"/>
      <w:sz w:val="26"/>
      <w:lang w:val="en-US" w:bidi="ar-SA"/>
    </w:rPr>
  </w:style>
  <w:style w:type="character" w:customStyle="1" w:styleId="Heading6Char">
    <w:name w:val="Heading 6 Char"/>
    <w:qFormat/>
    <w:rsid w:val="00357AAC"/>
    <w:rPr>
      <w:rFonts w:ascii="Arial LatArm" w:hAnsi="Arial LatArm" w:cs="Arial LatArm" w:hint="default"/>
      <w:b/>
      <w:bCs w:val="0"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357AAC"/>
    <w:rPr>
      <w:rFonts w:ascii="Times Armenian" w:hAnsi="Times Armenian" w:cs="Times Armenian" w:hint="default"/>
      <w:b/>
      <w:bCs w:val="0"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357AAC"/>
    <w:rPr>
      <w:rFonts w:ascii="Baltica" w:hAnsi="Baltica" w:cs="Baltica" w:hint="default"/>
      <w:lang w:val="af-ZA" w:bidi="ar-SA"/>
    </w:rPr>
  </w:style>
  <w:style w:type="character" w:customStyle="1" w:styleId="BodyText2Char">
    <w:name w:val="Body Text 2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HeaderChar">
    <w:name w:val="Header Char"/>
    <w:qFormat/>
    <w:rsid w:val="00357AAC"/>
    <w:rPr>
      <w:lang w:val="en-AU" w:bidi="ar-SA"/>
    </w:rPr>
  </w:style>
  <w:style w:type="character" w:customStyle="1" w:styleId="BodyText3Char">
    <w:name w:val="Body Text 3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CommentReference">
    <w:name w:val="Comment Reference"/>
    <w:qFormat/>
    <w:rsid w:val="00357AAC"/>
    <w:rPr>
      <w:sz w:val="16"/>
      <w:szCs w:val="16"/>
    </w:rPr>
  </w:style>
  <w:style w:type="character" w:customStyle="1" w:styleId="EndnoteCharacters">
    <w:name w:val="Endnote Characters"/>
    <w:qFormat/>
    <w:rsid w:val="00357AAC"/>
    <w:rPr>
      <w:vertAlign w:val="superscript"/>
    </w:rPr>
  </w:style>
  <w:style w:type="character" w:customStyle="1" w:styleId="FootnoteTextChar">
    <w:name w:val="Footnote Text Char"/>
    <w:qFormat/>
    <w:rsid w:val="00357AAC"/>
    <w:rPr>
      <w:rFonts w:ascii="Times Armenian" w:hAnsi="Times Armenian" w:cs="Times Armenian" w:hint="default"/>
    </w:rPr>
  </w:style>
  <w:style w:type="character" w:customStyle="1" w:styleId="ListParagraphChar">
    <w:name w:val="List Paragraph Char"/>
    <w:qFormat/>
    <w:rsid w:val="00357AAC"/>
    <w:rPr>
      <w:rFonts w:ascii="Times Armenian" w:hAnsi="Times Armenian" w:cs="Times Armenian" w:hint="default"/>
      <w:sz w:val="24"/>
      <w:szCs w:val="24"/>
    </w:rPr>
  </w:style>
  <w:style w:type="character" w:customStyle="1" w:styleId="BodyTextIndent3Char">
    <w:name w:val="Body Text Indent 3 Char"/>
    <w:qFormat/>
    <w:rsid w:val="00357AAC"/>
    <w:rPr>
      <w:rFonts w:ascii="Times Armenian" w:hAnsi="Times Armenian" w:cs="Times Armenian" w:hint="default"/>
    </w:rPr>
  </w:style>
  <w:style w:type="table" w:styleId="aff7">
    <w:name w:val="Table Grid"/>
    <w:basedOn w:val="a1"/>
    <w:rsid w:val="00357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rsid w:val="008903D5"/>
  </w:style>
  <w:style w:type="character" w:styleId="aff9">
    <w:name w:val="Strong"/>
    <w:qFormat/>
    <w:rsid w:val="008903D5"/>
    <w:rPr>
      <w:b/>
      <w:bCs/>
    </w:rPr>
  </w:style>
  <w:style w:type="paragraph" w:customStyle="1" w:styleId="Index11">
    <w:name w:val="Index 11"/>
    <w:basedOn w:val="a"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8903D5"/>
    <w:pPr>
      <w:suppressAutoHyphens/>
      <w:spacing w:line="100" w:lineRule="atLeast"/>
    </w:pPr>
    <w:rPr>
      <w:kern w:val="1"/>
      <w:sz w:val="20"/>
      <w:szCs w:val="20"/>
      <w:lang w:val="ru-RU" w:eastAsia="ru-RU" w:bidi="ru-RU"/>
    </w:rPr>
  </w:style>
  <w:style w:type="character" w:styleId="affa">
    <w:name w:val="Emphasis"/>
    <w:qFormat/>
    <w:rsid w:val="008903D5"/>
    <w:rPr>
      <w:i/>
      <w:iCs/>
    </w:rPr>
  </w:style>
  <w:style w:type="character" w:customStyle="1" w:styleId="1b">
    <w:name w:val="Неразрешенное упоминание1"/>
    <w:uiPriority w:val="99"/>
    <w:semiHidden/>
    <w:unhideWhenUsed/>
    <w:qFormat/>
    <w:rsid w:val="008903D5"/>
    <w:rPr>
      <w:color w:val="605E5C"/>
      <w:shd w:val="clear" w:color="auto" w:fill="E1DFDD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8903D5"/>
    <w:pPr>
      <w:spacing w:after="160"/>
    </w:pPr>
    <w:rPr>
      <w:rFonts w:ascii="Verdana" w:eastAsia="Batang" w:hAnsi="Verdana" w:cs="Verdana"/>
      <w:lang w:val="ru"/>
    </w:rPr>
  </w:style>
  <w:style w:type="paragraph" w:customStyle="1" w:styleId="msonormalcxspmiddle">
    <w:name w:val="msonormalcxspmiddle"/>
    <w:basedOn w:val="a"/>
    <w:uiPriority w:val="99"/>
    <w:qFormat/>
    <w:rsid w:val="008903D5"/>
    <w:pPr>
      <w:spacing w:before="100" w:beforeAutospacing="1" w:after="100" w:afterAutospacing="1"/>
    </w:pPr>
    <w:rPr>
      <w:lang w:val="ru" w:eastAsia="ru-RU"/>
    </w:rPr>
  </w:style>
  <w:style w:type="paragraph" w:customStyle="1" w:styleId="mechtex">
    <w:name w:val="mechtex"/>
    <w:basedOn w:val="a"/>
    <w:link w:val="mechtexChar"/>
    <w:uiPriority w:val="99"/>
    <w:qFormat/>
    <w:rsid w:val="008903D5"/>
    <w:pPr>
      <w:jc w:val="center"/>
    </w:pPr>
    <w:rPr>
      <w:rFonts w:ascii="Arial Armenian" w:hAnsi="Arial Armenian"/>
      <w:sz w:val="20"/>
      <w:szCs w:val="20"/>
      <w:lang w:val="ru" w:eastAsia="ru-RU"/>
    </w:rPr>
  </w:style>
  <w:style w:type="character" w:customStyle="1" w:styleId="mechtexChar">
    <w:name w:val="mechtex Char"/>
    <w:link w:val="mechtex"/>
    <w:uiPriority w:val="99"/>
    <w:qFormat/>
    <w:locked/>
    <w:rsid w:val="008903D5"/>
    <w:rPr>
      <w:rFonts w:ascii="Arial Armenian" w:eastAsia="Times New Roman" w:hAnsi="Arial Armenian" w:cs="Times New Roman"/>
      <w:sz w:val="20"/>
      <w:szCs w:val="20"/>
      <w:lang w:val="ru" w:eastAsia="ru-RU"/>
    </w:rPr>
  </w:style>
  <w:style w:type="character" w:customStyle="1" w:styleId="CommentTextChar1">
    <w:name w:val="Comment Text Char1"/>
    <w:uiPriority w:val="99"/>
    <w:semiHidden/>
    <w:qFormat/>
    <w:rsid w:val="008903D5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8903D5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8903D5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+1"/>
    <w:basedOn w:val="Default"/>
    <w:next w:val="Default"/>
    <w:uiPriority w:val="99"/>
    <w:qFormat/>
    <w:rsid w:val="008903D5"/>
    <w:rPr>
      <w:rFonts w:ascii="Times Armenian" w:hAnsi="Times Armenian" w:cs="Times New Roman"/>
      <w:color w:val="auto"/>
      <w:lang w:val="ru"/>
    </w:rPr>
  </w:style>
  <w:style w:type="character" w:customStyle="1" w:styleId="CommentSubjectChar1">
    <w:name w:val="Comment Subject Char1"/>
    <w:uiPriority w:val="99"/>
    <w:semiHidden/>
    <w:qFormat/>
    <w:rsid w:val="008903D5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8903D5"/>
  </w:style>
  <w:style w:type="character" w:customStyle="1" w:styleId="mrreadfromf1">
    <w:name w:val="mr_read__fromf1"/>
    <w:qFormat/>
    <w:rsid w:val="008903D5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8903D5"/>
  </w:style>
  <w:style w:type="character" w:customStyle="1" w:styleId="z-">
    <w:name w:val="z-Начало формы Знак"/>
    <w:link w:val="z-0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0">
    <w:name w:val="HTML Top of Form"/>
    <w:basedOn w:val="a"/>
    <w:next w:val="a"/>
    <w:link w:val="z-"/>
    <w:hidden/>
    <w:semiHidden/>
    <w:unhideWhenUsed/>
    <w:qFormat/>
    <w:rsid w:val="008903D5"/>
    <w:pPr>
      <w:pBdr>
        <w:bottom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">
    <w:name w:val="z-Начало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3">
    <w:name w:val="HTML Bottom of Form"/>
    <w:basedOn w:val="a"/>
    <w:next w:val="a"/>
    <w:link w:val="z-2"/>
    <w:hidden/>
    <w:semiHidden/>
    <w:unhideWhenUsed/>
    <w:qFormat/>
    <w:rsid w:val="008903D5"/>
    <w:pPr>
      <w:pBdr>
        <w:top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0">
    <w:name w:val="z-Конец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8903D5"/>
  </w:style>
  <w:style w:type="paragraph" w:customStyle="1" w:styleId="CharChar1Char">
    <w:name w:val="Char Char1 Char Знак Знак"/>
    <w:basedOn w:val="a"/>
    <w:uiPriority w:val="99"/>
    <w:qFormat/>
    <w:rsid w:val="008903D5"/>
    <w:pPr>
      <w:spacing w:after="160" w:line="240" w:lineRule="exact"/>
    </w:pPr>
    <w:rPr>
      <w:rFonts w:ascii="Arial" w:hAnsi="Arial" w:cs="Arial"/>
      <w:sz w:val="20"/>
      <w:szCs w:val="20"/>
      <w:lang w:val="ru"/>
    </w:rPr>
  </w:style>
  <w:style w:type="paragraph" w:customStyle="1" w:styleId="FRS-NumberList">
    <w:name w:val="FRS-NumberList"/>
    <w:basedOn w:val="a"/>
    <w:autoRedefine/>
    <w:uiPriority w:val="99"/>
    <w:qFormat/>
    <w:rsid w:val="008903D5"/>
    <w:pPr>
      <w:numPr>
        <w:numId w:val="1"/>
      </w:num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ru"/>
    </w:rPr>
  </w:style>
  <w:style w:type="paragraph" w:customStyle="1" w:styleId="130">
    <w:name w:val="Указатель 13"/>
    <w:basedOn w:val="a"/>
    <w:uiPriority w:val="99"/>
    <w:qFormat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" w:eastAsia="ar-SA"/>
    </w:rPr>
  </w:style>
  <w:style w:type="paragraph" w:customStyle="1" w:styleId="35">
    <w:name w:val="Указатель3"/>
    <w:basedOn w:val="a"/>
    <w:uiPriority w:val="99"/>
    <w:qFormat/>
    <w:rsid w:val="008903D5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customStyle="1" w:styleId="ng-binding">
    <w:name w:val="ng-binding"/>
    <w:qFormat/>
    <w:rsid w:val="008903D5"/>
  </w:style>
  <w:style w:type="character" w:customStyle="1" w:styleId="212">
    <w:name w:val="Основной текст с отступом 2 Знак1"/>
    <w:unhideWhenUsed/>
    <w:qFormat/>
    <w:rsid w:val="008903D5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8903D5"/>
  </w:style>
  <w:style w:type="paragraph" w:customStyle="1" w:styleId="1c">
    <w:name w:val="Заголовок1"/>
    <w:basedOn w:val="a"/>
    <w:next w:val="af2"/>
    <w:uiPriority w:val="99"/>
    <w:qFormat/>
    <w:rsid w:val="008903D5"/>
    <w:pPr>
      <w:suppressAutoHyphens/>
      <w:jc w:val="center"/>
    </w:pPr>
    <w:rPr>
      <w:rFonts w:ascii="Arial Armenian" w:hAnsi="Arial Armenian" w:cs="Arial Armenian"/>
      <w:szCs w:val="20"/>
      <w:lang w:val="ru" w:eastAsia="zh-CN"/>
    </w:rPr>
  </w:style>
  <w:style w:type="paragraph" w:customStyle="1" w:styleId="affb">
    <w:name w:val="Содержимое таблицы"/>
    <w:basedOn w:val="a"/>
    <w:uiPriority w:val="99"/>
    <w:qFormat/>
    <w:rsid w:val="008903D5"/>
    <w:pPr>
      <w:suppressLineNumbers/>
      <w:suppressAutoHyphens/>
    </w:pPr>
    <w:rPr>
      <w:lang w:val="ru" w:eastAsia="zh-CN"/>
    </w:rPr>
  </w:style>
  <w:style w:type="paragraph" w:customStyle="1" w:styleId="affc">
    <w:name w:val="Заголовок таблицы"/>
    <w:basedOn w:val="affb"/>
    <w:uiPriority w:val="99"/>
    <w:qFormat/>
    <w:rsid w:val="008903D5"/>
    <w:pPr>
      <w:jc w:val="center"/>
    </w:pPr>
    <w:rPr>
      <w:b/>
      <w:bCs/>
    </w:rPr>
  </w:style>
  <w:style w:type="character" w:customStyle="1" w:styleId="affd">
    <w:name w:val="Привязка сноски"/>
    <w:rsid w:val="008903D5"/>
    <w:rPr>
      <w:vertAlign w:val="superscript"/>
    </w:rPr>
  </w:style>
  <w:style w:type="character" w:customStyle="1" w:styleId="affe">
    <w:name w:val="Привязка концевой сноски"/>
    <w:rsid w:val="008903D5"/>
    <w:rPr>
      <w:vertAlign w:val="superscript"/>
    </w:rPr>
  </w:style>
  <w:style w:type="character" w:customStyle="1" w:styleId="ListLabel1">
    <w:name w:val="ListLabel 1"/>
    <w:qFormat/>
    <w:rsid w:val="008903D5"/>
    <w:rPr>
      <w:rFonts w:ascii="Times New Roman" w:eastAsia="Times New Roman" w:hAnsi="Times New Roman" w:cs="Times New Roman" w:hint="default"/>
      <w:sz w:val="20"/>
    </w:rPr>
  </w:style>
  <w:style w:type="character" w:customStyle="1" w:styleId="ListLabel2">
    <w:name w:val="ListLabel 2"/>
    <w:qFormat/>
    <w:rsid w:val="008903D5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903D5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903D5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6">
    <w:name w:val="ListLabel 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7">
    <w:name w:val="ListLabel 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">
    <w:name w:val="ListLabel 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">
    <w:name w:val="ListLabel 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0">
    <w:name w:val="ListLabel 1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1">
    <w:name w:val="ListLabel 1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2">
    <w:name w:val="ListLabel 1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">
    <w:name w:val="ListLabel 1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">
    <w:name w:val="ListLabel 14"/>
    <w:qFormat/>
    <w:rsid w:val="008903D5"/>
    <w:rPr>
      <w:i w:val="0"/>
      <w:iCs w:val="0"/>
      <w:sz w:val="24"/>
      <w:szCs w:val="24"/>
    </w:rPr>
  </w:style>
  <w:style w:type="character" w:customStyle="1" w:styleId="ListLabel15">
    <w:name w:val="ListLabel 15"/>
    <w:qFormat/>
    <w:rsid w:val="008903D5"/>
    <w:rPr>
      <w:rFonts w:ascii="Sylfaen" w:hAnsi="Sylfaen" w:cs="Sylfaen" w:hint="default"/>
      <w:i/>
      <w:iCs w:val="0"/>
    </w:rPr>
  </w:style>
  <w:style w:type="character" w:customStyle="1" w:styleId="ListLabel16">
    <w:name w:val="ListLabel 1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7">
    <w:name w:val="ListLabel 17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8">
    <w:name w:val="ListLabel 18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9">
    <w:name w:val="ListLabel 19"/>
    <w:qFormat/>
    <w:rsid w:val="008903D5"/>
    <w:rPr>
      <w:rFonts w:ascii="Courier New" w:hAnsi="Courier New" w:cs="Courier New" w:hint="default"/>
    </w:rPr>
  </w:style>
  <w:style w:type="character" w:customStyle="1" w:styleId="ListLabel20">
    <w:name w:val="ListLabel 20"/>
    <w:qFormat/>
    <w:rsid w:val="008903D5"/>
    <w:rPr>
      <w:rFonts w:ascii="Courier New" w:hAnsi="Courier New" w:cs="Courier New" w:hint="default"/>
    </w:rPr>
  </w:style>
  <w:style w:type="character" w:customStyle="1" w:styleId="ListLabel21">
    <w:name w:val="ListLabel 21"/>
    <w:qFormat/>
    <w:rsid w:val="008903D5"/>
    <w:rPr>
      <w:rFonts w:ascii="Courier New" w:hAnsi="Courier New" w:cs="Courier New" w:hint="default"/>
    </w:rPr>
  </w:style>
  <w:style w:type="character" w:customStyle="1" w:styleId="ListLabel22">
    <w:name w:val="ListLabel 22"/>
    <w:qFormat/>
    <w:rsid w:val="008903D5"/>
    <w:rPr>
      <w:rFonts w:ascii="Courier New" w:hAnsi="Courier New" w:cs="Courier New" w:hint="default"/>
    </w:rPr>
  </w:style>
  <w:style w:type="character" w:customStyle="1" w:styleId="ListLabel23">
    <w:name w:val="ListLabel 23"/>
    <w:qFormat/>
    <w:rsid w:val="008903D5"/>
    <w:rPr>
      <w:rFonts w:ascii="Courier New" w:hAnsi="Courier New" w:cs="Courier New" w:hint="default"/>
    </w:rPr>
  </w:style>
  <w:style w:type="character" w:customStyle="1" w:styleId="ListLabel24">
    <w:name w:val="ListLabel 24"/>
    <w:qFormat/>
    <w:rsid w:val="008903D5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8903D5"/>
    <w:rPr>
      <w:rFonts w:ascii="Courier New" w:hAnsi="Courier New" w:cs="Courier New" w:hint="default"/>
    </w:rPr>
  </w:style>
  <w:style w:type="character" w:customStyle="1" w:styleId="ListLabel26">
    <w:name w:val="ListLabel 26"/>
    <w:qFormat/>
    <w:rsid w:val="008903D5"/>
    <w:rPr>
      <w:rFonts w:ascii="Courier New" w:hAnsi="Courier New" w:cs="Courier New" w:hint="default"/>
    </w:rPr>
  </w:style>
  <w:style w:type="character" w:customStyle="1" w:styleId="ListLabel27">
    <w:name w:val="ListLabel 27"/>
    <w:qFormat/>
    <w:rsid w:val="008903D5"/>
    <w:rPr>
      <w:rFonts w:ascii="Courier New" w:hAnsi="Courier New" w:cs="Courier New" w:hint="default"/>
    </w:rPr>
  </w:style>
  <w:style w:type="character" w:customStyle="1" w:styleId="ListLabel28">
    <w:name w:val="ListLabel 28"/>
    <w:qFormat/>
    <w:rsid w:val="008903D5"/>
    <w:rPr>
      <w:rFonts w:ascii="Courier New" w:hAnsi="Courier New" w:cs="Courier New" w:hint="default"/>
    </w:rPr>
  </w:style>
  <w:style w:type="character" w:customStyle="1" w:styleId="ListLabel29">
    <w:name w:val="ListLabel 29"/>
    <w:qFormat/>
    <w:rsid w:val="008903D5"/>
    <w:rPr>
      <w:rFonts w:ascii="Courier New" w:hAnsi="Courier New" w:cs="Courier New" w:hint="default"/>
    </w:rPr>
  </w:style>
  <w:style w:type="character" w:customStyle="1" w:styleId="ListLabel30">
    <w:name w:val="ListLabel 30"/>
    <w:qFormat/>
    <w:rsid w:val="008903D5"/>
    <w:rPr>
      <w:rFonts w:ascii="Courier New" w:hAnsi="Courier New" w:cs="Courier New" w:hint="default"/>
    </w:rPr>
  </w:style>
  <w:style w:type="character" w:customStyle="1" w:styleId="ListLabel31">
    <w:name w:val="ListLabel 31"/>
    <w:qFormat/>
    <w:rsid w:val="008903D5"/>
    <w:rPr>
      <w:rFonts w:ascii="Courier New" w:hAnsi="Courier New" w:cs="Courier New" w:hint="default"/>
    </w:rPr>
  </w:style>
  <w:style w:type="character" w:customStyle="1" w:styleId="ListLabel32">
    <w:name w:val="ListLabel 32"/>
    <w:qFormat/>
    <w:rsid w:val="008903D5"/>
    <w:rPr>
      <w:rFonts w:ascii="Courier New" w:hAnsi="Courier New" w:cs="Courier New" w:hint="default"/>
    </w:rPr>
  </w:style>
  <w:style w:type="character" w:customStyle="1" w:styleId="ListLabel33">
    <w:name w:val="ListLabel 33"/>
    <w:qFormat/>
    <w:rsid w:val="008903D5"/>
    <w:rPr>
      <w:rFonts w:ascii="Courier New" w:hAnsi="Courier New" w:cs="Courier New" w:hint="default"/>
    </w:rPr>
  </w:style>
  <w:style w:type="character" w:customStyle="1" w:styleId="ListLabel34">
    <w:name w:val="ListLabel 34"/>
    <w:qFormat/>
    <w:rsid w:val="008903D5"/>
    <w:rPr>
      <w:rFonts w:ascii="Courier New" w:hAnsi="Courier New" w:cs="Courier New" w:hint="default"/>
    </w:rPr>
  </w:style>
  <w:style w:type="character" w:customStyle="1" w:styleId="ListLabel35">
    <w:name w:val="ListLabel 35"/>
    <w:qFormat/>
    <w:rsid w:val="008903D5"/>
    <w:rPr>
      <w:rFonts w:ascii="Courier New" w:hAnsi="Courier New" w:cs="Courier New" w:hint="default"/>
    </w:rPr>
  </w:style>
  <w:style w:type="character" w:customStyle="1" w:styleId="ListLabel36">
    <w:name w:val="ListLabel 36"/>
    <w:qFormat/>
    <w:rsid w:val="008903D5"/>
    <w:rPr>
      <w:rFonts w:ascii="Courier New" w:hAnsi="Courier New" w:cs="Courier New" w:hint="default"/>
    </w:rPr>
  </w:style>
  <w:style w:type="character" w:customStyle="1" w:styleId="ListLabel37">
    <w:name w:val="ListLabel 37"/>
    <w:qFormat/>
    <w:rsid w:val="008903D5"/>
    <w:rPr>
      <w:strike w:val="0"/>
      <w:dstrike w:val="0"/>
      <w:u w:val="none"/>
      <w:effect w:val="none"/>
    </w:rPr>
  </w:style>
  <w:style w:type="character" w:customStyle="1" w:styleId="ListLabel38">
    <w:name w:val="ListLabel 38"/>
    <w:qFormat/>
    <w:rsid w:val="008903D5"/>
    <w:rPr>
      <w:rFonts w:ascii="Courier New" w:hAnsi="Courier New" w:cs="Courier New" w:hint="default"/>
    </w:rPr>
  </w:style>
  <w:style w:type="character" w:customStyle="1" w:styleId="ListLabel39">
    <w:name w:val="ListLabel 39"/>
    <w:qFormat/>
    <w:rsid w:val="008903D5"/>
    <w:rPr>
      <w:rFonts w:ascii="Courier New" w:hAnsi="Courier New" w:cs="Courier New" w:hint="default"/>
    </w:rPr>
  </w:style>
  <w:style w:type="character" w:customStyle="1" w:styleId="ListLabel40">
    <w:name w:val="ListLabel 40"/>
    <w:qFormat/>
    <w:rsid w:val="008903D5"/>
    <w:rPr>
      <w:rFonts w:ascii="Courier New" w:hAnsi="Courier New" w:cs="Courier New" w:hint="default"/>
    </w:rPr>
  </w:style>
  <w:style w:type="character" w:customStyle="1" w:styleId="ListLabel41">
    <w:name w:val="ListLabel 4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42">
    <w:name w:val="ListLabel 4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43">
    <w:name w:val="ListLabel 4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44">
    <w:name w:val="ListLabel 44"/>
    <w:qFormat/>
    <w:rsid w:val="008903D5"/>
    <w:rPr>
      <w:rFonts w:ascii="Courier New" w:hAnsi="Courier New" w:cs="Courier New" w:hint="default"/>
    </w:rPr>
  </w:style>
  <w:style w:type="character" w:customStyle="1" w:styleId="ListLabel45">
    <w:name w:val="ListLabel 45"/>
    <w:qFormat/>
    <w:rsid w:val="008903D5"/>
    <w:rPr>
      <w:rFonts w:ascii="Courier New" w:hAnsi="Courier New" w:cs="Courier New" w:hint="default"/>
    </w:rPr>
  </w:style>
  <w:style w:type="character" w:customStyle="1" w:styleId="ListLabel46">
    <w:name w:val="ListLabel 46"/>
    <w:qFormat/>
    <w:rsid w:val="008903D5"/>
    <w:rPr>
      <w:rFonts w:ascii="Courier New" w:hAnsi="Courier New" w:cs="Courier New" w:hint="default"/>
    </w:rPr>
  </w:style>
  <w:style w:type="character" w:customStyle="1" w:styleId="ListLabel47">
    <w:name w:val="ListLabel 47"/>
    <w:qFormat/>
    <w:rsid w:val="008903D5"/>
    <w:rPr>
      <w:rFonts w:ascii="Symbol" w:hAnsi="Symbol" w:cs="Symbol" w:hint="default"/>
      <w:sz w:val="22"/>
      <w:szCs w:val="22"/>
      <w:lang w:val="ru"/>
    </w:rPr>
  </w:style>
  <w:style w:type="character" w:customStyle="1" w:styleId="ListLabel48">
    <w:name w:val="ListLabel 4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49">
    <w:name w:val="ListLabel 4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0">
    <w:name w:val="ListLabel 5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1">
    <w:name w:val="ListLabel 5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2">
    <w:name w:val="ListLabel 5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3">
    <w:name w:val="ListLabel 5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4">
    <w:name w:val="ListLabel 5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5">
    <w:name w:val="ListLabel 5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6">
    <w:name w:val="ListLabel 5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7">
    <w:name w:val="ListLabel 57"/>
    <w:qFormat/>
    <w:rsid w:val="008903D5"/>
    <w:rPr>
      <w:b w:val="0"/>
      <w:bCs w:val="0"/>
      <w:sz w:val="24"/>
      <w:szCs w:val="24"/>
    </w:rPr>
  </w:style>
  <w:style w:type="character" w:customStyle="1" w:styleId="ListLabel58">
    <w:name w:val="ListLabel 58"/>
    <w:qFormat/>
    <w:rsid w:val="008903D5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ListLabel59">
    <w:name w:val="ListLabel 5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0">
    <w:name w:val="ListLabel 6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1">
    <w:name w:val="ListLabel 6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2">
    <w:name w:val="ListLabel 6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3">
    <w:name w:val="ListLabel 6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4">
    <w:name w:val="ListLabel 6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5">
    <w:name w:val="ListLabel 6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6">
    <w:name w:val="ListLabel 66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7">
    <w:name w:val="ListLabel 67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8">
    <w:name w:val="ListLabel 6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69">
    <w:name w:val="ListLabel 6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0">
    <w:name w:val="ListLabel 7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1">
    <w:name w:val="ListLabel 7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2">
    <w:name w:val="ListLabel 7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3">
    <w:name w:val="ListLabel 7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4">
    <w:name w:val="ListLabel 7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5">
    <w:name w:val="ListLabel 7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6">
    <w:name w:val="ListLabel 7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8">
    <w:name w:val="ListLabel 78"/>
    <w:qFormat/>
    <w:rsid w:val="008903D5"/>
    <w:rPr>
      <w:rFonts w:ascii="GHEA Grapalat" w:hAnsi="GHEA Grapalat" w:hint="default"/>
      <w:b/>
      <w:bCs/>
    </w:rPr>
  </w:style>
  <w:style w:type="character" w:customStyle="1" w:styleId="ListLabel79">
    <w:name w:val="ListLabel 79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80">
    <w:name w:val="ListLabel 80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81">
    <w:name w:val="ListLabel 81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82">
    <w:name w:val="ListLabel 82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83">
    <w:name w:val="ListLabel 83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afff">
    <w:name w:val="Символ сноски"/>
    <w:qFormat/>
    <w:rsid w:val="008903D5"/>
  </w:style>
  <w:style w:type="character" w:customStyle="1" w:styleId="afff0">
    <w:name w:val="Символ концевой сноски"/>
    <w:qFormat/>
    <w:rsid w:val="008903D5"/>
  </w:style>
  <w:style w:type="character" w:customStyle="1" w:styleId="ListLabel84">
    <w:name w:val="ListLabel 84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85">
    <w:name w:val="ListLabel 8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6">
    <w:name w:val="ListLabel 8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7">
    <w:name w:val="ListLabel 8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8">
    <w:name w:val="ListLabel 8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9">
    <w:name w:val="ListLabel 8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0">
    <w:name w:val="ListLabel 9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1">
    <w:name w:val="ListLabel 9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2">
    <w:name w:val="ListLabel 9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3">
    <w:name w:val="ListLabel 93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94">
    <w:name w:val="ListLabel 94"/>
    <w:qFormat/>
    <w:rsid w:val="008903D5"/>
    <w:rPr>
      <w:rFonts w:ascii="Courier New" w:hAnsi="Courier New" w:cs="Courier New" w:hint="default"/>
    </w:rPr>
  </w:style>
  <w:style w:type="character" w:customStyle="1" w:styleId="ListLabel95">
    <w:name w:val="ListLabel 95"/>
    <w:qFormat/>
    <w:rsid w:val="008903D5"/>
    <w:rPr>
      <w:rFonts w:ascii="Wingdings" w:hAnsi="Wingdings" w:cs="Wingdings" w:hint="default"/>
    </w:rPr>
  </w:style>
  <w:style w:type="character" w:customStyle="1" w:styleId="ListLabel96">
    <w:name w:val="ListLabel 96"/>
    <w:qFormat/>
    <w:rsid w:val="008903D5"/>
    <w:rPr>
      <w:rFonts w:ascii="Symbol" w:hAnsi="Symbol" w:cs="Symbol" w:hint="default"/>
    </w:rPr>
  </w:style>
  <w:style w:type="character" w:customStyle="1" w:styleId="ListLabel97">
    <w:name w:val="ListLabel 97"/>
    <w:qFormat/>
    <w:rsid w:val="008903D5"/>
    <w:rPr>
      <w:rFonts w:ascii="Courier New" w:hAnsi="Courier New" w:cs="Courier New" w:hint="default"/>
    </w:rPr>
  </w:style>
  <w:style w:type="character" w:customStyle="1" w:styleId="ListLabel98">
    <w:name w:val="ListLabel 98"/>
    <w:qFormat/>
    <w:rsid w:val="008903D5"/>
    <w:rPr>
      <w:rFonts w:ascii="Wingdings" w:hAnsi="Wingdings" w:cs="Wingdings" w:hint="default"/>
    </w:rPr>
  </w:style>
  <w:style w:type="character" w:customStyle="1" w:styleId="ListLabel99">
    <w:name w:val="ListLabel 99"/>
    <w:qFormat/>
    <w:rsid w:val="008903D5"/>
    <w:rPr>
      <w:rFonts w:ascii="Symbol" w:hAnsi="Symbol" w:cs="Symbol" w:hint="default"/>
    </w:rPr>
  </w:style>
  <w:style w:type="character" w:customStyle="1" w:styleId="ListLabel100">
    <w:name w:val="ListLabel 100"/>
    <w:qFormat/>
    <w:rsid w:val="008903D5"/>
    <w:rPr>
      <w:rFonts w:ascii="Courier New" w:hAnsi="Courier New" w:cs="Courier New" w:hint="default"/>
    </w:rPr>
  </w:style>
  <w:style w:type="character" w:customStyle="1" w:styleId="ListLabel101">
    <w:name w:val="ListLabel 101"/>
    <w:qFormat/>
    <w:rsid w:val="008903D5"/>
    <w:rPr>
      <w:rFonts w:ascii="Wingdings" w:hAnsi="Wingdings" w:cs="Wingdings" w:hint="default"/>
    </w:rPr>
  </w:style>
  <w:style w:type="character" w:customStyle="1" w:styleId="ListLabel102">
    <w:name w:val="ListLabel 102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03">
    <w:name w:val="ListLabel 103"/>
    <w:qFormat/>
    <w:rsid w:val="008903D5"/>
    <w:rPr>
      <w:rFonts w:ascii="Courier New" w:hAnsi="Courier New" w:cs="Courier New" w:hint="default"/>
    </w:rPr>
  </w:style>
  <w:style w:type="character" w:customStyle="1" w:styleId="ListLabel104">
    <w:name w:val="ListLabel 104"/>
    <w:qFormat/>
    <w:rsid w:val="008903D5"/>
    <w:rPr>
      <w:rFonts w:ascii="Wingdings" w:hAnsi="Wingdings" w:cs="Wingdings" w:hint="default"/>
    </w:rPr>
  </w:style>
  <w:style w:type="character" w:customStyle="1" w:styleId="ListLabel105">
    <w:name w:val="ListLabel 105"/>
    <w:qFormat/>
    <w:rsid w:val="008903D5"/>
    <w:rPr>
      <w:rFonts w:ascii="Symbol" w:hAnsi="Symbol" w:cs="Symbol" w:hint="default"/>
    </w:rPr>
  </w:style>
  <w:style w:type="character" w:customStyle="1" w:styleId="ListLabel106">
    <w:name w:val="ListLabel 106"/>
    <w:qFormat/>
    <w:rsid w:val="008903D5"/>
    <w:rPr>
      <w:rFonts w:ascii="Courier New" w:hAnsi="Courier New" w:cs="Courier New" w:hint="default"/>
    </w:rPr>
  </w:style>
  <w:style w:type="character" w:customStyle="1" w:styleId="ListLabel107">
    <w:name w:val="ListLabel 107"/>
    <w:qFormat/>
    <w:rsid w:val="008903D5"/>
    <w:rPr>
      <w:rFonts w:ascii="Wingdings" w:hAnsi="Wingdings" w:cs="Wingdings" w:hint="default"/>
    </w:rPr>
  </w:style>
  <w:style w:type="character" w:customStyle="1" w:styleId="ListLabel108">
    <w:name w:val="ListLabel 108"/>
    <w:qFormat/>
    <w:rsid w:val="008903D5"/>
    <w:rPr>
      <w:rFonts w:ascii="Symbol" w:hAnsi="Symbol" w:cs="Symbol" w:hint="default"/>
    </w:rPr>
  </w:style>
  <w:style w:type="character" w:customStyle="1" w:styleId="ListLabel109">
    <w:name w:val="ListLabel 109"/>
    <w:qFormat/>
    <w:rsid w:val="008903D5"/>
    <w:rPr>
      <w:rFonts w:ascii="Courier New" w:hAnsi="Courier New" w:cs="Courier New" w:hint="default"/>
    </w:rPr>
  </w:style>
  <w:style w:type="character" w:customStyle="1" w:styleId="ListLabel110">
    <w:name w:val="ListLabel 110"/>
    <w:qFormat/>
    <w:rsid w:val="008903D5"/>
    <w:rPr>
      <w:rFonts w:ascii="Wingdings" w:hAnsi="Wingdings" w:cs="Wingdings" w:hint="default"/>
    </w:rPr>
  </w:style>
  <w:style w:type="character" w:customStyle="1" w:styleId="ListLabel111">
    <w:name w:val="ListLabel 11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12">
    <w:name w:val="ListLabel 11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13">
    <w:name w:val="ListLabel 11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14">
    <w:name w:val="ListLabel 114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15">
    <w:name w:val="ListLabel 115"/>
    <w:qFormat/>
    <w:rsid w:val="008903D5"/>
    <w:rPr>
      <w:rFonts w:ascii="Courier New" w:hAnsi="Courier New" w:cs="Courier New" w:hint="default"/>
    </w:rPr>
  </w:style>
  <w:style w:type="character" w:customStyle="1" w:styleId="ListLabel116">
    <w:name w:val="ListLabel 116"/>
    <w:qFormat/>
    <w:rsid w:val="008903D5"/>
    <w:rPr>
      <w:rFonts w:ascii="Wingdings" w:hAnsi="Wingdings" w:cs="Wingdings" w:hint="default"/>
    </w:rPr>
  </w:style>
  <w:style w:type="character" w:customStyle="1" w:styleId="ListLabel117">
    <w:name w:val="ListLabel 117"/>
    <w:qFormat/>
    <w:rsid w:val="008903D5"/>
    <w:rPr>
      <w:rFonts w:ascii="Symbol" w:hAnsi="Symbol" w:cs="Symbol" w:hint="default"/>
    </w:rPr>
  </w:style>
  <w:style w:type="character" w:customStyle="1" w:styleId="ListLabel118">
    <w:name w:val="ListLabel 118"/>
    <w:qFormat/>
    <w:rsid w:val="008903D5"/>
    <w:rPr>
      <w:rFonts w:ascii="Courier New" w:hAnsi="Courier New" w:cs="Courier New" w:hint="default"/>
    </w:rPr>
  </w:style>
  <w:style w:type="character" w:customStyle="1" w:styleId="ListLabel119">
    <w:name w:val="ListLabel 119"/>
    <w:qFormat/>
    <w:rsid w:val="008903D5"/>
    <w:rPr>
      <w:rFonts w:ascii="Wingdings" w:hAnsi="Wingdings" w:cs="Wingdings" w:hint="default"/>
    </w:rPr>
  </w:style>
  <w:style w:type="character" w:customStyle="1" w:styleId="ListLabel120">
    <w:name w:val="ListLabel 120"/>
    <w:qFormat/>
    <w:rsid w:val="008903D5"/>
    <w:rPr>
      <w:rFonts w:ascii="Symbol" w:hAnsi="Symbol" w:cs="Symbol" w:hint="default"/>
    </w:rPr>
  </w:style>
  <w:style w:type="character" w:customStyle="1" w:styleId="ListLabel121">
    <w:name w:val="ListLabel 121"/>
    <w:qFormat/>
    <w:rsid w:val="008903D5"/>
    <w:rPr>
      <w:rFonts w:ascii="Courier New" w:hAnsi="Courier New" w:cs="Courier New" w:hint="default"/>
    </w:rPr>
  </w:style>
  <w:style w:type="character" w:customStyle="1" w:styleId="ListLabel122">
    <w:name w:val="ListLabel 122"/>
    <w:qFormat/>
    <w:rsid w:val="008903D5"/>
    <w:rPr>
      <w:rFonts w:ascii="Wingdings" w:hAnsi="Wingdings" w:cs="Wingdings" w:hint="default"/>
    </w:rPr>
  </w:style>
  <w:style w:type="character" w:customStyle="1" w:styleId="ListLabel123">
    <w:name w:val="ListLabel 123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24">
    <w:name w:val="ListLabel 124"/>
    <w:qFormat/>
    <w:rsid w:val="008903D5"/>
    <w:rPr>
      <w:rFonts w:ascii="GHEA Grapalat" w:hAnsi="GHEA Grapalat" w:hint="default"/>
      <w:b/>
      <w:bCs/>
    </w:rPr>
  </w:style>
  <w:style w:type="character" w:customStyle="1" w:styleId="ListLabel125">
    <w:name w:val="ListLabel 125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6">
    <w:name w:val="ListLabel 126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7">
    <w:name w:val="ListLabel 127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28">
    <w:name w:val="ListLabel 128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29">
    <w:name w:val="ListLabel 129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30">
    <w:name w:val="ListLabel 130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ListLabel131">
    <w:name w:val="ListLabel 131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132">
    <w:name w:val="ListLabel 13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3">
    <w:name w:val="ListLabel 13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4">
    <w:name w:val="ListLabel 13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5">
    <w:name w:val="ListLabel 13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6">
    <w:name w:val="ListLabel 13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7">
    <w:name w:val="ListLabel 13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8">
    <w:name w:val="ListLabel 13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9">
    <w:name w:val="ListLabel 13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0">
    <w:name w:val="ListLabel 140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141">
    <w:name w:val="ListLabel 141"/>
    <w:qFormat/>
    <w:rsid w:val="008903D5"/>
    <w:rPr>
      <w:rFonts w:ascii="Courier New" w:hAnsi="Courier New" w:cs="Courier New" w:hint="default"/>
    </w:rPr>
  </w:style>
  <w:style w:type="character" w:customStyle="1" w:styleId="ListLabel142">
    <w:name w:val="ListLabel 142"/>
    <w:qFormat/>
    <w:rsid w:val="008903D5"/>
    <w:rPr>
      <w:rFonts w:ascii="Wingdings" w:hAnsi="Wingdings" w:cs="Wingdings" w:hint="default"/>
    </w:rPr>
  </w:style>
  <w:style w:type="character" w:customStyle="1" w:styleId="ListLabel143">
    <w:name w:val="ListLabel 143"/>
    <w:qFormat/>
    <w:rsid w:val="008903D5"/>
    <w:rPr>
      <w:rFonts w:ascii="Symbol" w:hAnsi="Symbol" w:cs="Symbol" w:hint="default"/>
    </w:rPr>
  </w:style>
  <w:style w:type="character" w:customStyle="1" w:styleId="ListLabel144">
    <w:name w:val="ListLabel 144"/>
    <w:qFormat/>
    <w:rsid w:val="008903D5"/>
    <w:rPr>
      <w:rFonts w:ascii="Courier New" w:hAnsi="Courier New" w:cs="Courier New" w:hint="default"/>
    </w:rPr>
  </w:style>
  <w:style w:type="character" w:customStyle="1" w:styleId="ListLabel145">
    <w:name w:val="ListLabel 145"/>
    <w:qFormat/>
    <w:rsid w:val="008903D5"/>
    <w:rPr>
      <w:rFonts w:ascii="Wingdings" w:hAnsi="Wingdings" w:cs="Wingdings" w:hint="default"/>
    </w:rPr>
  </w:style>
  <w:style w:type="character" w:customStyle="1" w:styleId="ListLabel146">
    <w:name w:val="ListLabel 146"/>
    <w:qFormat/>
    <w:rsid w:val="008903D5"/>
    <w:rPr>
      <w:rFonts w:ascii="Symbol" w:hAnsi="Symbol" w:cs="Symbol" w:hint="default"/>
    </w:rPr>
  </w:style>
  <w:style w:type="character" w:customStyle="1" w:styleId="ListLabel147">
    <w:name w:val="ListLabel 147"/>
    <w:qFormat/>
    <w:rsid w:val="008903D5"/>
    <w:rPr>
      <w:rFonts w:ascii="Courier New" w:hAnsi="Courier New" w:cs="Courier New" w:hint="default"/>
    </w:rPr>
  </w:style>
  <w:style w:type="character" w:customStyle="1" w:styleId="ListLabel148">
    <w:name w:val="ListLabel 148"/>
    <w:qFormat/>
    <w:rsid w:val="008903D5"/>
    <w:rPr>
      <w:rFonts w:ascii="Wingdings" w:hAnsi="Wingdings" w:cs="Wingdings" w:hint="default"/>
    </w:rPr>
  </w:style>
  <w:style w:type="character" w:customStyle="1" w:styleId="ListLabel149">
    <w:name w:val="ListLabel 149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50">
    <w:name w:val="ListLabel 150"/>
    <w:qFormat/>
    <w:rsid w:val="008903D5"/>
    <w:rPr>
      <w:rFonts w:ascii="Courier New" w:hAnsi="Courier New" w:cs="Courier New" w:hint="default"/>
    </w:rPr>
  </w:style>
  <w:style w:type="character" w:customStyle="1" w:styleId="ListLabel151">
    <w:name w:val="ListLabel 151"/>
    <w:qFormat/>
    <w:rsid w:val="008903D5"/>
    <w:rPr>
      <w:rFonts w:ascii="Wingdings" w:hAnsi="Wingdings" w:cs="Wingdings" w:hint="default"/>
    </w:rPr>
  </w:style>
  <w:style w:type="character" w:customStyle="1" w:styleId="ListLabel152">
    <w:name w:val="ListLabel 152"/>
    <w:qFormat/>
    <w:rsid w:val="008903D5"/>
    <w:rPr>
      <w:rFonts w:ascii="Symbol" w:hAnsi="Symbol" w:cs="Symbol" w:hint="default"/>
    </w:rPr>
  </w:style>
  <w:style w:type="character" w:customStyle="1" w:styleId="ListLabel153">
    <w:name w:val="ListLabel 153"/>
    <w:qFormat/>
    <w:rsid w:val="008903D5"/>
    <w:rPr>
      <w:rFonts w:ascii="Courier New" w:hAnsi="Courier New" w:cs="Courier New" w:hint="default"/>
    </w:rPr>
  </w:style>
  <w:style w:type="character" w:customStyle="1" w:styleId="ListLabel154">
    <w:name w:val="ListLabel 154"/>
    <w:qFormat/>
    <w:rsid w:val="008903D5"/>
    <w:rPr>
      <w:rFonts w:ascii="Wingdings" w:hAnsi="Wingdings" w:cs="Wingdings" w:hint="default"/>
    </w:rPr>
  </w:style>
  <w:style w:type="character" w:customStyle="1" w:styleId="ListLabel155">
    <w:name w:val="ListLabel 155"/>
    <w:qFormat/>
    <w:rsid w:val="008903D5"/>
    <w:rPr>
      <w:rFonts w:ascii="Symbol" w:hAnsi="Symbol" w:cs="Symbol" w:hint="default"/>
    </w:rPr>
  </w:style>
  <w:style w:type="character" w:customStyle="1" w:styleId="ListLabel156">
    <w:name w:val="ListLabel 156"/>
    <w:qFormat/>
    <w:rsid w:val="008903D5"/>
    <w:rPr>
      <w:rFonts w:ascii="Courier New" w:hAnsi="Courier New" w:cs="Courier New" w:hint="default"/>
    </w:rPr>
  </w:style>
  <w:style w:type="character" w:customStyle="1" w:styleId="ListLabel157">
    <w:name w:val="ListLabel 157"/>
    <w:qFormat/>
    <w:rsid w:val="008903D5"/>
    <w:rPr>
      <w:rFonts w:ascii="Wingdings" w:hAnsi="Wingdings" w:cs="Wingdings" w:hint="default"/>
    </w:rPr>
  </w:style>
  <w:style w:type="character" w:customStyle="1" w:styleId="ListLabel158">
    <w:name w:val="ListLabel 158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59">
    <w:name w:val="ListLabel 159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60">
    <w:name w:val="ListLabel 160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61">
    <w:name w:val="ListLabel 161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62">
    <w:name w:val="ListLabel 162"/>
    <w:qFormat/>
    <w:rsid w:val="008903D5"/>
    <w:rPr>
      <w:rFonts w:ascii="Courier New" w:hAnsi="Courier New" w:cs="Courier New" w:hint="default"/>
    </w:rPr>
  </w:style>
  <w:style w:type="character" w:customStyle="1" w:styleId="ListLabel163">
    <w:name w:val="ListLabel 163"/>
    <w:qFormat/>
    <w:rsid w:val="008903D5"/>
    <w:rPr>
      <w:rFonts w:ascii="Wingdings" w:hAnsi="Wingdings" w:cs="Wingdings" w:hint="default"/>
    </w:rPr>
  </w:style>
  <w:style w:type="character" w:customStyle="1" w:styleId="ListLabel164">
    <w:name w:val="ListLabel 164"/>
    <w:qFormat/>
    <w:rsid w:val="008903D5"/>
    <w:rPr>
      <w:rFonts w:ascii="Symbol" w:hAnsi="Symbol" w:cs="Symbol" w:hint="default"/>
    </w:rPr>
  </w:style>
  <w:style w:type="character" w:customStyle="1" w:styleId="ListLabel165">
    <w:name w:val="ListLabel 165"/>
    <w:qFormat/>
    <w:rsid w:val="008903D5"/>
    <w:rPr>
      <w:rFonts w:ascii="Courier New" w:hAnsi="Courier New" w:cs="Courier New" w:hint="default"/>
    </w:rPr>
  </w:style>
  <w:style w:type="character" w:customStyle="1" w:styleId="ListLabel166">
    <w:name w:val="ListLabel 166"/>
    <w:qFormat/>
    <w:rsid w:val="008903D5"/>
    <w:rPr>
      <w:rFonts w:ascii="Wingdings" w:hAnsi="Wingdings" w:cs="Wingdings" w:hint="default"/>
    </w:rPr>
  </w:style>
  <w:style w:type="character" w:customStyle="1" w:styleId="ListLabel167">
    <w:name w:val="ListLabel 167"/>
    <w:qFormat/>
    <w:rsid w:val="008903D5"/>
    <w:rPr>
      <w:rFonts w:ascii="Symbol" w:hAnsi="Symbol" w:cs="Symbol" w:hint="default"/>
    </w:rPr>
  </w:style>
  <w:style w:type="character" w:customStyle="1" w:styleId="ListLabel168">
    <w:name w:val="ListLabel 168"/>
    <w:qFormat/>
    <w:rsid w:val="008903D5"/>
    <w:rPr>
      <w:rFonts w:ascii="Courier New" w:hAnsi="Courier New" w:cs="Courier New" w:hint="default"/>
    </w:rPr>
  </w:style>
  <w:style w:type="character" w:customStyle="1" w:styleId="ListLabel169">
    <w:name w:val="ListLabel 169"/>
    <w:qFormat/>
    <w:rsid w:val="008903D5"/>
    <w:rPr>
      <w:rFonts w:ascii="Wingdings" w:hAnsi="Wingdings" w:cs="Wingdings" w:hint="default"/>
    </w:rPr>
  </w:style>
  <w:style w:type="character" w:customStyle="1" w:styleId="ListLabel170">
    <w:name w:val="ListLabel 170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71">
    <w:name w:val="ListLabel 171"/>
    <w:qFormat/>
    <w:rsid w:val="008903D5"/>
    <w:rPr>
      <w:rFonts w:ascii="GHEA Grapalat" w:hAnsi="GHEA Grapalat" w:hint="default"/>
      <w:b/>
      <w:bCs/>
    </w:rPr>
  </w:style>
  <w:style w:type="character" w:customStyle="1" w:styleId="ListLabel172">
    <w:name w:val="ListLabel 172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3">
    <w:name w:val="ListLabel 173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4">
    <w:name w:val="ListLabel 174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75">
    <w:name w:val="ListLabel 175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76">
    <w:name w:val="ListLabel 176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77">
    <w:name w:val="ListLabel 177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1d">
    <w:name w:val="Основной текст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1e">
    <w:name w:val="Ниж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312">
    <w:name w:val="Основной текст с отступом 3 Знак1"/>
    <w:basedOn w:val="a0"/>
    <w:uiPriority w:val="99"/>
    <w:semiHidden/>
    <w:rsid w:val="008903D5"/>
    <w:rPr>
      <w:sz w:val="16"/>
      <w:szCs w:val="16"/>
    </w:rPr>
  </w:style>
  <w:style w:type="character" w:customStyle="1" w:styleId="213">
    <w:name w:val="Основной текст 2 Знак1"/>
    <w:basedOn w:val="a0"/>
    <w:uiPriority w:val="99"/>
    <w:semiHidden/>
    <w:rsid w:val="008903D5"/>
    <w:rPr>
      <w:sz w:val="24"/>
      <w:szCs w:val="24"/>
    </w:rPr>
  </w:style>
  <w:style w:type="character" w:customStyle="1" w:styleId="220">
    <w:name w:val="Основной текст с отступом 2 Знак2"/>
    <w:basedOn w:val="a0"/>
    <w:uiPriority w:val="99"/>
    <w:semiHidden/>
    <w:rsid w:val="008903D5"/>
    <w:rPr>
      <w:sz w:val="24"/>
      <w:szCs w:val="24"/>
    </w:rPr>
  </w:style>
  <w:style w:type="character" w:customStyle="1" w:styleId="1f">
    <w:name w:val="Текст выноски Знак1"/>
    <w:basedOn w:val="a0"/>
    <w:uiPriority w:val="99"/>
    <w:semiHidden/>
    <w:locked/>
    <w:rsid w:val="008903D5"/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1f0">
    <w:name w:val="Верх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313">
    <w:name w:val="Основной текст 3 Знак1"/>
    <w:basedOn w:val="a0"/>
    <w:uiPriority w:val="99"/>
    <w:semiHidden/>
    <w:locked/>
    <w:rsid w:val="008903D5"/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1f1">
    <w:name w:val="Заголовок Знак1"/>
    <w:basedOn w:val="a0"/>
    <w:uiPriority w:val="99"/>
    <w:locked/>
    <w:rsid w:val="008903D5"/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1f2">
    <w:name w:val="Текст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3">
    <w:name w:val="Текст примечания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4">
    <w:name w:val="Тема примечания Знак1"/>
    <w:basedOn w:val="1f3"/>
    <w:uiPriority w:val="99"/>
    <w:semiHidden/>
    <w:locked/>
    <w:rsid w:val="008903D5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character" w:customStyle="1" w:styleId="1f5">
    <w:name w:val="Текст концевой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6">
    <w:name w:val="Схема документа Знак1"/>
    <w:basedOn w:val="a0"/>
    <w:uiPriority w:val="99"/>
    <w:semiHidden/>
    <w:locked/>
    <w:rsid w:val="008903D5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character" w:customStyle="1" w:styleId="HTML1">
    <w:name w:val="Стандартный HTML Знак1"/>
    <w:basedOn w:val="a0"/>
    <w:uiPriority w:val="99"/>
    <w:semiHidden/>
    <w:locked/>
    <w:rsid w:val="008903D5"/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z-20">
    <w:name w:val="z-Начало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customStyle="1" w:styleId="z-21">
    <w:name w:val="z-Конец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styleId="afff1">
    <w:name w:val="Unresolved Mention"/>
    <w:basedOn w:val="a0"/>
    <w:uiPriority w:val="99"/>
    <w:semiHidden/>
    <w:unhideWhenUsed/>
    <w:rsid w:val="000205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harm.cals.am/pharm/drug_images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harm.a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91998-C164-422C-A8EA-C91FC487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2601</TotalTime>
  <Pages>6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347</cp:revision>
  <cp:lastPrinted>2025-11-11T10:58:00Z</cp:lastPrinted>
  <dcterms:created xsi:type="dcterms:W3CDTF">2025-09-26T05:23:00Z</dcterms:created>
  <dcterms:modified xsi:type="dcterms:W3CDTF">2026-05-11T13:08:00Z</dcterms:modified>
</cp:coreProperties>
</file>