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3518D5E6" w:rsidR="00357AAC" w:rsidRPr="003C0A61" w:rsidRDefault="003A2FDA" w:rsidP="00B34E4F">
      <w:pPr>
        <w:rPr>
          <w:rFonts w:asciiTheme="minorHAnsi" w:hAnsiTheme="minorHAnsi"/>
          <w:sz w:val="18"/>
          <w:lang w:val="hy-AM"/>
        </w:rPr>
      </w:pPr>
      <w:r>
        <w:rPr>
          <w:rFonts w:asciiTheme="minorHAnsi" w:hAnsiTheme="minorHAnsi"/>
          <w:sz w:val="18"/>
          <w:lang w:val="hy-AM"/>
        </w:rPr>
        <w:t xml:space="preserve">՝ </w:t>
      </w:r>
    </w:p>
    <w:p w14:paraId="12D8B333" w14:textId="74765C44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proofErr w:type="gramStart"/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="00526293" w:rsidRPr="00526293">
        <w:rPr>
          <w:rFonts w:ascii="GHEA Grapalat" w:hAnsi="GHEA Grapalat"/>
          <w:b/>
          <w:bCs/>
          <w:lang w:val="af-ZA"/>
        </w:rPr>
        <w:t>2Պ-ԷԱՃԱՊՁԲ 26/</w:t>
      </w:r>
      <w:r w:rsidR="008168D9">
        <w:rPr>
          <w:rFonts w:ascii="GHEA Grapalat" w:hAnsi="GHEA Grapalat"/>
          <w:b/>
          <w:bCs/>
          <w:lang w:val="hy-AM"/>
        </w:rPr>
        <w:t>1</w:t>
      </w:r>
      <w:r w:rsidR="005656D1">
        <w:rPr>
          <w:rFonts w:ascii="GHEA Grapalat" w:hAnsi="GHEA Grapalat"/>
          <w:b/>
          <w:bCs/>
          <w:lang w:val="hy-AM"/>
        </w:rPr>
        <w:t>1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27B3881B" w14:textId="4803664A" w:rsidR="00357AAC" w:rsidRPr="005656D1" w:rsidRDefault="00357AAC" w:rsidP="005656D1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2D792B8F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0E0B1211" w14:textId="6613D2C1" w:rsidR="008168D9" w:rsidRPr="002C6931" w:rsidRDefault="00357AAC" w:rsidP="002C6931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67C637AD" w14:textId="77777777" w:rsidR="008168D9" w:rsidRPr="003C0A61" w:rsidRDefault="008168D9" w:rsidP="00AD5D3D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567"/>
        <w:gridCol w:w="3260"/>
        <w:gridCol w:w="709"/>
        <w:gridCol w:w="567"/>
        <w:gridCol w:w="665"/>
        <w:gridCol w:w="833"/>
        <w:gridCol w:w="1479"/>
        <w:gridCol w:w="850"/>
        <w:gridCol w:w="1276"/>
      </w:tblGrid>
      <w:tr w:rsidR="003C0A61" w:rsidRPr="003C0A61" w14:paraId="676B32FE" w14:textId="77777777" w:rsidTr="00456305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456305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735302" w:rsidRPr="003E265E" w14:paraId="3A377A90" w14:textId="77777777" w:rsidTr="00C552B3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02B5" w14:textId="3E965825" w:rsidR="00735302" w:rsidRPr="00444345" w:rsidRDefault="00735302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C5CD" w14:textId="13916144" w:rsidR="00735302" w:rsidRPr="00BD5EA2" w:rsidRDefault="00735302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30211200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078" w14:textId="30F6D74B" w:rsidR="00735302" w:rsidRPr="00A812E7" w:rsidRDefault="00735302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4AA7" w14:textId="77777777" w:rsidR="00735302" w:rsidRPr="00322A98" w:rsidRDefault="00735302" w:rsidP="0073530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E470" w14:textId="10CF21B7" w:rsidR="00735302" w:rsidRDefault="00735302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Դյուրակիր համակարգիչ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 էկրանի չափը</w:t>
            </w:r>
            <w:r w:rsidR="0081538D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15,6 դյույմ էկրանի տեսակը՝ </w:t>
            </w:r>
            <w:r>
              <w:rPr>
                <w:rFonts w:ascii="GHEA Grapalat" w:hAnsi="GHEA Grapalat"/>
                <w:sz w:val="16"/>
                <w:szCs w:val="16"/>
              </w:rPr>
              <w:t>IPS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անփայլ հակափայլային ծածկույթով  </w:t>
            </w:r>
            <w:r>
              <w:rPr>
                <w:rFonts w:ascii="GHEA Grapalat" w:hAnsi="GHEA Grapalat"/>
                <w:sz w:val="16"/>
                <w:szCs w:val="16"/>
              </w:rPr>
              <w:t xml:space="preserve">(Anti-glare) 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կետայնությունը՝ առնվազն 1920</w:t>
            </w:r>
            <w:r>
              <w:rPr>
                <w:rFonts w:ascii="GHEA Grapalat" w:hAnsi="GHEA Grapalat"/>
                <w:sz w:val="16"/>
                <w:szCs w:val="16"/>
              </w:rPr>
              <w:t xml:space="preserve">x1080,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պայծառությունը՝ առնվազն 250 նիտ։ </w:t>
            </w:r>
          </w:p>
          <w:p w14:paraId="3ED3AA62" w14:textId="77777777" w:rsidR="00735302" w:rsidRDefault="006D6E3C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Պրոցեսորը՝ առնվազն </w:t>
            </w:r>
            <w:r w:rsidRPr="006D6E3C">
              <w:rPr>
                <w:rFonts w:ascii="GHEA Grapalat" w:hAnsi="GHEA Grapalat"/>
                <w:sz w:val="16"/>
                <w:szCs w:val="16"/>
                <w:lang w:val="hy-AM"/>
              </w:rPr>
              <w:t xml:space="preserve">Intel Core i3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կամ համարժեք, 13-րդ սերունդ կամ ավելի բարձր, առնվազն 8 միջուկ, առնվազն 8 հոսք, բազային հաժախականությունը՝ առնվազն 1,8 ԳՀց, առավելագույն հաճախականությունը առնվազն 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,8 ԳՀց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էներգասպառումը՝ ոչ պակաս </w:t>
            </w:r>
            <w:r w:rsidR="000C6D54">
              <w:rPr>
                <w:rFonts w:ascii="GHEA Grapalat" w:hAnsi="GHEA Grapalat"/>
                <w:sz w:val="16"/>
                <w:szCs w:val="16"/>
                <w:lang w:val="hy-AM"/>
              </w:rPr>
              <w:t>քան 15Վտ։</w:t>
            </w:r>
          </w:p>
          <w:p w14:paraId="7F6E387A" w14:textId="77777777" w:rsidR="000C6D54" w:rsidRPr="000C6D54" w:rsidRDefault="000C6D54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Օպերատիվ հիշողությունը՝ առնվազն 8 ԳԲ </w:t>
            </w:r>
            <w:r w:rsidRPr="000C6D54">
              <w:rPr>
                <w:rFonts w:ascii="GHEA Grapalat" w:hAnsi="GHEA Grapalat"/>
                <w:sz w:val="16"/>
                <w:szCs w:val="16"/>
                <w:lang w:val="hy-AM"/>
              </w:rPr>
              <w:t>DDR4, 3200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C6D54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Հց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։</w:t>
            </w:r>
          </w:p>
          <w:p w14:paraId="4A43B087" w14:textId="17D9B3EF" w:rsidR="000C6D54" w:rsidRDefault="000C6D54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Գրաֆիկական </w:t>
            </w:r>
            <w:r w:rsidR="00C0218E">
              <w:rPr>
                <w:rFonts w:ascii="GHEA Grapalat" w:hAnsi="GHEA Grapalat"/>
                <w:sz w:val="16"/>
                <w:szCs w:val="16"/>
                <w:lang w:val="hy-AM"/>
              </w:rPr>
              <w:t xml:space="preserve">ենթահամակարգը՝ ներկառուցված, առնվազն </w:t>
            </w:r>
            <w:r w:rsidR="00C0218E" w:rsidRPr="006D6E3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C0218E" w:rsidRPr="006D6E3C">
              <w:rPr>
                <w:rFonts w:ascii="GHEA Grapalat" w:hAnsi="GHEA Grapalat"/>
                <w:sz w:val="16"/>
                <w:szCs w:val="16"/>
                <w:lang w:val="hy-AM"/>
              </w:rPr>
              <w:t xml:space="preserve">Intel </w:t>
            </w:r>
            <w:r w:rsidR="00C0218E" w:rsidRPr="00C0218E">
              <w:rPr>
                <w:rFonts w:ascii="GHEA Grapalat" w:hAnsi="GHEA Grapalat"/>
                <w:sz w:val="16"/>
                <w:szCs w:val="16"/>
                <w:lang w:val="hy-AM"/>
              </w:rPr>
              <w:t xml:space="preserve">UHD Graphics Xe  32EUs  </w:t>
            </w:r>
            <w:r w:rsidR="00C0218E">
              <w:rPr>
                <w:rFonts w:ascii="GHEA Grapalat" w:hAnsi="GHEA Grapalat"/>
                <w:sz w:val="16"/>
                <w:szCs w:val="16"/>
                <w:lang w:val="hy-AM"/>
              </w:rPr>
              <w:t xml:space="preserve">կամ համարժեք։ Կուտակիչը՝ առնվազն 256 ԳԲ </w:t>
            </w:r>
            <w:r w:rsidR="00C0218E" w:rsidRPr="0081538D">
              <w:rPr>
                <w:rFonts w:ascii="GHEA Grapalat" w:hAnsi="GHEA Grapalat"/>
                <w:sz w:val="16"/>
                <w:szCs w:val="16"/>
                <w:lang w:val="hy-AM"/>
              </w:rPr>
              <w:t>SSD M,2</w:t>
            </w:r>
            <w:r w:rsidR="006238E8" w:rsidRPr="006238E8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="00C0218E" w:rsidRPr="0081538D">
              <w:rPr>
                <w:rFonts w:ascii="GHEA Grapalat" w:hAnsi="GHEA Grapalat"/>
                <w:sz w:val="16"/>
                <w:szCs w:val="16"/>
                <w:lang w:val="hy-AM"/>
              </w:rPr>
              <w:t xml:space="preserve">PCLe  </w:t>
            </w:r>
            <w:r w:rsidR="00C0218E">
              <w:rPr>
                <w:rFonts w:ascii="GHEA Grapalat" w:hAnsi="GHEA Grapalat"/>
                <w:sz w:val="16"/>
                <w:szCs w:val="16"/>
                <w:lang w:val="hy-AM"/>
              </w:rPr>
              <w:t xml:space="preserve">ինտերֆեյսով։ </w:t>
            </w:r>
          </w:p>
          <w:p w14:paraId="71DB5ECF" w14:textId="6A08B396" w:rsidR="00C0218E" w:rsidRDefault="00C0218E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Միացման պորտերը՝ առնվազն</w:t>
            </w:r>
            <w:r w:rsidR="006238E8" w:rsidRPr="006238E8">
              <w:rPr>
                <w:rFonts w:ascii="GHEA Grapalat" w:hAnsi="GHEA Grapalat"/>
                <w:sz w:val="16"/>
                <w:szCs w:val="16"/>
                <w:lang w:val="hy-AM"/>
              </w:rPr>
              <w:t xml:space="preserve"> 1x</w:t>
            </w:r>
            <w:r w:rsidR="00F65879" w:rsidRPr="00F65879">
              <w:rPr>
                <w:rFonts w:ascii="GHEA Grapalat" w:hAnsi="GHEA Grapalat"/>
                <w:sz w:val="16"/>
                <w:szCs w:val="16"/>
                <w:lang w:val="hy-AM"/>
              </w:rPr>
              <w:t xml:space="preserve">HDMI, </w:t>
            </w:r>
            <w:r w:rsidR="00F6587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F65879" w:rsidRPr="00C0218E">
              <w:rPr>
                <w:rFonts w:ascii="GHEA Grapalat" w:hAnsi="GHEA Grapalat"/>
                <w:sz w:val="16"/>
                <w:szCs w:val="16"/>
                <w:lang w:val="hy-AM"/>
              </w:rPr>
              <w:t>xUSB-</w:t>
            </w:r>
            <w:r w:rsidR="00F65879" w:rsidRPr="00F65879">
              <w:rPr>
                <w:rFonts w:ascii="GHEA Grapalat" w:hAnsi="GHEA Grapalat"/>
                <w:sz w:val="16"/>
                <w:szCs w:val="16"/>
                <w:lang w:val="hy-AM"/>
              </w:rPr>
              <w:t xml:space="preserve">A 2.0, </w:t>
            </w:r>
            <w:r w:rsidR="00F6587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F65879" w:rsidRPr="00C0218E">
              <w:rPr>
                <w:rFonts w:ascii="GHEA Grapalat" w:hAnsi="GHEA Grapalat"/>
                <w:sz w:val="16"/>
                <w:szCs w:val="16"/>
                <w:lang w:val="hy-AM"/>
              </w:rPr>
              <w:t>xUSB-</w:t>
            </w:r>
            <w:r w:rsidR="00F65879" w:rsidRPr="00F65879">
              <w:rPr>
                <w:rFonts w:ascii="GHEA Grapalat" w:hAnsi="GHEA Grapalat"/>
                <w:sz w:val="16"/>
                <w:szCs w:val="16"/>
                <w:lang w:val="hy-AM"/>
              </w:rPr>
              <w:t xml:space="preserve">A 2.0, </w:t>
            </w:r>
            <w:r w:rsidR="00F65879" w:rsidRPr="00C0218E">
              <w:rPr>
                <w:rFonts w:ascii="GHEA Grapalat" w:hAnsi="GHEA Grapalat"/>
                <w:sz w:val="16"/>
                <w:szCs w:val="16"/>
                <w:lang w:val="hy-AM"/>
              </w:rPr>
              <w:t>5Gbps</w:t>
            </w:r>
            <w:r w:rsidR="00F65879" w:rsidRPr="00F65879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1</w:t>
            </w:r>
            <w:r w:rsidRPr="00C0218E">
              <w:rPr>
                <w:rFonts w:ascii="GHEA Grapalat" w:hAnsi="GHEA Grapalat"/>
                <w:sz w:val="16"/>
                <w:szCs w:val="16"/>
                <w:lang w:val="hy-AM"/>
              </w:rPr>
              <w:t xml:space="preserve">xUSB-C 5Gbps,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քարտի ընթերցիչ։ Անլար կապը՝ </w:t>
            </w:r>
            <w:r w:rsidR="00CA686A" w:rsidRPr="00CA686A">
              <w:rPr>
                <w:rFonts w:ascii="GHEA Grapalat" w:hAnsi="GHEA Grapalat"/>
                <w:sz w:val="16"/>
                <w:szCs w:val="16"/>
                <w:lang w:val="hy-AM"/>
              </w:rPr>
              <w:t xml:space="preserve">Wi-Fi 6E </w:t>
            </w:r>
            <w:r w:rsidR="00CA686A">
              <w:rPr>
                <w:rFonts w:ascii="GHEA Grapalat" w:hAnsi="GHEA Grapalat"/>
                <w:sz w:val="16"/>
                <w:szCs w:val="16"/>
                <w:lang w:val="hy-AM"/>
              </w:rPr>
              <w:t>կամ ավելի բարձր</w:t>
            </w:r>
            <w:r w:rsidR="00CA686A" w:rsidRPr="00CA686A">
              <w:rPr>
                <w:rFonts w:ascii="GHEA Grapalat" w:hAnsi="GHEA Grapalat"/>
                <w:sz w:val="16"/>
                <w:szCs w:val="16"/>
                <w:lang w:val="hy-AM"/>
              </w:rPr>
              <w:t xml:space="preserve"> Bluetooth 5.3 </w:t>
            </w:r>
            <w:r w:rsidR="00CA686A">
              <w:rPr>
                <w:rFonts w:ascii="GHEA Grapalat" w:hAnsi="GHEA Grapalat"/>
                <w:sz w:val="16"/>
                <w:szCs w:val="16"/>
                <w:lang w:val="hy-AM"/>
              </w:rPr>
              <w:t>կամ ավելի բարձր։</w:t>
            </w:r>
          </w:p>
          <w:p w14:paraId="0442161D" w14:textId="77777777" w:rsidR="00CA686A" w:rsidRDefault="00CA686A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Տեսախցիկը՝ առնվազն </w:t>
            </w:r>
            <w:r w:rsidRPr="00CA686A">
              <w:rPr>
                <w:rFonts w:ascii="GHEA Grapalat" w:hAnsi="GHEA Grapalat"/>
                <w:sz w:val="16"/>
                <w:szCs w:val="16"/>
                <w:lang w:val="hy-AM"/>
              </w:rPr>
              <w:t xml:space="preserve">HD 720p, 1280x720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կետայնությամբ։ </w:t>
            </w:r>
          </w:p>
          <w:p w14:paraId="510BFA2F" w14:textId="77777777" w:rsidR="00CA686A" w:rsidRDefault="00CA686A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Ձայնային հյամակարգը՝ ներկառուցված բարձրախոսներ՝ առնվազն 2 հատ։</w:t>
            </w:r>
          </w:p>
          <w:p w14:paraId="5E7C7DB9" w14:textId="77777777" w:rsidR="00CA686A" w:rsidRDefault="00CA686A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Ստեղնաշար՝ </w:t>
            </w:r>
            <w:r w:rsidRPr="00CA686A">
              <w:rPr>
                <w:rFonts w:ascii="GHEA Grapalat" w:hAnsi="GHEA Grapalat"/>
                <w:sz w:val="16"/>
                <w:szCs w:val="16"/>
                <w:lang w:val="hy-AM"/>
              </w:rPr>
              <w:t xml:space="preserve">island ture,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թվային բլոկով, </w:t>
            </w:r>
            <w:r w:rsidRPr="00CA686A">
              <w:rPr>
                <w:rFonts w:ascii="GHEA Grapalat" w:hAnsi="GHEA Grapalat"/>
                <w:sz w:val="16"/>
                <w:szCs w:val="16"/>
                <w:lang w:val="hy-AM"/>
              </w:rPr>
              <w:t xml:space="preserve">touchpad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մուտքային սարքով։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Մարտկոցը ադապտերը՝ առնվազն 45 Վտ։</w:t>
            </w:r>
          </w:p>
          <w:p w14:paraId="5D4E239E" w14:textId="77777777" w:rsidR="0081538D" w:rsidRDefault="0081538D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Օպերացիոն համակարգը՝ </w:t>
            </w:r>
            <w:r w:rsidRPr="0081538D">
              <w:rPr>
                <w:rFonts w:ascii="GHEA Grapalat" w:hAnsi="GHEA Grapalat"/>
                <w:sz w:val="16"/>
                <w:szCs w:val="16"/>
                <w:lang w:val="hy-AM"/>
              </w:rPr>
              <w:t xml:space="preserve">Widows 11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արտոնագրված լիցենզիայով։</w:t>
            </w:r>
          </w:p>
          <w:p w14:paraId="2B949ED8" w14:textId="5653D73D" w:rsidR="0081538D" w:rsidRPr="0081538D" w:rsidRDefault="0081538D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Երաշխիք՝ առնվազն 1 տարի։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8474" w14:textId="54C38EB9" w:rsidR="00735302" w:rsidRPr="00BD5EA2" w:rsidRDefault="00735302" w:rsidP="0073530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D5EA2"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  <w:lastRenderedPageBreak/>
              <w:t>հատ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5AFC" w14:textId="77777777" w:rsidR="00735302" w:rsidRPr="00322A98" w:rsidRDefault="00735302" w:rsidP="0073530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7B3" w14:textId="77777777" w:rsidR="00735302" w:rsidRPr="00322A98" w:rsidRDefault="00735302" w:rsidP="00735302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522" w14:textId="3CEAF69D" w:rsidR="00735302" w:rsidRDefault="007265E5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61A6" w14:textId="51169DD0" w:rsidR="00735302" w:rsidRPr="00171C6F" w:rsidRDefault="00735302" w:rsidP="00735302">
            <w:pPr>
              <w:pStyle w:val="3"/>
              <w:spacing w:line="240" w:lineRule="auto"/>
              <w:rPr>
                <w:rFonts w:ascii="GHEA Grapalat" w:hAnsi="GHEA Grapalat"/>
                <w:i w:val="0"/>
                <w:iCs/>
                <w:sz w:val="16"/>
                <w:szCs w:val="16"/>
              </w:rPr>
            </w:pPr>
            <w:proofErr w:type="spellStart"/>
            <w:proofErr w:type="gramStart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</w:rPr>
              <w:t>Ք.Գյումրի</w:t>
            </w:r>
            <w:proofErr w:type="spellEnd"/>
            <w:proofErr w:type="gramEnd"/>
            <w:r w:rsidRPr="00171C6F">
              <w:rPr>
                <w:rFonts w:ascii="GHEA Grapalat" w:hAnsi="GHEA Grapalat"/>
                <w:i w:val="0"/>
                <w:iCs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784" w14:textId="4E1DB92A" w:rsidR="00735302" w:rsidRDefault="007265E5" w:rsidP="0073530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051" w14:textId="2911DEF8" w:rsidR="00735302" w:rsidRPr="00322A98" w:rsidRDefault="00735302" w:rsidP="00735302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E734C69" w14:textId="64CA9158" w:rsidR="00C21CCF" w:rsidRPr="004D183E" w:rsidRDefault="00AB43F8" w:rsidP="0050559E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Fonts w:ascii="GHEA Grapalat" w:hAnsi="GHEA Grapalat" w:cs="GHEA Grapalat"/>
          <w:sz w:val="14"/>
          <w:szCs w:val="14"/>
          <w:lang w:val="pt-BR"/>
        </w:rPr>
      </w:pPr>
      <w:r>
        <w:rPr>
          <w:rStyle w:val="FontStyle14"/>
          <w:rFonts w:ascii="GHEA Grapalat" w:eastAsia="GHEA Grapalat" w:hAnsi="GHEA Grapalat" w:cs="GHEA Grapalat"/>
          <w:sz w:val="14"/>
          <w:szCs w:val="14"/>
          <w:lang w:val="hy-AM"/>
        </w:rPr>
        <w:t xml:space="preserve">          </w:t>
      </w:r>
      <w:r w:rsidR="0050559E" w:rsidRPr="00F31E37">
        <w:rPr>
          <w:rStyle w:val="FontStyle14"/>
          <w:rFonts w:ascii="GHEA Grapalat" w:eastAsia="GHEA Grapalat" w:hAnsi="GHEA Grapalat" w:cs="GHEA Grapalat"/>
          <w:sz w:val="14"/>
          <w:szCs w:val="14"/>
          <w:lang w:val="pt-BR"/>
        </w:rPr>
        <w:t xml:space="preserve">   </w:t>
      </w:r>
      <w:proofErr w:type="spellStart"/>
      <w:r w:rsidR="0050559E" w:rsidRPr="00F31E37">
        <w:rPr>
          <w:rStyle w:val="FontStyle14"/>
          <w:rFonts w:ascii="GHEA Grapalat" w:hAnsi="GHEA Grapalat" w:cs="GHEA Grapalat"/>
          <w:sz w:val="14"/>
          <w:szCs w:val="14"/>
        </w:rPr>
        <w:t>Ծանոթություն</w:t>
      </w:r>
      <w:proofErr w:type="spellEnd"/>
    </w:p>
    <w:p w14:paraId="0F9ECEAB" w14:textId="578275DE" w:rsidR="00357AAC" w:rsidRDefault="00357AAC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 xml:space="preserve">*** Եթե պայմանագիրը կնքվում է 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“</w:t>
      </w:r>
      <w:r>
        <w:rPr>
          <w:rFonts w:ascii="GHEA Grapalat" w:hAnsi="GHEA Grapalat" w:cs="Sylfaen"/>
          <w:i/>
          <w:sz w:val="18"/>
          <w:szCs w:val="18"/>
          <w:lang w:val="pt-BR"/>
        </w:rPr>
        <w:t>Գնումների մասին</w:t>
      </w:r>
      <w:r w:rsidR="00020535">
        <w:rPr>
          <w:rFonts w:ascii="GHEA Grapalat" w:hAnsi="GHEA Grapalat" w:cs="Sylfaen"/>
          <w:i/>
          <w:sz w:val="18"/>
          <w:szCs w:val="18"/>
          <w:lang w:val="pt-BR"/>
        </w:rPr>
        <w:t>”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1225A4C6" w14:textId="77777777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2478300" w14:textId="77777777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589C60B6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չափաբաժին</w:t>
      </w:r>
      <w:r w:rsidR="007265E5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ով ապրանքը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04F9A0A" w14:textId="77777777" w:rsidR="00357AAC" w:rsidRDefault="00357AAC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  <w:p w14:paraId="266344B1" w14:textId="467DB9D9" w:rsidR="00216390" w:rsidRDefault="0021639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</w:tr>
    </w:tbl>
    <w:p w14:paraId="5728E810" w14:textId="77777777" w:rsidR="00F83776" w:rsidRDefault="00F83776" w:rsidP="00A97644">
      <w:pPr>
        <w:rPr>
          <w:rFonts w:asciiTheme="minorHAnsi" w:hAnsiTheme="minorHAnsi"/>
          <w:b/>
          <w:color w:val="FF0000"/>
          <w:sz w:val="20"/>
          <w:szCs w:val="20"/>
          <w:lang w:val="hy-AM"/>
        </w:rPr>
      </w:pPr>
    </w:p>
    <w:p w14:paraId="20B88D7B" w14:textId="77777777" w:rsidR="00F1348A" w:rsidRDefault="00F1348A" w:rsidP="00B34E4F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6BBD9994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78240F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0E2B42E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4C59F203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3285C84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0AC3FCB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BD170EA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718BD078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9C933B1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20A30DED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8ED57DF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1B0717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35663A7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835FD1B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66F45FA0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12A373DA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508A57E6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4A84A0D8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7DA759E7" w14:textId="77777777" w:rsidR="00F74F11" w:rsidRDefault="00F74F11" w:rsidP="00605E45">
      <w:pPr>
        <w:jc w:val="center"/>
        <w:rPr>
          <w:rFonts w:ascii="GHEA Grapalat" w:hAnsi="GHEA Grapalat"/>
          <w:lang w:val="es-ES"/>
        </w:rPr>
      </w:pPr>
    </w:p>
    <w:p w14:paraId="4275A7DA" w14:textId="5DA3AFE2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proofErr w:type="gramStart"/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Pr="00526293">
        <w:rPr>
          <w:rFonts w:ascii="GHEA Grapalat" w:hAnsi="GHEA Grapalat"/>
          <w:b/>
          <w:bCs/>
          <w:lang w:val="af-ZA"/>
        </w:rPr>
        <w:t>2Պ-ԷԱՃԱՊՁԲ 26/</w:t>
      </w:r>
      <w:r w:rsidR="0085267D">
        <w:rPr>
          <w:rFonts w:ascii="GHEA Grapalat" w:hAnsi="GHEA Grapalat"/>
          <w:b/>
          <w:bCs/>
          <w:lang w:val="hy-AM"/>
        </w:rPr>
        <w:t>1</w:t>
      </w:r>
      <w:r w:rsidR="007265E5">
        <w:rPr>
          <w:rFonts w:ascii="GHEA Grapalat" w:hAnsi="GHEA Grapalat"/>
          <w:b/>
          <w:bCs/>
          <w:lang w:val="hy-AM"/>
        </w:rPr>
        <w:t>1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7E9943E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p w14:paraId="58CF2213" w14:textId="77777777" w:rsidR="008903D5" w:rsidRDefault="008903D5" w:rsidP="008903D5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5"/>
        <w:gridCol w:w="2599"/>
        <w:gridCol w:w="659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D07E13">
        <w:trPr>
          <w:gridAfter w:val="1"/>
          <w:wAfter w:w="1134" w:type="dxa"/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D07E13">
        <w:trPr>
          <w:trHeight w:val="66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062FEB" w:rsidRPr="00062FEB" w14:paraId="1A37A4CF" w14:textId="77777777" w:rsidTr="00D07E1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77777777" w:rsidR="008903D5" w:rsidRPr="00062FEB" w:rsidRDefault="008903D5" w:rsidP="00181877">
            <w:pPr>
              <w:jc w:val="center"/>
              <w:rPr>
                <w:rFonts w:ascii="Arial Unicode" w:hAnsi="Arial Unicode"/>
                <w:bCs/>
                <w:color w:val="FF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bCs/>
                <w:sz w:val="14"/>
                <w:szCs w:val="14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D6E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03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EA" w14:textId="77777777" w:rsidR="008903D5" w:rsidRPr="00F1348A" w:rsidRDefault="008903D5" w:rsidP="00181877">
            <w:pPr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E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083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77777777" w:rsidR="008903D5" w:rsidRPr="00F1348A" w:rsidRDefault="008903D5" w:rsidP="00181877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B3E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F74F11" w:rsidRPr="00062FEB" w14:paraId="799BB552" w14:textId="77777777" w:rsidTr="0044054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5990" w14:textId="1DA2CD47" w:rsidR="00F74F11" w:rsidRPr="00D07E13" w:rsidRDefault="00F74F11" w:rsidP="00F74F11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C446" w14:textId="66650C5F" w:rsidR="00F74F11" w:rsidRPr="00D07E13" w:rsidRDefault="00F74F11" w:rsidP="00F74F11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30211200</w:t>
            </w:r>
            <w:r>
              <w:rPr>
                <w:rFonts w:ascii="GHEA Grapalat" w:hAnsi="GHEA Grapalat"/>
                <w:sz w:val="16"/>
                <w:szCs w:val="16"/>
              </w:rPr>
              <w:t>/501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EE6" w14:textId="635A2779" w:rsidR="00F74F11" w:rsidRPr="00D07E13" w:rsidRDefault="00F74F11" w:rsidP="00F74F1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Ноутбуки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C5EE" w14:textId="02E9AF60" w:rsidR="00F74F11" w:rsidRPr="00D07E13" w:rsidRDefault="00F74F11" w:rsidP="00F74F11">
            <w:pPr>
              <w:jc w:val="center"/>
              <w:rPr>
                <w:rFonts w:ascii="Arial Unicode" w:hAnsi="Arial Unicode" w:cs="Arial"/>
                <w:sz w:val="16"/>
                <w:szCs w:val="16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F14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Размер экрана ноутбука: не менее 15,6 дюймов, тип экрана: IPS, матовый с антибликовым покрытием (Anti-</w:t>
            </w:r>
            <w:proofErr w:type="spellStart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glare</w:t>
            </w:r>
            <w:proofErr w:type="spellEnd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 xml:space="preserve">), разрешение: не менее 1920x1080, яркость: не менее 250 </w:t>
            </w:r>
            <w:proofErr w:type="spellStart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нит</w:t>
            </w:r>
            <w:proofErr w:type="spellEnd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</w:p>
          <w:p w14:paraId="37A63428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Процессор: не менее Intel Core i3 или эквивалентный, 13-го поколения или выше, не менее 8 ядер, не менее 8 потоков, базовая частота: не менее 1,8 ГГц, максимальная частота: не менее 3,8 ГГц, энергопотребление: не менее 15 Вт.</w:t>
            </w:r>
          </w:p>
          <w:p w14:paraId="7E2BBFF7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Оперативная память: не менее 8 ГБ DDR4, 3200 МГц.</w:t>
            </w:r>
          </w:p>
          <w:p w14:paraId="6F7053F9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 xml:space="preserve">Графическая подсистема: встроенная, не менее Intel UHD Graphics </w:t>
            </w:r>
            <w:proofErr w:type="spellStart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Xe</w:t>
            </w:r>
            <w:proofErr w:type="spellEnd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 xml:space="preserve"> 32EUs или эквивалентная. Накопитель: не менее 256 ГБ SSD с интерфейсом M2PCLe.</w:t>
            </w:r>
          </w:p>
          <w:p w14:paraId="4352715E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 xml:space="preserve">Порты подключения: как минимум 1xHDMI, 1xUSB-A 2.0, 1xUSB-A 2.0, 5 Гбит/с, 1xUSB-C 5 Гбит/с, кардридер. Беспроводная связь: </w:t>
            </w:r>
            <w:proofErr w:type="spellStart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Wi</w:t>
            </w:r>
            <w:proofErr w:type="spellEnd"/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-Fi 6E или выше, Bluetooth 5.3 или выше.</w:t>
            </w:r>
          </w:p>
          <w:p w14:paraId="4CD3EB01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Камера: как минимум HD 720p, разрешение 1280x720.</w:t>
            </w:r>
          </w:p>
          <w:p w14:paraId="78EB669E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Звуковая система: встроенные динамики: как минимум 2 шт.</w:t>
            </w:r>
          </w:p>
          <w:p w14:paraId="79CCB2C2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Клавиатура: островного типа, с цифровой клавиатурой, сенсорной панелью ввода. Адаптер питания: не менее 45 Вт.</w:t>
            </w:r>
          </w:p>
          <w:p w14:paraId="3CF2A3F4" w14:textId="77777777" w:rsidR="00F74F11" w:rsidRPr="00F74F11" w:rsidRDefault="00F74F11" w:rsidP="00F74F1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Операционная система: Windows 11 с лицензионным содержимым.</w:t>
            </w:r>
          </w:p>
          <w:p w14:paraId="187A1647" w14:textId="43889BA3" w:rsidR="00F74F11" w:rsidRPr="00D07E13" w:rsidRDefault="00F74F11" w:rsidP="00F74F11">
            <w:pPr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F74F11">
              <w:rPr>
                <w:rFonts w:ascii="GHEA Grapalat" w:hAnsi="GHEA Grapalat"/>
                <w:sz w:val="16"/>
                <w:szCs w:val="16"/>
                <w:lang w:val="ru-RU"/>
              </w:rPr>
              <w:t>Гарантия: не менее 1 года.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5AF7" w14:textId="1D1A41AA" w:rsidR="00F74F11" w:rsidRPr="00D07E13" w:rsidRDefault="00F74F11" w:rsidP="00F74F11">
            <w:pPr>
              <w:jc w:val="center"/>
              <w:rPr>
                <w:sz w:val="16"/>
                <w:szCs w:val="16"/>
              </w:rPr>
            </w:pPr>
            <w:proofErr w:type="spellStart"/>
            <w:r w:rsidRPr="00D07E13">
              <w:rPr>
                <w:rFonts w:ascii="Arial Unicode" w:hAnsi="Arial Unicode" w:cs="Arial"/>
                <w:sz w:val="16"/>
                <w:szCs w:val="16"/>
              </w:rPr>
              <w:lastRenderedPageBreak/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7FE9" w14:textId="77777777" w:rsidR="00F74F11" w:rsidRPr="00D07E13" w:rsidRDefault="00F74F11" w:rsidP="00F74F1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0BE" w14:textId="77777777" w:rsidR="00F74F11" w:rsidRPr="00D07E13" w:rsidRDefault="00F74F11" w:rsidP="00F74F1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9D5C" w14:textId="2BB9E235" w:rsidR="00F74F11" w:rsidRPr="00F74F11" w:rsidRDefault="00F74F11" w:rsidP="00F74F1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6EC5" w14:textId="7046A171" w:rsidR="00F74F11" w:rsidRPr="00D07E13" w:rsidRDefault="00F74F11" w:rsidP="00F74F11">
            <w:pPr>
              <w:pStyle w:val="HTML"/>
              <w:shd w:val="clear" w:color="auto" w:fill="F8F9FA"/>
              <w:contextualSpacing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D07E13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D07E13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D07E13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77B9" w14:textId="14135975" w:rsidR="00F74F11" w:rsidRPr="00F74F11" w:rsidRDefault="00F74F11" w:rsidP="00F74F11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C47CD4C" w14:textId="23679DF6" w:rsidR="00F74F11" w:rsidRPr="00D07E13" w:rsidRDefault="00F74F11" w:rsidP="00F74F11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D07E13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48D4CE9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</w:p>
    <w:p w14:paraId="3BCC34CD" w14:textId="77777777" w:rsidR="008903D5" w:rsidRDefault="008903D5" w:rsidP="008903D5">
      <w:pPr>
        <w:pStyle w:val="Style4"/>
        <w:widowControl/>
        <w:tabs>
          <w:tab w:val="left" w:pos="0"/>
        </w:tabs>
        <w:spacing w:before="38" w:line="240" w:lineRule="auto"/>
        <w:jc w:val="both"/>
        <w:rPr>
          <w:rStyle w:val="FontStyle14"/>
          <w:rFonts w:ascii="GHEA Grapalat" w:hAnsi="GHEA Grapalat"/>
          <w:sz w:val="14"/>
          <w:szCs w:val="14"/>
          <w:lang w:val="pt-BR"/>
        </w:rPr>
      </w:pPr>
      <w:r>
        <w:rPr>
          <w:rStyle w:val="FontStyle14"/>
          <w:rFonts w:ascii="GHEA Grapalat" w:hAnsi="GHEA Grapalat"/>
          <w:sz w:val="14"/>
          <w:szCs w:val="14"/>
          <w:lang w:val="pt-BR"/>
        </w:rPr>
        <w:t xml:space="preserve"> </w:t>
      </w:r>
      <w:r w:rsidRPr="008903D5">
        <w:rPr>
          <w:rStyle w:val="FontStyle14"/>
          <w:rFonts w:ascii="GHEA Grapalat" w:hAnsi="GHEA Grapalat"/>
          <w:sz w:val="14"/>
          <w:szCs w:val="14"/>
          <w:lang w:val="ru-RU"/>
        </w:rPr>
        <w:t xml:space="preserve">Знакомства </w:t>
      </w:r>
      <w:r>
        <w:rPr>
          <w:rStyle w:val="FontStyle14"/>
          <w:rFonts w:ascii="GHEA Grapalat" w:hAnsi="GHEA Grapalat"/>
          <w:sz w:val="14"/>
          <w:szCs w:val="14"/>
          <w:lang w:val="pt-BR"/>
        </w:rPr>
        <w:t>*</w:t>
      </w:r>
    </w:p>
    <w:p w14:paraId="7E9AFCC7" w14:textId="1AE049F8" w:rsidR="0075745B" w:rsidRDefault="0075745B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</w:p>
    <w:p w14:paraId="3A0C5A7B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5B2C6C00" w14:textId="2AB170F5" w:rsidR="0075745B" w:rsidRDefault="00F74F11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F74F11">
        <w:rPr>
          <w:rFonts w:ascii="GHEA Grapalat" w:hAnsi="GHEA Grapalat"/>
          <w:b/>
          <w:color w:val="FF0000"/>
          <w:sz w:val="20"/>
          <w:szCs w:val="20"/>
          <w:lang w:val="hy-AM"/>
        </w:rPr>
        <w:t>Препарат в представленной дозировке следует доставить в поликлинику (Гюмри, Мазманян 3).</w:t>
      </w:r>
    </w:p>
    <w:p w14:paraId="4E5F971F" w14:textId="44354D10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357AAC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20535"/>
    <w:rsid w:val="00021FB5"/>
    <w:rsid w:val="000308BE"/>
    <w:rsid w:val="0004637D"/>
    <w:rsid w:val="00062FEB"/>
    <w:rsid w:val="00063147"/>
    <w:rsid w:val="00070665"/>
    <w:rsid w:val="00075E69"/>
    <w:rsid w:val="00082346"/>
    <w:rsid w:val="000838D9"/>
    <w:rsid w:val="00084349"/>
    <w:rsid w:val="00087E7B"/>
    <w:rsid w:val="000A27E6"/>
    <w:rsid w:val="000A341B"/>
    <w:rsid w:val="000A7327"/>
    <w:rsid w:val="000B0AA1"/>
    <w:rsid w:val="000C6D54"/>
    <w:rsid w:val="000D333E"/>
    <w:rsid w:val="000E7D5F"/>
    <w:rsid w:val="000F0AB5"/>
    <w:rsid w:val="000F1557"/>
    <w:rsid w:val="000F1947"/>
    <w:rsid w:val="001003B9"/>
    <w:rsid w:val="00102143"/>
    <w:rsid w:val="0010330F"/>
    <w:rsid w:val="00103CBE"/>
    <w:rsid w:val="00114A16"/>
    <w:rsid w:val="00116B79"/>
    <w:rsid w:val="00117EE1"/>
    <w:rsid w:val="0012425C"/>
    <w:rsid w:val="00127ADD"/>
    <w:rsid w:val="00135D7D"/>
    <w:rsid w:val="00137CDF"/>
    <w:rsid w:val="001527A7"/>
    <w:rsid w:val="001572DC"/>
    <w:rsid w:val="00162C1D"/>
    <w:rsid w:val="00171C6F"/>
    <w:rsid w:val="00181877"/>
    <w:rsid w:val="00192968"/>
    <w:rsid w:val="00192B3A"/>
    <w:rsid w:val="00192CB0"/>
    <w:rsid w:val="001A404B"/>
    <w:rsid w:val="001B01CC"/>
    <w:rsid w:val="001B6574"/>
    <w:rsid w:val="001C7118"/>
    <w:rsid w:val="001D14CA"/>
    <w:rsid w:val="001D5B24"/>
    <w:rsid w:val="001E1DA1"/>
    <w:rsid w:val="001E6BE5"/>
    <w:rsid w:val="001E7E59"/>
    <w:rsid w:val="001F0FA9"/>
    <w:rsid w:val="001F0FDB"/>
    <w:rsid w:val="001F1AF8"/>
    <w:rsid w:val="00211A7C"/>
    <w:rsid w:val="00212446"/>
    <w:rsid w:val="00214E39"/>
    <w:rsid w:val="00216390"/>
    <w:rsid w:val="002213E1"/>
    <w:rsid w:val="00225AB4"/>
    <w:rsid w:val="0024077C"/>
    <w:rsid w:val="002430C6"/>
    <w:rsid w:val="002514BA"/>
    <w:rsid w:val="0025423E"/>
    <w:rsid w:val="00255C10"/>
    <w:rsid w:val="002713D2"/>
    <w:rsid w:val="00284A7D"/>
    <w:rsid w:val="0028643F"/>
    <w:rsid w:val="002958EE"/>
    <w:rsid w:val="00295D63"/>
    <w:rsid w:val="00297882"/>
    <w:rsid w:val="002A6B9E"/>
    <w:rsid w:val="002B24A3"/>
    <w:rsid w:val="002B5E5D"/>
    <w:rsid w:val="002B5F8B"/>
    <w:rsid w:val="002B7EE3"/>
    <w:rsid w:val="002C6931"/>
    <w:rsid w:val="002C75F9"/>
    <w:rsid w:val="002D01C5"/>
    <w:rsid w:val="002E69C8"/>
    <w:rsid w:val="002F450F"/>
    <w:rsid w:val="0030442C"/>
    <w:rsid w:val="003121DF"/>
    <w:rsid w:val="0031360D"/>
    <w:rsid w:val="00321B1C"/>
    <w:rsid w:val="00322A98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619EB"/>
    <w:rsid w:val="00375D1C"/>
    <w:rsid w:val="003761A6"/>
    <w:rsid w:val="00377F3E"/>
    <w:rsid w:val="003A2FDA"/>
    <w:rsid w:val="003A3663"/>
    <w:rsid w:val="003A68ED"/>
    <w:rsid w:val="003B2F42"/>
    <w:rsid w:val="003C0A61"/>
    <w:rsid w:val="003C11E6"/>
    <w:rsid w:val="003C611C"/>
    <w:rsid w:val="003D2626"/>
    <w:rsid w:val="003D2B92"/>
    <w:rsid w:val="003D2FDA"/>
    <w:rsid w:val="003D6576"/>
    <w:rsid w:val="003E265E"/>
    <w:rsid w:val="003E4FCB"/>
    <w:rsid w:val="003E660A"/>
    <w:rsid w:val="004041E2"/>
    <w:rsid w:val="00430D44"/>
    <w:rsid w:val="004423E2"/>
    <w:rsid w:val="00444345"/>
    <w:rsid w:val="004531AA"/>
    <w:rsid w:val="00456305"/>
    <w:rsid w:val="004742C8"/>
    <w:rsid w:val="00475D44"/>
    <w:rsid w:val="004769DE"/>
    <w:rsid w:val="004907E3"/>
    <w:rsid w:val="0049310F"/>
    <w:rsid w:val="004A2C9B"/>
    <w:rsid w:val="004B4006"/>
    <w:rsid w:val="004B6A8F"/>
    <w:rsid w:val="004C4B19"/>
    <w:rsid w:val="004C5F41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00AA"/>
    <w:rsid w:val="00521525"/>
    <w:rsid w:val="00521F57"/>
    <w:rsid w:val="00526293"/>
    <w:rsid w:val="00543917"/>
    <w:rsid w:val="005525AC"/>
    <w:rsid w:val="00555382"/>
    <w:rsid w:val="00560E71"/>
    <w:rsid w:val="00561485"/>
    <w:rsid w:val="00564BC8"/>
    <w:rsid w:val="005656D1"/>
    <w:rsid w:val="00566C4A"/>
    <w:rsid w:val="00570BAC"/>
    <w:rsid w:val="00574CEE"/>
    <w:rsid w:val="005803BC"/>
    <w:rsid w:val="00590D1B"/>
    <w:rsid w:val="005941D1"/>
    <w:rsid w:val="0059482F"/>
    <w:rsid w:val="005A6801"/>
    <w:rsid w:val="005D2283"/>
    <w:rsid w:val="005D4C9D"/>
    <w:rsid w:val="005E6EEA"/>
    <w:rsid w:val="005F100B"/>
    <w:rsid w:val="0060513A"/>
    <w:rsid w:val="00605E45"/>
    <w:rsid w:val="0061403A"/>
    <w:rsid w:val="00616345"/>
    <w:rsid w:val="00620CD0"/>
    <w:rsid w:val="00621384"/>
    <w:rsid w:val="006238E8"/>
    <w:rsid w:val="0063298A"/>
    <w:rsid w:val="00634058"/>
    <w:rsid w:val="006345DA"/>
    <w:rsid w:val="006511F7"/>
    <w:rsid w:val="00653146"/>
    <w:rsid w:val="00666D7F"/>
    <w:rsid w:val="006741C3"/>
    <w:rsid w:val="00685928"/>
    <w:rsid w:val="00692107"/>
    <w:rsid w:val="006967A7"/>
    <w:rsid w:val="00697613"/>
    <w:rsid w:val="006A059F"/>
    <w:rsid w:val="006A06E1"/>
    <w:rsid w:val="006A291D"/>
    <w:rsid w:val="006B482C"/>
    <w:rsid w:val="006B688E"/>
    <w:rsid w:val="006C457B"/>
    <w:rsid w:val="006C4766"/>
    <w:rsid w:val="006C5026"/>
    <w:rsid w:val="006C6DD3"/>
    <w:rsid w:val="006C7A33"/>
    <w:rsid w:val="006D24C9"/>
    <w:rsid w:val="006D280D"/>
    <w:rsid w:val="006D6E3C"/>
    <w:rsid w:val="006D786A"/>
    <w:rsid w:val="006F3279"/>
    <w:rsid w:val="006F36A9"/>
    <w:rsid w:val="00705D56"/>
    <w:rsid w:val="00710024"/>
    <w:rsid w:val="00712001"/>
    <w:rsid w:val="007265E5"/>
    <w:rsid w:val="0072704B"/>
    <w:rsid w:val="00727AC0"/>
    <w:rsid w:val="00735302"/>
    <w:rsid w:val="00740630"/>
    <w:rsid w:val="00740A32"/>
    <w:rsid w:val="0074296A"/>
    <w:rsid w:val="00754C61"/>
    <w:rsid w:val="00756EF0"/>
    <w:rsid w:val="0075745B"/>
    <w:rsid w:val="007616D6"/>
    <w:rsid w:val="0076465E"/>
    <w:rsid w:val="00766018"/>
    <w:rsid w:val="00783D30"/>
    <w:rsid w:val="007945D4"/>
    <w:rsid w:val="00797B6B"/>
    <w:rsid w:val="007A7C05"/>
    <w:rsid w:val="007B125E"/>
    <w:rsid w:val="007B1F7D"/>
    <w:rsid w:val="007B5900"/>
    <w:rsid w:val="007C2B16"/>
    <w:rsid w:val="007C6764"/>
    <w:rsid w:val="007C7FD2"/>
    <w:rsid w:val="007D0FD3"/>
    <w:rsid w:val="007D7F83"/>
    <w:rsid w:val="007E5405"/>
    <w:rsid w:val="00802BF0"/>
    <w:rsid w:val="00806AAC"/>
    <w:rsid w:val="00810338"/>
    <w:rsid w:val="0081538D"/>
    <w:rsid w:val="008168D9"/>
    <w:rsid w:val="008322F4"/>
    <w:rsid w:val="00834776"/>
    <w:rsid w:val="00843082"/>
    <w:rsid w:val="00844916"/>
    <w:rsid w:val="0085267D"/>
    <w:rsid w:val="0085779A"/>
    <w:rsid w:val="00862449"/>
    <w:rsid w:val="00871D61"/>
    <w:rsid w:val="00873D25"/>
    <w:rsid w:val="00875D0B"/>
    <w:rsid w:val="00875DFC"/>
    <w:rsid w:val="00876077"/>
    <w:rsid w:val="00877DBD"/>
    <w:rsid w:val="00883689"/>
    <w:rsid w:val="00883EA4"/>
    <w:rsid w:val="008903D5"/>
    <w:rsid w:val="008908E7"/>
    <w:rsid w:val="00897D2B"/>
    <w:rsid w:val="008A654D"/>
    <w:rsid w:val="008B38AB"/>
    <w:rsid w:val="008C26DB"/>
    <w:rsid w:val="008C2BF8"/>
    <w:rsid w:val="008D5042"/>
    <w:rsid w:val="008E1C3D"/>
    <w:rsid w:val="008E74F0"/>
    <w:rsid w:val="008F0019"/>
    <w:rsid w:val="008F44C9"/>
    <w:rsid w:val="009058AA"/>
    <w:rsid w:val="0091015E"/>
    <w:rsid w:val="0091185E"/>
    <w:rsid w:val="00912E1F"/>
    <w:rsid w:val="00914AB6"/>
    <w:rsid w:val="00924570"/>
    <w:rsid w:val="0093317A"/>
    <w:rsid w:val="00950913"/>
    <w:rsid w:val="00953597"/>
    <w:rsid w:val="00953E8F"/>
    <w:rsid w:val="00953EB5"/>
    <w:rsid w:val="00976CDE"/>
    <w:rsid w:val="00981FE8"/>
    <w:rsid w:val="00982F8A"/>
    <w:rsid w:val="00993D2E"/>
    <w:rsid w:val="009A151B"/>
    <w:rsid w:val="009A3722"/>
    <w:rsid w:val="009B1791"/>
    <w:rsid w:val="009B22C8"/>
    <w:rsid w:val="009B4C42"/>
    <w:rsid w:val="009C1C41"/>
    <w:rsid w:val="009C73D5"/>
    <w:rsid w:val="009D2C98"/>
    <w:rsid w:val="009E361A"/>
    <w:rsid w:val="009E363B"/>
    <w:rsid w:val="009E3D81"/>
    <w:rsid w:val="009E6341"/>
    <w:rsid w:val="009F582B"/>
    <w:rsid w:val="00A00D67"/>
    <w:rsid w:val="00A05DC5"/>
    <w:rsid w:val="00A1535A"/>
    <w:rsid w:val="00A2103A"/>
    <w:rsid w:val="00A26B38"/>
    <w:rsid w:val="00A3265E"/>
    <w:rsid w:val="00A33057"/>
    <w:rsid w:val="00A363B5"/>
    <w:rsid w:val="00A379C6"/>
    <w:rsid w:val="00A41AB3"/>
    <w:rsid w:val="00A44F9C"/>
    <w:rsid w:val="00A47E84"/>
    <w:rsid w:val="00A60A29"/>
    <w:rsid w:val="00A63C92"/>
    <w:rsid w:val="00A654EA"/>
    <w:rsid w:val="00A769D7"/>
    <w:rsid w:val="00A812E7"/>
    <w:rsid w:val="00A87385"/>
    <w:rsid w:val="00A921ED"/>
    <w:rsid w:val="00A94098"/>
    <w:rsid w:val="00A94E3C"/>
    <w:rsid w:val="00A97644"/>
    <w:rsid w:val="00AB11DE"/>
    <w:rsid w:val="00AB43F8"/>
    <w:rsid w:val="00AD5D3D"/>
    <w:rsid w:val="00AE059A"/>
    <w:rsid w:val="00AE646A"/>
    <w:rsid w:val="00AE7901"/>
    <w:rsid w:val="00AF06D7"/>
    <w:rsid w:val="00B0236D"/>
    <w:rsid w:val="00B05EEB"/>
    <w:rsid w:val="00B079A1"/>
    <w:rsid w:val="00B21A8E"/>
    <w:rsid w:val="00B30F31"/>
    <w:rsid w:val="00B34E4F"/>
    <w:rsid w:val="00B3703D"/>
    <w:rsid w:val="00B37952"/>
    <w:rsid w:val="00B50C14"/>
    <w:rsid w:val="00B51E8B"/>
    <w:rsid w:val="00B72A02"/>
    <w:rsid w:val="00B772CC"/>
    <w:rsid w:val="00BA5396"/>
    <w:rsid w:val="00BA5A87"/>
    <w:rsid w:val="00BB7ACE"/>
    <w:rsid w:val="00BD02F4"/>
    <w:rsid w:val="00BD19E3"/>
    <w:rsid w:val="00BF1459"/>
    <w:rsid w:val="00BF6662"/>
    <w:rsid w:val="00C0218E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7435D"/>
    <w:rsid w:val="00C81050"/>
    <w:rsid w:val="00C82D0C"/>
    <w:rsid w:val="00C835AC"/>
    <w:rsid w:val="00C957EA"/>
    <w:rsid w:val="00C97FFB"/>
    <w:rsid w:val="00CA2BD0"/>
    <w:rsid w:val="00CA686A"/>
    <w:rsid w:val="00CB7289"/>
    <w:rsid w:val="00CC4D5C"/>
    <w:rsid w:val="00CC51A0"/>
    <w:rsid w:val="00CD626E"/>
    <w:rsid w:val="00CE576B"/>
    <w:rsid w:val="00CF0DB3"/>
    <w:rsid w:val="00D02A9B"/>
    <w:rsid w:val="00D02B13"/>
    <w:rsid w:val="00D07100"/>
    <w:rsid w:val="00D07E13"/>
    <w:rsid w:val="00D264AF"/>
    <w:rsid w:val="00D35EB0"/>
    <w:rsid w:val="00D4246D"/>
    <w:rsid w:val="00D57874"/>
    <w:rsid w:val="00D64DEE"/>
    <w:rsid w:val="00D65BE9"/>
    <w:rsid w:val="00D67CAA"/>
    <w:rsid w:val="00D81F94"/>
    <w:rsid w:val="00D86641"/>
    <w:rsid w:val="00D91E39"/>
    <w:rsid w:val="00D92C2E"/>
    <w:rsid w:val="00D9603A"/>
    <w:rsid w:val="00DC1C1A"/>
    <w:rsid w:val="00DC593E"/>
    <w:rsid w:val="00DD2780"/>
    <w:rsid w:val="00DD5C05"/>
    <w:rsid w:val="00DF1A71"/>
    <w:rsid w:val="00E136C7"/>
    <w:rsid w:val="00E25E5F"/>
    <w:rsid w:val="00E26546"/>
    <w:rsid w:val="00E34E12"/>
    <w:rsid w:val="00E46050"/>
    <w:rsid w:val="00E463F2"/>
    <w:rsid w:val="00E56B70"/>
    <w:rsid w:val="00E701D7"/>
    <w:rsid w:val="00E7173D"/>
    <w:rsid w:val="00E754EF"/>
    <w:rsid w:val="00E86B01"/>
    <w:rsid w:val="00E90B07"/>
    <w:rsid w:val="00E93EE5"/>
    <w:rsid w:val="00EA4A43"/>
    <w:rsid w:val="00EB0EF8"/>
    <w:rsid w:val="00EB2269"/>
    <w:rsid w:val="00EB25F5"/>
    <w:rsid w:val="00EC0049"/>
    <w:rsid w:val="00EC19E2"/>
    <w:rsid w:val="00EC7AC6"/>
    <w:rsid w:val="00EF6E30"/>
    <w:rsid w:val="00F07C82"/>
    <w:rsid w:val="00F1348A"/>
    <w:rsid w:val="00F13749"/>
    <w:rsid w:val="00F149B3"/>
    <w:rsid w:val="00F458C5"/>
    <w:rsid w:val="00F62C29"/>
    <w:rsid w:val="00F65879"/>
    <w:rsid w:val="00F74F11"/>
    <w:rsid w:val="00F83776"/>
    <w:rsid w:val="00F86208"/>
    <w:rsid w:val="00F8686C"/>
    <w:rsid w:val="00F86DA3"/>
    <w:rsid w:val="00F90581"/>
    <w:rsid w:val="00F969D1"/>
    <w:rsid w:val="00FA0051"/>
    <w:rsid w:val="00FA625C"/>
    <w:rsid w:val="00FB2E1F"/>
    <w:rsid w:val="00FB4DB8"/>
    <w:rsid w:val="00FB520F"/>
    <w:rsid w:val="00FB6542"/>
    <w:rsid w:val="00FC6E11"/>
    <w:rsid w:val="00FC75A5"/>
    <w:rsid w:val="00FD5373"/>
    <w:rsid w:val="00FD5B68"/>
    <w:rsid w:val="00FE0A19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352</cp:revision>
  <cp:lastPrinted>2025-11-11T10:58:00Z</cp:lastPrinted>
  <dcterms:created xsi:type="dcterms:W3CDTF">2025-09-26T05:23:00Z</dcterms:created>
  <dcterms:modified xsi:type="dcterms:W3CDTF">2026-06-17T11:45:00Z</dcterms:modified>
</cp:coreProperties>
</file>