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DECF8" w14:textId="3518D5E6" w:rsidR="00357AAC" w:rsidRPr="003C0A61" w:rsidRDefault="003A2FDA" w:rsidP="00B34E4F">
      <w:pPr>
        <w:rPr>
          <w:rFonts w:asciiTheme="minorHAnsi" w:hAnsiTheme="minorHAnsi"/>
          <w:sz w:val="18"/>
          <w:lang w:val="hy-AM"/>
        </w:rPr>
      </w:pPr>
      <w:r>
        <w:rPr>
          <w:rFonts w:asciiTheme="minorHAnsi" w:hAnsiTheme="minorHAnsi"/>
          <w:sz w:val="18"/>
          <w:lang w:val="hy-AM"/>
        </w:rPr>
        <w:t xml:space="preserve">՝ </w:t>
      </w:r>
    </w:p>
    <w:p w14:paraId="12D8B333" w14:textId="60EEFDC5" w:rsidR="00357AAC" w:rsidRPr="003C0A61" w:rsidRDefault="00357AAC" w:rsidP="00357AAC">
      <w:pPr>
        <w:jc w:val="center"/>
        <w:rPr>
          <w:rFonts w:asciiTheme="minorHAnsi" w:hAnsiTheme="minorHAnsi"/>
          <w:sz w:val="18"/>
          <w:lang w:val="hy-AM"/>
        </w:rPr>
      </w:pPr>
      <w:proofErr w:type="gramStart"/>
      <w:r w:rsidRPr="007616D6">
        <w:rPr>
          <w:rFonts w:ascii="GHEA Grapalat" w:hAnsi="GHEA Grapalat"/>
          <w:lang w:val="es-ES"/>
        </w:rPr>
        <w:t>«</w:t>
      </w:r>
      <w:r w:rsidR="00526293" w:rsidRPr="00526293">
        <w:rPr>
          <w:rFonts w:ascii="GHEA Grapalat" w:hAnsi="GHEA Grapalat"/>
          <w:lang w:val="af-ZA"/>
        </w:rPr>
        <w:t xml:space="preserve"> </w:t>
      </w:r>
      <w:r w:rsidR="00526293" w:rsidRPr="00526293">
        <w:rPr>
          <w:rFonts w:ascii="GHEA Grapalat" w:hAnsi="GHEA Grapalat"/>
          <w:b/>
          <w:bCs/>
          <w:lang w:val="af-ZA"/>
        </w:rPr>
        <w:t>ՇՄԳԹ</w:t>
      </w:r>
      <w:proofErr w:type="gramEnd"/>
      <w:r w:rsidR="00526293" w:rsidRPr="00526293">
        <w:rPr>
          <w:rFonts w:ascii="GHEA Grapalat" w:hAnsi="GHEA Grapalat"/>
          <w:b/>
          <w:bCs/>
          <w:lang w:val="af-ZA"/>
        </w:rPr>
        <w:t>2Պ-ԷԱՃԱՊՁԲ 26/</w:t>
      </w:r>
      <w:r w:rsidR="008168D9">
        <w:rPr>
          <w:rFonts w:ascii="GHEA Grapalat" w:hAnsi="GHEA Grapalat"/>
          <w:b/>
          <w:bCs/>
          <w:lang w:val="hy-AM"/>
        </w:rPr>
        <w:t>1</w:t>
      </w:r>
      <w:r w:rsidR="005C559B">
        <w:rPr>
          <w:rFonts w:ascii="GHEA Grapalat" w:hAnsi="GHEA Grapalat"/>
          <w:b/>
          <w:bCs/>
          <w:lang w:val="hy-AM"/>
        </w:rPr>
        <w:t>2</w:t>
      </w:r>
      <w:r w:rsidRPr="007616D6">
        <w:rPr>
          <w:rFonts w:ascii="GHEA Grapalat" w:hAnsi="GHEA Grapalat" w:cs="Sylfaen"/>
          <w:b/>
          <w:lang w:val="hy-AM"/>
        </w:rPr>
        <w:t>»</w:t>
      </w:r>
      <w:r w:rsidRPr="003C0A61">
        <w:rPr>
          <w:rFonts w:ascii="GHEA Grapalat" w:hAnsi="GHEA Grapalat" w:cs="Sylfaen"/>
          <w:b/>
          <w:u w:val="single"/>
          <w:lang w:val="hy-AM"/>
        </w:rPr>
        <w:t>*</w:t>
      </w:r>
      <w:r w:rsidRPr="003C0A61">
        <w:rPr>
          <w:rFonts w:ascii="GHEA Grapalat" w:hAnsi="GHEA Grapalat" w:cs="Sylfaen"/>
          <w:b/>
          <w:lang w:val="hy-AM"/>
        </w:rPr>
        <w:t xml:space="preserve"> </w:t>
      </w:r>
      <w:r w:rsidRPr="003C0A61">
        <w:rPr>
          <w:rFonts w:ascii="GHEA Grapalat" w:hAnsi="GHEA Grapalat" w:cs="GHEA Grapalat"/>
          <w:sz w:val="20"/>
          <w:szCs w:val="20"/>
          <w:lang w:val="pt-BR"/>
        </w:rPr>
        <w:t xml:space="preserve"> </w:t>
      </w:r>
    </w:p>
    <w:p w14:paraId="1E5F5B7C" w14:textId="77777777" w:rsidR="00357AAC" w:rsidRPr="003C0A61" w:rsidRDefault="00357AAC" w:rsidP="00357AAC">
      <w:pPr>
        <w:jc w:val="center"/>
        <w:rPr>
          <w:rFonts w:ascii="Arial Unicode" w:hAnsi="Arial Unicode"/>
          <w:sz w:val="20"/>
          <w:lang w:val="hy-AM"/>
        </w:rPr>
      </w:pPr>
    </w:p>
    <w:p w14:paraId="27B3881B" w14:textId="4803664A" w:rsidR="00357AAC" w:rsidRPr="005656D1" w:rsidRDefault="00357AAC" w:rsidP="005656D1">
      <w:pPr>
        <w:jc w:val="center"/>
        <w:rPr>
          <w:rFonts w:asciiTheme="minorHAnsi" w:hAnsiTheme="minorHAnsi"/>
          <w:sz w:val="20"/>
          <w:lang w:val="hy-AM"/>
        </w:rPr>
      </w:pPr>
      <w:r w:rsidRPr="003C0A61">
        <w:rPr>
          <w:rFonts w:ascii="Arial Unicode" w:hAnsi="Arial Unicode"/>
          <w:sz w:val="20"/>
          <w:lang w:val="hy-AM"/>
        </w:rPr>
        <w:t>ՏԵԽՆԻԿԱԿԱՆ ԲՆՈՒԹԱԳԻՐ - ԳՆՄԱՆ ԺԱՄԱՆԱԿԱՑՈՒՅՑ*</w:t>
      </w:r>
    </w:p>
    <w:p w14:paraId="2D792B8F" w14:textId="77777777" w:rsidR="00357AAC" w:rsidRPr="003C0A61" w:rsidRDefault="00357AAC" w:rsidP="00740630">
      <w:pPr>
        <w:pStyle w:val="3"/>
        <w:spacing w:line="240" w:lineRule="auto"/>
        <w:ind w:firstLine="567"/>
        <w:jc w:val="left"/>
        <w:rPr>
          <w:rFonts w:asciiTheme="minorHAnsi" w:hAnsiTheme="minorHAnsi"/>
          <w:b/>
          <w:i w:val="0"/>
          <w:sz w:val="24"/>
          <w:szCs w:val="24"/>
          <w:u w:val="single"/>
          <w:lang w:val="hy-AM"/>
        </w:rPr>
      </w:pPr>
    </w:p>
    <w:p w14:paraId="43E55BD0" w14:textId="1F31D4F7" w:rsidR="00D827B1" w:rsidRPr="0082122B" w:rsidRDefault="00357AAC" w:rsidP="0082122B">
      <w:pPr>
        <w:jc w:val="center"/>
        <w:rPr>
          <w:rFonts w:asciiTheme="minorHAnsi" w:hAnsiTheme="minorHAnsi"/>
          <w:sz w:val="20"/>
          <w:lang w:val="hy-AM"/>
        </w:rPr>
      </w:pP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r>
      <w:r w:rsidRPr="003C0A61">
        <w:rPr>
          <w:rFonts w:ascii="Arial Unicode" w:hAnsi="Arial Unicode"/>
          <w:sz w:val="20"/>
          <w:lang w:val="hy-AM"/>
        </w:rPr>
        <w:tab/>
        <w:t xml:space="preserve">                                                                ՀՀ դրամ</w:t>
      </w:r>
    </w:p>
    <w:p w14:paraId="214C3C6D" w14:textId="03B4994C" w:rsidR="00D827B1" w:rsidRDefault="00D827B1" w:rsidP="00AD5D3D">
      <w:pPr>
        <w:rPr>
          <w:rFonts w:ascii="GHEA Grapalat" w:hAnsi="GHEA Grapalat"/>
          <w:b/>
          <w:bCs/>
          <w:sz w:val="20"/>
          <w:lang w:val="hy-AM"/>
        </w:rPr>
      </w:pPr>
    </w:p>
    <w:p w14:paraId="4269A438" w14:textId="77777777" w:rsidR="00D827B1" w:rsidRPr="003C0A61" w:rsidRDefault="00D827B1" w:rsidP="00AD5D3D">
      <w:pPr>
        <w:rPr>
          <w:rFonts w:ascii="GHEA Grapalat" w:hAnsi="GHEA Grapalat"/>
          <w:b/>
          <w:bCs/>
          <w:sz w:val="20"/>
          <w:lang w:val="hy-AM"/>
        </w:rPr>
      </w:pPr>
    </w:p>
    <w:tbl>
      <w:tblPr>
        <w:tblpPr w:leftFromText="180" w:rightFromText="180" w:vertAnchor="text" w:tblpX="-318" w:tblpY="1"/>
        <w:tblOverlap w:val="nev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2126"/>
        <w:gridCol w:w="709"/>
        <w:gridCol w:w="3260"/>
        <w:gridCol w:w="709"/>
        <w:gridCol w:w="567"/>
        <w:gridCol w:w="665"/>
        <w:gridCol w:w="833"/>
        <w:gridCol w:w="1479"/>
        <w:gridCol w:w="850"/>
        <w:gridCol w:w="1276"/>
      </w:tblGrid>
      <w:tr w:rsidR="003C0A61" w:rsidRPr="003C0A61" w14:paraId="676B32FE" w14:textId="77777777" w:rsidTr="0082122B">
        <w:trPr>
          <w:trHeight w:val="219"/>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7A1BDF3A" w14:textId="77777777" w:rsidR="00357AAC" w:rsidRPr="003C0A61" w:rsidRDefault="00357AAC">
            <w:pPr>
              <w:jc w:val="center"/>
              <w:rPr>
                <w:bCs/>
                <w:sz w:val="12"/>
                <w:szCs w:val="12"/>
              </w:rPr>
            </w:pPr>
            <w:proofErr w:type="spellStart"/>
            <w:r w:rsidRPr="003C0A61">
              <w:rPr>
                <w:rFonts w:ascii="Arial Unicode" w:hAnsi="Arial Unicode"/>
                <w:sz w:val="12"/>
                <w:szCs w:val="12"/>
              </w:rPr>
              <w:t>հրավերով</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նախատեսված</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չափաբաժնի</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համարը</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A4FA2D1" w14:textId="77777777" w:rsidR="00357AAC" w:rsidRPr="003C0A61" w:rsidRDefault="00357AAC">
            <w:pPr>
              <w:jc w:val="center"/>
              <w:rPr>
                <w:bCs/>
                <w:sz w:val="12"/>
                <w:szCs w:val="12"/>
              </w:rPr>
            </w:pPr>
            <w:proofErr w:type="spellStart"/>
            <w:r w:rsidRPr="003C0A61">
              <w:rPr>
                <w:rFonts w:ascii="Arial Unicode" w:hAnsi="Arial Unicode"/>
                <w:sz w:val="12"/>
                <w:szCs w:val="12"/>
              </w:rPr>
              <w:t>գնումների</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պլանով</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նախատեսված</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միջանցիկ</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ծածկագիրը</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ըստ</w:t>
            </w:r>
            <w:proofErr w:type="spellEnd"/>
            <w:r w:rsidRPr="003C0A61">
              <w:rPr>
                <w:rFonts w:ascii="Arial Unicode" w:hAnsi="Arial Unicode"/>
                <w:sz w:val="12"/>
                <w:szCs w:val="12"/>
              </w:rPr>
              <w:t xml:space="preserve"> ԳՄԱ </w:t>
            </w:r>
            <w:proofErr w:type="spellStart"/>
            <w:r w:rsidRPr="003C0A61">
              <w:rPr>
                <w:rFonts w:ascii="Arial Unicode" w:hAnsi="Arial Unicode"/>
                <w:sz w:val="12"/>
                <w:szCs w:val="12"/>
              </w:rPr>
              <w:t>դասակարգման</w:t>
            </w:r>
            <w:proofErr w:type="spellEnd"/>
            <w:r w:rsidRPr="003C0A61">
              <w:rPr>
                <w:rFonts w:ascii="Arial Unicode" w:hAnsi="Arial Unicode"/>
                <w:sz w:val="12"/>
                <w:szCs w:val="12"/>
              </w:rPr>
              <w:t xml:space="preserve"> (CPV)</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C25F162" w14:textId="77777777" w:rsidR="00357AAC" w:rsidRPr="003C0A61" w:rsidRDefault="00357AAC">
            <w:pPr>
              <w:jc w:val="center"/>
              <w:rPr>
                <w:bCs/>
                <w:sz w:val="12"/>
                <w:szCs w:val="12"/>
              </w:rPr>
            </w:pPr>
            <w:proofErr w:type="spellStart"/>
            <w:r w:rsidRPr="003C0A61">
              <w:rPr>
                <w:rFonts w:ascii="Arial Unicode" w:hAnsi="Arial Unicode"/>
                <w:sz w:val="12"/>
                <w:szCs w:val="12"/>
              </w:rPr>
              <w:t>անվանումը</w:t>
            </w:r>
            <w:proofErr w:type="spellEnd"/>
            <w:r w:rsidRPr="003C0A61">
              <w:rPr>
                <w:rFonts w:ascii="Arial Unicode" w:hAnsi="Arial Unicode"/>
                <w:sz w:val="12"/>
                <w:szCs w:val="12"/>
              </w:rPr>
              <w:t xml:space="preserve"> </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6AA250D" w14:textId="77777777" w:rsidR="00357AAC" w:rsidRPr="003C0A61" w:rsidRDefault="00357AAC">
            <w:pPr>
              <w:jc w:val="center"/>
              <w:rPr>
                <w:bCs/>
                <w:sz w:val="12"/>
                <w:szCs w:val="12"/>
              </w:rPr>
            </w:pPr>
            <w:proofErr w:type="spellStart"/>
            <w:r w:rsidRPr="003C0A61">
              <w:rPr>
                <w:rFonts w:ascii="Arial Unicode" w:hAnsi="Arial Unicode"/>
                <w:sz w:val="12"/>
                <w:szCs w:val="12"/>
              </w:rPr>
              <w:t>ապրանքային</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նշանը</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մակիշը</w:t>
            </w:r>
            <w:proofErr w:type="spellEnd"/>
            <w:r w:rsidRPr="003C0A61">
              <w:rPr>
                <w:rFonts w:ascii="Arial Unicode" w:hAnsi="Arial Unicode"/>
                <w:sz w:val="12"/>
                <w:szCs w:val="12"/>
              </w:rPr>
              <w:t xml:space="preserve"> և </w:t>
            </w:r>
            <w:proofErr w:type="spellStart"/>
            <w:r w:rsidRPr="003C0A61">
              <w:rPr>
                <w:rFonts w:ascii="Arial Unicode" w:hAnsi="Arial Unicode"/>
                <w:sz w:val="12"/>
                <w:szCs w:val="12"/>
              </w:rPr>
              <w:t>արտադրողի</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անվանումը</w:t>
            </w:r>
            <w:proofErr w:type="spellEnd"/>
            <w:r w:rsidRPr="003C0A61">
              <w:rPr>
                <w:rFonts w:ascii="Arial Unicode" w:hAnsi="Arial Unicode"/>
                <w:sz w:val="12"/>
                <w:szCs w:val="12"/>
              </w:rPr>
              <w:t xml:space="preserve"> **</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585C45A7" w14:textId="77777777" w:rsidR="00357AAC" w:rsidRPr="003C0A61" w:rsidRDefault="00357AAC">
            <w:pPr>
              <w:jc w:val="center"/>
              <w:rPr>
                <w:bCs/>
                <w:sz w:val="12"/>
                <w:szCs w:val="12"/>
              </w:rPr>
            </w:pPr>
            <w:proofErr w:type="spellStart"/>
            <w:r w:rsidRPr="003C0A61">
              <w:rPr>
                <w:rFonts w:ascii="Arial Unicode" w:hAnsi="Arial Unicode"/>
                <w:sz w:val="12"/>
                <w:szCs w:val="12"/>
              </w:rPr>
              <w:t>տեխնիկական</w:t>
            </w:r>
            <w:proofErr w:type="spellEnd"/>
            <w:r w:rsidRPr="003C0A61">
              <w:rPr>
                <w:rFonts w:ascii="Arial Unicode" w:hAnsi="Arial Unicode"/>
                <w:sz w:val="12"/>
                <w:szCs w:val="12"/>
              </w:rPr>
              <w:t xml:space="preserve"> </w:t>
            </w:r>
            <w:proofErr w:type="spellStart"/>
            <w:r w:rsidRPr="003C0A61">
              <w:rPr>
                <w:rFonts w:ascii="Arial Unicode" w:hAnsi="Arial Unicode"/>
                <w:sz w:val="12"/>
                <w:szCs w:val="12"/>
              </w:rPr>
              <w:t>բնութագիրը</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6E90104" w14:textId="77777777" w:rsidR="00357AAC" w:rsidRPr="003C0A61" w:rsidRDefault="00357AAC">
            <w:pPr>
              <w:jc w:val="center"/>
              <w:rPr>
                <w:bCs/>
                <w:sz w:val="12"/>
                <w:szCs w:val="12"/>
              </w:rPr>
            </w:pPr>
            <w:proofErr w:type="spellStart"/>
            <w:r w:rsidRPr="003C0A61">
              <w:rPr>
                <w:rFonts w:ascii="GHEA Grapalat" w:hAnsi="GHEA Grapalat" w:cs="GHEA Grapalat"/>
                <w:bCs/>
                <w:sz w:val="12"/>
                <w:szCs w:val="12"/>
              </w:rPr>
              <w:t>չափման</w:t>
            </w:r>
            <w:proofErr w:type="spellEnd"/>
            <w:r w:rsidRPr="003C0A61">
              <w:rPr>
                <w:rFonts w:ascii="GHEA Grapalat" w:hAnsi="GHEA Grapalat" w:cs="GHEA Grapalat"/>
                <w:bCs/>
                <w:sz w:val="12"/>
                <w:szCs w:val="12"/>
              </w:rPr>
              <w:t xml:space="preserve"> </w:t>
            </w:r>
            <w:proofErr w:type="spellStart"/>
            <w:r w:rsidRPr="003C0A61">
              <w:rPr>
                <w:rFonts w:ascii="GHEA Grapalat" w:hAnsi="GHEA Grapalat" w:cs="GHEA Grapalat"/>
                <w:bCs/>
                <w:sz w:val="12"/>
                <w:szCs w:val="12"/>
              </w:rPr>
              <w:t>միավորը</w:t>
            </w:r>
            <w:proofErr w:type="spellEnd"/>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3D8DF22" w14:textId="77777777" w:rsidR="00357AAC" w:rsidRPr="003C0A61" w:rsidRDefault="00357AAC">
            <w:pPr>
              <w:jc w:val="center"/>
              <w:rPr>
                <w:bCs/>
                <w:sz w:val="12"/>
                <w:szCs w:val="12"/>
              </w:rPr>
            </w:pPr>
            <w:proofErr w:type="spellStart"/>
            <w:r w:rsidRPr="003C0A61">
              <w:rPr>
                <w:rFonts w:ascii="GHEA Grapalat" w:hAnsi="GHEA Grapalat" w:cs="GHEA Grapalat"/>
                <w:bCs/>
                <w:sz w:val="12"/>
                <w:szCs w:val="12"/>
              </w:rPr>
              <w:t>միավոր</w:t>
            </w:r>
            <w:proofErr w:type="spellEnd"/>
            <w:r w:rsidRPr="003C0A61">
              <w:rPr>
                <w:rFonts w:ascii="GHEA Grapalat" w:hAnsi="GHEA Grapalat" w:cs="GHEA Grapalat"/>
                <w:bCs/>
                <w:sz w:val="12"/>
                <w:szCs w:val="12"/>
              </w:rPr>
              <w:t xml:space="preserve"> </w:t>
            </w:r>
            <w:proofErr w:type="spellStart"/>
            <w:r w:rsidRPr="003C0A61">
              <w:rPr>
                <w:rFonts w:ascii="GHEA Grapalat" w:hAnsi="GHEA Grapalat" w:cs="GHEA Grapalat"/>
                <w:bCs/>
                <w:sz w:val="12"/>
                <w:szCs w:val="12"/>
              </w:rPr>
              <w:t>գինը</w:t>
            </w:r>
            <w:proofErr w:type="spellEnd"/>
            <w:r w:rsidRPr="003C0A61">
              <w:rPr>
                <w:rFonts w:ascii="GHEA Grapalat" w:hAnsi="GHEA Grapalat" w:cs="GHEA Grapalat"/>
                <w:bCs/>
                <w:sz w:val="12"/>
                <w:szCs w:val="12"/>
              </w:rPr>
              <w:t xml:space="preserve">/ՀՀ </w:t>
            </w:r>
            <w:proofErr w:type="spellStart"/>
            <w:r w:rsidRPr="003C0A61">
              <w:rPr>
                <w:rFonts w:ascii="GHEA Grapalat" w:hAnsi="GHEA Grapalat" w:cs="GHEA Grapalat"/>
                <w:bCs/>
                <w:sz w:val="12"/>
                <w:szCs w:val="12"/>
              </w:rPr>
              <w:t>դրամ</w:t>
            </w:r>
            <w:proofErr w:type="spellEnd"/>
          </w:p>
        </w:tc>
        <w:tc>
          <w:tcPr>
            <w:tcW w:w="665" w:type="dxa"/>
            <w:vMerge w:val="restart"/>
            <w:tcBorders>
              <w:top w:val="single" w:sz="4" w:space="0" w:color="auto"/>
              <w:left w:val="single" w:sz="4" w:space="0" w:color="auto"/>
              <w:bottom w:val="single" w:sz="4" w:space="0" w:color="auto"/>
              <w:right w:val="single" w:sz="4" w:space="0" w:color="auto"/>
            </w:tcBorders>
            <w:vAlign w:val="center"/>
            <w:hideMark/>
          </w:tcPr>
          <w:p w14:paraId="01F4C551" w14:textId="77777777" w:rsidR="00357AAC" w:rsidRPr="003C0A61" w:rsidRDefault="00357AAC">
            <w:pPr>
              <w:jc w:val="center"/>
              <w:rPr>
                <w:bCs/>
                <w:sz w:val="12"/>
                <w:szCs w:val="12"/>
              </w:rPr>
            </w:pPr>
            <w:proofErr w:type="spellStart"/>
            <w:r w:rsidRPr="003C0A61">
              <w:rPr>
                <w:rFonts w:ascii="GHEA Grapalat" w:hAnsi="GHEA Grapalat" w:cs="GHEA Grapalat"/>
                <w:bCs/>
                <w:sz w:val="12"/>
                <w:szCs w:val="12"/>
              </w:rPr>
              <w:t>ընդհանուր</w:t>
            </w:r>
            <w:proofErr w:type="spellEnd"/>
            <w:r w:rsidRPr="003C0A61">
              <w:rPr>
                <w:rFonts w:ascii="GHEA Grapalat" w:hAnsi="GHEA Grapalat" w:cs="GHEA Grapalat"/>
                <w:bCs/>
                <w:sz w:val="12"/>
                <w:szCs w:val="12"/>
              </w:rPr>
              <w:t xml:space="preserve"> </w:t>
            </w:r>
            <w:proofErr w:type="spellStart"/>
            <w:r w:rsidRPr="003C0A61">
              <w:rPr>
                <w:rFonts w:ascii="GHEA Grapalat" w:hAnsi="GHEA Grapalat" w:cs="GHEA Grapalat"/>
                <w:bCs/>
                <w:sz w:val="12"/>
                <w:szCs w:val="12"/>
              </w:rPr>
              <w:t>գինը</w:t>
            </w:r>
            <w:proofErr w:type="spellEnd"/>
            <w:r w:rsidRPr="003C0A61">
              <w:rPr>
                <w:rFonts w:ascii="GHEA Grapalat" w:hAnsi="GHEA Grapalat" w:cs="GHEA Grapalat"/>
                <w:bCs/>
                <w:sz w:val="12"/>
                <w:szCs w:val="12"/>
              </w:rPr>
              <w:t xml:space="preserve">/ՀՀ </w:t>
            </w:r>
            <w:proofErr w:type="spellStart"/>
            <w:r w:rsidRPr="003C0A61">
              <w:rPr>
                <w:rFonts w:ascii="GHEA Grapalat" w:hAnsi="GHEA Grapalat" w:cs="GHEA Grapalat"/>
                <w:bCs/>
                <w:sz w:val="12"/>
                <w:szCs w:val="12"/>
              </w:rPr>
              <w:t>դրամ</w:t>
            </w:r>
            <w:proofErr w:type="spellEnd"/>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6425D1D" w14:textId="77777777" w:rsidR="00357AAC" w:rsidRPr="003C0A61" w:rsidRDefault="00357AAC">
            <w:pPr>
              <w:jc w:val="center"/>
              <w:rPr>
                <w:bCs/>
                <w:sz w:val="12"/>
                <w:szCs w:val="12"/>
              </w:rPr>
            </w:pPr>
            <w:proofErr w:type="spellStart"/>
            <w:r w:rsidRPr="003C0A61">
              <w:rPr>
                <w:rFonts w:ascii="GHEA Grapalat" w:hAnsi="GHEA Grapalat" w:cs="GHEA Grapalat"/>
                <w:bCs/>
                <w:sz w:val="12"/>
                <w:szCs w:val="12"/>
              </w:rPr>
              <w:t>ընդհանուր</w:t>
            </w:r>
            <w:proofErr w:type="spellEnd"/>
            <w:r w:rsidRPr="003C0A61">
              <w:rPr>
                <w:rFonts w:ascii="GHEA Grapalat" w:hAnsi="GHEA Grapalat" w:cs="GHEA Grapalat"/>
                <w:bCs/>
                <w:sz w:val="12"/>
                <w:szCs w:val="12"/>
              </w:rPr>
              <w:t xml:space="preserve"> </w:t>
            </w:r>
            <w:proofErr w:type="spellStart"/>
            <w:r w:rsidRPr="003C0A61">
              <w:rPr>
                <w:rFonts w:ascii="GHEA Grapalat" w:hAnsi="GHEA Grapalat" w:cs="GHEA Grapalat"/>
                <w:bCs/>
                <w:sz w:val="12"/>
                <w:szCs w:val="12"/>
              </w:rPr>
              <w:t>քանակը</w:t>
            </w:r>
            <w:proofErr w:type="spellEnd"/>
          </w:p>
        </w:tc>
        <w:tc>
          <w:tcPr>
            <w:tcW w:w="3605" w:type="dxa"/>
            <w:gridSpan w:val="3"/>
            <w:tcBorders>
              <w:top w:val="single" w:sz="4" w:space="0" w:color="auto"/>
              <w:left w:val="single" w:sz="4" w:space="0" w:color="auto"/>
              <w:bottom w:val="single" w:sz="4" w:space="0" w:color="auto"/>
              <w:right w:val="single" w:sz="4" w:space="0" w:color="auto"/>
            </w:tcBorders>
            <w:vAlign w:val="center"/>
            <w:hideMark/>
          </w:tcPr>
          <w:p w14:paraId="5AFAED37" w14:textId="77777777" w:rsidR="00357AAC" w:rsidRPr="003C0A61" w:rsidRDefault="00357AAC" w:rsidP="00590D1B">
            <w:pPr>
              <w:jc w:val="center"/>
              <w:rPr>
                <w:rFonts w:ascii="GHEA Grapalat" w:hAnsi="GHEA Grapalat"/>
                <w:bCs/>
                <w:sz w:val="12"/>
                <w:szCs w:val="12"/>
                <w:lang w:val="hy-AM"/>
              </w:rPr>
            </w:pPr>
            <w:proofErr w:type="spellStart"/>
            <w:r w:rsidRPr="003C0A61">
              <w:rPr>
                <w:rFonts w:ascii="GHEA Grapalat" w:hAnsi="GHEA Grapalat"/>
                <w:bCs/>
                <w:sz w:val="12"/>
                <w:szCs w:val="12"/>
              </w:rPr>
              <w:t>Մատակարարման</w:t>
            </w:r>
            <w:proofErr w:type="spellEnd"/>
            <w:r w:rsidRPr="003C0A61">
              <w:rPr>
                <w:rFonts w:ascii="GHEA Grapalat" w:hAnsi="GHEA Grapalat"/>
                <w:bCs/>
                <w:sz w:val="12"/>
                <w:szCs w:val="12"/>
              </w:rPr>
              <w:t xml:space="preserve"> 202</w:t>
            </w:r>
            <w:r w:rsidR="00377F3E">
              <w:rPr>
                <w:rFonts w:asciiTheme="minorHAnsi" w:hAnsiTheme="minorHAnsi"/>
                <w:bCs/>
                <w:sz w:val="12"/>
                <w:szCs w:val="12"/>
              </w:rPr>
              <w:t>6</w:t>
            </w:r>
            <w:r w:rsidRPr="003C0A61">
              <w:rPr>
                <w:rFonts w:ascii="GHEA Grapalat" w:hAnsi="GHEA Grapalat"/>
                <w:bCs/>
                <w:sz w:val="12"/>
                <w:szCs w:val="12"/>
                <w:lang w:val="hy-AM"/>
              </w:rPr>
              <w:t xml:space="preserve">թ </w:t>
            </w:r>
          </w:p>
        </w:tc>
      </w:tr>
      <w:tr w:rsidR="00357AAC" w:rsidRPr="003C0A61" w14:paraId="3C309F77" w14:textId="77777777" w:rsidTr="0082122B">
        <w:trPr>
          <w:trHeight w:val="445"/>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6901637" w14:textId="77777777" w:rsidR="00357AAC" w:rsidRPr="003C0A61" w:rsidRDefault="00357AAC">
            <w:pPr>
              <w:rPr>
                <w:bCs/>
                <w:sz w:val="12"/>
                <w:szCs w:val="1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B0EA96" w14:textId="77777777" w:rsidR="00357AAC" w:rsidRPr="003C0A61" w:rsidRDefault="00357AAC">
            <w:pPr>
              <w:rPr>
                <w:bCs/>
                <w:sz w:val="12"/>
                <w:szCs w:val="12"/>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E245596" w14:textId="77777777" w:rsidR="00357AAC" w:rsidRPr="003C0A61" w:rsidRDefault="00357AAC">
            <w:pPr>
              <w:rPr>
                <w:bCs/>
                <w:sz w:val="12"/>
                <w:szCs w:val="1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F40DD9" w14:textId="77777777" w:rsidR="00357AAC" w:rsidRPr="003C0A61" w:rsidRDefault="00357AAC">
            <w:pPr>
              <w:rPr>
                <w:bCs/>
                <w:sz w:val="12"/>
                <w:szCs w:val="1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7C3F3B6" w14:textId="77777777" w:rsidR="00357AAC" w:rsidRPr="003C0A61" w:rsidRDefault="00357AAC">
            <w:pPr>
              <w:rPr>
                <w:bCs/>
                <w:sz w:val="12"/>
                <w:szCs w:val="1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69313D" w14:textId="77777777" w:rsidR="00357AAC" w:rsidRPr="003C0A61" w:rsidRDefault="00357AAC">
            <w:pPr>
              <w:rPr>
                <w:bCs/>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929366" w14:textId="77777777" w:rsidR="00357AAC" w:rsidRPr="003C0A61" w:rsidRDefault="00357AAC">
            <w:pPr>
              <w:rPr>
                <w:bCs/>
                <w:sz w:val="12"/>
                <w:szCs w:val="12"/>
              </w:rPr>
            </w:pPr>
          </w:p>
        </w:tc>
        <w:tc>
          <w:tcPr>
            <w:tcW w:w="665" w:type="dxa"/>
            <w:vMerge/>
            <w:tcBorders>
              <w:top w:val="single" w:sz="4" w:space="0" w:color="auto"/>
              <w:left w:val="single" w:sz="4" w:space="0" w:color="auto"/>
              <w:bottom w:val="single" w:sz="4" w:space="0" w:color="auto"/>
              <w:right w:val="single" w:sz="4" w:space="0" w:color="auto"/>
            </w:tcBorders>
            <w:vAlign w:val="center"/>
            <w:hideMark/>
          </w:tcPr>
          <w:p w14:paraId="132DB0A2" w14:textId="77777777" w:rsidR="00357AAC" w:rsidRPr="003C0A61" w:rsidRDefault="00357AAC">
            <w:pPr>
              <w:rPr>
                <w:bCs/>
                <w:sz w:val="12"/>
                <w:szCs w:val="12"/>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ADE0500" w14:textId="77777777" w:rsidR="00357AAC" w:rsidRPr="003C0A61" w:rsidRDefault="00357AAC">
            <w:pPr>
              <w:rPr>
                <w:bCs/>
                <w:sz w:val="12"/>
                <w:szCs w:val="12"/>
              </w:rPr>
            </w:pPr>
          </w:p>
        </w:tc>
        <w:tc>
          <w:tcPr>
            <w:tcW w:w="1479" w:type="dxa"/>
            <w:tcBorders>
              <w:top w:val="single" w:sz="4" w:space="0" w:color="auto"/>
              <w:left w:val="single" w:sz="4" w:space="0" w:color="auto"/>
              <w:bottom w:val="single" w:sz="4" w:space="0" w:color="auto"/>
              <w:right w:val="single" w:sz="4" w:space="0" w:color="auto"/>
            </w:tcBorders>
            <w:vAlign w:val="center"/>
            <w:hideMark/>
          </w:tcPr>
          <w:p w14:paraId="1272BC27" w14:textId="77777777" w:rsidR="00357AAC" w:rsidRPr="003C0A61" w:rsidRDefault="00357AAC">
            <w:pPr>
              <w:jc w:val="center"/>
              <w:rPr>
                <w:rFonts w:ascii="GHEA Grapalat" w:hAnsi="GHEA Grapalat"/>
                <w:bCs/>
                <w:sz w:val="12"/>
                <w:szCs w:val="12"/>
              </w:rPr>
            </w:pPr>
            <w:proofErr w:type="spellStart"/>
            <w:r w:rsidRPr="003C0A61">
              <w:rPr>
                <w:rFonts w:ascii="GHEA Grapalat" w:hAnsi="GHEA Grapalat"/>
                <w:bCs/>
                <w:sz w:val="12"/>
                <w:szCs w:val="12"/>
              </w:rPr>
              <w:t>հասցեն</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6A8CDE7" w14:textId="77777777" w:rsidR="00357AAC" w:rsidRPr="003C0A61" w:rsidRDefault="00357AAC">
            <w:pPr>
              <w:jc w:val="center"/>
              <w:rPr>
                <w:rFonts w:ascii="GHEA Grapalat" w:hAnsi="GHEA Grapalat"/>
                <w:bCs/>
                <w:sz w:val="12"/>
                <w:szCs w:val="12"/>
              </w:rPr>
            </w:pPr>
            <w:proofErr w:type="spellStart"/>
            <w:r w:rsidRPr="003C0A61">
              <w:rPr>
                <w:rFonts w:ascii="GHEA Grapalat" w:hAnsi="GHEA Grapalat"/>
                <w:bCs/>
                <w:sz w:val="12"/>
                <w:szCs w:val="12"/>
              </w:rPr>
              <w:t>Ենթակա</w:t>
            </w:r>
            <w:proofErr w:type="spellEnd"/>
            <w:r w:rsidRPr="003C0A61">
              <w:rPr>
                <w:rFonts w:ascii="GHEA Grapalat" w:hAnsi="GHEA Grapalat"/>
                <w:bCs/>
                <w:sz w:val="12"/>
                <w:szCs w:val="12"/>
              </w:rPr>
              <w:t xml:space="preserve"> </w:t>
            </w:r>
            <w:proofErr w:type="spellStart"/>
            <w:r w:rsidRPr="003C0A61">
              <w:rPr>
                <w:rFonts w:ascii="GHEA Grapalat" w:hAnsi="GHEA Grapalat"/>
                <w:bCs/>
                <w:sz w:val="12"/>
                <w:szCs w:val="12"/>
              </w:rPr>
              <w:t>քանակը</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24EFF76D" w14:textId="77777777" w:rsidR="00357AAC" w:rsidRPr="003C0A61" w:rsidRDefault="00357AAC">
            <w:pPr>
              <w:jc w:val="center"/>
              <w:rPr>
                <w:rFonts w:ascii="GHEA Grapalat" w:hAnsi="GHEA Grapalat"/>
                <w:bCs/>
                <w:sz w:val="12"/>
                <w:szCs w:val="12"/>
              </w:rPr>
            </w:pPr>
          </w:p>
          <w:p w14:paraId="24F3E8A4" w14:textId="77777777" w:rsidR="00357AAC" w:rsidRPr="003C0A61" w:rsidRDefault="00357AAC">
            <w:pPr>
              <w:jc w:val="center"/>
              <w:rPr>
                <w:rFonts w:ascii="GHEA Grapalat" w:hAnsi="GHEA Grapalat"/>
                <w:bCs/>
                <w:sz w:val="12"/>
                <w:szCs w:val="12"/>
              </w:rPr>
            </w:pPr>
            <w:proofErr w:type="spellStart"/>
            <w:r w:rsidRPr="003C0A61">
              <w:rPr>
                <w:rFonts w:ascii="GHEA Grapalat" w:hAnsi="GHEA Grapalat"/>
                <w:bCs/>
                <w:sz w:val="12"/>
                <w:szCs w:val="12"/>
              </w:rPr>
              <w:t>Ժամկետը</w:t>
            </w:r>
            <w:proofErr w:type="spellEnd"/>
          </w:p>
        </w:tc>
      </w:tr>
      <w:tr w:rsidR="00FD464A" w:rsidRPr="003C0A61" w14:paraId="2EA3F3D4" w14:textId="77777777" w:rsidTr="00FD464A">
        <w:trPr>
          <w:trHeight w:val="445"/>
        </w:trPr>
        <w:tc>
          <w:tcPr>
            <w:tcW w:w="562" w:type="dxa"/>
            <w:tcBorders>
              <w:top w:val="single" w:sz="4" w:space="0" w:color="auto"/>
              <w:left w:val="single" w:sz="4" w:space="0" w:color="auto"/>
              <w:bottom w:val="single" w:sz="4" w:space="0" w:color="auto"/>
              <w:right w:val="single" w:sz="4" w:space="0" w:color="auto"/>
            </w:tcBorders>
            <w:vAlign w:val="center"/>
          </w:tcPr>
          <w:p w14:paraId="7B5327F6" w14:textId="3C84775A" w:rsidR="00FD464A" w:rsidRPr="00D827B1" w:rsidRDefault="00FD464A" w:rsidP="00FD464A">
            <w:pPr>
              <w:jc w:val="center"/>
              <w:rPr>
                <w:rFonts w:ascii="GHEA Grapalat" w:hAnsi="GHEA Grapalat"/>
                <w:bCs/>
                <w:sz w:val="18"/>
                <w:szCs w:val="18"/>
              </w:rPr>
            </w:pPr>
            <w:r w:rsidRPr="00D827B1">
              <w:rPr>
                <w:rFonts w:ascii="GHEA Grapalat" w:hAnsi="GHEA Grapalat"/>
                <w:bCs/>
                <w:sz w:val="18"/>
                <w:szCs w:val="18"/>
              </w:rPr>
              <w:t>1</w:t>
            </w:r>
            <w:r>
              <w:rPr>
                <w:rFonts w:ascii="GHEA Grapalat" w:hAnsi="GHEA Grapalat"/>
                <w:bCs/>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403100A1" w14:textId="36955F30" w:rsidR="00FD464A" w:rsidRPr="00D827B1" w:rsidRDefault="00FD464A" w:rsidP="00FD464A">
            <w:pPr>
              <w:rPr>
                <w:rFonts w:ascii="GHEA Grapalat" w:hAnsi="GHEA Grapalat"/>
                <w:bCs/>
                <w:sz w:val="18"/>
                <w:szCs w:val="18"/>
              </w:rPr>
            </w:pPr>
            <w:r>
              <w:rPr>
                <w:rFonts w:ascii="GHEA Grapalat" w:hAnsi="GHEA Grapalat"/>
                <w:sz w:val="16"/>
                <w:szCs w:val="16"/>
              </w:rPr>
              <w:t>33691162/2</w:t>
            </w:r>
          </w:p>
        </w:tc>
        <w:tc>
          <w:tcPr>
            <w:tcW w:w="2126" w:type="dxa"/>
            <w:tcBorders>
              <w:top w:val="single" w:sz="4" w:space="0" w:color="auto"/>
              <w:left w:val="single" w:sz="4" w:space="0" w:color="auto"/>
              <w:bottom w:val="single" w:sz="4" w:space="0" w:color="auto"/>
              <w:right w:val="single" w:sz="4" w:space="0" w:color="auto"/>
            </w:tcBorders>
            <w:vAlign w:val="center"/>
          </w:tcPr>
          <w:p w14:paraId="0ED2357E" w14:textId="43442A2C" w:rsidR="00FD464A" w:rsidRPr="008D04C4" w:rsidRDefault="00FD464A" w:rsidP="00FD464A">
            <w:pPr>
              <w:jc w:val="center"/>
              <w:rPr>
                <w:rFonts w:ascii="GHEA Grapalat" w:hAnsi="GHEA Grapalat" w:cs="Calibri"/>
                <w:color w:val="000000"/>
                <w:sz w:val="18"/>
                <w:szCs w:val="18"/>
              </w:rPr>
            </w:pPr>
            <w:r w:rsidRPr="008D04C4">
              <w:rPr>
                <w:rFonts w:ascii="GHEA Grapalat" w:hAnsi="GHEA Grapalat" w:cs="Calibri"/>
                <w:color w:val="000000"/>
                <w:sz w:val="18"/>
                <w:szCs w:val="18"/>
                <w:lang w:val="hy-AM"/>
              </w:rPr>
              <w:t>լաբորատոր ազդանյութեր (ռեագենտներ)</w:t>
            </w:r>
          </w:p>
          <w:p w14:paraId="32F1E87F" w14:textId="6D589424" w:rsidR="00FD464A" w:rsidRPr="00D827B1" w:rsidRDefault="00FD464A" w:rsidP="00FD464A">
            <w:pPr>
              <w:jc w:val="center"/>
              <w:rPr>
                <w:rFonts w:ascii="GHEA Grapalat" w:hAnsi="GHEA Grapalat"/>
                <w:sz w:val="18"/>
                <w:szCs w:val="18"/>
              </w:rPr>
            </w:pPr>
            <w:r w:rsidRPr="008D04C4">
              <w:rPr>
                <w:rFonts w:ascii="GHEA Grapalat" w:hAnsi="GHEA Grapalat" w:cs="Calibri"/>
                <w:color w:val="000000"/>
                <w:sz w:val="18"/>
                <w:szCs w:val="18"/>
                <w:lang w:val="hy-AM"/>
              </w:rPr>
              <w:t>(</w:t>
            </w:r>
            <w:r w:rsidRPr="00D827B1">
              <w:rPr>
                <w:rFonts w:ascii="GHEA Grapalat" w:hAnsi="GHEA Grapalat" w:cs="Calibri"/>
                <w:color w:val="000000"/>
                <w:sz w:val="18"/>
                <w:szCs w:val="18"/>
                <w:lang w:val="hy-AM"/>
              </w:rPr>
              <w:t>NT-proBNP-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057118F9" w14:textId="77777777" w:rsidR="00FD464A" w:rsidRPr="00D827B1" w:rsidRDefault="00FD464A" w:rsidP="00FD464A">
            <w:pPr>
              <w:rPr>
                <w:rFonts w:ascii="GHEA Grapalat" w:hAnsi="GHEA Grapalat"/>
                <w:bCs/>
                <w:sz w:val="18"/>
                <w:szCs w:val="18"/>
              </w:rPr>
            </w:pPr>
          </w:p>
        </w:tc>
        <w:tc>
          <w:tcPr>
            <w:tcW w:w="3260" w:type="dxa"/>
            <w:tcBorders>
              <w:top w:val="single" w:sz="4" w:space="0" w:color="auto"/>
              <w:left w:val="single" w:sz="4" w:space="0" w:color="auto"/>
              <w:bottom w:val="single" w:sz="4" w:space="0" w:color="auto"/>
              <w:right w:val="single" w:sz="4" w:space="0" w:color="auto"/>
            </w:tcBorders>
            <w:vAlign w:val="bottom"/>
          </w:tcPr>
          <w:p w14:paraId="5ED7AAD9" w14:textId="4DDEB8D1" w:rsidR="00FD464A" w:rsidRPr="00D827B1" w:rsidRDefault="00FD464A" w:rsidP="00FD464A">
            <w:pPr>
              <w:rPr>
                <w:rFonts w:ascii="GHEA Grapalat" w:hAnsi="GHEA Grapalat"/>
                <w:bCs/>
                <w:sz w:val="18"/>
                <w:szCs w:val="18"/>
                <w:lang w:val="hy-AM"/>
              </w:rPr>
            </w:pPr>
            <w:r w:rsidRPr="00D827B1">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12C22EFC" w14:textId="746513FC" w:rsidR="00FD464A" w:rsidRPr="00D827B1" w:rsidRDefault="00FD464A" w:rsidP="00FD464A">
            <w:pPr>
              <w:rPr>
                <w:rFonts w:ascii="GHEA Grapalat" w:hAnsi="GHEA Grapalat"/>
                <w:bCs/>
                <w:sz w:val="18"/>
                <w:szCs w:val="18"/>
              </w:rPr>
            </w:pPr>
            <w:proofErr w:type="spellStart"/>
            <w:r w:rsidRPr="00D827B1">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3E913F75" w14:textId="77777777" w:rsidR="00FD464A" w:rsidRPr="00D827B1" w:rsidRDefault="00FD464A" w:rsidP="00FD464A">
            <w:pPr>
              <w:rPr>
                <w:rFonts w:ascii="GHEA Grapalat" w:hAnsi="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653C3109" w14:textId="77777777" w:rsidR="00FD464A" w:rsidRPr="00D827B1" w:rsidRDefault="00FD464A" w:rsidP="00FD464A">
            <w:pPr>
              <w:rPr>
                <w:rFonts w:ascii="GHEA Grapalat" w:hAnsi="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513215B0" w14:textId="64BC9BD6" w:rsidR="00FD464A" w:rsidRPr="00D827B1" w:rsidRDefault="00FD464A" w:rsidP="00FD464A">
            <w:pPr>
              <w:jc w:val="center"/>
              <w:rPr>
                <w:rFonts w:ascii="GHEA Grapalat" w:hAnsi="GHEA Grapalat"/>
                <w:bCs/>
                <w:sz w:val="18"/>
                <w:szCs w:val="18"/>
              </w:rPr>
            </w:pPr>
            <w:r w:rsidRPr="00D827B1">
              <w:rPr>
                <w:rFonts w:ascii="GHEA Grapalat" w:hAnsi="GHEA Grapalat" w:cs="Calibri"/>
                <w:color w:val="000000"/>
                <w:sz w:val="18"/>
                <w:szCs w:val="18"/>
                <w:lang w:val="hy-AM"/>
              </w:rPr>
              <w:t>72</w:t>
            </w:r>
          </w:p>
        </w:tc>
        <w:tc>
          <w:tcPr>
            <w:tcW w:w="1479" w:type="dxa"/>
            <w:tcBorders>
              <w:top w:val="single" w:sz="4" w:space="0" w:color="auto"/>
              <w:left w:val="single" w:sz="4" w:space="0" w:color="auto"/>
              <w:bottom w:val="single" w:sz="4" w:space="0" w:color="auto"/>
              <w:right w:val="single" w:sz="4" w:space="0" w:color="auto"/>
            </w:tcBorders>
            <w:vAlign w:val="center"/>
          </w:tcPr>
          <w:p w14:paraId="0976DE9A" w14:textId="32B35329" w:rsidR="00FD464A" w:rsidRPr="00D827B1" w:rsidRDefault="00FD464A" w:rsidP="00FD464A">
            <w:pPr>
              <w:jc w:val="center"/>
              <w:rPr>
                <w:rFonts w:ascii="GHEA Grapalat" w:hAnsi="GHEA Grapalat"/>
                <w:bCs/>
                <w:sz w:val="18"/>
                <w:szCs w:val="18"/>
              </w:rPr>
            </w:pPr>
            <w:proofErr w:type="spellStart"/>
            <w:proofErr w:type="gramStart"/>
            <w:r w:rsidRPr="00D827B1">
              <w:rPr>
                <w:rFonts w:ascii="GHEA Grapalat" w:hAnsi="GHEA Grapalat"/>
                <w:iCs/>
                <w:sz w:val="18"/>
                <w:szCs w:val="18"/>
              </w:rPr>
              <w:t>Ք.Գյումրի</w:t>
            </w:r>
            <w:proofErr w:type="spellEnd"/>
            <w:proofErr w:type="gramEnd"/>
            <w:r w:rsidRPr="00D827B1">
              <w:rPr>
                <w:rFonts w:ascii="GHEA Grapalat" w:hAnsi="GHEA Grapalat"/>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30466F5F" w14:textId="248A0D62" w:rsidR="00FD464A" w:rsidRPr="00D827B1" w:rsidRDefault="00FD464A" w:rsidP="00FD464A">
            <w:pPr>
              <w:jc w:val="center"/>
              <w:rPr>
                <w:rFonts w:ascii="GHEA Grapalat" w:hAnsi="GHEA Grapalat"/>
                <w:bCs/>
                <w:sz w:val="18"/>
                <w:szCs w:val="18"/>
              </w:rPr>
            </w:pPr>
            <w:r w:rsidRPr="00D827B1">
              <w:rPr>
                <w:rFonts w:ascii="GHEA Grapalat" w:hAnsi="GHEA Grapalat" w:cs="Calibri"/>
                <w:color w:val="000000"/>
                <w:sz w:val="18"/>
                <w:szCs w:val="18"/>
                <w:lang w:val="hy-AM"/>
              </w:rPr>
              <w:t>72</w:t>
            </w:r>
          </w:p>
        </w:tc>
        <w:tc>
          <w:tcPr>
            <w:tcW w:w="1276" w:type="dxa"/>
            <w:tcBorders>
              <w:top w:val="single" w:sz="4" w:space="0" w:color="auto"/>
              <w:left w:val="single" w:sz="4" w:space="0" w:color="auto"/>
              <w:bottom w:val="single" w:sz="4" w:space="0" w:color="auto"/>
              <w:right w:val="single" w:sz="4" w:space="0" w:color="auto"/>
            </w:tcBorders>
            <w:vAlign w:val="center"/>
          </w:tcPr>
          <w:p w14:paraId="192B568C" w14:textId="1671724C" w:rsidR="00FD464A" w:rsidRPr="00D827B1"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C0A61" w14:paraId="5FBB00BF" w14:textId="77777777" w:rsidTr="00FD464A">
        <w:trPr>
          <w:trHeight w:val="445"/>
        </w:trPr>
        <w:tc>
          <w:tcPr>
            <w:tcW w:w="562" w:type="dxa"/>
            <w:tcBorders>
              <w:top w:val="single" w:sz="4" w:space="0" w:color="auto"/>
              <w:left w:val="single" w:sz="4" w:space="0" w:color="auto"/>
              <w:bottom w:val="single" w:sz="4" w:space="0" w:color="auto"/>
              <w:right w:val="single" w:sz="4" w:space="0" w:color="auto"/>
            </w:tcBorders>
            <w:vAlign w:val="center"/>
          </w:tcPr>
          <w:p w14:paraId="59A8F155" w14:textId="7D4EF994" w:rsidR="00FD464A" w:rsidRPr="00403396" w:rsidRDefault="00FD464A" w:rsidP="00FD464A">
            <w:pPr>
              <w:rPr>
                <w:rFonts w:ascii="GHEA Grapalat" w:hAnsi="GHEA Grapalat"/>
                <w:bCs/>
                <w:sz w:val="18"/>
                <w:szCs w:val="18"/>
              </w:rPr>
            </w:pPr>
            <w:r w:rsidRPr="00403396">
              <w:rPr>
                <w:rFonts w:ascii="GHEA Grapalat" w:hAnsi="GHEA Grapalat"/>
                <w:sz w:val="18"/>
                <w:szCs w:val="18"/>
              </w:rPr>
              <w:t>2.</w:t>
            </w:r>
          </w:p>
        </w:tc>
        <w:tc>
          <w:tcPr>
            <w:tcW w:w="1276" w:type="dxa"/>
            <w:tcBorders>
              <w:top w:val="single" w:sz="4" w:space="0" w:color="auto"/>
              <w:left w:val="single" w:sz="4" w:space="0" w:color="auto"/>
              <w:bottom w:val="single" w:sz="4" w:space="0" w:color="auto"/>
              <w:right w:val="single" w:sz="4" w:space="0" w:color="auto"/>
            </w:tcBorders>
            <w:vAlign w:val="center"/>
          </w:tcPr>
          <w:p w14:paraId="413F345A" w14:textId="1B717D0C" w:rsidR="00FD464A" w:rsidRPr="00403396" w:rsidRDefault="00FD464A" w:rsidP="00FD464A">
            <w:pPr>
              <w:rPr>
                <w:rFonts w:ascii="GHEA Grapalat" w:hAnsi="GHEA Grapalat"/>
                <w:bCs/>
                <w:sz w:val="18"/>
                <w:szCs w:val="18"/>
              </w:rPr>
            </w:pPr>
            <w:r>
              <w:rPr>
                <w:rFonts w:ascii="GHEA Grapalat" w:hAnsi="GHEA Grapalat"/>
                <w:sz w:val="16"/>
                <w:szCs w:val="16"/>
              </w:rPr>
              <w:t>33691162/10</w:t>
            </w:r>
          </w:p>
        </w:tc>
        <w:tc>
          <w:tcPr>
            <w:tcW w:w="2126" w:type="dxa"/>
            <w:tcBorders>
              <w:top w:val="single" w:sz="4" w:space="0" w:color="auto"/>
              <w:left w:val="single" w:sz="4" w:space="0" w:color="auto"/>
              <w:bottom w:val="single" w:sz="4" w:space="0" w:color="auto"/>
              <w:right w:val="single" w:sz="4" w:space="0" w:color="auto"/>
            </w:tcBorders>
            <w:vAlign w:val="center"/>
          </w:tcPr>
          <w:p w14:paraId="55FE30EE" w14:textId="4BC90B80" w:rsidR="00FD464A" w:rsidRDefault="00FD464A" w:rsidP="00FD464A">
            <w:pPr>
              <w:jc w:val="center"/>
              <w:rPr>
                <w:rFonts w:ascii="GHEA Grapalat" w:hAnsi="GHEA Grapalat" w:cs="Calibri"/>
                <w:color w:val="000000"/>
                <w:sz w:val="18"/>
                <w:szCs w:val="18"/>
              </w:rPr>
            </w:pPr>
            <w:r w:rsidRPr="008D04C4">
              <w:rPr>
                <w:rFonts w:ascii="GHEA Grapalat" w:hAnsi="GHEA Grapalat" w:cs="Calibri"/>
                <w:color w:val="000000"/>
                <w:sz w:val="18"/>
                <w:szCs w:val="18"/>
                <w:lang w:val="hy-AM"/>
              </w:rPr>
              <w:t>լաբորատոր ազդանյութեր (ռեագենտներ)</w:t>
            </w:r>
          </w:p>
          <w:p w14:paraId="30C83ECE" w14:textId="2894E66C" w:rsidR="00FD464A" w:rsidRPr="00403396"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403396">
              <w:rPr>
                <w:rFonts w:ascii="GHEA Grapalat" w:hAnsi="GHEA Grapalat" w:cs="Calibri"/>
                <w:color w:val="000000"/>
                <w:sz w:val="18"/>
                <w:szCs w:val="18"/>
                <w:lang w:val="hy-AM"/>
              </w:rPr>
              <w:t>PRL-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0D1E4413" w14:textId="77777777" w:rsidR="00FD464A" w:rsidRPr="00403396" w:rsidRDefault="00FD464A" w:rsidP="00FD464A">
            <w:pPr>
              <w:rPr>
                <w:rFonts w:ascii="GHEA Grapalat" w:hAnsi="GHEA Grapalat"/>
                <w:bCs/>
                <w:sz w:val="18"/>
                <w:szCs w:val="18"/>
              </w:rPr>
            </w:pPr>
          </w:p>
        </w:tc>
        <w:tc>
          <w:tcPr>
            <w:tcW w:w="3260" w:type="dxa"/>
            <w:tcBorders>
              <w:top w:val="single" w:sz="4" w:space="0" w:color="auto"/>
              <w:left w:val="single" w:sz="4" w:space="0" w:color="auto"/>
              <w:bottom w:val="single" w:sz="4" w:space="0" w:color="auto"/>
              <w:right w:val="single" w:sz="4" w:space="0" w:color="auto"/>
            </w:tcBorders>
            <w:vAlign w:val="bottom"/>
          </w:tcPr>
          <w:p w14:paraId="5D263B35" w14:textId="5FB64A9A" w:rsidR="00FD464A" w:rsidRPr="00403396" w:rsidRDefault="00FD464A" w:rsidP="00FD464A">
            <w:pPr>
              <w:rPr>
                <w:rFonts w:ascii="GHEA Grapalat" w:hAnsi="GHEA Grapalat" w:cs="Calibri"/>
                <w:color w:val="000000"/>
                <w:sz w:val="18"/>
                <w:szCs w:val="18"/>
                <w:lang w:val="hy-AM"/>
              </w:rPr>
            </w:pPr>
            <w:r w:rsidRPr="00403396">
              <w:rPr>
                <w:rFonts w:ascii="GHEA Grapalat" w:hAnsi="GHEA Grapalat" w:cs="Calibri"/>
                <w:color w:val="000000"/>
                <w:sz w:val="18"/>
                <w:szCs w:val="18"/>
                <w:lang w:val="hy-AM"/>
              </w:rPr>
              <w:t xml:space="preserve">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w:t>
            </w:r>
            <w:r w:rsidRPr="00403396">
              <w:rPr>
                <w:rFonts w:ascii="GHEA Grapalat" w:hAnsi="GHEA Grapalat" w:cs="Calibri"/>
                <w:color w:val="000000"/>
                <w:sz w:val="18"/>
                <w:szCs w:val="18"/>
                <w:lang w:val="hy-AM"/>
              </w:rPr>
              <w:lastRenderedPageBreak/>
              <w:t>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1EBA43D6" w14:textId="6F58ED3B" w:rsidR="00FD464A" w:rsidRPr="00403396" w:rsidRDefault="00FD464A" w:rsidP="00FD464A">
            <w:pPr>
              <w:rPr>
                <w:rFonts w:ascii="GHEA Grapalat" w:hAnsi="GHEA Grapalat" w:cs="Calibri"/>
                <w:color w:val="000000"/>
                <w:sz w:val="18"/>
                <w:szCs w:val="18"/>
                <w:lang w:eastAsia="ru-RU"/>
              </w:rPr>
            </w:pPr>
            <w:proofErr w:type="spellStart"/>
            <w:r w:rsidRPr="00403396">
              <w:rPr>
                <w:rFonts w:ascii="GHEA Grapalat" w:hAnsi="GHEA Grapalat" w:cs="Calibri"/>
                <w:color w:val="000000"/>
                <w:sz w:val="18"/>
                <w:szCs w:val="18"/>
                <w:lang w:eastAsia="ru-RU"/>
              </w:rPr>
              <w:lastRenderedPageBreak/>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6AC92B93" w14:textId="77777777" w:rsidR="00FD464A" w:rsidRPr="00403396" w:rsidRDefault="00FD464A" w:rsidP="00FD464A">
            <w:pPr>
              <w:rPr>
                <w:rFonts w:ascii="GHEA Grapalat" w:hAnsi="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4299A781" w14:textId="77777777" w:rsidR="00FD464A" w:rsidRPr="00403396" w:rsidRDefault="00FD464A" w:rsidP="00FD464A">
            <w:pPr>
              <w:rPr>
                <w:rFonts w:ascii="GHEA Grapalat" w:hAnsi="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1BBBD882" w14:textId="4191D0DE" w:rsidR="00FD464A" w:rsidRPr="00403396" w:rsidRDefault="00FD464A" w:rsidP="00FD464A">
            <w:pPr>
              <w:jc w:val="center"/>
              <w:rPr>
                <w:rFonts w:ascii="GHEA Grapalat" w:hAnsi="GHEA Grapalat" w:cs="Calibri"/>
                <w:color w:val="000000"/>
                <w:sz w:val="18"/>
                <w:szCs w:val="18"/>
                <w:lang w:val="hy-AM"/>
              </w:rPr>
            </w:pPr>
            <w:r w:rsidRPr="00403396">
              <w:rPr>
                <w:rFonts w:ascii="GHEA Grapalat" w:hAnsi="GHEA Grapalat" w:cs="Calibri"/>
                <w:color w:val="000000"/>
                <w:sz w:val="18"/>
                <w:szCs w:val="18"/>
                <w:lang w:val="hy-AM"/>
              </w:rPr>
              <w:t>72</w:t>
            </w:r>
          </w:p>
        </w:tc>
        <w:tc>
          <w:tcPr>
            <w:tcW w:w="1479" w:type="dxa"/>
            <w:tcBorders>
              <w:top w:val="single" w:sz="4" w:space="0" w:color="auto"/>
              <w:left w:val="single" w:sz="4" w:space="0" w:color="auto"/>
              <w:bottom w:val="single" w:sz="4" w:space="0" w:color="auto"/>
              <w:right w:val="single" w:sz="4" w:space="0" w:color="auto"/>
            </w:tcBorders>
            <w:vAlign w:val="center"/>
          </w:tcPr>
          <w:p w14:paraId="106DA223" w14:textId="1206A5CD" w:rsidR="00FD464A" w:rsidRPr="00403396" w:rsidRDefault="00FD464A" w:rsidP="00FD464A">
            <w:pPr>
              <w:jc w:val="center"/>
              <w:rPr>
                <w:rFonts w:ascii="GHEA Grapalat" w:hAnsi="GHEA Grapalat"/>
                <w:iCs/>
                <w:sz w:val="18"/>
                <w:szCs w:val="18"/>
              </w:rPr>
            </w:pPr>
            <w:proofErr w:type="spellStart"/>
            <w:proofErr w:type="gramStart"/>
            <w:r w:rsidRPr="00403396">
              <w:rPr>
                <w:rFonts w:ascii="GHEA Grapalat" w:hAnsi="GHEA Grapalat"/>
                <w:iCs/>
                <w:sz w:val="18"/>
                <w:szCs w:val="18"/>
              </w:rPr>
              <w:t>Ք.Գյումրի</w:t>
            </w:r>
            <w:proofErr w:type="spellEnd"/>
            <w:proofErr w:type="gramEnd"/>
            <w:r w:rsidRPr="00403396">
              <w:rPr>
                <w:rFonts w:ascii="GHEA Grapalat" w:hAnsi="GHEA Grapalat"/>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58F1C0F3" w14:textId="24135216" w:rsidR="00FD464A" w:rsidRPr="00403396" w:rsidRDefault="00FD464A" w:rsidP="00FD464A">
            <w:pPr>
              <w:jc w:val="center"/>
              <w:rPr>
                <w:rFonts w:ascii="GHEA Grapalat" w:hAnsi="GHEA Grapalat" w:cs="Calibri"/>
                <w:color w:val="000000"/>
                <w:sz w:val="18"/>
                <w:szCs w:val="18"/>
                <w:lang w:val="hy-AM"/>
              </w:rPr>
            </w:pPr>
            <w:r w:rsidRPr="00403396">
              <w:rPr>
                <w:rFonts w:ascii="GHEA Grapalat" w:hAnsi="GHEA Grapalat" w:cs="Calibri"/>
                <w:color w:val="000000"/>
                <w:sz w:val="18"/>
                <w:szCs w:val="18"/>
                <w:lang w:val="hy-AM"/>
              </w:rPr>
              <w:t>72</w:t>
            </w:r>
          </w:p>
        </w:tc>
        <w:tc>
          <w:tcPr>
            <w:tcW w:w="1276" w:type="dxa"/>
            <w:tcBorders>
              <w:top w:val="single" w:sz="4" w:space="0" w:color="auto"/>
              <w:left w:val="single" w:sz="4" w:space="0" w:color="auto"/>
              <w:bottom w:val="single" w:sz="4" w:space="0" w:color="auto"/>
              <w:right w:val="single" w:sz="4" w:space="0" w:color="auto"/>
            </w:tcBorders>
            <w:vAlign w:val="center"/>
          </w:tcPr>
          <w:p w14:paraId="4D8418DF" w14:textId="755CF051" w:rsidR="00FD464A" w:rsidRPr="00403396"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3A377A90"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45C902B5" w14:textId="40E3895E" w:rsidR="00FD464A" w:rsidRPr="00D827B1" w:rsidRDefault="00FD464A" w:rsidP="00FD464A">
            <w:pPr>
              <w:jc w:val="center"/>
              <w:rPr>
                <w:rFonts w:ascii="GHEA Grapalat" w:hAnsi="GHEA Grapalat"/>
                <w:sz w:val="18"/>
                <w:szCs w:val="18"/>
              </w:rPr>
            </w:pPr>
            <w:r w:rsidRPr="00D827B1">
              <w:rPr>
                <w:rFonts w:ascii="GHEA Grapalat" w:hAnsi="GHEA Grapalat"/>
                <w:sz w:val="18"/>
                <w:szCs w:val="18"/>
              </w:rPr>
              <w:t>3</w:t>
            </w:r>
            <w:r>
              <w:rPr>
                <w:rFonts w:ascii="GHEA Grapalat" w:hAnsi="GHEA Grapalat"/>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4B79C5CD" w14:textId="6BD6E935" w:rsidR="00FD464A" w:rsidRPr="00403396" w:rsidRDefault="00FD464A" w:rsidP="00FD464A">
            <w:pPr>
              <w:jc w:val="center"/>
              <w:rPr>
                <w:rFonts w:ascii="GHEA Grapalat" w:hAnsi="GHEA Grapalat"/>
                <w:sz w:val="18"/>
                <w:szCs w:val="18"/>
              </w:rPr>
            </w:pPr>
            <w:r>
              <w:rPr>
                <w:rFonts w:ascii="GHEA Grapalat" w:hAnsi="GHEA Grapalat"/>
                <w:sz w:val="16"/>
                <w:szCs w:val="16"/>
              </w:rPr>
              <w:t>33211470/1</w:t>
            </w:r>
          </w:p>
        </w:tc>
        <w:tc>
          <w:tcPr>
            <w:tcW w:w="2126" w:type="dxa"/>
            <w:tcBorders>
              <w:top w:val="single" w:sz="4" w:space="0" w:color="auto"/>
              <w:left w:val="single" w:sz="4" w:space="0" w:color="auto"/>
              <w:bottom w:val="single" w:sz="4" w:space="0" w:color="auto"/>
              <w:right w:val="single" w:sz="4" w:space="0" w:color="auto"/>
            </w:tcBorders>
            <w:vAlign w:val="center"/>
          </w:tcPr>
          <w:p w14:paraId="19A62078" w14:textId="7ACAFD98" w:rsidR="00FD464A" w:rsidRPr="00D827B1" w:rsidRDefault="00FD464A" w:rsidP="00FD464A">
            <w:pPr>
              <w:jc w:val="center"/>
              <w:rPr>
                <w:rFonts w:ascii="GHEA Grapalat" w:hAnsi="GHEA Grapalat"/>
                <w:sz w:val="18"/>
                <w:szCs w:val="18"/>
                <w:lang w:val="hy-AM"/>
              </w:rPr>
            </w:pPr>
            <w:r w:rsidRPr="00D827B1">
              <w:rPr>
                <w:rFonts w:ascii="GHEA Grapalat" w:hAnsi="GHEA Grapalat" w:cs="Calibri"/>
                <w:color w:val="000000"/>
                <w:sz w:val="18"/>
                <w:szCs w:val="18"/>
                <w:lang w:val="hy-AM"/>
              </w:rPr>
              <w:t>Troponin I Plus- ի որոշման թեստ հավաքածու</w:t>
            </w:r>
          </w:p>
        </w:tc>
        <w:tc>
          <w:tcPr>
            <w:tcW w:w="709" w:type="dxa"/>
            <w:tcBorders>
              <w:top w:val="single" w:sz="4" w:space="0" w:color="auto"/>
              <w:left w:val="single" w:sz="4" w:space="0" w:color="auto"/>
              <w:bottom w:val="single" w:sz="4" w:space="0" w:color="auto"/>
              <w:right w:val="single" w:sz="4" w:space="0" w:color="auto"/>
            </w:tcBorders>
          </w:tcPr>
          <w:p w14:paraId="15384AA7" w14:textId="77777777" w:rsidR="00FD464A" w:rsidRPr="00D827B1"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2B949ED8" w14:textId="6B81E0C8" w:rsidR="00FD464A" w:rsidRPr="00D827B1" w:rsidRDefault="00FD464A" w:rsidP="00FD464A">
            <w:pPr>
              <w:jc w:val="center"/>
              <w:rPr>
                <w:rFonts w:ascii="GHEA Grapalat" w:hAnsi="GHEA Grapalat"/>
                <w:sz w:val="18"/>
                <w:szCs w:val="18"/>
                <w:lang w:val="hy-AM"/>
              </w:rPr>
            </w:pPr>
            <w:r w:rsidRPr="00D827B1">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7F9E8474" w14:textId="54C38EB9" w:rsidR="00FD464A" w:rsidRPr="00D827B1" w:rsidRDefault="00FD464A" w:rsidP="00FD464A">
            <w:pPr>
              <w:jc w:val="center"/>
              <w:rPr>
                <w:rFonts w:ascii="GHEA Grapalat" w:hAnsi="GHEA Grapalat"/>
                <w:sz w:val="18"/>
                <w:szCs w:val="18"/>
              </w:rPr>
            </w:pPr>
            <w:proofErr w:type="spellStart"/>
            <w:r w:rsidRPr="00D827B1">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7F4C5AFC" w14:textId="77777777" w:rsidR="00FD464A" w:rsidRPr="00D827B1"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2F4B77B3" w14:textId="77777777" w:rsidR="00FD464A" w:rsidRPr="00D827B1"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7D3BD522" w14:textId="2AE6F332" w:rsidR="00FD464A" w:rsidRPr="00D827B1" w:rsidRDefault="00FD464A" w:rsidP="00FD464A">
            <w:pPr>
              <w:jc w:val="center"/>
              <w:rPr>
                <w:rFonts w:ascii="GHEA Grapalat" w:hAnsi="GHEA Grapalat"/>
                <w:sz w:val="18"/>
                <w:szCs w:val="18"/>
                <w:lang w:val="hy-AM"/>
              </w:rPr>
            </w:pPr>
            <w:r w:rsidRPr="00D827B1">
              <w:rPr>
                <w:rFonts w:ascii="GHEA Grapalat" w:hAnsi="GHEA Grapalat" w:cs="Calibri"/>
                <w:color w:val="000000"/>
                <w:sz w:val="18"/>
                <w:szCs w:val="18"/>
                <w:lang w:val="hy-AM"/>
              </w:rPr>
              <w:t>144</w:t>
            </w:r>
          </w:p>
        </w:tc>
        <w:tc>
          <w:tcPr>
            <w:tcW w:w="1479" w:type="dxa"/>
            <w:tcBorders>
              <w:top w:val="single" w:sz="4" w:space="0" w:color="auto"/>
              <w:left w:val="single" w:sz="4" w:space="0" w:color="auto"/>
              <w:bottom w:val="single" w:sz="4" w:space="0" w:color="auto"/>
              <w:right w:val="single" w:sz="4" w:space="0" w:color="auto"/>
            </w:tcBorders>
            <w:vAlign w:val="center"/>
          </w:tcPr>
          <w:p w14:paraId="7B6C61A6" w14:textId="51169DD0" w:rsidR="00FD464A" w:rsidRPr="00D827B1" w:rsidRDefault="00FD464A" w:rsidP="00FD464A">
            <w:pPr>
              <w:pStyle w:val="3"/>
              <w:spacing w:line="240" w:lineRule="auto"/>
              <w:rPr>
                <w:rFonts w:ascii="GHEA Grapalat" w:hAnsi="GHEA Grapalat"/>
                <w:i w:val="0"/>
                <w:iCs/>
                <w:sz w:val="18"/>
                <w:szCs w:val="18"/>
              </w:rPr>
            </w:pPr>
            <w:proofErr w:type="spellStart"/>
            <w:proofErr w:type="gramStart"/>
            <w:r w:rsidRPr="00D827B1">
              <w:rPr>
                <w:rFonts w:ascii="GHEA Grapalat" w:hAnsi="GHEA Grapalat"/>
                <w:i w:val="0"/>
                <w:iCs/>
                <w:sz w:val="18"/>
                <w:szCs w:val="18"/>
              </w:rPr>
              <w:t>Ք.Գյումրի</w:t>
            </w:r>
            <w:proofErr w:type="spellEnd"/>
            <w:proofErr w:type="gramEnd"/>
            <w:r w:rsidRPr="00D827B1">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07EB1784" w14:textId="4171DF6F" w:rsidR="00FD464A" w:rsidRPr="00D827B1" w:rsidRDefault="00FD464A" w:rsidP="00FD464A">
            <w:pPr>
              <w:jc w:val="center"/>
              <w:rPr>
                <w:rFonts w:ascii="GHEA Grapalat" w:hAnsi="GHEA Grapalat"/>
                <w:sz w:val="18"/>
                <w:szCs w:val="18"/>
                <w:lang w:val="hy-AM"/>
              </w:rPr>
            </w:pPr>
            <w:r w:rsidRPr="00D827B1">
              <w:rPr>
                <w:rFonts w:ascii="GHEA Grapalat" w:hAnsi="GHEA Grapalat" w:cs="Calibri"/>
                <w:color w:val="000000"/>
                <w:sz w:val="18"/>
                <w:szCs w:val="18"/>
                <w:lang w:val="hy-AM"/>
              </w:rPr>
              <w:t>144</w:t>
            </w:r>
          </w:p>
        </w:tc>
        <w:tc>
          <w:tcPr>
            <w:tcW w:w="1276" w:type="dxa"/>
            <w:tcBorders>
              <w:top w:val="single" w:sz="4" w:space="0" w:color="auto"/>
              <w:left w:val="single" w:sz="4" w:space="0" w:color="auto"/>
              <w:bottom w:val="single" w:sz="4" w:space="0" w:color="auto"/>
              <w:right w:val="single" w:sz="4" w:space="0" w:color="auto"/>
            </w:tcBorders>
            <w:vAlign w:val="center"/>
          </w:tcPr>
          <w:p w14:paraId="60F1E051" w14:textId="7E260153" w:rsidR="00FD464A" w:rsidRPr="00D827B1"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0DAB8686"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42F564C8" w14:textId="626F9911" w:rsidR="00FD464A" w:rsidRPr="00403396" w:rsidRDefault="00FD464A" w:rsidP="00FD464A">
            <w:pPr>
              <w:jc w:val="center"/>
              <w:rPr>
                <w:rFonts w:ascii="GHEA Grapalat" w:hAnsi="GHEA Grapalat"/>
                <w:sz w:val="18"/>
                <w:szCs w:val="18"/>
              </w:rPr>
            </w:pPr>
            <w:r w:rsidRPr="00403396">
              <w:rPr>
                <w:rFonts w:ascii="GHEA Grapalat" w:hAnsi="GHEA Grapalat"/>
                <w:sz w:val="18"/>
                <w:szCs w:val="18"/>
              </w:rPr>
              <w:t>4.</w:t>
            </w:r>
          </w:p>
        </w:tc>
        <w:tc>
          <w:tcPr>
            <w:tcW w:w="1276" w:type="dxa"/>
            <w:tcBorders>
              <w:top w:val="single" w:sz="4" w:space="0" w:color="auto"/>
              <w:left w:val="single" w:sz="4" w:space="0" w:color="auto"/>
              <w:bottom w:val="single" w:sz="4" w:space="0" w:color="auto"/>
              <w:right w:val="single" w:sz="4" w:space="0" w:color="auto"/>
            </w:tcBorders>
            <w:vAlign w:val="center"/>
          </w:tcPr>
          <w:p w14:paraId="5B28364E" w14:textId="2EBD8AC5" w:rsidR="00FD464A" w:rsidRPr="00403396" w:rsidRDefault="00FD464A" w:rsidP="00FD464A">
            <w:pPr>
              <w:jc w:val="center"/>
              <w:rPr>
                <w:rFonts w:ascii="GHEA Grapalat" w:hAnsi="GHEA Grapalat"/>
                <w:sz w:val="18"/>
                <w:szCs w:val="18"/>
              </w:rPr>
            </w:pPr>
            <w:r>
              <w:rPr>
                <w:rFonts w:ascii="GHEA Grapalat" w:hAnsi="GHEA Grapalat"/>
                <w:sz w:val="16"/>
                <w:szCs w:val="16"/>
              </w:rPr>
              <w:t>33691162/1</w:t>
            </w:r>
          </w:p>
        </w:tc>
        <w:tc>
          <w:tcPr>
            <w:tcW w:w="2126" w:type="dxa"/>
            <w:tcBorders>
              <w:top w:val="single" w:sz="4" w:space="0" w:color="auto"/>
              <w:left w:val="single" w:sz="4" w:space="0" w:color="auto"/>
              <w:bottom w:val="single" w:sz="4" w:space="0" w:color="auto"/>
              <w:right w:val="single" w:sz="4" w:space="0" w:color="auto"/>
            </w:tcBorders>
            <w:vAlign w:val="center"/>
          </w:tcPr>
          <w:p w14:paraId="48FC11F4" w14:textId="50CFC565" w:rsidR="00FD464A" w:rsidRDefault="00FD464A" w:rsidP="00FD464A">
            <w:pPr>
              <w:jc w:val="center"/>
              <w:rPr>
                <w:rFonts w:ascii="GHEA Grapalat" w:hAnsi="GHEA Grapalat" w:cs="Calibri"/>
                <w:color w:val="000000"/>
                <w:sz w:val="18"/>
                <w:szCs w:val="18"/>
              </w:rPr>
            </w:pPr>
            <w:r w:rsidRPr="008D04C4">
              <w:rPr>
                <w:rFonts w:ascii="GHEA Grapalat" w:hAnsi="GHEA Grapalat" w:cs="Calibri"/>
                <w:color w:val="000000"/>
                <w:sz w:val="18"/>
                <w:szCs w:val="18"/>
                <w:lang w:val="hy-AM"/>
              </w:rPr>
              <w:t>լաբորատոր ազդանյութեր (ռեագենտներ)</w:t>
            </w:r>
          </w:p>
          <w:p w14:paraId="30B82C86" w14:textId="15F0A5E8" w:rsidR="00FD464A" w:rsidRPr="00403396"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403396">
              <w:rPr>
                <w:rFonts w:ascii="GHEA Grapalat" w:hAnsi="GHEA Grapalat" w:cs="Calibri"/>
                <w:color w:val="000000"/>
                <w:sz w:val="18"/>
                <w:szCs w:val="18"/>
                <w:lang w:val="hy-AM"/>
              </w:rPr>
              <w:t>D-Dimer-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2490D085" w14:textId="77777777" w:rsidR="00FD464A" w:rsidRPr="00403396"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629C4EDD" w14:textId="38D3A0CF" w:rsidR="00FD464A" w:rsidRPr="00403396" w:rsidRDefault="00FD464A" w:rsidP="00FD464A">
            <w:pPr>
              <w:jc w:val="center"/>
              <w:rPr>
                <w:rFonts w:ascii="GHEA Grapalat" w:hAnsi="GHEA Grapalat" w:cs="Calibri"/>
                <w:color w:val="000000"/>
                <w:sz w:val="18"/>
                <w:szCs w:val="18"/>
                <w:lang w:val="hy-AM"/>
              </w:rPr>
            </w:pPr>
            <w:r w:rsidRPr="00403396">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նմուշ`ամբողջական արյուն/պլազմա։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218A583E" w14:textId="29CCF18E" w:rsidR="00FD464A" w:rsidRPr="00403396" w:rsidRDefault="00FD464A" w:rsidP="00FD464A">
            <w:pPr>
              <w:jc w:val="center"/>
              <w:rPr>
                <w:rFonts w:ascii="GHEA Grapalat" w:hAnsi="GHEA Grapalat" w:cs="Calibri"/>
                <w:color w:val="000000"/>
                <w:sz w:val="18"/>
                <w:szCs w:val="18"/>
                <w:lang w:eastAsia="ru-RU"/>
              </w:rPr>
            </w:pPr>
            <w:proofErr w:type="spellStart"/>
            <w:r w:rsidRPr="00403396">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536801D6" w14:textId="77777777" w:rsidR="00FD464A" w:rsidRPr="00403396"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581B5B3D" w14:textId="77777777" w:rsidR="00FD464A" w:rsidRPr="00403396"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2C880D9A" w14:textId="365B8B96" w:rsidR="00FD464A" w:rsidRPr="00403396" w:rsidRDefault="00FD464A" w:rsidP="00FD464A">
            <w:pPr>
              <w:jc w:val="center"/>
              <w:rPr>
                <w:rFonts w:ascii="GHEA Grapalat" w:hAnsi="GHEA Grapalat" w:cs="Calibri"/>
                <w:color w:val="000000"/>
                <w:sz w:val="18"/>
                <w:szCs w:val="18"/>
                <w:lang w:val="hy-AM"/>
              </w:rPr>
            </w:pPr>
            <w:r w:rsidRPr="00403396">
              <w:rPr>
                <w:rFonts w:ascii="GHEA Grapalat" w:hAnsi="GHEA Grapalat" w:cs="Calibri"/>
                <w:color w:val="000000"/>
                <w:sz w:val="18"/>
                <w:szCs w:val="18"/>
                <w:lang w:val="hy-AM"/>
              </w:rPr>
              <w:t>96</w:t>
            </w:r>
          </w:p>
        </w:tc>
        <w:tc>
          <w:tcPr>
            <w:tcW w:w="1479" w:type="dxa"/>
            <w:tcBorders>
              <w:top w:val="single" w:sz="4" w:space="0" w:color="auto"/>
              <w:left w:val="single" w:sz="4" w:space="0" w:color="auto"/>
              <w:bottom w:val="single" w:sz="4" w:space="0" w:color="auto"/>
              <w:right w:val="single" w:sz="4" w:space="0" w:color="auto"/>
            </w:tcBorders>
            <w:vAlign w:val="center"/>
          </w:tcPr>
          <w:p w14:paraId="7A7E89A2" w14:textId="7106B967" w:rsidR="00FD464A" w:rsidRPr="00403396" w:rsidRDefault="00FD464A" w:rsidP="00FD464A">
            <w:pPr>
              <w:pStyle w:val="3"/>
              <w:spacing w:line="240" w:lineRule="auto"/>
              <w:rPr>
                <w:rFonts w:ascii="GHEA Grapalat" w:hAnsi="GHEA Grapalat"/>
                <w:i w:val="0"/>
                <w:iCs/>
                <w:sz w:val="18"/>
                <w:szCs w:val="18"/>
              </w:rPr>
            </w:pPr>
            <w:proofErr w:type="spellStart"/>
            <w:proofErr w:type="gramStart"/>
            <w:r w:rsidRPr="00403396">
              <w:rPr>
                <w:rFonts w:ascii="GHEA Grapalat" w:hAnsi="GHEA Grapalat"/>
                <w:i w:val="0"/>
                <w:iCs/>
                <w:sz w:val="18"/>
                <w:szCs w:val="18"/>
              </w:rPr>
              <w:t>Ք.Գյումրի</w:t>
            </w:r>
            <w:proofErr w:type="spellEnd"/>
            <w:proofErr w:type="gramEnd"/>
            <w:r w:rsidRPr="00403396">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637310FF" w14:textId="2A03A24D" w:rsidR="00FD464A" w:rsidRPr="00403396" w:rsidRDefault="00FD464A" w:rsidP="00FD464A">
            <w:pPr>
              <w:jc w:val="center"/>
              <w:rPr>
                <w:rFonts w:ascii="GHEA Grapalat" w:hAnsi="GHEA Grapalat" w:cs="Calibri"/>
                <w:color w:val="000000"/>
                <w:sz w:val="18"/>
                <w:szCs w:val="18"/>
                <w:lang w:val="hy-AM"/>
              </w:rPr>
            </w:pPr>
            <w:r w:rsidRPr="00403396">
              <w:rPr>
                <w:rFonts w:ascii="GHEA Grapalat" w:hAnsi="GHEA Grapalat" w:cs="Calibri"/>
                <w:color w:val="000000"/>
                <w:sz w:val="18"/>
                <w:szCs w:val="18"/>
                <w:lang w:val="hy-AM"/>
              </w:rPr>
              <w:t>96</w:t>
            </w:r>
          </w:p>
        </w:tc>
        <w:tc>
          <w:tcPr>
            <w:tcW w:w="1276" w:type="dxa"/>
            <w:tcBorders>
              <w:top w:val="single" w:sz="4" w:space="0" w:color="auto"/>
              <w:left w:val="single" w:sz="4" w:space="0" w:color="auto"/>
              <w:bottom w:val="single" w:sz="4" w:space="0" w:color="auto"/>
              <w:right w:val="single" w:sz="4" w:space="0" w:color="auto"/>
            </w:tcBorders>
            <w:vAlign w:val="center"/>
          </w:tcPr>
          <w:p w14:paraId="505FFE4C" w14:textId="1080F0C8" w:rsidR="00FD464A" w:rsidRPr="00403396"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75346E5C"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71ED62DC" w14:textId="543D81DD" w:rsidR="00FD464A" w:rsidRPr="00033423" w:rsidRDefault="00FD464A" w:rsidP="00FD464A">
            <w:pPr>
              <w:jc w:val="center"/>
              <w:rPr>
                <w:rFonts w:ascii="GHEA Grapalat" w:hAnsi="GHEA Grapalat"/>
                <w:sz w:val="18"/>
                <w:szCs w:val="18"/>
              </w:rPr>
            </w:pPr>
            <w:r w:rsidRPr="00033423">
              <w:rPr>
                <w:rFonts w:ascii="GHEA Grapalat" w:hAnsi="GHEA Grapalat"/>
                <w:sz w:val="18"/>
                <w:szCs w:val="18"/>
              </w:rPr>
              <w:lastRenderedPageBreak/>
              <w:t>5.</w:t>
            </w:r>
          </w:p>
        </w:tc>
        <w:tc>
          <w:tcPr>
            <w:tcW w:w="1276" w:type="dxa"/>
            <w:tcBorders>
              <w:top w:val="single" w:sz="4" w:space="0" w:color="auto"/>
              <w:left w:val="single" w:sz="4" w:space="0" w:color="auto"/>
              <w:bottom w:val="single" w:sz="4" w:space="0" w:color="auto"/>
              <w:right w:val="single" w:sz="4" w:space="0" w:color="auto"/>
            </w:tcBorders>
            <w:vAlign w:val="center"/>
          </w:tcPr>
          <w:p w14:paraId="3AF6895C" w14:textId="38816C6D" w:rsidR="00FD464A" w:rsidRPr="00033423" w:rsidRDefault="00FD464A" w:rsidP="00FD464A">
            <w:pPr>
              <w:jc w:val="center"/>
              <w:rPr>
                <w:rFonts w:ascii="GHEA Grapalat" w:hAnsi="GHEA Grapalat"/>
                <w:sz w:val="18"/>
                <w:szCs w:val="18"/>
                <w:lang w:val="hy-AM"/>
              </w:rPr>
            </w:pPr>
            <w:r>
              <w:rPr>
                <w:rFonts w:ascii="GHEA Grapalat" w:hAnsi="GHEA Grapalat"/>
                <w:sz w:val="16"/>
                <w:szCs w:val="16"/>
              </w:rPr>
              <w:t>33691162/6</w:t>
            </w:r>
          </w:p>
        </w:tc>
        <w:tc>
          <w:tcPr>
            <w:tcW w:w="2126" w:type="dxa"/>
            <w:tcBorders>
              <w:top w:val="single" w:sz="4" w:space="0" w:color="auto"/>
              <w:left w:val="single" w:sz="4" w:space="0" w:color="auto"/>
              <w:bottom w:val="single" w:sz="4" w:space="0" w:color="auto"/>
              <w:right w:val="single" w:sz="4" w:space="0" w:color="auto"/>
            </w:tcBorders>
            <w:vAlign w:val="center"/>
          </w:tcPr>
          <w:p w14:paraId="60158A81" w14:textId="4DD49DF0" w:rsidR="00FD464A" w:rsidRPr="003C26FE"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1F005695" w14:textId="42193D2E" w:rsidR="00FD464A" w:rsidRPr="00033423"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033423">
              <w:rPr>
                <w:rFonts w:ascii="GHEA Grapalat" w:hAnsi="GHEA Grapalat" w:cs="Calibri"/>
                <w:color w:val="000000"/>
                <w:sz w:val="18"/>
                <w:szCs w:val="18"/>
                <w:lang w:val="hy-AM"/>
              </w:rPr>
              <w:t>TSH-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6B064288" w14:textId="77777777" w:rsidR="00FD464A" w:rsidRPr="00033423"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6A334248" w14:textId="55F610AE" w:rsidR="00FD464A" w:rsidRPr="00033423" w:rsidRDefault="00FD464A" w:rsidP="00FD464A">
            <w:pPr>
              <w:jc w:val="center"/>
              <w:rPr>
                <w:rFonts w:ascii="GHEA Grapalat" w:hAnsi="GHEA Grapalat" w:cs="Calibri"/>
                <w:color w:val="000000"/>
                <w:sz w:val="18"/>
                <w:szCs w:val="18"/>
                <w:lang w:val="hy-AM"/>
              </w:rPr>
            </w:pPr>
            <w:r w:rsidRPr="00033423">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4B82AD21" w14:textId="5BEAD21A" w:rsidR="00FD464A" w:rsidRPr="00033423" w:rsidRDefault="00FD464A" w:rsidP="00FD464A">
            <w:pPr>
              <w:jc w:val="center"/>
              <w:rPr>
                <w:rFonts w:ascii="GHEA Grapalat" w:hAnsi="GHEA Grapalat" w:cs="Calibri"/>
                <w:color w:val="000000"/>
                <w:sz w:val="18"/>
                <w:szCs w:val="18"/>
                <w:lang w:eastAsia="ru-RU"/>
              </w:rPr>
            </w:pPr>
            <w:proofErr w:type="spellStart"/>
            <w:r w:rsidRPr="00033423">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6F38B72F" w14:textId="77777777" w:rsidR="00FD464A" w:rsidRPr="00033423"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6DD86B00" w14:textId="77777777" w:rsidR="00FD464A" w:rsidRPr="00033423"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228DD29E" w14:textId="5A8B290D" w:rsidR="00FD464A" w:rsidRPr="00033423" w:rsidRDefault="00FD464A" w:rsidP="00FD464A">
            <w:pPr>
              <w:jc w:val="center"/>
              <w:rPr>
                <w:rFonts w:ascii="GHEA Grapalat" w:hAnsi="GHEA Grapalat" w:cs="Calibri"/>
                <w:color w:val="000000"/>
                <w:sz w:val="18"/>
                <w:szCs w:val="18"/>
                <w:lang w:val="hy-AM"/>
              </w:rPr>
            </w:pPr>
            <w:r w:rsidRPr="00033423">
              <w:rPr>
                <w:rFonts w:ascii="GHEA Grapalat" w:hAnsi="GHEA Grapalat" w:cs="Calibri"/>
                <w:color w:val="000000"/>
                <w:sz w:val="18"/>
                <w:szCs w:val="18"/>
                <w:lang w:val="hy-AM"/>
              </w:rPr>
              <w:t>240</w:t>
            </w:r>
          </w:p>
        </w:tc>
        <w:tc>
          <w:tcPr>
            <w:tcW w:w="1479" w:type="dxa"/>
            <w:tcBorders>
              <w:top w:val="single" w:sz="4" w:space="0" w:color="auto"/>
              <w:left w:val="single" w:sz="4" w:space="0" w:color="auto"/>
              <w:bottom w:val="single" w:sz="4" w:space="0" w:color="auto"/>
              <w:right w:val="single" w:sz="4" w:space="0" w:color="auto"/>
            </w:tcBorders>
            <w:vAlign w:val="center"/>
          </w:tcPr>
          <w:p w14:paraId="35D5B55D" w14:textId="27B2D05C" w:rsidR="00FD464A" w:rsidRPr="00033423" w:rsidRDefault="00FD464A" w:rsidP="00FD464A">
            <w:pPr>
              <w:pStyle w:val="3"/>
              <w:spacing w:line="240" w:lineRule="auto"/>
              <w:rPr>
                <w:rFonts w:ascii="GHEA Grapalat" w:hAnsi="GHEA Grapalat"/>
                <w:i w:val="0"/>
                <w:iCs/>
                <w:sz w:val="18"/>
                <w:szCs w:val="18"/>
              </w:rPr>
            </w:pPr>
            <w:proofErr w:type="spellStart"/>
            <w:proofErr w:type="gramStart"/>
            <w:r w:rsidRPr="00033423">
              <w:rPr>
                <w:rFonts w:ascii="GHEA Grapalat" w:hAnsi="GHEA Grapalat"/>
                <w:i w:val="0"/>
                <w:iCs/>
                <w:sz w:val="18"/>
                <w:szCs w:val="18"/>
              </w:rPr>
              <w:t>Ք.Գյումրի</w:t>
            </w:r>
            <w:proofErr w:type="spellEnd"/>
            <w:proofErr w:type="gramEnd"/>
            <w:r w:rsidRPr="00033423">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629B92F0" w14:textId="11F01DD6" w:rsidR="00FD464A" w:rsidRPr="00033423" w:rsidRDefault="00FD464A" w:rsidP="00FD464A">
            <w:pPr>
              <w:jc w:val="center"/>
              <w:rPr>
                <w:rFonts w:ascii="GHEA Grapalat" w:hAnsi="GHEA Grapalat" w:cs="Calibri"/>
                <w:color w:val="000000"/>
                <w:sz w:val="18"/>
                <w:szCs w:val="18"/>
                <w:lang w:val="hy-AM"/>
              </w:rPr>
            </w:pPr>
            <w:r w:rsidRPr="00033423">
              <w:rPr>
                <w:rFonts w:ascii="GHEA Grapalat" w:hAnsi="GHEA Grapalat" w:cs="Calibri"/>
                <w:color w:val="000000"/>
                <w:sz w:val="18"/>
                <w:szCs w:val="18"/>
                <w:lang w:val="hy-AM"/>
              </w:rPr>
              <w:t>240</w:t>
            </w:r>
          </w:p>
        </w:tc>
        <w:tc>
          <w:tcPr>
            <w:tcW w:w="1276" w:type="dxa"/>
            <w:tcBorders>
              <w:top w:val="single" w:sz="4" w:space="0" w:color="auto"/>
              <w:left w:val="single" w:sz="4" w:space="0" w:color="auto"/>
              <w:bottom w:val="single" w:sz="4" w:space="0" w:color="auto"/>
              <w:right w:val="single" w:sz="4" w:space="0" w:color="auto"/>
            </w:tcBorders>
            <w:vAlign w:val="center"/>
          </w:tcPr>
          <w:p w14:paraId="0560FF72" w14:textId="06196F6F" w:rsidR="00FD464A" w:rsidRPr="00033423"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06DDA62C"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3EA580A1" w14:textId="3E44B5AB" w:rsidR="00FD464A" w:rsidRPr="00EC1AD0" w:rsidRDefault="00FD464A" w:rsidP="00FD464A">
            <w:pPr>
              <w:jc w:val="center"/>
              <w:rPr>
                <w:rFonts w:ascii="GHEA Grapalat" w:hAnsi="GHEA Grapalat"/>
                <w:sz w:val="18"/>
                <w:szCs w:val="18"/>
              </w:rPr>
            </w:pPr>
            <w:r w:rsidRPr="00EC1AD0">
              <w:rPr>
                <w:rFonts w:ascii="GHEA Grapalat" w:hAnsi="GHEA Grapalat"/>
                <w:sz w:val="18"/>
                <w:szCs w:val="18"/>
              </w:rPr>
              <w:t>6</w:t>
            </w:r>
          </w:p>
        </w:tc>
        <w:tc>
          <w:tcPr>
            <w:tcW w:w="1276" w:type="dxa"/>
            <w:tcBorders>
              <w:top w:val="single" w:sz="4" w:space="0" w:color="auto"/>
              <w:left w:val="single" w:sz="4" w:space="0" w:color="auto"/>
              <w:bottom w:val="single" w:sz="4" w:space="0" w:color="auto"/>
              <w:right w:val="single" w:sz="4" w:space="0" w:color="auto"/>
            </w:tcBorders>
            <w:vAlign w:val="center"/>
          </w:tcPr>
          <w:p w14:paraId="6E44772E" w14:textId="582968AA" w:rsidR="00FD464A" w:rsidRPr="00EC1AD0" w:rsidRDefault="00FD464A" w:rsidP="00FD464A">
            <w:pPr>
              <w:jc w:val="center"/>
              <w:rPr>
                <w:rFonts w:ascii="GHEA Grapalat" w:hAnsi="GHEA Grapalat"/>
                <w:sz w:val="18"/>
                <w:szCs w:val="18"/>
                <w:lang w:val="hy-AM"/>
              </w:rPr>
            </w:pPr>
            <w:r>
              <w:rPr>
                <w:rFonts w:ascii="GHEA Grapalat" w:hAnsi="GHEA Grapalat"/>
                <w:sz w:val="16"/>
                <w:szCs w:val="16"/>
              </w:rPr>
              <w:t>33211470/2</w:t>
            </w:r>
          </w:p>
        </w:tc>
        <w:tc>
          <w:tcPr>
            <w:tcW w:w="2126" w:type="dxa"/>
            <w:tcBorders>
              <w:top w:val="single" w:sz="4" w:space="0" w:color="auto"/>
              <w:left w:val="single" w:sz="4" w:space="0" w:color="auto"/>
              <w:bottom w:val="single" w:sz="4" w:space="0" w:color="auto"/>
              <w:right w:val="single" w:sz="4" w:space="0" w:color="auto"/>
            </w:tcBorders>
            <w:vAlign w:val="center"/>
          </w:tcPr>
          <w:p w14:paraId="539CFF9E" w14:textId="4549C5B6" w:rsidR="00FD464A" w:rsidRPr="00EC1AD0" w:rsidRDefault="00FD464A" w:rsidP="00FD464A">
            <w:pPr>
              <w:jc w:val="center"/>
              <w:rPr>
                <w:rFonts w:ascii="GHEA Grapalat" w:hAnsi="GHEA Grapalat"/>
                <w:sz w:val="18"/>
                <w:szCs w:val="18"/>
                <w:lang w:val="hy-AM"/>
              </w:rPr>
            </w:pPr>
            <w:r w:rsidRPr="00EC1AD0">
              <w:rPr>
                <w:rFonts w:ascii="GHEA Grapalat" w:hAnsi="GHEA Grapalat" w:cs="Calibri"/>
                <w:color w:val="000000"/>
                <w:sz w:val="18"/>
                <w:szCs w:val="18"/>
                <w:lang w:val="hy-AM"/>
              </w:rPr>
              <w:t>Troponin T- ի որոշման թեստ հավաքածու</w:t>
            </w:r>
          </w:p>
        </w:tc>
        <w:tc>
          <w:tcPr>
            <w:tcW w:w="709" w:type="dxa"/>
            <w:tcBorders>
              <w:top w:val="single" w:sz="4" w:space="0" w:color="auto"/>
              <w:left w:val="single" w:sz="4" w:space="0" w:color="auto"/>
              <w:bottom w:val="single" w:sz="4" w:space="0" w:color="auto"/>
              <w:right w:val="single" w:sz="4" w:space="0" w:color="auto"/>
            </w:tcBorders>
          </w:tcPr>
          <w:p w14:paraId="49073D6B" w14:textId="77777777" w:rsidR="00FD464A" w:rsidRPr="00EC1AD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35CC16BA" w14:textId="70994AD8" w:rsidR="00FD464A" w:rsidRPr="00EC1AD0" w:rsidRDefault="00FD464A" w:rsidP="00FD464A">
            <w:pPr>
              <w:jc w:val="center"/>
              <w:rPr>
                <w:rFonts w:ascii="GHEA Grapalat" w:hAnsi="GHEA Grapalat"/>
                <w:sz w:val="18"/>
                <w:szCs w:val="18"/>
                <w:lang w:val="hy-AM"/>
              </w:rPr>
            </w:pPr>
            <w:r w:rsidRPr="00EC1AD0">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7190A3C7" w14:textId="23E13603" w:rsidR="00FD464A" w:rsidRPr="00EC1AD0" w:rsidRDefault="00FD464A" w:rsidP="00FD464A">
            <w:pPr>
              <w:jc w:val="center"/>
              <w:rPr>
                <w:rFonts w:ascii="GHEA Grapalat" w:hAnsi="GHEA Grapalat" w:cs="Calibri"/>
                <w:color w:val="000000"/>
                <w:sz w:val="18"/>
                <w:szCs w:val="18"/>
                <w:lang w:eastAsia="ru-RU"/>
              </w:rPr>
            </w:pPr>
            <w:proofErr w:type="spellStart"/>
            <w:r w:rsidRPr="00EC1AD0">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54E7EAB3" w14:textId="77777777" w:rsidR="00FD464A" w:rsidRPr="00EC1AD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6023B3F6" w14:textId="77777777" w:rsidR="00FD464A" w:rsidRPr="00EC1AD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54BBC386" w14:textId="11E1CF49"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144</w:t>
            </w:r>
          </w:p>
        </w:tc>
        <w:tc>
          <w:tcPr>
            <w:tcW w:w="1479" w:type="dxa"/>
            <w:tcBorders>
              <w:top w:val="single" w:sz="4" w:space="0" w:color="auto"/>
              <w:left w:val="single" w:sz="4" w:space="0" w:color="auto"/>
              <w:bottom w:val="single" w:sz="4" w:space="0" w:color="auto"/>
              <w:right w:val="single" w:sz="4" w:space="0" w:color="auto"/>
            </w:tcBorders>
            <w:vAlign w:val="center"/>
          </w:tcPr>
          <w:p w14:paraId="4248DFBE" w14:textId="1ED9CDDB" w:rsidR="00FD464A" w:rsidRPr="00EC1AD0" w:rsidRDefault="00FD464A" w:rsidP="00FD464A">
            <w:pPr>
              <w:pStyle w:val="3"/>
              <w:spacing w:line="240" w:lineRule="auto"/>
              <w:rPr>
                <w:rFonts w:ascii="GHEA Grapalat" w:hAnsi="GHEA Grapalat"/>
                <w:i w:val="0"/>
                <w:iCs/>
                <w:sz w:val="18"/>
                <w:szCs w:val="18"/>
              </w:rPr>
            </w:pPr>
            <w:proofErr w:type="spellStart"/>
            <w:proofErr w:type="gramStart"/>
            <w:r w:rsidRPr="00EC1AD0">
              <w:rPr>
                <w:rFonts w:ascii="GHEA Grapalat" w:hAnsi="GHEA Grapalat"/>
                <w:i w:val="0"/>
                <w:iCs/>
                <w:sz w:val="18"/>
                <w:szCs w:val="18"/>
              </w:rPr>
              <w:t>Ք.Գյումրի</w:t>
            </w:r>
            <w:proofErr w:type="spellEnd"/>
            <w:proofErr w:type="gramEnd"/>
            <w:r w:rsidRPr="00EC1AD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00BC63BA" w14:textId="24BB1617"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144</w:t>
            </w:r>
          </w:p>
        </w:tc>
        <w:tc>
          <w:tcPr>
            <w:tcW w:w="1276" w:type="dxa"/>
            <w:tcBorders>
              <w:top w:val="single" w:sz="4" w:space="0" w:color="auto"/>
              <w:left w:val="single" w:sz="4" w:space="0" w:color="auto"/>
              <w:bottom w:val="single" w:sz="4" w:space="0" w:color="auto"/>
              <w:right w:val="single" w:sz="4" w:space="0" w:color="auto"/>
            </w:tcBorders>
            <w:vAlign w:val="center"/>
          </w:tcPr>
          <w:p w14:paraId="564A9908" w14:textId="2E8B129B" w:rsidR="00FD464A" w:rsidRPr="00EC1AD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3B56876D"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4176D673" w14:textId="66489DAF" w:rsidR="00FD464A" w:rsidRPr="00EC1AD0" w:rsidRDefault="00FD464A" w:rsidP="00FD464A">
            <w:pPr>
              <w:jc w:val="center"/>
              <w:rPr>
                <w:rFonts w:ascii="GHEA Grapalat" w:hAnsi="GHEA Grapalat"/>
                <w:sz w:val="18"/>
                <w:szCs w:val="18"/>
              </w:rPr>
            </w:pPr>
            <w:r w:rsidRPr="00EC1AD0">
              <w:rPr>
                <w:rFonts w:ascii="GHEA Grapalat" w:hAnsi="GHEA Grapalat"/>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070DC7A2" w14:textId="47A11E25" w:rsidR="00FD464A" w:rsidRPr="00EC1AD0" w:rsidRDefault="00FD464A" w:rsidP="00FD464A">
            <w:pPr>
              <w:jc w:val="center"/>
              <w:rPr>
                <w:rFonts w:ascii="GHEA Grapalat" w:hAnsi="GHEA Grapalat"/>
                <w:sz w:val="18"/>
                <w:szCs w:val="18"/>
                <w:lang w:val="hy-AM"/>
              </w:rPr>
            </w:pPr>
            <w:r>
              <w:rPr>
                <w:rFonts w:ascii="GHEA Grapalat" w:hAnsi="GHEA Grapalat"/>
                <w:sz w:val="16"/>
                <w:szCs w:val="16"/>
              </w:rPr>
              <w:t>33611310/1</w:t>
            </w:r>
          </w:p>
        </w:tc>
        <w:tc>
          <w:tcPr>
            <w:tcW w:w="2126" w:type="dxa"/>
            <w:tcBorders>
              <w:top w:val="single" w:sz="4" w:space="0" w:color="auto"/>
              <w:left w:val="single" w:sz="4" w:space="0" w:color="auto"/>
              <w:bottom w:val="single" w:sz="4" w:space="0" w:color="auto"/>
              <w:right w:val="single" w:sz="4" w:space="0" w:color="auto"/>
            </w:tcBorders>
            <w:vAlign w:val="center"/>
          </w:tcPr>
          <w:p w14:paraId="36B03AC3" w14:textId="00F1359E"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Insulin- ի որոշման թեստ հավաքածու</w:t>
            </w:r>
          </w:p>
        </w:tc>
        <w:tc>
          <w:tcPr>
            <w:tcW w:w="709" w:type="dxa"/>
            <w:tcBorders>
              <w:top w:val="single" w:sz="4" w:space="0" w:color="auto"/>
              <w:left w:val="single" w:sz="4" w:space="0" w:color="auto"/>
              <w:bottom w:val="single" w:sz="4" w:space="0" w:color="auto"/>
              <w:right w:val="single" w:sz="4" w:space="0" w:color="auto"/>
            </w:tcBorders>
          </w:tcPr>
          <w:p w14:paraId="21CB2B6D" w14:textId="77777777" w:rsidR="00FD464A" w:rsidRPr="00EC1AD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0A4DAD3F" w14:textId="40A28EB1"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 xml:space="preserve">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w:t>
            </w:r>
            <w:r w:rsidRPr="00EC1AD0">
              <w:rPr>
                <w:rFonts w:ascii="GHEA Grapalat" w:hAnsi="GHEA Grapalat" w:cs="Calibri"/>
                <w:color w:val="000000"/>
                <w:sz w:val="18"/>
                <w:szCs w:val="18"/>
                <w:lang w:val="hy-AM"/>
              </w:rPr>
              <w:lastRenderedPageBreak/>
              <w:t>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60FC09A6" w14:textId="37490128" w:rsidR="00FD464A" w:rsidRPr="00EC1AD0" w:rsidRDefault="00FD464A" w:rsidP="00FD464A">
            <w:pPr>
              <w:jc w:val="center"/>
              <w:rPr>
                <w:rFonts w:ascii="GHEA Grapalat" w:hAnsi="GHEA Grapalat" w:cs="Calibri"/>
                <w:color w:val="000000"/>
                <w:sz w:val="18"/>
                <w:szCs w:val="18"/>
                <w:lang w:eastAsia="ru-RU"/>
              </w:rPr>
            </w:pPr>
            <w:proofErr w:type="spellStart"/>
            <w:r w:rsidRPr="00EC1AD0">
              <w:rPr>
                <w:rFonts w:ascii="GHEA Grapalat" w:hAnsi="GHEA Grapalat" w:cs="Calibri"/>
                <w:color w:val="000000"/>
                <w:sz w:val="18"/>
                <w:szCs w:val="18"/>
                <w:lang w:eastAsia="ru-RU"/>
              </w:rPr>
              <w:lastRenderedPageBreak/>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400B153F" w14:textId="77777777" w:rsidR="00FD464A" w:rsidRPr="00EC1AD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043AF9F7" w14:textId="77777777" w:rsidR="00FD464A" w:rsidRPr="00EC1AD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659437AB" w14:textId="06BE2D35"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120</w:t>
            </w:r>
          </w:p>
        </w:tc>
        <w:tc>
          <w:tcPr>
            <w:tcW w:w="1479" w:type="dxa"/>
            <w:tcBorders>
              <w:top w:val="single" w:sz="4" w:space="0" w:color="auto"/>
              <w:left w:val="single" w:sz="4" w:space="0" w:color="auto"/>
              <w:bottom w:val="single" w:sz="4" w:space="0" w:color="auto"/>
              <w:right w:val="single" w:sz="4" w:space="0" w:color="auto"/>
            </w:tcBorders>
            <w:vAlign w:val="center"/>
          </w:tcPr>
          <w:p w14:paraId="02288B25" w14:textId="48D8FD48" w:rsidR="00FD464A" w:rsidRPr="00EC1AD0" w:rsidRDefault="00FD464A" w:rsidP="00FD464A">
            <w:pPr>
              <w:pStyle w:val="3"/>
              <w:spacing w:line="240" w:lineRule="auto"/>
              <w:rPr>
                <w:rFonts w:ascii="GHEA Grapalat" w:hAnsi="GHEA Grapalat"/>
                <w:i w:val="0"/>
                <w:iCs/>
                <w:sz w:val="18"/>
                <w:szCs w:val="18"/>
              </w:rPr>
            </w:pPr>
            <w:proofErr w:type="spellStart"/>
            <w:proofErr w:type="gramStart"/>
            <w:r w:rsidRPr="00EC1AD0">
              <w:rPr>
                <w:rFonts w:ascii="GHEA Grapalat" w:hAnsi="GHEA Grapalat"/>
                <w:i w:val="0"/>
                <w:iCs/>
                <w:sz w:val="18"/>
                <w:szCs w:val="18"/>
              </w:rPr>
              <w:t>Ք.Գյումրի</w:t>
            </w:r>
            <w:proofErr w:type="spellEnd"/>
            <w:proofErr w:type="gramEnd"/>
            <w:r w:rsidRPr="00EC1AD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686EACC2" w14:textId="47798162"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78E66FA8" w14:textId="77590CB5" w:rsidR="00FD464A" w:rsidRPr="00EC1AD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58406CC3"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6063E58B" w14:textId="58383E2C" w:rsidR="00FD464A" w:rsidRPr="00EC1AD0" w:rsidRDefault="00FD464A" w:rsidP="00FD464A">
            <w:pPr>
              <w:jc w:val="center"/>
              <w:rPr>
                <w:rFonts w:ascii="GHEA Grapalat" w:hAnsi="GHEA Grapalat"/>
                <w:sz w:val="18"/>
                <w:szCs w:val="18"/>
              </w:rPr>
            </w:pPr>
            <w:r>
              <w:rPr>
                <w:rFonts w:ascii="GHEA Grapalat" w:hAnsi="GHEA Grapalat"/>
                <w:sz w:val="16"/>
                <w:szCs w:val="16"/>
              </w:rPr>
              <w:t>8.</w:t>
            </w:r>
          </w:p>
        </w:tc>
        <w:tc>
          <w:tcPr>
            <w:tcW w:w="1276" w:type="dxa"/>
            <w:tcBorders>
              <w:top w:val="single" w:sz="4" w:space="0" w:color="auto"/>
              <w:left w:val="single" w:sz="4" w:space="0" w:color="auto"/>
              <w:bottom w:val="single" w:sz="4" w:space="0" w:color="auto"/>
              <w:right w:val="single" w:sz="4" w:space="0" w:color="auto"/>
            </w:tcBorders>
            <w:vAlign w:val="center"/>
          </w:tcPr>
          <w:p w14:paraId="7369F104" w14:textId="0B0E49DC" w:rsidR="00FD464A" w:rsidRPr="00EC1AD0" w:rsidRDefault="00FD464A" w:rsidP="00FD464A">
            <w:pPr>
              <w:jc w:val="center"/>
              <w:rPr>
                <w:rFonts w:ascii="GHEA Grapalat" w:hAnsi="GHEA Grapalat"/>
                <w:sz w:val="18"/>
                <w:szCs w:val="18"/>
                <w:lang w:val="hy-AM"/>
              </w:rPr>
            </w:pPr>
            <w:r>
              <w:rPr>
                <w:rFonts w:ascii="GHEA Grapalat" w:hAnsi="GHEA Grapalat"/>
                <w:sz w:val="16"/>
                <w:szCs w:val="16"/>
              </w:rPr>
              <w:t>33691162/12</w:t>
            </w:r>
          </w:p>
        </w:tc>
        <w:tc>
          <w:tcPr>
            <w:tcW w:w="2126" w:type="dxa"/>
            <w:tcBorders>
              <w:top w:val="single" w:sz="4" w:space="0" w:color="auto"/>
              <w:left w:val="single" w:sz="4" w:space="0" w:color="auto"/>
              <w:bottom w:val="single" w:sz="4" w:space="0" w:color="auto"/>
              <w:right w:val="single" w:sz="4" w:space="0" w:color="auto"/>
            </w:tcBorders>
            <w:vAlign w:val="center"/>
          </w:tcPr>
          <w:p w14:paraId="1FCDE15E" w14:textId="70BBEFC1" w:rsidR="00FD464A" w:rsidRPr="003C26FE"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42501965" w14:textId="03150541" w:rsidR="00FD464A" w:rsidRPr="00EC1AD0"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EC1AD0">
              <w:rPr>
                <w:rFonts w:ascii="GHEA Grapalat" w:hAnsi="GHEA Grapalat" w:cs="Calibri"/>
                <w:color w:val="000000"/>
                <w:sz w:val="18"/>
                <w:szCs w:val="18"/>
                <w:lang w:val="hy-AM"/>
              </w:rPr>
              <w:t>Anti CCP Plus-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15EB03BF" w14:textId="77777777" w:rsidR="00FD464A" w:rsidRPr="00EC1AD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73FB77DF" w14:textId="1E2AE1AD"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2-8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11329CC7" w14:textId="6E207200" w:rsidR="00FD464A" w:rsidRPr="00EC1AD0" w:rsidRDefault="00FD464A" w:rsidP="00FD464A">
            <w:pPr>
              <w:jc w:val="center"/>
              <w:rPr>
                <w:rFonts w:ascii="GHEA Grapalat" w:hAnsi="GHEA Grapalat" w:cs="Calibri"/>
                <w:color w:val="000000"/>
                <w:sz w:val="18"/>
                <w:szCs w:val="18"/>
                <w:lang w:eastAsia="ru-RU"/>
              </w:rPr>
            </w:pPr>
            <w:proofErr w:type="spellStart"/>
            <w:r w:rsidRPr="00EC1AD0">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5DB52E05" w14:textId="77777777" w:rsidR="00FD464A" w:rsidRPr="00EC1AD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0AB36AB5" w14:textId="77777777" w:rsidR="00FD464A" w:rsidRPr="00EC1AD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20116305" w14:textId="6DC26721"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96</w:t>
            </w:r>
          </w:p>
        </w:tc>
        <w:tc>
          <w:tcPr>
            <w:tcW w:w="1479" w:type="dxa"/>
            <w:tcBorders>
              <w:top w:val="single" w:sz="4" w:space="0" w:color="auto"/>
              <w:left w:val="single" w:sz="4" w:space="0" w:color="auto"/>
              <w:bottom w:val="single" w:sz="4" w:space="0" w:color="auto"/>
              <w:right w:val="single" w:sz="4" w:space="0" w:color="auto"/>
            </w:tcBorders>
            <w:vAlign w:val="center"/>
          </w:tcPr>
          <w:p w14:paraId="5610724F" w14:textId="55FB4404" w:rsidR="00FD464A" w:rsidRPr="00EC1AD0" w:rsidRDefault="00FD464A" w:rsidP="00FD464A">
            <w:pPr>
              <w:pStyle w:val="3"/>
              <w:spacing w:line="240" w:lineRule="auto"/>
              <w:rPr>
                <w:rFonts w:ascii="GHEA Grapalat" w:hAnsi="GHEA Grapalat"/>
                <w:i w:val="0"/>
                <w:iCs/>
                <w:sz w:val="18"/>
                <w:szCs w:val="18"/>
              </w:rPr>
            </w:pPr>
            <w:proofErr w:type="spellStart"/>
            <w:proofErr w:type="gramStart"/>
            <w:r w:rsidRPr="00EC1AD0">
              <w:rPr>
                <w:rFonts w:ascii="GHEA Grapalat" w:hAnsi="GHEA Grapalat"/>
                <w:i w:val="0"/>
                <w:iCs/>
                <w:sz w:val="18"/>
                <w:szCs w:val="18"/>
              </w:rPr>
              <w:t>Ք.Գյումրի</w:t>
            </w:r>
            <w:proofErr w:type="spellEnd"/>
            <w:proofErr w:type="gramEnd"/>
            <w:r w:rsidRPr="00EC1AD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4FFE2314" w14:textId="236D1E01"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96</w:t>
            </w:r>
          </w:p>
        </w:tc>
        <w:tc>
          <w:tcPr>
            <w:tcW w:w="1276" w:type="dxa"/>
            <w:tcBorders>
              <w:top w:val="single" w:sz="4" w:space="0" w:color="auto"/>
              <w:left w:val="single" w:sz="4" w:space="0" w:color="auto"/>
              <w:bottom w:val="single" w:sz="4" w:space="0" w:color="auto"/>
              <w:right w:val="single" w:sz="4" w:space="0" w:color="auto"/>
            </w:tcBorders>
            <w:vAlign w:val="center"/>
          </w:tcPr>
          <w:p w14:paraId="6394A30F" w14:textId="52452D46" w:rsidR="00FD464A" w:rsidRPr="00EC1AD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681D2F2C"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3115A44B" w14:textId="66085006" w:rsidR="00FD464A" w:rsidRPr="00EC1AD0" w:rsidRDefault="00FD464A" w:rsidP="00FD464A">
            <w:pPr>
              <w:jc w:val="center"/>
              <w:rPr>
                <w:rFonts w:ascii="GHEA Grapalat" w:hAnsi="GHEA Grapalat"/>
                <w:sz w:val="18"/>
                <w:szCs w:val="18"/>
              </w:rPr>
            </w:pPr>
            <w:r w:rsidRPr="00EC1AD0">
              <w:rPr>
                <w:rFonts w:ascii="GHEA Grapalat" w:hAnsi="GHEA Grapalat"/>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264C9907" w14:textId="3E343D49" w:rsidR="00FD464A" w:rsidRPr="00EC1AD0" w:rsidRDefault="00FD464A" w:rsidP="00FD464A">
            <w:pPr>
              <w:jc w:val="center"/>
              <w:rPr>
                <w:rFonts w:ascii="GHEA Grapalat" w:hAnsi="GHEA Grapalat"/>
                <w:sz w:val="18"/>
                <w:szCs w:val="18"/>
                <w:lang w:val="hy-AM"/>
              </w:rPr>
            </w:pPr>
            <w:r>
              <w:rPr>
                <w:rFonts w:ascii="GHEA Grapalat" w:hAnsi="GHEA Grapalat"/>
                <w:sz w:val="16"/>
                <w:szCs w:val="16"/>
              </w:rPr>
              <w:t>33691162/13</w:t>
            </w:r>
          </w:p>
        </w:tc>
        <w:tc>
          <w:tcPr>
            <w:tcW w:w="2126" w:type="dxa"/>
            <w:tcBorders>
              <w:top w:val="single" w:sz="4" w:space="0" w:color="auto"/>
              <w:left w:val="single" w:sz="4" w:space="0" w:color="auto"/>
              <w:bottom w:val="single" w:sz="4" w:space="0" w:color="auto"/>
              <w:right w:val="single" w:sz="4" w:space="0" w:color="auto"/>
            </w:tcBorders>
            <w:vAlign w:val="center"/>
          </w:tcPr>
          <w:p w14:paraId="0BFC2963" w14:textId="4346DBAA" w:rsidR="00FD464A" w:rsidRPr="003C26FE"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63977BD4" w14:textId="562CE1DE" w:rsidR="00FD464A" w:rsidRPr="00EC1AD0"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EC1AD0">
              <w:rPr>
                <w:rFonts w:ascii="GHEA Grapalat" w:hAnsi="GHEA Grapalat" w:cs="Calibri"/>
                <w:color w:val="000000"/>
                <w:sz w:val="18"/>
                <w:szCs w:val="18"/>
                <w:lang w:val="hy-AM"/>
              </w:rPr>
              <w:t>Calprotectin-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45766F7F" w14:textId="77777777" w:rsidR="00FD464A" w:rsidRPr="00EC1AD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6BA04229" w14:textId="43CABAD1"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 xml:space="preserve">Թեստ հավաքածու Afias 3 անալիզատորի համար։ Մեթոդը՝ Ֆլյուորեսցենտային: Պահպանման պայմանները ՝ 2-30 °C ջերմաստիճանում: Ստուգվող նմուշ`արյան կղանք։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w:t>
            </w:r>
            <w:r w:rsidRPr="00EC1AD0">
              <w:rPr>
                <w:rFonts w:ascii="GHEA Grapalat" w:hAnsi="GHEA Grapalat" w:cs="Calibri"/>
                <w:color w:val="000000"/>
                <w:sz w:val="18"/>
                <w:szCs w:val="18"/>
                <w:lang w:val="hy-AM"/>
              </w:rPr>
              <w:lastRenderedPageBreak/>
              <w:t>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7E1715BA" w14:textId="536DC6FB" w:rsidR="00FD464A" w:rsidRPr="00EC1AD0" w:rsidRDefault="00FD464A" w:rsidP="00FD464A">
            <w:pPr>
              <w:jc w:val="center"/>
              <w:rPr>
                <w:rFonts w:ascii="GHEA Grapalat" w:hAnsi="GHEA Grapalat" w:cs="Calibri"/>
                <w:color w:val="000000"/>
                <w:sz w:val="18"/>
                <w:szCs w:val="18"/>
                <w:lang w:eastAsia="ru-RU"/>
              </w:rPr>
            </w:pPr>
            <w:proofErr w:type="spellStart"/>
            <w:r w:rsidRPr="00EC1AD0">
              <w:rPr>
                <w:rFonts w:ascii="GHEA Grapalat" w:hAnsi="GHEA Grapalat" w:cs="Calibri"/>
                <w:color w:val="000000"/>
                <w:sz w:val="18"/>
                <w:szCs w:val="18"/>
                <w:lang w:eastAsia="ru-RU"/>
              </w:rPr>
              <w:lastRenderedPageBreak/>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56A98412" w14:textId="77777777" w:rsidR="00FD464A" w:rsidRPr="00EC1AD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403C77FD" w14:textId="77777777" w:rsidR="00FD464A" w:rsidRPr="00EC1AD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6AD3E964" w14:textId="357769F8"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48</w:t>
            </w:r>
          </w:p>
        </w:tc>
        <w:tc>
          <w:tcPr>
            <w:tcW w:w="1479" w:type="dxa"/>
            <w:tcBorders>
              <w:top w:val="single" w:sz="4" w:space="0" w:color="auto"/>
              <w:left w:val="single" w:sz="4" w:space="0" w:color="auto"/>
              <w:bottom w:val="single" w:sz="4" w:space="0" w:color="auto"/>
              <w:right w:val="single" w:sz="4" w:space="0" w:color="auto"/>
            </w:tcBorders>
            <w:vAlign w:val="center"/>
          </w:tcPr>
          <w:p w14:paraId="5EADA247" w14:textId="41292051" w:rsidR="00FD464A" w:rsidRPr="00EC1AD0" w:rsidRDefault="00FD464A" w:rsidP="00FD464A">
            <w:pPr>
              <w:pStyle w:val="3"/>
              <w:spacing w:line="240" w:lineRule="auto"/>
              <w:rPr>
                <w:rFonts w:ascii="GHEA Grapalat" w:hAnsi="GHEA Grapalat"/>
                <w:i w:val="0"/>
                <w:iCs/>
                <w:sz w:val="18"/>
                <w:szCs w:val="18"/>
              </w:rPr>
            </w:pPr>
            <w:proofErr w:type="spellStart"/>
            <w:proofErr w:type="gramStart"/>
            <w:r w:rsidRPr="00EC1AD0">
              <w:rPr>
                <w:rFonts w:ascii="GHEA Grapalat" w:hAnsi="GHEA Grapalat"/>
                <w:i w:val="0"/>
                <w:iCs/>
                <w:sz w:val="18"/>
                <w:szCs w:val="18"/>
              </w:rPr>
              <w:t>Ք.Գյումրի</w:t>
            </w:r>
            <w:proofErr w:type="spellEnd"/>
            <w:proofErr w:type="gramEnd"/>
            <w:r w:rsidRPr="00EC1AD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46376EDC" w14:textId="61C9995E"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48</w:t>
            </w:r>
          </w:p>
        </w:tc>
        <w:tc>
          <w:tcPr>
            <w:tcW w:w="1276" w:type="dxa"/>
            <w:tcBorders>
              <w:top w:val="single" w:sz="4" w:space="0" w:color="auto"/>
              <w:left w:val="single" w:sz="4" w:space="0" w:color="auto"/>
              <w:bottom w:val="single" w:sz="4" w:space="0" w:color="auto"/>
              <w:right w:val="single" w:sz="4" w:space="0" w:color="auto"/>
            </w:tcBorders>
            <w:vAlign w:val="center"/>
          </w:tcPr>
          <w:p w14:paraId="57A4CB6E" w14:textId="269ABD86" w:rsidR="00FD464A" w:rsidRPr="00EC1AD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4988E95B"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32FA8009" w14:textId="169A51C6" w:rsidR="00FD464A" w:rsidRPr="00EC1AD0" w:rsidRDefault="00FD464A" w:rsidP="00FD464A">
            <w:pPr>
              <w:jc w:val="center"/>
              <w:rPr>
                <w:rFonts w:ascii="GHEA Grapalat" w:hAnsi="GHEA Grapalat"/>
                <w:sz w:val="18"/>
                <w:szCs w:val="18"/>
              </w:rPr>
            </w:pPr>
            <w:r w:rsidRPr="00EC1AD0">
              <w:rPr>
                <w:rFonts w:ascii="GHEA Grapalat" w:hAnsi="GHEA Grapalat"/>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F0EB282" w14:textId="751FF47B" w:rsidR="00FD464A" w:rsidRPr="00EC1AD0" w:rsidRDefault="00FD464A" w:rsidP="00FD464A">
            <w:pPr>
              <w:jc w:val="center"/>
              <w:rPr>
                <w:rFonts w:ascii="GHEA Grapalat" w:hAnsi="GHEA Grapalat"/>
                <w:sz w:val="18"/>
                <w:szCs w:val="18"/>
                <w:lang w:val="hy-AM"/>
              </w:rPr>
            </w:pPr>
            <w:r>
              <w:rPr>
                <w:rFonts w:ascii="GHEA Grapalat" w:hAnsi="GHEA Grapalat"/>
                <w:sz w:val="16"/>
                <w:szCs w:val="16"/>
              </w:rPr>
              <w:t>33691162/4</w:t>
            </w:r>
          </w:p>
        </w:tc>
        <w:tc>
          <w:tcPr>
            <w:tcW w:w="2126" w:type="dxa"/>
            <w:tcBorders>
              <w:top w:val="single" w:sz="4" w:space="0" w:color="auto"/>
              <w:left w:val="single" w:sz="4" w:space="0" w:color="auto"/>
              <w:bottom w:val="single" w:sz="4" w:space="0" w:color="auto"/>
              <w:right w:val="single" w:sz="4" w:space="0" w:color="auto"/>
            </w:tcBorders>
            <w:vAlign w:val="center"/>
          </w:tcPr>
          <w:p w14:paraId="040806B3" w14:textId="1065D09E"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01E30BE2" w14:textId="3F5912BA" w:rsidR="00FD464A" w:rsidRPr="00EC1AD0"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EC1AD0">
              <w:rPr>
                <w:rFonts w:ascii="GHEA Grapalat" w:hAnsi="GHEA Grapalat" w:cs="Calibri"/>
                <w:color w:val="000000"/>
                <w:sz w:val="18"/>
                <w:szCs w:val="18"/>
                <w:lang w:val="hy-AM"/>
              </w:rPr>
              <w:t>HbA1c-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7E4B8ABB" w14:textId="77777777" w:rsidR="00FD464A" w:rsidRPr="00EC1AD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33161987" w14:textId="1FB19159"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նմուշ`ամբողջական արյուն։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71DE28AE" w14:textId="7A21BCB9" w:rsidR="00FD464A" w:rsidRPr="00EC1AD0" w:rsidRDefault="00FD464A" w:rsidP="00FD464A">
            <w:pPr>
              <w:jc w:val="center"/>
              <w:rPr>
                <w:rFonts w:ascii="GHEA Grapalat" w:hAnsi="GHEA Grapalat" w:cs="Calibri"/>
                <w:color w:val="000000"/>
                <w:sz w:val="18"/>
                <w:szCs w:val="18"/>
                <w:lang w:eastAsia="ru-RU"/>
              </w:rPr>
            </w:pPr>
            <w:proofErr w:type="spellStart"/>
            <w:r w:rsidRPr="00EC1AD0">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72CB96D7" w14:textId="77777777" w:rsidR="00FD464A" w:rsidRPr="00EC1AD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0766AB39" w14:textId="77777777" w:rsidR="00FD464A" w:rsidRPr="00EC1AD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08C35997" w14:textId="7B520AA7"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120</w:t>
            </w:r>
          </w:p>
        </w:tc>
        <w:tc>
          <w:tcPr>
            <w:tcW w:w="1479" w:type="dxa"/>
            <w:tcBorders>
              <w:top w:val="single" w:sz="4" w:space="0" w:color="auto"/>
              <w:left w:val="single" w:sz="4" w:space="0" w:color="auto"/>
              <w:bottom w:val="single" w:sz="4" w:space="0" w:color="auto"/>
              <w:right w:val="single" w:sz="4" w:space="0" w:color="auto"/>
            </w:tcBorders>
            <w:vAlign w:val="center"/>
          </w:tcPr>
          <w:p w14:paraId="4950ABF4" w14:textId="156F95D7" w:rsidR="00FD464A" w:rsidRPr="00EC1AD0" w:rsidRDefault="00FD464A" w:rsidP="00FD464A">
            <w:pPr>
              <w:pStyle w:val="3"/>
              <w:spacing w:line="240" w:lineRule="auto"/>
              <w:rPr>
                <w:rFonts w:ascii="GHEA Grapalat" w:hAnsi="GHEA Grapalat"/>
                <w:i w:val="0"/>
                <w:iCs/>
                <w:sz w:val="18"/>
                <w:szCs w:val="18"/>
              </w:rPr>
            </w:pPr>
            <w:proofErr w:type="spellStart"/>
            <w:proofErr w:type="gramStart"/>
            <w:r w:rsidRPr="00EC1AD0">
              <w:rPr>
                <w:rFonts w:ascii="GHEA Grapalat" w:hAnsi="GHEA Grapalat"/>
                <w:i w:val="0"/>
                <w:iCs/>
                <w:sz w:val="18"/>
                <w:szCs w:val="18"/>
              </w:rPr>
              <w:t>Ք.Գյումրի</w:t>
            </w:r>
            <w:proofErr w:type="spellEnd"/>
            <w:proofErr w:type="gramEnd"/>
            <w:r w:rsidRPr="00EC1AD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36E18F06" w14:textId="74D4259B" w:rsidR="00FD464A" w:rsidRPr="00EC1AD0" w:rsidRDefault="00FD464A" w:rsidP="00FD464A">
            <w:pPr>
              <w:jc w:val="center"/>
              <w:rPr>
                <w:rFonts w:ascii="GHEA Grapalat" w:hAnsi="GHEA Grapalat" w:cs="Calibri"/>
                <w:color w:val="000000"/>
                <w:sz w:val="18"/>
                <w:szCs w:val="18"/>
                <w:lang w:val="hy-AM"/>
              </w:rPr>
            </w:pPr>
            <w:r w:rsidRPr="00EC1AD0">
              <w:rPr>
                <w:rFonts w:ascii="GHEA Grapalat" w:hAnsi="GHEA Grapalat" w:cs="Calibri"/>
                <w:color w:val="000000"/>
                <w:sz w:val="18"/>
                <w:szCs w:val="18"/>
                <w:lang w:val="hy-AM"/>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0638BBCA" w14:textId="693BFD71" w:rsidR="00FD464A" w:rsidRPr="00EC1AD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6C7C9BC9"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62B75796" w14:textId="67609987" w:rsidR="00FD464A" w:rsidRPr="00820D0B" w:rsidRDefault="00FD464A" w:rsidP="00FD464A">
            <w:pPr>
              <w:jc w:val="center"/>
              <w:rPr>
                <w:rFonts w:ascii="GHEA Grapalat" w:hAnsi="GHEA Grapalat"/>
                <w:sz w:val="18"/>
                <w:szCs w:val="18"/>
              </w:rPr>
            </w:pPr>
            <w:r w:rsidRPr="00820D0B">
              <w:rPr>
                <w:rFonts w:ascii="GHEA Grapalat" w:hAnsi="GHEA Grapalat"/>
                <w:sz w:val="18"/>
                <w:szCs w:val="18"/>
                <w:lang w:val="hy-AM"/>
              </w:rPr>
              <w:t>11,</w:t>
            </w:r>
          </w:p>
        </w:tc>
        <w:tc>
          <w:tcPr>
            <w:tcW w:w="1276" w:type="dxa"/>
            <w:tcBorders>
              <w:top w:val="single" w:sz="4" w:space="0" w:color="auto"/>
              <w:left w:val="single" w:sz="4" w:space="0" w:color="auto"/>
              <w:bottom w:val="single" w:sz="4" w:space="0" w:color="auto"/>
              <w:right w:val="single" w:sz="4" w:space="0" w:color="auto"/>
            </w:tcBorders>
            <w:vAlign w:val="center"/>
          </w:tcPr>
          <w:p w14:paraId="2EA80523" w14:textId="65F30027" w:rsidR="00FD464A" w:rsidRPr="00820D0B" w:rsidRDefault="00FD464A" w:rsidP="00FD464A">
            <w:pPr>
              <w:jc w:val="center"/>
              <w:rPr>
                <w:rFonts w:ascii="GHEA Grapalat" w:hAnsi="GHEA Grapalat"/>
                <w:sz w:val="18"/>
                <w:szCs w:val="18"/>
                <w:lang w:val="hy-AM"/>
              </w:rPr>
            </w:pPr>
            <w:r>
              <w:rPr>
                <w:rFonts w:ascii="GHEA Grapalat" w:hAnsi="GHEA Grapalat"/>
                <w:sz w:val="16"/>
                <w:szCs w:val="16"/>
              </w:rPr>
              <w:t>33691162/15</w:t>
            </w:r>
          </w:p>
        </w:tc>
        <w:tc>
          <w:tcPr>
            <w:tcW w:w="2126" w:type="dxa"/>
            <w:tcBorders>
              <w:top w:val="single" w:sz="4" w:space="0" w:color="auto"/>
              <w:left w:val="single" w:sz="4" w:space="0" w:color="auto"/>
              <w:bottom w:val="single" w:sz="4" w:space="0" w:color="auto"/>
              <w:right w:val="single" w:sz="4" w:space="0" w:color="auto"/>
            </w:tcBorders>
            <w:vAlign w:val="center"/>
          </w:tcPr>
          <w:p w14:paraId="1A935E19" w14:textId="2D00F84B"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7ED9DBEA" w14:textId="4B56F6D7" w:rsidR="00FD464A" w:rsidRPr="00820D0B"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T3-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06D695CD" w14:textId="77777777" w:rsidR="00FD464A" w:rsidRPr="00820D0B"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713D7B43" w14:textId="049B9663"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5EAEB678" w14:textId="5FE4FDB3" w:rsidR="00FD464A" w:rsidRPr="00820D0B" w:rsidRDefault="00FD464A" w:rsidP="00FD464A">
            <w:pPr>
              <w:jc w:val="center"/>
              <w:rPr>
                <w:rFonts w:ascii="GHEA Grapalat" w:hAnsi="GHEA Grapalat" w:cs="Calibri"/>
                <w:color w:val="000000"/>
                <w:sz w:val="18"/>
                <w:szCs w:val="18"/>
                <w:lang w:eastAsia="ru-RU"/>
              </w:rPr>
            </w:pPr>
            <w:proofErr w:type="spellStart"/>
            <w:r w:rsidRPr="00820D0B">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6F9B009E" w14:textId="77777777" w:rsidR="00FD464A" w:rsidRPr="00820D0B"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2873A43D" w14:textId="77777777" w:rsidR="00FD464A" w:rsidRPr="00820D0B"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77706EEE" w14:textId="6EE59C88"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24</w:t>
            </w:r>
          </w:p>
        </w:tc>
        <w:tc>
          <w:tcPr>
            <w:tcW w:w="1479" w:type="dxa"/>
            <w:tcBorders>
              <w:top w:val="single" w:sz="4" w:space="0" w:color="auto"/>
              <w:left w:val="single" w:sz="4" w:space="0" w:color="auto"/>
              <w:bottom w:val="single" w:sz="4" w:space="0" w:color="auto"/>
              <w:right w:val="single" w:sz="4" w:space="0" w:color="auto"/>
            </w:tcBorders>
            <w:vAlign w:val="center"/>
          </w:tcPr>
          <w:p w14:paraId="2F5C9833" w14:textId="79B30BCF" w:rsidR="00FD464A" w:rsidRPr="00820D0B" w:rsidRDefault="00FD464A" w:rsidP="00FD464A">
            <w:pPr>
              <w:pStyle w:val="3"/>
              <w:spacing w:line="240" w:lineRule="auto"/>
              <w:rPr>
                <w:rFonts w:ascii="GHEA Grapalat" w:hAnsi="GHEA Grapalat"/>
                <w:i w:val="0"/>
                <w:iCs/>
                <w:sz w:val="18"/>
                <w:szCs w:val="18"/>
              </w:rPr>
            </w:pPr>
            <w:proofErr w:type="spellStart"/>
            <w:proofErr w:type="gramStart"/>
            <w:r w:rsidRPr="00820D0B">
              <w:rPr>
                <w:rFonts w:ascii="GHEA Grapalat" w:hAnsi="GHEA Grapalat"/>
                <w:i w:val="0"/>
                <w:iCs/>
                <w:sz w:val="18"/>
                <w:szCs w:val="18"/>
              </w:rPr>
              <w:t>Ք.Գյումրի</w:t>
            </w:r>
            <w:proofErr w:type="spellEnd"/>
            <w:proofErr w:type="gramEnd"/>
            <w:r w:rsidRPr="00820D0B">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0E479A32" w14:textId="64D8EE85"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24</w:t>
            </w:r>
          </w:p>
        </w:tc>
        <w:tc>
          <w:tcPr>
            <w:tcW w:w="1276" w:type="dxa"/>
            <w:tcBorders>
              <w:top w:val="single" w:sz="4" w:space="0" w:color="auto"/>
              <w:left w:val="single" w:sz="4" w:space="0" w:color="auto"/>
              <w:bottom w:val="single" w:sz="4" w:space="0" w:color="auto"/>
              <w:right w:val="single" w:sz="4" w:space="0" w:color="auto"/>
            </w:tcBorders>
            <w:vAlign w:val="center"/>
          </w:tcPr>
          <w:p w14:paraId="6BF33672" w14:textId="137E2559" w:rsidR="00FD464A" w:rsidRPr="00820D0B"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34305CDA"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17E389E4" w14:textId="65D30B06" w:rsidR="00FD464A" w:rsidRPr="00820D0B" w:rsidRDefault="00FD464A" w:rsidP="00FD464A">
            <w:pPr>
              <w:jc w:val="center"/>
              <w:rPr>
                <w:rFonts w:ascii="GHEA Grapalat" w:hAnsi="GHEA Grapalat"/>
                <w:sz w:val="18"/>
                <w:szCs w:val="18"/>
              </w:rPr>
            </w:pPr>
            <w:r w:rsidRPr="00820D0B">
              <w:rPr>
                <w:rFonts w:ascii="GHEA Grapalat" w:hAnsi="GHEA Grapalat"/>
                <w:sz w:val="18"/>
                <w:szCs w:val="18"/>
              </w:rPr>
              <w:t>12.</w:t>
            </w:r>
          </w:p>
        </w:tc>
        <w:tc>
          <w:tcPr>
            <w:tcW w:w="1276" w:type="dxa"/>
            <w:tcBorders>
              <w:top w:val="single" w:sz="4" w:space="0" w:color="auto"/>
              <w:left w:val="single" w:sz="4" w:space="0" w:color="auto"/>
              <w:bottom w:val="single" w:sz="4" w:space="0" w:color="auto"/>
              <w:right w:val="single" w:sz="4" w:space="0" w:color="auto"/>
            </w:tcBorders>
            <w:vAlign w:val="center"/>
          </w:tcPr>
          <w:p w14:paraId="0F2DB225" w14:textId="3659C08B" w:rsidR="00FD464A" w:rsidRPr="00820D0B" w:rsidRDefault="00FD464A" w:rsidP="00FD464A">
            <w:pPr>
              <w:jc w:val="center"/>
              <w:rPr>
                <w:rFonts w:ascii="GHEA Grapalat" w:hAnsi="GHEA Grapalat"/>
                <w:sz w:val="18"/>
                <w:szCs w:val="18"/>
                <w:lang w:val="hy-AM"/>
              </w:rPr>
            </w:pPr>
            <w:r>
              <w:rPr>
                <w:rFonts w:ascii="GHEA Grapalat" w:hAnsi="GHEA Grapalat"/>
                <w:sz w:val="16"/>
                <w:szCs w:val="16"/>
              </w:rPr>
              <w:t>33651194/1</w:t>
            </w:r>
          </w:p>
        </w:tc>
        <w:tc>
          <w:tcPr>
            <w:tcW w:w="2126" w:type="dxa"/>
            <w:tcBorders>
              <w:top w:val="single" w:sz="4" w:space="0" w:color="auto"/>
              <w:left w:val="single" w:sz="4" w:space="0" w:color="auto"/>
              <w:bottom w:val="single" w:sz="4" w:space="0" w:color="auto"/>
              <w:right w:val="single" w:sz="4" w:space="0" w:color="auto"/>
            </w:tcBorders>
            <w:vAlign w:val="center"/>
          </w:tcPr>
          <w:p w14:paraId="6717DF66" w14:textId="1942263F"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Total IgE- ի որոշման թեստ հավաքածու</w:t>
            </w:r>
          </w:p>
        </w:tc>
        <w:tc>
          <w:tcPr>
            <w:tcW w:w="709" w:type="dxa"/>
            <w:tcBorders>
              <w:top w:val="single" w:sz="4" w:space="0" w:color="auto"/>
              <w:left w:val="single" w:sz="4" w:space="0" w:color="auto"/>
              <w:bottom w:val="single" w:sz="4" w:space="0" w:color="auto"/>
              <w:right w:val="single" w:sz="4" w:space="0" w:color="auto"/>
            </w:tcBorders>
          </w:tcPr>
          <w:p w14:paraId="19E24178" w14:textId="77777777" w:rsidR="00FD464A" w:rsidRPr="00820D0B"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17F66446" w14:textId="322944CC"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 xml:space="preserve">Թեստ հավաքածու Afias 3 անալիզատորի համար։ Մեթոդը՝ Ֆլյուորեսցենտային: Պահպանման պայմանները ՝ 2-30 °C ջերմաստիճանում: Ստուգվող նմուշ`արյան շիճուկ/պլազմա։ Նոր է, </w:t>
            </w:r>
            <w:r w:rsidRPr="00820D0B">
              <w:rPr>
                <w:rFonts w:ascii="GHEA Grapalat" w:hAnsi="GHEA Grapalat" w:cs="Calibri"/>
                <w:color w:val="000000"/>
                <w:sz w:val="18"/>
                <w:szCs w:val="18"/>
                <w:lang w:val="hy-AM"/>
              </w:rPr>
              <w:lastRenderedPageBreak/>
              <w:t>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62719670" w14:textId="744122A5" w:rsidR="00FD464A" w:rsidRPr="00820D0B" w:rsidRDefault="00FD464A" w:rsidP="00FD464A">
            <w:pPr>
              <w:jc w:val="center"/>
              <w:rPr>
                <w:rFonts w:ascii="GHEA Grapalat" w:hAnsi="GHEA Grapalat" w:cs="Calibri"/>
                <w:color w:val="000000"/>
                <w:sz w:val="18"/>
                <w:szCs w:val="18"/>
                <w:lang w:eastAsia="ru-RU"/>
              </w:rPr>
            </w:pPr>
            <w:proofErr w:type="spellStart"/>
            <w:r w:rsidRPr="00820D0B">
              <w:rPr>
                <w:rFonts w:ascii="GHEA Grapalat" w:hAnsi="GHEA Grapalat" w:cs="Calibri"/>
                <w:color w:val="000000"/>
                <w:sz w:val="18"/>
                <w:szCs w:val="18"/>
                <w:lang w:eastAsia="ru-RU"/>
              </w:rPr>
              <w:lastRenderedPageBreak/>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3AA52BB1" w14:textId="77777777" w:rsidR="00FD464A" w:rsidRPr="00820D0B"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6D89F971" w14:textId="77777777" w:rsidR="00FD464A" w:rsidRPr="00820D0B"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61336394" w14:textId="01DB05CD"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96</w:t>
            </w:r>
          </w:p>
        </w:tc>
        <w:tc>
          <w:tcPr>
            <w:tcW w:w="1479" w:type="dxa"/>
            <w:tcBorders>
              <w:top w:val="single" w:sz="4" w:space="0" w:color="auto"/>
              <w:left w:val="single" w:sz="4" w:space="0" w:color="auto"/>
              <w:bottom w:val="single" w:sz="4" w:space="0" w:color="auto"/>
              <w:right w:val="single" w:sz="4" w:space="0" w:color="auto"/>
            </w:tcBorders>
            <w:vAlign w:val="center"/>
          </w:tcPr>
          <w:p w14:paraId="0B80049A" w14:textId="4A7A29EB" w:rsidR="00FD464A" w:rsidRPr="00820D0B" w:rsidRDefault="00FD464A" w:rsidP="00FD464A">
            <w:pPr>
              <w:pStyle w:val="3"/>
              <w:spacing w:line="240" w:lineRule="auto"/>
              <w:rPr>
                <w:rFonts w:ascii="GHEA Grapalat" w:hAnsi="GHEA Grapalat"/>
                <w:i w:val="0"/>
                <w:iCs/>
                <w:sz w:val="18"/>
                <w:szCs w:val="18"/>
              </w:rPr>
            </w:pPr>
            <w:proofErr w:type="spellStart"/>
            <w:proofErr w:type="gramStart"/>
            <w:r w:rsidRPr="00820D0B">
              <w:rPr>
                <w:rFonts w:ascii="GHEA Grapalat" w:hAnsi="GHEA Grapalat"/>
                <w:i w:val="0"/>
                <w:iCs/>
                <w:sz w:val="18"/>
                <w:szCs w:val="18"/>
              </w:rPr>
              <w:t>Ք.Գյումրի</w:t>
            </w:r>
            <w:proofErr w:type="spellEnd"/>
            <w:proofErr w:type="gramEnd"/>
            <w:r w:rsidRPr="00820D0B">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493D47A2" w14:textId="4BA6E8CD"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96</w:t>
            </w:r>
          </w:p>
        </w:tc>
        <w:tc>
          <w:tcPr>
            <w:tcW w:w="1276" w:type="dxa"/>
            <w:tcBorders>
              <w:top w:val="single" w:sz="4" w:space="0" w:color="auto"/>
              <w:left w:val="single" w:sz="4" w:space="0" w:color="auto"/>
              <w:bottom w:val="single" w:sz="4" w:space="0" w:color="auto"/>
              <w:right w:val="single" w:sz="4" w:space="0" w:color="auto"/>
            </w:tcBorders>
            <w:vAlign w:val="center"/>
          </w:tcPr>
          <w:p w14:paraId="4EF1FAD3" w14:textId="5D7DEFE9" w:rsidR="00FD464A" w:rsidRPr="00820D0B"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1EE75221"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73DCB3F8" w14:textId="084D7727" w:rsidR="00FD464A" w:rsidRPr="00820D0B" w:rsidRDefault="00FD464A" w:rsidP="00FD464A">
            <w:pPr>
              <w:jc w:val="center"/>
              <w:rPr>
                <w:rFonts w:ascii="GHEA Grapalat" w:hAnsi="GHEA Grapalat"/>
                <w:sz w:val="18"/>
                <w:szCs w:val="18"/>
              </w:rPr>
            </w:pPr>
            <w:r w:rsidRPr="00820D0B">
              <w:rPr>
                <w:rFonts w:ascii="GHEA Grapalat" w:hAnsi="GHEA Grapalat"/>
                <w:sz w:val="18"/>
                <w:szCs w:val="18"/>
              </w:rPr>
              <w:t>13.</w:t>
            </w:r>
          </w:p>
        </w:tc>
        <w:tc>
          <w:tcPr>
            <w:tcW w:w="1276" w:type="dxa"/>
            <w:tcBorders>
              <w:top w:val="single" w:sz="4" w:space="0" w:color="auto"/>
              <w:left w:val="single" w:sz="4" w:space="0" w:color="auto"/>
              <w:bottom w:val="single" w:sz="4" w:space="0" w:color="auto"/>
              <w:right w:val="single" w:sz="4" w:space="0" w:color="auto"/>
            </w:tcBorders>
            <w:vAlign w:val="center"/>
          </w:tcPr>
          <w:p w14:paraId="74F1236E" w14:textId="2C3C6F50" w:rsidR="00FD464A" w:rsidRPr="00820D0B" w:rsidRDefault="00FD464A" w:rsidP="00FD464A">
            <w:pPr>
              <w:jc w:val="center"/>
              <w:rPr>
                <w:rFonts w:ascii="GHEA Grapalat" w:hAnsi="GHEA Grapalat"/>
                <w:sz w:val="18"/>
                <w:szCs w:val="18"/>
                <w:lang w:val="hy-AM"/>
              </w:rPr>
            </w:pPr>
            <w:r>
              <w:rPr>
                <w:rFonts w:ascii="GHEA Grapalat" w:hAnsi="GHEA Grapalat"/>
                <w:sz w:val="16"/>
                <w:szCs w:val="16"/>
              </w:rPr>
              <w:t>33691162/14</w:t>
            </w:r>
          </w:p>
        </w:tc>
        <w:tc>
          <w:tcPr>
            <w:tcW w:w="2126" w:type="dxa"/>
            <w:tcBorders>
              <w:top w:val="single" w:sz="4" w:space="0" w:color="auto"/>
              <w:left w:val="single" w:sz="4" w:space="0" w:color="auto"/>
              <w:bottom w:val="single" w:sz="4" w:space="0" w:color="auto"/>
              <w:right w:val="single" w:sz="4" w:space="0" w:color="auto"/>
            </w:tcBorders>
            <w:vAlign w:val="center"/>
          </w:tcPr>
          <w:p w14:paraId="430355DF" w14:textId="72022FAA"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61E93A5B" w14:textId="20F1A4C6" w:rsidR="00FD464A" w:rsidRPr="00820D0B"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Ferritin-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4B709797" w14:textId="77777777" w:rsidR="00FD464A" w:rsidRPr="00820D0B"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3974503A" w14:textId="69FCE3C1"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3E3688C7" w14:textId="25BA55FB" w:rsidR="00FD464A" w:rsidRPr="00820D0B" w:rsidRDefault="00FD464A" w:rsidP="00FD464A">
            <w:pPr>
              <w:jc w:val="center"/>
              <w:rPr>
                <w:rFonts w:ascii="GHEA Grapalat" w:hAnsi="GHEA Grapalat" w:cs="Calibri"/>
                <w:color w:val="000000"/>
                <w:sz w:val="18"/>
                <w:szCs w:val="18"/>
                <w:lang w:eastAsia="ru-RU"/>
              </w:rPr>
            </w:pPr>
            <w:proofErr w:type="spellStart"/>
            <w:r w:rsidRPr="00820D0B">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4D2A0D9D" w14:textId="77777777" w:rsidR="00FD464A" w:rsidRPr="00820D0B"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61591946" w14:textId="77777777" w:rsidR="00FD464A" w:rsidRPr="00820D0B"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322B7915" w14:textId="7881431D"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120</w:t>
            </w:r>
          </w:p>
        </w:tc>
        <w:tc>
          <w:tcPr>
            <w:tcW w:w="1479" w:type="dxa"/>
            <w:tcBorders>
              <w:top w:val="single" w:sz="4" w:space="0" w:color="auto"/>
              <w:left w:val="single" w:sz="4" w:space="0" w:color="auto"/>
              <w:bottom w:val="single" w:sz="4" w:space="0" w:color="auto"/>
              <w:right w:val="single" w:sz="4" w:space="0" w:color="auto"/>
            </w:tcBorders>
            <w:vAlign w:val="center"/>
          </w:tcPr>
          <w:p w14:paraId="48D0EEA0" w14:textId="11F8B3F0" w:rsidR="00FD464A" w:rsidRPr="00820D0B" w:rsidRDefault="00FD464A" w:rsidP="00FD464A">
            <w:pPr>
              <w:pStyle w:val="3"/>
              <w:spacing w:line="240" w:lineRule="auto"/>
              <w:rPr>
                <w:rFonts w:ascii="GHEA Grapalat" w:hAnsi="GHEA Grapalat"/>
                <w:i w:val="0"/>
                <w:iCs/>
                <w:sz w:val="18"/>
                <w:szCs w:val="18"/>
              </w:rPr>
            </w:pPr>
            <w:proofErr w:type="spellStart"/>
            <w:proofErr w:type="gramStart"/>
            <w:r w:rsidRPr="00820D0B">
              <w:rPr>
                <w:rFonts w:ascii="GHEA Grapalat" w:hAnsi="GHEA Grapalat"/>
                <w:i w:val="0"/>
                <w:iCs/>
                <w:sz w:val="18"/>
                <w:szCs w:val="18"/>
              </w:rPr>
              <w:t>Ք.Գյումրի</w:t>
            </w:r>
            <w:proofErr w:type="spellEnd"/>
            <w:proofErr w:type="gramEnd"/>
            <w:r w:rsidRPr="00820D0B">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125F3B5B" w14:textId="0D1BB02B"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6A74D39E" w14:textId="465DD0C7" w:rsidR="00FD464A" w:rsidRPr="00820D0B"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77E0F12C"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7CD07C7F" w14:textId="3E0C2FE6" w:rsidR="00FD464A" w:rsidRPr="00820D0B" w:rsidRDefault="00FD464A" w:rsidP="00FD464A">
            <w:pPr>
              <w:jc w:val="center"/>
              <w:rPr>
                <w:rFonts w:ascii="GHEA Grapalat" w:hAnsi="GHEA Grapalat"/>
                <w:sz w:val="18"/>
                <w:szCs w:val="18"/>
              </w:rPr>
            </w:pPr>
            <w:r w:rsidRPr="00820D0B">
              <w:rPr>
                <w:rFonts w:ascii="GHEA Grapalat" w:hAnsi="GHEA Grapalat"/>
                <w:sz w:val="18"/>
                <w:szCs w:val="18"/>
              </w:rPr>
              <w:t>14.</w:t>
            </w:r>
          </w:p>
        </w:tc>
        <w:tc>
          <w:tcPr>
            <w:tcW w:w="1276" w:type="dxa"/>
            <w:tcBorders>
              <w:top w:val="single" w:sz="4" w:space="0" w:color="auto"/>
              <w:left w:val="single" w:sz="4" w:space="0" w:color="auto"/>
              <w:bottom w:val="single" w:sz="4" w:space="0" w:color="auto"/>
              <w:right w:val="single" w:sz="4" w:space="0" w:color="auto"/>
            </w:tcBorders>
            <w:vAlign w:val="center"/>
          </w:tcPr>
          <w:p w14:paraId="65450487" w14:textId="2587093C" w:rsidR="00FD464A" w:rsidRPr="00820D0B" w:rsidRDefault="00FD464A" w:rsidP="00FD464A">
            <w:pPr>
              <w:jc w:val="center"/>
              <w:rPr>
                <w:rFonts w:ascii="GHEA Grapalat" w:hAnsi="GHEA Grapalat"/>
                <w:sz w:val="18"/>
                <w:szCs w:val="18"/>
                <w:lang w:val="hy-AM"/>
              </w:rPr>
            </w:pPr>
            <w:r>
              <w:rPr>
                <w:rFonts w:ascii="GHEA Grapalat" w:hAnsi="GHEA Grapalat"/>
                <w:sz w:val="16"/>
                <w:szCs w:val="16"/>
              </w:rPr>
              <w:t>33691162/3</w:t>
            </w:r>
          </w:p>
        </w:tc>
        <w:tc>
          <w:tcPr>
            <w:tcW w:w="2126" w:type="dxa"/>
            <w:tcBorders>
              <w:top w:val="single" w:sz="4" w:space="0" w:color="auto"/>
              <w:left w:val="single" w:sz="4" w:space="0" w:color="auto"/>
              <w:bottom w:val="single" w:sz="4" w:space="0" w:color="auto"/>
              <w:right w:val="single" w:sz="4" w:space="0" w:color="auto"/>
            </w:tcBorders>
            <w:vAlign w:val="center"/>
          </w:tcPr>
          <w:p w14:paraId="166DFB73"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23CB9A91" w14:textId="7C77F9FE" w:rsidR="00FD464A" w:rsidRPr="00820D0B"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CK-MB-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54F57940" w14:textId="77777777" w:rsidR="00FD464A" w:rsidRPr="00820D0B"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68397E83" w14:textId="5BFF32FE"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 xml:space="preserve">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w:t>
            </w:r>
            <w:r w:rsidRPr="00820D0B">
              <w:rPr>
                <w:rFonts w:ascii="GHEA Grapalat" w:hAnsi="GHEA Grapalat" w:cs="Calibri"/>
                <w:color w:val="000000"/>
                <w:sz w:val="18"/>
                <w:szCs w:val="18"/>
                <w:lang w:val="hy-AM"/>
              </w:rPr>
              <w:lastRenderedPageBreak/>
              <w:t>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00B767DF" w14:textId="68541935" w:rsidR="00FD464A" w:rsidRPr="00820D0B" w:rsidRDefault="00FD464A" w:rsidP="00FD464A">
            <w:pPr>
              <w:jc w:val="center"/>
              <w:rPr>
                <w:rFonts w:ascii="GHEA Grapalat" w:hAnsi="GHEA Grapalat" w:cs="Calibri"/>
                <w:color w:val="000000"/>
                <w:sz w:val="18"/>
                <w:szCs w:val="18"/>
                <w:lang w:eastAsia="ru-RU"/>
              </w:rPr>
            </w:pPr>
            <w:proofErr w:type="spellStart"/>
            <w:r w:rsidRPr="00820D0B">
              <w:rPr>
                <w:rFonts w:ascii="GHEA Grapalat" w:hAnsi="GHEA Grapalat" w:cs="Calibri"/>
                <w:color w:val="000000"/>
                <w:sz w:val="18"/>
                <w:szCs w:val="18"/>
                <w:lang w:eastAsia="ru-RU"/>
              </w:rPr>
              <w:lastRenderedPageBreak/>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1718884B" w14:textId="77777777" w:rsidR="00FD464A" w:rsidRPr="00820D0B"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23315428" w14:textId="77777777" w:rsidR="00FD464A" w:rsidRPr="00820D0B"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36763645" w14:textId="7D57E569"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72</w:t>
            </w:r>
          </w:p>
        </w:tc>
        <w:tc>
          <w:tcPr>
            <w:tcW w:w="1479" w:type="dxa"/>
            <w:tcBorders>
              <w:top w:val="single" w:sz="4" w:space="0" w:color="auto"/>
              <w:left w:val="single" w:sz="4" w:space="0" w:color="auto"/>
              <w:bottom w:val="single" w:sz="4" w:space="0" w:color="auto"/>
              <w:right w:val="single" w:sz="4" w:space="0" w:color="auto"/>
            </w:tcBorders>
            <w:vAlign w:val="center"/>
          </w:tcPr>
          <w:p w14:paraId="700CCBF1" w14:textId="3008E136" w:rsidR="00FD464A" w:rsidRPr="00820D0B" w:rsidRDefault="00FD464A" w:rsidP="00FD464A">
            <w:pPr>
              <w:pStyle w:val="3"/>
              <w:spacing w:line="240" w:lineRule="auto"/>
              <w:rPr>
                <w:rFonts w:ascii="GHEA Grapalat" w:hAnsi="GHEA Grapalat"/>
                <w:i w:val="0"/>
                <w:iCs/>
                <w:sz w:val="18"/>
                <w:szCs w:val="18"/>
              </w:rPr>
            </w:pPr>
            <w:proofErr w:type="spellStart"/>
            <w:proofErr w:type="gramStart"/>
            <w:r w:rsidRPr="00820D0B">
              <w:rPr>
                <w:rFonts w:ascii="GHEA Grapalat" w:hAnsi="GHEA Grapalat"/>
                <w:i w:val="0"/>
                <w:iCs/>
                <w:sz w:val="18"/>
                <w:szCs w:val="18"/>
              </w:rPr>
              <w:t>Ք.Գյումրի</w:t>
            </w:r>
            <w:proofErr w:type="spellEnd"/>
            <w:proofErr w:type="gramEnd"/>
            <w:r w:rsidRPr="00820D0B">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35F8E106" w14:textId="5FB49607"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72</w:t>
            </w:r>
          </w:p>
        </w:tc>
        <w:tc>
          <w:tcPr>
            <w:tcW w:w="1276" w:type="dxa"/>
            <w:tcBorders>
              <w:top w:val="single" w:sz="4" w:space="0" w:color="auto"/>
              <w:left w:val="single" w:sz="4" w:space="0" w:color="auto"/>
              <w:bottom w:val="single" w:sz="4" w:space="0" w:color="auto"/>
              <w:right w:val="single" w:sz="4" w:space="0" w:color="auto"/>
            </w:tcBorders>
            <w:vAlign w:val="center"/>
          </w:tcPr>
          <w:p w14:paraId="27DD826A" w14:textId="00D71B97" w:rsidR="00FD464A" w:rsidRPr="00820D0B"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458F484A"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6D3FBE09" w14:textId="6EC4A0BA" w:rsidR="00FD464A" w:rsidRPr="00820D0B" w:rsidRDefault="00FD464A" w:rsidP="00FD464A">
            <w:pPr>
              <w:jc w:val="center"/>
              <w:rPr>
                <w:rFonts w:ascii="GHEA Grapalat" w:hAnsi="GHEA Grapalat"/>
                <w:sz w:val="18"/>
                <w:szCs w:val="18"/>
              </w:rPr>
            </w:pPr>
            <w:r w:rsidRPr="00820D0B">
              <w:rPr>
                <w:rFonts w:ascii="GHEA Grapalat" w:hAnsi="GHEA Grapalat"/>
                <w:sz w:val="18"/>
                <w:szCs w:val="18"/>
                <w:lang w:val="hy-AM"/>
              </w:rPr>
              <w:t>1</w:t>
            </w:r>
            <w:r>
              <w:rPr>
                <w:rFonts w:ascii="GHEA Grapalat" w:hAnsi="GHEA Grapalat"/>
                <w:sz w:val="18"/>
                <w:szCs w:val="18"/>
              </w:rPr>
              <w:t>5</w:t>
            </w:r>
            <w:r w:rsidRPr="00820D0B">
              <w:rPr>
                <w:rFonts w:ascii="GHEA Grapalat" w:hAnsi="GHEA Grapalat"/>
                <w:sz w:val="18"/>
                <w:szCs w:val="18"/>
                <w:lang w:val="hy-AM"/>
              </w:rPr>
              <w:t>,</w:t>
            </w:r>
          </w:p>
        </w:tc>
        <w:tc>
          <w:tcPr>
            <w:tcW w:w="1276" w:type="dxa"/>
            <w:tcBorders>
              <w:top w:val="single" w:sz="4" w:space="0" w:color="auto"/>
              <w:left w:val="single" w:sz="4" w:space="0" w:color="auto"/>
              <w:bottom w:val="single" w:sz="4" w:space="0" w:color="auto"/>
              <w:right w:val="single" w:sz="4" w:space="0" w:color="auto"/>
            </w:tcBorders>
            <w:vAlign w:val="center"/>
          </w:tcPr>
          <w:p w14:paraId="416A5E29" w14:textId="487A0CFA" w:rsidR="00FD464A" w:rsidRPr="00820D0B" w:rsidRDefault="00FD464A" w:rsidP="00FD464A">
            <w:pPr>
              <w:jc w:val="center"/>
              <w:rPr>
                <w:rFonts w:ascii="GHEA Grapalat" w:hAnsi="GHEA Grapalat"/>
                <w:sz w:val="18"/>
                <w:szCs w:val="18"/>
                <w:lang w:val="hy-AM"/>
              </w:rPr>
            </w:pPr>
            <w:r>
              <w:rPr>
                <w:rFonts w:ascii="GHEA Grapalat" w:hAnsi="GHEA Grapalat"/>
                <w:sz w:val="16"/>
                <w:szCs w:val="16"/>
              </w:rPr>
              <w:t>33691162/9</w:t>
            </w:r>
          </w:p>
        </w:tc>
        <w:tc>
          <w:tcPr>
            <w:tcW w:w="2126" w:type="dxa"/>
            <w:tcBorders>
              <w:top w:val="single" w:sz="4" w:space="0" w:color="auto"/>
              <w:left w:val="single" w:sz="4" w:space="0" w:color="auto"/>
              <w:bottom w:val="single" w:sz="4" w:space="0" w:color="auto"/>
              <w:right w:val="single" w:sz="4" w:space="0" w:color="auto"/>
            </w:tcBorders>
            <w:vAlign w:val="center"/>
          </w:tcPr>
          <w:p w14:paraId="085EABA0"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28AB28EE" w14:textId="11DF1A99" w:rsidR="00FD464A" w:rsidRPr="00820D0B"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Free T4 -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494E0ABA" w14:textId="77777777" w:rsidR="00FD464A" w:rsidRPr="00820D0B"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51FE5A5C" w14:textId="290DD647"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25DD5EA1" w14:textId="12E21F3D" w:rsidR="00FD464A" w:rsidRPr="00820D0B" w:rsidRDefault="00FD464A" w:rsidP="00FD464A">
            <w:pPr>
              <w:jc w:val="center"/>
              <w:rPr>
                <w:rFonts w:ascii="GHEA Grapalat" w:hAnsi="GHEA Grapalat" w:cs="Calibri"/>
                <w:color w:val="000000"/>
                <w:sz w:val="18"/>
                <w:szCs w:val="18"/>
                <w:lang w:eastAsia="ru-RU"/>
              </w:rPr>
            </w:pPr>
            <w:proofErr w:type="spellStart"/>
            <w:r w:rsidRPr="00820D0B">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38840CD9" w14:textId="77777777" w:rsidR="00FD464A" w:rsidRPr="00820D0B"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3CEDA9D0" w14:textId="77777777" w:rsidR="00FD464A" w:rsidRPr="00820D0B"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04986742" w14:textId="07D5188B"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240</w:t>
            </w:r>
          </w:p>
        </w:tc>
        <w:tc>
          <w:tcPr>
            <w:tcW w:w="1479" w:type="dxa"/>
            <w:tcBorders>
              <w:top w:val="single" w:sz="4" w:space="0" w:color="auto"/>
              <w:left w:val="single" w:sz="4" w:space="0" w:color="auto"/>
              <w:bottom w:val="single" w:sz="4" w:space="0" w:color="auto"/>
              <w:right w:val="single" w:sz="4" w:space="0" w:color="auto"/>
            </w:tcBorders>
            <w:vAlign w:val="center"/>
          </w:tcPr>
          <w:p w14:paraId="65BE0885" w14:textId="151B3483" w:rsidR="00FD464A" w:rsidRPr="00820D0B" w:rsidRDefault="00FD464A" w:rsidP="00FD464A">
            <w:pPr>
              <w:pStyle w:val="3"/>
              <w:spacing w:line="240" w:lineRule="auto"/>
              <w:rPr>
                <w:rFonts w:ascii="GHEA Grapalat" w:hAnsi="GHEA Grapalat"/>
                <w:i w:val="0"/>
                <w:iCs/>
                <w:sz w:val="18"/>
                <w:szCs w:val="18"/>
              </w:rPr>
            </w:pPr>
            <w:proofErr w:type="spellStart"/>
            <w:proofErr w:type="gramStart"/>
            <w:r w:rsidRPr="00820D0B">
              <w:rPr>
                <w:rFonts w:ascii="GHEA Grapalat" w:hAnsi="GHEA Grapalat"/>
                <w:i w:val="0"/>
                <w:iCs/>
                <w:sz w:val="18"/>
                <w:szCs w:val="18"/>
              </w:rPr>
              <w:t>Ք.Գյումրի</w:t>
            </w:r>
            <w:proofErr w:type="spellEnd"/>
            <w:proofErr w:type="gramEnd"/>
            <w:r w:rsidRPr="00820D0B">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4659C356" w14:textId="4FBA38EA"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240</w:t>
            </w:r>
          </w:p>
        </w:tc>
        <w:tc>
          <w:tcPr>
            <w:tcW w:w="1276" w:type="dxa"/>
            <w:tcBorders>
              <w:top w:val="single" w:sz="4" w:space="0" w:color="auto"/>
              <w:left w:val="single" w:sz="4" w:space="0" w:color="auto"/>
              <w:bottom w:val="single" w:sz="4" w:space="0" w:color="auto"/>
              <w:right w:val="single" w:sz="4" w:space="0" w:color="auto"/>
            </w:tcBorders>
            <w:vAlign w:val="center"/>
          </w:tcPr>
          <w:p w14:paraId="7CA79F18" w14:textId="4FF87F8C" w:rsidR="00FD464A" w:rsidRPr="00820D0B"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7D9360D1"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4B22B107" w14:textId="226A4C63" w:rsidR="00FD464A" w:rsidRPr="00820D0B" w:rsidRDefault="00FD464A" w:rsidP="00FD464A">
            <w:pPr>
              <w:jc w:val="center"/>
              <w:rPr>
                <w:rFonts w:ascii="GHEA Grapalat" w:hAnsi="GHEA Grapalat"/>
                <w:sz w:val="18"/>
                <w:szCs w:val="18"/>
                <w:lang w:val="hy-AM"/>
              </w:rPr>
            </w:pPr>
            <w:r w:rsidRPr="00820D0B">
              <w:rPr>
                <w:rFonts w:ascii="GHEA Grapalat" w:hAnsi="GHEA Grapalat"/>
                <w:sz w:val="18"/>
                <w:szCs w:val="18"/>
                <w:lang w:val="hy-AM"/>
              </w:rPr>
              <w:t>16</w:t>
            </w:r>
          </w:p>
        </w:tc>
        <w:tc>
          <w:tcPr>
            <w:tcW w:w="1276" w:type="dxa"/>
            <w:tcBorders>
              <w:top w:val="single" w:sz="4" w:space="0" w:color="auto"/>
              <w:left w:val="single" w:sz="4" w:space="0" w:color="auto"/>
              <w:bottom w:val="single" w:sz="4" w:space="0" w:color="auto"/>
              <w:right w:val="single" w:sz="4" w:space="0" w:color="auto"/>
            </w:tcBorders>
            <w:vAlign w:val="center"/>
          </w:tcPr>
          <w:p w14:paraId="0CEE24C6" w14:textId="0D50A5EB" w:rsidR="00FD464A" w:rsidRPr="00820D0B" w:rsidRDefault="00FD464A" w:rsidP="00FD464A">
            <w:pPr>
              <w:jc w:val="center"/>
              <w:rPr>
                <w:rFonts w:ascii="GHEA Grapalat" w:hAnsi="GHEA Grapalat"/>
                <w:sz w:val="18"/>
                <w:szCs w:val="18"/>
                <w:lang w:val="hy-AM"/>
              </w:rPr>
            </w:pPr>
            <w:r>
              <w:rPr>
                <w:rFonts w:ascii="GHEA Grapalat" w:hAnsi="GHEA Grapalat"/>
                <w:sz w:val="16"/>
                <w:szCs w:val="16"/>
              </w:rPr>
              <w:t>33691162/11</w:t>
            </w:r>
          </w:p>
        </w:tc>
        <w:tc>
          <w:tcPr>
            <w:tcW w:w="2126" w:type="dxa"/>
            <w:tcBorders>
              <w:top w:val="single" w:sz="4" w:space="0" w:color="auto"/>
              <w:left w:val="single" w:sz="4" w:space="0" w:color="auto"/>
              <w:bottom w:val="single" w:sz="4" w:space="0" w:color="auto"/>
              <w:right w:val="single" w:sz="4" w:space="0" w:color="auto"/>
            </w:tcBorders>
            <w:vAlign w:val="center"/>
          </w:tcPr>
          <w:p w14:paraId="4DA40D42"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4D406256" w14:textId="19C1FFED"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H.pylori SA- ի որոշման թեստ հավաքածու</w:t>
            </w:r>
            <w:r w:rsidRPr="008D04C4">
              <w:rPr>
                <w:rFonts w:ascii="GHEA Grapalat" w:hAnsi="GHEA Grapalat" w:cs="Calibri"/>
                <w:color w:val="000000"/>
                <w:sz w:val="18"/>
                <w:szCs w:val="18"/>
                <w:lang w:val="hy-AM"/>
              </w:rPr>
              <w:t>)</w:t>
            </w:r>
          </w:p>
          <w:p w14:paraId="2705817E" w14:textId="3A0967B7" w:rsidR="00FD464A" w:rsidRPr="00820D0B" w:rsidRDefault="00FD464A" w:rsidP="00FD464A">
            <w:pPr>
              <w:jc w:val="center"/>
              <w:rPr>
                <w:rFonts w:ascii="GHEA Grapalat" w:hAnsi="GHEA Grapalat" w:cs="Calibri"/>
                <w:color w:val="000000"/>
                <w:sz w:val="18"/>
                <w:szCs w:val="18"/>
                <w:lang w:val="hy-AM"/>
              </w:rPr>
            </w:pPr>
          </w:p>
        </w:tc>
        <w:tc>
          <w:tcPr>
            <w:tcW w:w="709" w:type="dxa"/>
            <w:tcBorders>
              <w:top w:val="single" w:sz="4" w:space="0" w:color="auto"/>
              <w:left w:val="single" w:sz="4" w:space="0" w:color="auto"/>
              <w:bottom w:val="single" w:sz="4" w:space="0" w:color="auto"/>
              <w:right w:val="single" w:sz="4" w:space="0" w:color="auto"/>
            </w:tcBorders>
          </w:tcPr>
          <w:p w14:paraId="19459624" w14:textId="77777777" w:rsidR="00FD464A" w:rsidRPr="00820D0B"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1D9DB4FA" w14:textId="3F0EA5D3"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 կղանք։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4634A2C0" w14:textId="2FFC6D8A" w:rsidR="00FD464A" w:rsidRPr="00820D0B" w:rsidRDefault="00FD464A" w:rsidP="00FD464A">
            <w:pPr>
              <w:jc w:val="center"/>
              <w:rPr>
                <w:rFonts w:ascii="GHEA Grapalat" w:hAnsi="GHEA Grapalat" w:cs="Calibri"/>
                <w:color w:val="000000"/>
                <w:sz w:val="18"/>
                <w:szCs w:val="18"/>
                <w:lang w:eastAsia="ru-RU"/>
              </w:rPr>
            </w:pPr>
            <w:proofErr w:type="spellStart"/>
            <w:r w:rsidRPr="00820D0B">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6C5487F9" w14:textId="77777777" w:rsidR="00FD464A" w:rsidRPr="00820D0B"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01F14EB3" w14:textId="77777777" w:rsidR="00FD464A" w:rsidRPr="00820D0B"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2164EA97" w14:textId="02031177"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120</w:t>
            </w:r>
          </w:p>
        </w:tc>
        <w:tc>
          <w:tcPr>
            <w:tcW w:w="1479" w:type="dxa"/>
            <w:tcBorders>
              <w:top w:val="single" w:sz="4" w:space="0" w:color="auto"/>
              <w:left w:val="single" w:sz="4" w:space="0" w:color="auto"/>
              <w:bottom w:val="single" w:sz="4" w:space="0" w:color="auto"/>
              <w:right w:val="single" w:sz="4" w:space="0" w:color="auto"/>
            </w:tcBorders>
            <w:vAlign w:val="center"/>
          </w:tcPr>
          <w:p w14:paraId="37887A3A" w14:textId="4AC1BCE6" w:rsidR="00FD464A" w:rsidRPr="00820D0B" w:rsidRDefault="00FD464A" w:rsidP="00FD464A">
            <w:pPr>
              <w:pStyle w:val="3"/>
              <w:spacing w:line="240" w:lineRule="auto"/>
              <w:rPr>
                <w:rFonts w:ascii="GHEA Grapalat" w:hAnsi="GHEA Grapalat"/>
                <w:i w:val="0"/>
                <w:iCs/>
                <w:sz w:val="18"/>
                <w:szCs w:val="18"/>
              </w:rPr>
            </w:pPr>
            <w:proofErr w:type="spellStart"/>
            <w:proofErr w:type="gramStart"/>
            <w:r w:rsidRPr="00820D0B">
              <w:rPr>
                <w:rFonts w:ascii="GHEA Grapalat" w:hAnsi="GHEA Grapalat"/>
                <w:i w:val="0"/>
                <w:iCs/>
                <w:sz w:val="18"/>
                <w:szCs w:val="18"/>
              </w:rPr>
              <w:t>Ք.Գյումրի</w:t>
            </w:r>
            <w:proofErr w:type="spellEnd"/>
            <w:proofErr w:type="gramEnd"/>
            <w:r w:rsidRPr="00820D0B">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09C5C59C" w14:textId="0578A604" w:rsidR="00FD464A" w:rsidRPr="00820D0B" w:rsidRDefault="00FD464A" w:rsidP="00FD464A">
            <w:pPr>
              <w:jc w:val="center"/>
              <w:rPr>
                <w:rFonts w:ascii="GHEA Grapalat" w:hAnsi="GHEA Grapalat" w:cs="Calibri"/>
                <w:color w:val="000000"/>
                <w:sz w:val="18"/>
                <w:szCs w:val="18"/>
                <w:lang w:val="hy-AM"/>
              </w:rPr>
            </w:pPr>
            <w:r w:rsidRPr="00820D0B">
              <w:rPr>
                <w:rFonts w:ascii="GHEA Grapalat" w:hAnsi="GHEA Grapalat" w:cs="Calibri"/>
                <w:color w:val="000000"/>
                <w:sz w:val="18"/>
                <w:szCs w:val="18"/>
                <w:lang w:val="hy-AM"/>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033AB08A" w14:textId="7C1627B7" w:rsidR="00FD464A" w:rsidRPr="00820D0B"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70AEE5DD"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1A38B6FC" w14:textId="5855C927" w:rsidR="00FD464A" w:rsidRPr="005B5350" w:rsidRDefault="00FD464A" w:rsidP="00FD464A">
            <w:pPr>
              <w:jc w:val="center"/>
              <w:rPr>
                <w:rFonts w:ascii="GHEA Grapalat" w:hAnsi="GHEA Grapalat"/>
                <w:sz w:val="18"/>
                <w:szCs w:val="18"/>
              </w:rPr>
            </w:pPr>
            <w:r w:rsidRPr="005B5350">
              <w:rPr>
                <w:rFonts w:ascii="GHEA Grapalat" w:hAnsi="GHEA Grapalat"/>
                <w:sz w:val="18"/>
                <w:szCs w:val="18"/>
              </w:rPr>
              <w:t>17.</w:t>
            </w:r>
          </w:p>
        </w:tc>
        <w:tc>
          <w:tcPr>
            <w:tcW w:w="1276" w:type="dxa"/>
            <w:tcBorders>
              <w:top w:val="single" w:sz="4" w:space="0" w:color="auto"/>
              <w:left w:val="single" w:sz="4" w:space="0" w:color="auto"/>
              <w:bottom w:val="single" w:sz="4" w:space="0" w:color="auto"/>
              <w:right w:val="single" w:sz="4" w:space="0" w:color="auto"/>
            </w:tcBorders>
            <w:vAlign w:val="center"/>
          </w:tcPr>
          <w:p w14:paraId="0CD0AA02" w14:textId="69F9ECB4" w:rsidR="00FD464A" w:rsidRPr="005B5350" w:rsidRDefault="00FD464A" w:rsidP="00FD464A">
            <w:pPr>
              <w:jc w:val="center"/>
              <w:rPr>
                <w:rFonts w:ascii="GHEA Grapalat" w:hAnsi="GHEA Grapalat"/>
                <w:sz w:val="18"/>
                <w:szCs w:val="18"/>
                <w:lang w:val="hy-AM"/>
              </w:rPr>
            </w:pPr>
            <w:r>
              <w:rPr>
                <w:rFonts w:ascii="GHEA Grapalat" w:hAnsi="GHEA Grapalat"/>
                <w:sz w:val="16"/>
                <w:szCs w:val="16"/>
              </w:rPr>
              <w:t>33691162/8</w:t>
            </w:r>
          </w:p>
        </w:tc>
        <w:tc>
          <w:tcPr>
            <w:tcW w:w="2126" w:type="dxa"/>
            <w:tcBorders>
              <w:top w:val="single" w:sz="4" w:space="0" w:color="auto"/>
              <w:left w:val="single" w:sz="4" w:space="0" w:color="auto"/>
              <w:bottom w:val="single" w:sz="4" w:space="0" w:color="auto"/>
              <w:right w:val="single" w:sz="4" w:space="0" w:color="auto"/>
            </w:tcBorders>
            <w:vAlign w:val="center"/>
          </w:tcPr>
          <w:p w14:paraId="4F2F4117"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3C16B4A4" w14:textId="4283F40D" w:rsidR="00FD464A" w:rsidRPr="005B5350"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lastRenderedPageBreak/>
              <w:t>(</w:t>
            </w:r>
            <w:r w:rsidRPr="005B5350">
              <w:rPr>
                <w:rFonts w:ascii="GHEA Grapalat" w:hAnsi="GHEA Grapalat" w:cs="Calibri"/>
                <w:color w:val="000000"/>
                <w:sz w:val="18"/>
                <w:szCs w:val="18"/>
                <w:lang w:val="hy-AM"/>
              </w:rPr>
              <w:t>T4-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4E1CCDF8" w14:textId="77777777" w:rsidR="00FD464A" w:rsidRPr="005B535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42168D7E" w14:textId="0CDD2868"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 xml:space="preserve">Թեստ հավաքածու Afias 3 անալիզատորի համար։ Մեթոդը՝ Ֆլյուորեսցենտային: Պահպանման պայմանները ՝ 2-30 °C </w:t>
            </w:r>
            <w:r w:rsidRPr="005B5350">
              <w:rPr>
                <w:rFonts w:ascii="GHEA Grapalat" w:hAnsi="GHEA Grapalat" w:cs="Calibri"/>
                <w:color w:val="000000"/>
                <w:sz w:val="18"/>
                <w:szCs w:val="18"/>
                <w:lang w:val="hy-AM"/>
              </w:rPr>
              <w:lastRenderedPageBreak/>
              <w:t>ջերմաստիճանում: Ստուգվող նմուշ`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763EF1E9" w14:textId="1B63C665" w:rsidR="00FD464A" w:rsidRPr="005B5350" w:rsidRDefault="00FD464A" w:rsidP="00FD464A">
            <w:pPr>
              <w:jc w:val="center"/>
              <w:rPr>
                <w:rFonts w:ascii="GHEA Grapalat" w:hAnsi="GHEA Grapalat" w:cs="Calibri"/>
                <w:color w:val="000000"/>
                <w:sz w:val="18"/>
                <w:szCs w:val="18"/>
                <w:lang w:eastAsia="ru-RU"/>
              </w:rPr>
            </w:pPr>
            <w:proofErr w:type="spellStart"/>
            <w:r w:rsidRPr="005B5350">
              <w:rPr>
                <w:rFonts w:ascii="GHEA Grapalat" w:hAnsi="GHEA Grapalat" w:cs="Calibri"/>
                <w:color w:val="000000"/>
                <w:sz w:val="18"/>
                <w:szCs w:val="18"/>
                <w:lang w:eastAsia="ru-RU"/>
              </w:rPr>
              <w:lastRenderedPageBreak/>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67D3815C" w14:textId="77777777" w:rsidR="00FD464A" w:rsidRPr="005B535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3816A13B" w14:textId="77777777" w:rsidR="00FD464A" w:rsidRPr="005B535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5734231B" w14:textId="5DBED566"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24</w:t>
            </w:r>
          </w:p>
        </w:tc>
        <w:tc>
          <w:tcPr>
            <w:tcW w:w="1479" w:type="dxa"/>
            <w:tcBorders>
              <w:top w:val="single" w:sz="4" w:space="0" w:color="auto"/>
              <w:left w:val="single" w:sz="4" w:space="0" w:color="auto"/>
              <w:bottom w:val="single" w:sz="4" w:space="0" w:color="auto"/>
              <w:right w:val="single" w:sz="4" w:space="0" w:color="auto"/>
            </w:tcBorders>
            <w:vAlign w:val="center"/>
          </w:tcPr>
          <w:p w14:paraId="0633B860" w14:textId="7D0D998B" w:rsidR="00FD464A" w:rsidRPr="005B5350" w:rsidRDefault="00FD464A" w:rsidP="00FD464A">
            <w:pPr>
              <w:pStyle w:val="3"/>
              <w:spacing w:line="240" w:lineRule="auto"/>
              <w:rPr>
                <w:rFonts w:ascii="GHEA Grapalat" w:hAnsi="GHEA Grapalat"/>
                <w:i w:val="0"/>
                <w:iCs/>
                <w:sz w:val="18"/>
                <w:szCs w:val="18"/>
              </w:rPr>
            </w:pPr>
            <w:proofErr w:type="spellStart"/>
            <w:proofErr w:type="gramStart"/>
            <w:r w:rsidRPr="005B5350">
              <w:rPr>
                <w:rFonts w:ascii="GHEA Grapalat" w:hAnsi="GHEA Grapalat"/>
                <w:i w:val="0"/>
                <w:iCs/>
                <w:sz w:val="18"/>
                <w:szCs w:val="18"/>
              </w:rPr>
              <w:t>Ք.Գյումրի</w:t>
            </w:r>
            <w:proofErr w:type="spellEnd"/>
            <w:proofErr w:type="gramEnd"/>
            <w:r w:rsidRPr="005B535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0934EE21" w14:textId="0DC8747E"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24</w:t>
            </w:r>
          </w:p>
        </w:tc>
        <w:tc>
          <w:tcPr>
            <w:tcW w:w="1276" w:type="dxa"/>
            <w:tcBorders>
              <w:top w:val="single" w:sz="4" w:space="0" w:color="auto"/>
              <w:left w:val="single" w:sz="4" w:space="0" w:color="auto"/>
              <w:bottom w:val="single" w:sz="4" w:space="0" w:color="auto"/>
              <w:right w:val="single" w:sz="4" w:space="0" w:color="auto"/>
            </w:tcBorders>
            <w:vAlign w:val="center"/>
          </w:tcPr>
          <w:p w14:paraId="4EA024C1" w14:textId="58087D99" w:rsidR="00FD464A" w:rsidRPr="005B535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7B1E1EBD"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4F38A1DC" w14:textId="70173309" w:rsidR="00FD464A" w:rsidRPr="005B5350" w:rsidRDefault="00FD464A" w:rsidP="00FD464A">
            <w:pPr>
              <w:jc w:val="center"/>
              <w:rPr>
                <w:rFonts w:ascii="GHEA Grapalat" w:hAnsi="GHEA Grapalat"/>
                <w:sz w:val="18"/>
                <w:szCs w:val="18"/>
              </w:rPr>
            </w:pPr>
            <w:r w:rsidRPr="005B5350">
              <w:rPr>
                <w:rFonts w:ascii="GHEA Grapalat" w:hAnsi="GHEA Grapalat"/>
                <w:sz w:val="18"/>
                <w:szCs w:val="18"/>
              </w:rPr>
              <w:t>18.</w:t>
            </w:r>
          </w:p>
        </w:tc>
        <w:tc>
          <w:tcPr>
            <w:tcW w:w="1276" w:type="dxa"/>
            <w:tcBorders>
              <w:top w:val="single" w:sz="4" w:space="0" w:color="auto"/>
              <w:left w:val="single" w:sz="4" w:space="0" w:color="auto"/>
              <w:bottom w:val="single" w:sz="4" w:space="0" w:color="auto"/>
              <w:right w:val="single" w:sz="4" w:space="0" w:color="auto"/>
            </w:tcBorders>
            <w:vAlign w:val="center"/>
          </w:tcPr>
          <w:p w14:paraId="4AA66324" w14:textId="33FAA868" w:rsidR="00FD464A" w:rsidRPr="004958A9" w:rsidRDefault="00FD464A" w:rsidP="00FD464A">
            <w:pPr>
              <w:jc w:val="center"/>
              <w:rPr>
                <w:rFonts w:ascii="GHEA Grapalat" w:hAnsi="GHEA Grapalat"/>
                <w:sz w:val="18"/>
                <w:szCs w:val="18"/>
                <w:lang w:val="hy-AM"/>
              </w:rPr>
            </w:pPr>
            <w:r w:rsidRPr="004958A9">
              <w:rPr>
                <w:rFonts w:ascii="GHEA Grapalat" w:hAnsi="GHEA Grapalat"/>
                <w:sz w:val="18"/>
                <w:szCs w:val="18"/>
              </w:rPr>
              <w:t>33211250/2</w:t>
            </w:r>
          </w:p>
        </w:tc>
        <w:tc>
          <w:tcPr>
            <w:tcW w:w="2126" w:type="dxa"/>
            <w:tcBorders>
              <w:top w:val="single" w:sz="4" w:space="0" w:color="auto"/>
              <w:left w:val="single" w:sz="4" w:space="0" w:color="auto"/>
              <w:bottom w:val="single" w:sz="4" w:space="0" w:color="auto"/>
              <w:right w:val="single" w:sz="4" w:space="0" w:color="auto"/>
            </w:tcBorders>
            <w:vAlign w:val="center"/>
          </w:tcPr>
          <w:p w14:paraId="6C363D55" w14:textId="5B365F1A"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CRP- ի որոշման թեստ հավաքածու</w:t>
            </w:r>
          </w:p>
        </w:tc>
        <w:tc>
          <w:tcPr>
            <w:tcW w:w="709" w:type="dxa"/>
            <w:tcBorders>
              <w:top w:val="single" w:sz="4" w:space="0" w:color="auto"/>
              <w:left w:val="single" w:sz="4" w:space="0" w:color="auto"/>
              <w:bottom w:val="single" w:sz="4" w:space="0" w:color="auto"/>
              <w:right w:val="single" w:sz="4" w:space="0" w:color="auto"/>
            </w:tcBorders>
          </w:tcPr>
          <w:p w14:paraId="77DBDD3D" w14:textId="77777777" w:rsidR="00FD464A" w:rsidRPr="005B535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48C354A3" w14:textId="4BD81432"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0892C537" w14:textId="3B8B9795" w:rsidR="00FD464A" w:rsidRPr="005B5350" w:rsidRDefault="00FD464A" w:rsidP="00FD464A">
            <w:pPr>
              <w:jc w:val="center"/>
              <w:rPr>
                <w:rFonts w:ascii="GHEA Grapalat" w:hAnsi="GHEA Grapalat" w:cs="Calibri"/>
                <w:color w:val="000000"/>
                <w:sz w:val="18"/>
                <w:szCs w:val="18"/>
                <w:lang w:eastAsia="ru-RU"/>
              </w:rPr>
            </w:pPr>
            <w:proofErr w:type="spellStart"/>
            <w:r w:rsidRPr="005B5350">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01A473D9" w14:textId="77777777" w:rsidR="00FD464A" w:rsidRPr="005B535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1CFD0D66" w14:textId="77777777" w:rsidR="00FD464A" w:rsidRPr="005B535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32F7B30F" w14:textId="75430BAA"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240</w:t>
            </w:r>
          </w:p>
        </w:tc>
        <w:tc>
          <w:tcPr>
            <w:tcW w:w="1479" w:type="dxa"/>
            <w:tcBorders>
              <w:top w:val="single" w:sz="4" w:space="0" w:color="auto"/>
              <w:left w:val="single" w:sz="4" w:space="0" w:color="auto"/>
              <w:bottom w:val="single" w:sz="4" w:space="0" w:color="auto"/>
              <w:right w:val="single" w:sz="4" w:space="0" w:color="auto"/>
            </w:tcBorders>
            <w:vAlign w:val="center"/>
          </w:tcPr>
          <w:p w14:paraId="639D23D8" w14:textId="28235F1D" w:rsidR="00FD464A" w:rsidRPr="005B5350" w:rsidRDefault="00FD464A" w:rsidP="00FD464A">
            <w:pPr>
              <w:pStyle w:val="3"/>
              <w:spacing w:line="240" w:lineRule="auto"/>
              <w:rPr>
                <w:rFonts w:ascii="GHEA Grapalat" w:hAnsi="GHEA Grapalat"/>
                <w:i w:val="0"/>
                <w:iCs/>
                <w:sz w:val="18"/>
                <w:szCs w:val="18"/>
              </w:rPr>
            </w:pPr>
            <w:proofErr w:type="spellStart"/>
            <w:proofErr w:type="gramStart"/>
            <w:r w:rsidRPr="005B5350">
              <w:rPr>
                <w:rFonts w:ascii="GHEA Grapalat" w:hAnsi="GHEA Grapalat"/>
                <w:i w:val="0"/>
                <w:iCs/>
                <w:sz w:val="18"/>
                <w:szCs w:val="18"/>
              </w:rPr>
              <w:t>Ք.Գյումրի</w:t>
            </w:r>
            <w:proofErr w:type="spellEnd"/>
            <w:proofErr w:type="gramEnd"/>
            <w:r w:rsidRPr="005B535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1E75126A" w14:textId="700493CE"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240</w:t>
            </w:r>
          </w:p>
        </w:tc>
        <w:tc>
          <w:tcPr>
            <w:tcW w:w="1276" w:type="dxa"/>
            <w:tcBorders>
              <w:top w:val="single" w:sz="4" w:space="0" w:color="auto"/>
              <w:left w:val="single" w:sz="4" w:space="0" w:color="auto"/>
              <w:bottom w:val="single" w:sz="4" w:space="0" w:color="auto"/>
              <w:right w:val="single" w:sz="4" w:space="0" w:color="auto"/>
            </w:tcBorders>
            <w:vAlign w:val="center"/>
          </w:tcPr>
          <w:p w14:paraId="0C502EBF" w14:textId="6F84CF47" w:rsidR="00FD464A" w:rsidRPr="005B535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2708439D"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08B04836" w14:textId="231CF354" w:rsidR="00FD464A" w:rsidRPr="005B5350" w:rsidRDefault="00FD464A" w:rsidP="00FD464A">
            <w:pPr>
              <w:jc w:val="center"/>
              <w:rPr>
                <w:rFonts w:ascii="GHEA Grapalat" w:hAnsi="GHEA Grapalat"/>
                <w:sz w:val="18"/>
                <w:szCs w:val="18"/>
              </w:rPr>
            </w:pPr>
            <w:r w:rsidRPr="005B5350">
              <w:rPr>
                <w:rFonts w:ascii="GHEA Grapalat" w:hAnsi="GHEA Grapalat"/>
                <w:sz w:val="18"/>
                <w:szCs w:val="18"/>
              </w:rPr>
              <w:t>19</w:t>
            </w:r>
          </w:p>
        </w:tc>
        <w:tc>
          <w:tcPr>
            <w:tcW w:w="1276" w:type="dxa"/>
            <w:tcBorders>
              <w:top w:val="single" w:sz="4" w:space="0" w:color="auto"/>
              <w:left w:val="single" w:sz="4" w:space="0" w:color="auto"/>
              <w:bottom w:val="single" w:sz="4" w:space="0" w:color="auto"/>
              <w:right w:val="single" w:sz="4" w:space="0" w:color="auto"/>
            </w:tcBorders>
            <w:vAlign w:val="center"/>
          </w:tcPr>
          <w:p w14:paraId="6DCEF364" w14:textId="321B70A7" w:rsidR="00FD464A" w:rsidRPr="005B5350" w:rsidRDefault="00FD464A" w:rsidP="00FD464A">
            <w:pPr>
              <w:jc w:val="center"/>
              <w:rPr>
                <w:rFonts w:ascii="GHEA Grapalat" w:hAnsi="GHEA Grapalat"/>
                <w:sz w:val="18"/>
                <w:szCs w:val="18"/>
                <w:lang w:val="hy-AM"/>
              </w:rPr>
            </w:pPr>
            <w:r>
              <w:rPr>
                <w:rFonts w:ascii="GHEA Grapalat" w:hAnsi="GHEA Grapalat"/>
                <w:sz w:val="16"/>
                <w:szCs w:val="16"/>
              </w:rPr>
              <w:t>33691162/5</w:t>
            </w:r>
          </w:p>
        </w:tc>
        <w:tc>
          <w:tcPr>
            <w:tcW w:w="2126" w:type="dxa"/>
            <w:tcBorders>
              <w:top w:val="single" w:sz="4" w:space="0" w:color="auto"/>
              <w:left w:val="single" w:sz="4" w:space="0" w:color="auto"/>
              <w:bottom w:val="single" w:sz="4" w:space="0" w:color="auto"/>
              <w:right w:val="single" w:sz="4" w:space="0" w:color="auto"/>
            </w:tcBorders>
            <w:vAlign w:val="center"/>
          </w:tcPr>
          <w:p w14:paraId="661A157D"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375C30E0" w14:textId="2DEC148B" w:rsidR="00FD464A" w:rsidRPr="005B5350"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w:t>
            </w:r>
            <w:r w:rsidRPr="005B5350">
              <w:rPr>
                <w:rFonts w:ascii="GHEA Grapalat" w:hAnsi="GHEA Grapalat" w:cs="Calibri"/>
                <w:color w:val="000000"/>
                <w:sz w:val="18"/>
                <w:szCs w:val="18"/>
                <w:lang w:val="hy-AM"/>
              </w:rPr>
              <w:t>Microalbumin- ի որոշման թեստ հավաքածու</w:t>
            </w:r>
            <w:r w:rsidRPr="008D04C4">
              <w:rPr>
                <w:rFonts w:ascii="GHEA Grapalat" w:hAnsi="GHEA Grapalat" w:cs="Calibri"/>
                <w:color w:val="000000"/>
                <w:sz w:val="18"/>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66CBCA6E" w14:textId="77777777" w:rsidR="00FD464A" w:rsidRPr="005B535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3321BB9F" w14:textId="10D76FDD"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 xml:space="preserve">Թեստ հավաքածու Afias 3 անալիզատորի համար։ Մեթոդը՝ Ֆլյուորեսցենտային: Պահպանման պայմանները ՝ 2-30 °C ջերմաստիճանում: Ստուգվող նմուշ` մեզ։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w:t>
            </w:r>
            <w:r w:rsidRPr="005B5350">
              <w:rPr>
                <w:rFonts w:ascii="GHEA Grapalat" w:hAnsi="GHEA Grapalat" w:cs="Calibri"/>
                <w:color w:val="000000"/>
                <w:sz w:val="18"/>
                <w:szCs w:val="18"/>
                <w:lang w:val="hy-AM"/>
              </w:rPr>
              <w:lastRenderedPageBreak/>
              <w:t>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30279E8D" w14:textId="33EB29B5" w:rsidR="00FD464A" w:rsidRPr="005B5350" w:rsidRDefault="00FD464A" w:rsidP="00FD464A">
            <w:pPr>
              <w:jc w:val="center"/>
              <w:rPr>
                <w:rFonts w:ascii="GHEA Grapalat" w:hAnsi="GHEA Grapalat" w:cs="Calibri"/>
                <w:color w:val="000000"/>
                <w:sz w:val="18"/>
                <w:szCs w:val="18"/>
                <w:lang w:eastAsia="ru-RU"/>
              </w:rPr>
            </w:pPr>
            <w:proofErr w:type="spellStart"/>
            <w:r w:rsidRPr="005B5350">
              <w:rPr>
                <w:rFonts w:ascii="GHEA Grapalat" w:hAnsi="GHEA Grapalat" w:cs="Calibri"/>
                <w:color w:val="000000"/>
                <w:sz w:val="18"/>
                <w:szCs w:val="18"/>
                <w:lang w:eastAsia="ru-RU"/>
              </w:rPr>
              <w:lastRenderedPageBreak/>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7AFA4E40" w14:textId="77777777" w:rsidR="00FD464A" w:rsidRPr="005B535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6F98F4F1" w14:textId="77777777" w:rsidR="00FD464A" w:rsidRPr="005B535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59F9BFF4" w14:textId="5FABD5F9"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48</w:t>
            </w:r>
          </w:p>
        </w:tc>
        <w:tc>
          <w:tcPr>
            <w:tcW w:w="1479" w:type="dxa"/>
            <w:tcBorders>
              <w:top w:val="single" w:sz="4" w:space="0" w:color="auto"/>
              <w:left w:val="single" w:sz="4" w:space="0" w:color="auto"/>
              <w:bottom w:val="single" w:sz="4" w:space="0" w:color="auto"/>
              <w:right w:val="single" w:sz="4" w:space="0" w:color="auto"/>
            </w:tcBorders>
            <w:vAlign w:val="center"/>
          </w:tcPr>
          <w:p w14:paraId="5D45DDF6" w14:textId="5E3CADC3" w:rsidR="00FD464A" w:rsidRPr="005B5350" w:rsidRDefault="00FD464A" w:rsidP="00FD464A">
            <w:pPr>
              <w:pStyle w:val="3"/>
              <w:spacing w:line="240" w:lineRule="auto"/>
              <w:rPr>
                <w:rFonts w:ascii="GHEA Grapalat" w:hAnsi="GHEA Grapalat"/>
                <w:i w:val="0"/>
                <w:iCs/>
                <w:sz w:val="18"/>
                <w:szCs w:val="18"/>
              </w:rPr>
            </w:pPr>
            <w:proofErr w:type="spellStart"/>
            <w:proofErr w:type="gramStart"/>
            <w:r w:rsidRPr="005B5350">
              <w:rPr>
                <w:rFonts w:ascii="GHEA Grapalat" w:hAnsi="GHEA Grapalat"/>
                <w:i w:val="0"/>
                <w:iCs/>
                <w:sz w:val="18"/>
                <w:szCs w:val="18"/>
              </w:rPr>
              <w:t>Ք.Գյումրի</w:t>
            </w:r>
            <w:proofErr w:type="spellEnd"/>
            <w:proofErr w:type="gramEnd"/>
            <w:r w:rsidRPr="005B535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5C611CE7" w14:textId="58E2F8CA"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48</w:t>
            </w:r>
          </w:p>
        </w:tc>
        <w:tc>
          <w:tcPr>
            <w:tcW w:w="1276" w:type="dxa"/>
            <w:tcBorders>
              <w:top w:val="single" w:sz="4" w:space="0" w:color="auto"/>
              <w:left w:val="single" w:sz="4" w:space="0" w:color="auto"/>
              <w:bottom w:val="single" w:sz="4" w:space="0" w:color="auto"/>
              <w:right w:val="single" w:sz="4" w:space="0" w:color="auto"/>
            </w:tcBorders>
            <w:vAlign w:val="center"/>
          </w:tcPr>
          <w:p w14:paraId="149EB166" w14:textId="026B0282" w:rsidR="00FD464A" w:rsidRPr="005B535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FD464A" w:rsidRPr="003E265E" w14:paraId="1CA38164" w14:textId="77777777" w:rsidTr="00FD464A">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751FD50E" w14:textId="493D909B" w:rsidR="00FD464A" w:rsidRPr="005B5350" w:rsidRDefault="00FD464A" w:rsidP="00FD464A">
            <w:pPr>
              <w:jc w:val="center"/>
              <w:rPr>
                <w:rFonts w:ascii="GHEA Grapalat" w:hAnsi="GHEA Grapalat"/>
                <w:sz w:val="18"/>
                <w:szCs w:val="18"/>
              </w:rPr>
            </w:pPr>
            <w:r w:rsidRPr="005B5350">
              <w:rPr>
                <w:rFonts w:ascii="GHEA Grapalat" w:hAnsi="GHEA Grapalat"/>
                <w:sz w:val="18"/>
                <w:szCs w:val="18"/>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13D678E" w14:textId="61BD8C76" w:rsidR="00FD464A" w:rsidRPr="005B5350" w:rsidRDefault="00FD464A" w:rsidP="00FD464A">
            <w:pPr>
              <w:jc w:val="center"/>
              <w:rPr>
                <w:rFonts w:ascii="GHEA Grapalat" w:hAnsi="GHEA Grapalat"/>
                <w:sz w:val="18"/>
                <w:szCs w:val="18"/>
                <w:lang w:val="hy-AM"/>
              </w:rPr>
            </w:pPr>
            <w:r>
              <w:rPr>
                <w:rFonts w:ascii="GHEA Grapalat" w:hAnsi="GHEA Grapalat"/>
                <w:sz w:val="14"/>
                <w:szCs w:val="14"/>
              </w:rPr>
              <w:t>33211330/1</w:t>
            </w:r>
          </w:p>
        </w:tc>
        <w:tc>
          <w:tcPr>
            <w:tcW w:w="2126" w:type="dxa"/>
            <w:tcBorders>
              <w:top w:val="single" w:sz="4" w:space="0" w:color="auto"/>
              <w:left w:val="single" w:sz="4" w:space="0" w:color="auto"/>
              <w:bottom w:val="single" w:sz="4" w:space="0" w:color="auto"/>
              <w:right w:val="single" w:sz="4" w:space="0" w:color="auto"/>
            </w:tcBorders>
            <w:vAlign w:val="center"/>
          </w:tcPr>
          <w:p w14:paraId="0BBA9AF7" w14:textId="4FEB541E"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PSA- ի որոշման թեստ հավաքածու</w:t>
            </w:r>
          </w:p>
        </w:tc>
        <w:tc>
          <w:tcPr>
            <w:tcW w:w="709" w:type="dxa"/>
            <w:tcBorders>
              <w:top w:val="single" w:sz="4" w:space="0" w:color="auto"/>
              <w:left w:val="single" w:sz="4" w:space="0" w:color="auto"/>
              <w:bottom w:val="single" w:sz="4" w:space="0" w:color="auto"/>
              <w:right w:val="single" w:sz="4" w:space="0" w:color="auto"/>
            </w:tcBorders>
          </w:tcPr>
          <w:p w14:paraId="10D7AA2F" w14:textId="77777777" w:rsidR="00FD464A" w:rsidRPr="005B5350" w:rsidRDefault="00FD464A" w:rsidP="00FD464A">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3CA8863F" w14:textId="692F089D"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2832E911" w14:textId="4C6A4F05" w:rsidR="00FD464A" w:rsidRPr="005B5350" w:rsidRDefault="00FD464A" w:rsidP="00FD464A">
            <w:pPr>
              <w:jc w:val="center"/>
              <w:rPr>
                <w:rFonts w:ascii="GHEA Grapalat" w:hAnsi="GHEA Grapalat" w:cs="Calibri"/>
                <w:color w:val="000000"/>
                <w:sz w:val="18"/>
                <w:szCs w:val="18"/>
                <w:lang w:eastAsia="ru-RU"/>
              </w:rPr>
            </w:pPr>
            <w:proofErr w:type="spellStart"/>
            <w:r w:rsidRPr="005B5350">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44240445" w14:textId="77777777" w:rsidR="00FD464A" w:rsidRPr="005B5350" w:rsidRDefault="00FD464A" w:rsidP="00FD464A">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34C4B5C4" w14:textId="77777777" w:rsidR="00FD464A" w:rsidRPr="005B5350" w:rsidRDefault="00FD464A" w:rsidP="00FD464A">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797DECDA" w14:textId="25664072"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120</w:t>
            </w:r>
          </w:p>
        </w:tc>
        <w:tc>
          <w:tcPr>
            <w:tcW w:w="1479" w:type="dxa"/>
            <w:tcBorders>
              <w:top w:val="single" w:sz="4" w:space="0" w:color="auto"/>
              <w:left w:val="single" w:sz="4" w:space="0" w:color="auto"/>
              <w:bottom w:val="single" w:sz="4" w:space="0" w:color="auto"/>
              <w:right w:val="single" w:sz="4" w:space="0" w:color="auto"/>
            </w:tcBorders>
            <w:vAlign w:val="center"/>
          </w:tcPr>
          <w:p w14:paraId="6EF4606D" w14:textId="5EC30FC8" w:rsidR="00FD464A" w:rsidRPr="005B5350" w:rsidRDefault="00FD464A" w:rsidP="00FD464A">
            <w:pPr>
              <w:pStyle w:val="3"/>
              <w:spacing w:line="240" w:lineRule="auto"/>
              <w:rPr>
                <w:rFonts w:ascii="GHEA Grapalat" w:hAnsi="GHEA Grapalat"/>
                <w:i w:val="0"/>
                <w:iCs/>
                <w:sz w:val="18"/>
                <w:szCs w:val="18"/>
              </w:rPr>
            </w:pPr>
            <w:proofErr w:type="spellStart"/>
            <w:proofErr w:type="gramStart"/>
            <w:r w:rsidRPr="005B5350">
              <w:rPr>
                <w:rFonts w:ascii="GHEA Grapalat" w:hAnsi="GHEA Grapalat"/>
                <w:i w:val="0"/>
                <w:iCs/>
                <w:sz w:val="18"/>
                <w:szCs w:val="18"/>
              </w:rPr>
              <w:t>Ք.Գյումրի</w:t>
            </w:r>
            <w:proofErr w:type="spellEnd"/>
            <w:proofErr w:type="gramEnd"/>
            <w:r w:rsidRPr="005B535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302431E8" w14:textId="7C415899" w:rsidR="00FD464A" w:rsidRPr="005B5350" w:rsidRDefault="00FD464A" w:rsidP="00FD464A">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779B51F1" w14:textId="20DD768F" w:rsidR="00FD464A" w:rsidRPr="005B5350" w:rsidRDefault="00FD464A" w:rsidP="00FD464A">
            <w:pPr>
              <w:jc w:val="center"/>
              <w:rPr>
                <w:rFonts w:ascii="GHEA Grapalat" w:hAnsi="GHEA Grapalat"/>
                <w:bCs/>
                <w:sz w:val="18"/>
                <w:szCs w:val="18"/>
              </w:rPr>
            </w:pPr>
            <w:r w:rsidRPr="005B5350">
              <w:rPr>
                <w:rFonts w:ascii="GHEA Grapalat" w:hAnsi="GHEA Grapalat"/>
                <w:bCs/>
                <w:sz w:val="18"/>
                <w:szCs w:val="18"/>
              </w:rPr>
              <w:t>25.12.2026</w:t>
            </w:r>
            <w:r>
              <w:rPr>
                <w:rFonts w:ascii="GHEA Grapalat" w:hAnsi="GHEA Grapalat"/>
                <w:bCs/>
                <w:sz w:val="18"/>
                <w:szCs w:val="18"/>
                <w:lang w:val="hy-AM"/>
              </w:rPr>
              <w:t>թ</w:t>
            </w:r>
          </w:p>
        </w:tc>
      </w:tr>
      <w:tr w:rsidR="0057768E" w:rsidRPr="003E265E" w14:paraId="5F0B90C2" w14:textId="77777777" w:rsidTr="0082122B">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1D1F9580" w14:textId="5CB79DD2" w:rsidR="0057768E" w:rsidRPr="005B5350" w:rsidRDefault="0057768E" w:rsidP="0057768E">
            <w:pPr>
              <w:jc w:val="center"/>
              <w:rPr>
                <w:rFonts w:ascii="GHEA Grapalat" w:hAnsi="GHEA Grapalat"/>
                <w:sz w:val="18"/>
                <w:szCs w:val="18"/>
              </w:rPr>
            </w:pPr>
            <w:r w:rsidRPr="005B5350">
              <w:rPr>
                <w:rFonts w:ascii="GHEA Grapalat" w:hAnsi="GHEA Grapalat"/>
                <w:sz w:val="18"/>
                <w:szCs w:val="18"/>
                <w:lang w:val="hy-AM"/>
              </w:rPr>
              <w:t>21,</w:t>
            </w:r>
          </w:p>
        </w:tc>
        <w:tc>
          <w:tcPr>
            <w:tcW w:w="1276" w:type="dxa"/>
            <w:tcBorders>
              <w:top w:val="single" w:sz="4" w:space="0" w:color="auto"/>
              <w:left w:val="single" w:sz="4" w:space="0" w:color="auto"/>
              <w:bottom w:val="single" w:sz="4" w:space="0" w:color="auto"/>
              <w:right w:val="single" w:sz="4" w:space="0" w:color="auto"/>
            </w:tcBorders>
            <w:vAlign w:val="center"/>
          </w:tcPr>
          <w:p w14:paraId="5FB703F3" w14:textId="3FC263E2" w:rsidR="0057768E" w:rsidRPr="005B5350" w:rsidRDefault="0057768E" w:rsidP="0057768E">
            <w:pPr>
              <w:jc w:val="center"/>
              <w:rPr>
                <w:rFonts w:ascii="GHEA Grapalat" w:hAnsi="GHEA Grapalat"/>
                <w:sz w:val="18"/>
                <w:szCs w:val="18"/>
                <w:lang w:val="hy-AM"/>
              </w:rPr>
            </w:pPr>
            <w:r>
              <w:rPr>
                <w:rFonts w:ascii="GHEA Grapalat" w:hAnsi="GHEA Grapalat"/>
                <w:sz w:val="16"/>
                <w:szCs w:val="16"/>
              </w:rPr>
              <w:t>33611341/1</w:t>
            </w:r>
          </w:p>
        </w:tc>
        <w:tc>
          <w:tcPr>
            <w:tcW w:w="2126" w:type="dxa"/>
            <w:tcBorders>
              <w:top w:val="single" w:sz="4" w:space="0" w:color="auto"/>
              <w:left w:val="single" w:sz="4" w:space="0" w:color="auto"/>
              <w:bottom w:val="single" w:sz="4" w:space="0" w:color="auto"/>
              <w:right w:val="single" w:sz="4" w:space="0" w:color="auto"/>
            </w:tcBorders>
            <w:vAlign w:val="center"/>
          </w:tcPr>
          <w:p w14:paraId="0B1F60D1" w14:textId="1206DD6A" w:rsidR="0057768E" w:rsidRPr="005B5350" w:rsidRDefault="0057768E" w:rsidP="0082122B">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Vitamin D - ի որոշման թեստ հավաքածու</w:t>
            </w:r>
          </w:p>
        </w:tc>
        <w:tc>
          <w:tcPr>
            <w:tcW w:w="709" w:type="dxa"/>
            <w:tcBorders>
              <w:top w:val="single" w:sz="4" w:space="0" w:color="auto"/>
              <w:left w:val="single" w:sz="4" w:space="0" w:color="auto"/>
              <w:bottom w:val="single" w:sz="4" w:space="0" w:color="auto"/>
              <w:right w:val="single" w:sz="4" w:space="0" w:color="auto"/>
            </w:tcBorders>
          </w:tcPr>
          <w:p w14:paraId="4DD1D5BE" w14:textId="77777777" w:rsidR="0057768E" w:rsidRPr="005B5350" w:rsidRDefault="0057768E" w:rsidP="0057768E">
            <w:pPr>
              <w:snapToGrid w:val="0"/>
              <w:jc w:val="center"/>
              <w:rPr>
                <w:rFonts w:ascii="GHEA Grapalat" w:hAnsi="GHEA Grapalat" w:cs="GHEA Grapalat"/>
                <w:bCs/>
                <w:sz w:val="18"/>
                <w:szCs w:val="18"/>
                <w:lang w:val="hy-AM"/>
              </w:rPr>
            </w:pPr>
          </w:p>
        </w:tc>
        <w:tc>
          <w:tcPr>
            <w:tcW w:w="3260" w:type="dxa"/>
            <w:tcBorders>
              <w:top w:val="single" w:sz="4" w:space="0" w:color="auto"/>
              <w:left w:val="single" w:sz="4" w:space="0" w:color="auto"/>
              <w:bottom w:val="single" w:sz="4" w:space="0" w:color="auto"/>
              <w:right w:val="single" w:sz="4" w:space="0" w:color="auto"/>
            </w:tcBorders>
            <w:vAlign w:val="bottom"/>
          </w:tcPr>
          <w:p w14:paraId="0601AD1F" w14:textId="0C6512EC" w:rsidR="0057768E" w:rsidRPr="005B5350" w:rsidRDefault="0057768E" w:rsidP="0057768E">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w:t>
            </w:r>
          </w:p>
        </w:tc>
        <w:tc>
          <w:tcPr>
            <w:tcW w:w="709" w:type="dxa"/>
            <w:tcBorders>
              <w:top w:val="single" w:sz="4" w:space="0" w:color="auto"/>
              <w:left w:val="single" w:sz="4" w:space="0" w:color="auto"/>
              <w:bottom w:val="single" w:sz="4" w:space="0" w:color="auto"/>
              <w:right w:val="single" w:sz="4" w:space="0" w:color="auto"/>
            </w:tcBorders>
            <w:vAlign w:val="center"/>
          </w:tcPr>
          <w:p w14:paraId="095B429A" w14:textId="1C93A301" w:rsidR="0057768E" w:rsidRPr="005B5350" w:rsidRDefault="0057768E" w:rsidP="0057768E">
            <w:pPr>
              <w:jc w:val="center"/>
              <w:rPr>
                <w:rFonts w:ascii="GHEA Grapalat" w:hAnsi="GHEA Grapalat" w:cs="Calibri"/>
                <w:color w:val="000000"/>
                <w:sz w:val="18"/>
                <w:szCs w:val="18"/>
                <w:lang w:eastAsia="ru-RU"/>
              </w:rPr>
            </w:pPr>
            <w:proofErr w:type="spellStart"/>
            <w:r w:rsidRPr="005B5350">
              <w:rPr>
                <w:rFonts w:ascii="GHEA Grapalat" w:hAnsi="GHEA Grapalat" w:cs="Calibri"/>
                <w:color w:val="000000"/>
                <w:sz w:val="18"/>
                <w:szCs w:val="18"/>
                <w:lang w:eastAsia="ru-RU"/>
              </w:rPr>
              <w:t>հատ</w:t>
            </w:r>
            <w:proofErr w:type="spellEnd"/>
          </w:p>
        </w:tc>
        <w:tc>
          <w:tcPr>
            <w:tcW w:w="567" w:type="dxa"/>
            <w:tcBorders>
              <w:top w:val="single" w:sz="4" w:space="0" w:color="auto"/>
              <w:left w:val="single" w:sz="4" w:space="0" w:color="auto"/>
              <w:bottom w:val="single" w:sz="4" w:space="0" w:color="auto"/>
              <w:right w:val="single" w:sz="4" w:space="0" w:color="auto"/>
            </w:tcBorders>
          </w:tcPr>
          <w:p w14:paraId="0D16B43D" w14:textId="77777777" w:rsidR="0057768E" w:rsidRPr="005B5350" w:rsidRDefault="0057768E" w:rsidP="0057768E">
            <w:pPr>
              <w:snapToGrid w:val="0"/>
              <w:jc w:val="center"/>
              <w:rPr>
                <w:rFonts w:ascii="GHEA Grapalat" w:hAnsi="GHEA Grapalat" w:cs="GHEA Grapalat"/>
                <w:bCs/>
                <w:sz w:val="18"/>
                <w:szCs w:val="18"/>
              </w:rPr>
            </w:pPr>
          </w:p>
        </w:tc>
        <w:tc>
          <w:tcPr>
            <w:tcW w:w="665" w:type="dxa"/>
            <w:tcBorders>
              <w:top w:val="single" w:sz="4" w:space="0" w:color="auto"/>
              <w:left w:val="single" w:sz="4" w:space="0" w:color="auto"/>
              <w:bottom w:val="single" w:sz="4" w:space="0" w:color="auto"/>
              <w:right w:val="single" w:sz="4" w:space="0" w:color="auto"/>
            </w:tcBorders>
          </w:tcPr>
          <w:p w14:paraId="3B0D34AB" w14:textId="77777777" w:rsidR="0057768E" w:rsidRPr="005B5350" w:rsidRDefault="0057768E" w:rsidP="0057768E">
            <w:pPr>
              <w:snapToGrid w:val="0"/>
              <w:jc w:val="center"/>
              <w:rPr>
                <w:rFonts w:ascii="GHEA Grapalat" w:hAnsi="GHEA Grapalat" w:cs="GHEA Grapalat"/>
                <w:bCs/>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14:paraId="04AA59EB" w14:textId="66E12AD6" w:rsidR="0057768E" w:rsidRPr="005B5350" w:rsidRDefault="0057768E" w:rsidP="0057768E">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480</w:t>
            </w:r>
          </w:p>
        </w:tc>
        <w:tc>
          <w:tcPr>
            <w:tcW w:w="1479" w:type="dxa"/>
            <w:tcBorders>
              <w:top w:val="single" w:sz="4" w:space="0" w:color="auto"/>
              <w:left w:val="single" w:sz="4" w:space="0" w:color="auto"/>
              <w:bottom w:val="single" w:sz="4" w:space="0" w:color="auto"/>
              <w:right w:val="single" w:sz="4" w:space="0" w:color="auto"/>
            </w:tcBorders>
            <w:vAlign w:val="center"/>
          </w:tcPr>
          <w:p w14:paraId="16483F07" w14:textId="67354CE6" w:rsidR="0057768E" w:rsidRPr="005B5350" w:rsidRDefault="0057768E" w:rsidP="0057768E">
            <w:pPr>
              <w:pStyle w:val="3"/>
              <w:spacing w:line="240" w:lineRule="auto"/>
              <w:rPr>
                <w:rFonts w:ascii="GHEA Grapalat" w:hAnsi="GHEA Grapalat"/>
                <w:i w:val="0"/>
                <w:iCs/>
                <w:sz w:val="18"/>
                <w:szCs w:val="18"/>
              </w:rPr>
            </w:pPr>
            <w:proofErr w:type="spellStart"/>
            <w:proofErr w:type="gramStart"/>
            <w:r w:rsidRPr="005B5350">
              <w:rPr>
                <w:rFonts w:ascii="GHEA Grapalat" w:hAnsi="GHEA Grapalat"/>
                <w:i w:val="0"/>
                <w:iCs/>
                <w:sz w:val="18"/>
                <w:szCs w:val="18"/>
              </w:rPr>
              <w:t>Ք.Գյումրի</w:t>
            </w:r>
            <w:proofErr w:type="spellEnd"/>
            <w:proofErr w:type="gramEnd"/>
            <w:r w:rsidRPr="005B5350">
              <w:rPr>
                <w:rFonts w:ascii="GHEA Grapalat" w:hAnsi="GHEA Grapalat"/>
                <w:i w:val="0"/>
                <w:iCs/>
                <w:sz w:val="18"/>
                <w:szCs w:val="18"/>
                <w:lang w:val="hy-AM"/>
              </w:rPr>
              <w:t xml:space="preserve"> Մազմանյան 3</w:t>
            </w:r>
          </w:p>
        </w:tc>
        <w:tc>
          <w:tcPr>
            <w:tcW w:w="850" w:type="dxa"/>
            <w:tcBorders>
              <w:top w:val="single" w:sz="4" w:space="0" w:color="auto"/>
              <w:left w:val="single" w:sz="4" w:space="0" w:color="auto"/>
              <w:bottom w:val="single" w:sz="4" w:space="0" w:color="auto"/>
              <w:right w:val="single" w:sz="4" w:space="0" w:color="auto"/>
            </w:tcBorders>
            <w:vAlign w:val="center"/>
          </w:tcPr>
          <w:p w14:paraId="6CA69AED" w14:textId="02D408BF" w:rsidR="0057768E" w:rsidRPr="005B5350" w:rsidRDefault="0057768E" w:rsidP="0057768E">
            <w:pPr>
              <w:jc w:val="center"/>
              <w:rPr>
                <w:rFonts w:ascii="GHEA Grapalat" w:hAnsi="GHEA Grapalat" w:cs="Calibri"/>
                <w:color w:val="000000"/>
                <w:sz w:val="18"/>
                <w:szCs w:val="18"/>
                <w:lang w:val="hy-AM"/>
              </w:rPr>
            </w:pPr>
            <w:r w:rsidRPr="005B5350">
              <w:rPr>
                <w:rFonts w:ascii="GHEA Grapalat" w:hAnsi="GHEA Grapalat" w:cs="Calibri"/>
                <w:color w:val="000000"/>
                <w:sz w:val="18"/>
                <w:szCs w:val="18"/>
                <w:lang w:val="hy-AM"/>
              </w:rPr>
              <w:t>480</w:t>
            </w:r>
          </w:p>
        </w:tc>
        <w:tc>
          <w:tcPr>
            <w:tcW w:w="1276" w:type="dxa"/>
            <w:tcBorders>
              <w:top w:val="single" w:sz="4" w:space="0" w:color="auto"/>
              <w:left w:val="single" w:sz="4" w:space="0" w:color="auto"/>
              <w:bottom w:val="single" w:sz="4" w:space="0" w:color="auto"/>
              <w:right w:val="single" w:sz="4" w:space="0" w:color="auto"/>
            </w:tcBorders>
            <w:vAlign w:val="center"/>
          </w:tcPr>
          <w:p w14:paraId="4E925674" w14:textId="359D6024" w:rsidR="0057768E" w:rsidRPr="00FD464A" w:rsidRDefault="0057768E" w:rsidP="0057768E">
            <w:pPr>
              <w:jc w:val="center"/>
              <w:rPr>
                <w:rFonts w:ascii="GHEA Grapalat" w:hAnsi="GHEA Grapalat"/>
                <w:bCs/>
                <w:sz w:val="18"/>
                <w:szCs w:val="18"/>
                <w:lang w:val="hy-AM"/>
              </w:rPr>
            </w:pPr>
            <w:r w:rsidRPr="005B5350">
              <w:rPr>
                <w:rFonts w:ascii="GHEA Grapalat" w:hAnsi="GHEA Grapalat"/>
                <w:bCs/>
                <w:sz w:val="18"/>
                <w:szCs w:val="18"/>
              </w:rPr>
              <w:t>25.12.2026</w:t>
            </w:r>
            <w:r w:rsidR="00FD464A">
              <w:rPr>
                <w:rFonts w:ascii="GHEA Grapalat" w:hAnsi="GHEA Grapalat"/>
                <w:bCs/>
                <w:sz w:val="18"/>
                <w:szCs w:val="18"/>
                <w:lang w:val="hy-AM"/>
              </w:rPr>
              <w:t>թ</w:t>
            </w:r>
          </w:p>
        </w:tc>
      </w:tr>
    </w:tbl>
    <w:p w14:paraId="0E734C69" w14:textId="64CA9158" w:rsidR="00C21CCF" w:rsidRPr="004D183E" w:rsidRDefault="00AB43F8" w:rsidP="0050559E">
      <w:pPr>
        <w:pStyle w:val="Style4"/>
        <w:widowControl/>
        <w:tabs>
          <w:tab w:val="left" w:pos="0"/>
        </w:tabs>
        <w:spacing w:before="38" w:line="240" w:lineRule="auto"/>
        <w:jc w:val="both"/>
        <w:rPr>
          <w:rFonts w:ascii="GHEA Grapalat" w:hAnsi="GHEA Grapalat" w:cs="GHEA Grapalat"/>
          <w:sz w:val="14"/>
          <w:szCs w:val="14"/>
          <w:lang w:val="pt-BR"/>
        </w:rPr>
      </w:pPr>
      <w:r>
        <w:rPr>
          <w:rStyle w:val="FontStyle14"/>
          <w:rFonts w:ascii="GHEA Grapalat" w:eastAsia="GHEA Grapalat" w:hAnsi="GHEA Grapalat" w:cs="GHEA Grapalat"/>
          <w:sz w:val="14"/>
          <w:szCs w:val="14"/>
          <w:lang w:val="hy-AM"/>
        </w:rPr>
        <w:t xml:space="preserve">          </w:t>
      </w:r>
      <w:r w:rsidR="0050559E" w:rsidRPr="00F31E37">
        <w:rPr>
          <w:rStyle w:val="FontStyle14"/>
          <w:rFonts w:ascii="GHEA Grapalat" w:eastAsia="GHEA Grapalat" w:hAnsi="GHEA Grapalat" w:cs="GHEA Grapalat"/>
          <w:sz w:val="14"/>
          <w:szCs w:val="14"/>
          <w:lang w:val="pt-BR"/>
        </w:rPr>
        <w:t xml:space="preserve">   </w:t>
      </w:r>
      <w:proofErr w:type="spellStart"/>
      <w:r w:rsidR="0050559E" w:rsidRPr="00F31E37">
        <w:rPr>
          <w:rStyle w:val="FontStyle14"/>
          <w:rFonts w:ascii="GHEA Grapalat" w:hAnsi="GHEA Grapalat" w:cs="GHEA Grapalat"/>
          <w:sz w:val="14"/>
          <w:szCs w:val="14"/>
        </w:rPr>
        <w:t>Ծանոթություն</w:t>
      </w:r>
      <w:proofErr w:type="spellEnd"/>
    </w:p>
    <w:p w14:paraId="0F9ECEAB" w14:textId="578275DE" w:rsidR="00357AAC" w:rsidRDefault="00357AAC" w:rsidP="00357AAC">
      <w:pPr>
        <w:jc w:val="both"/>
        <w:rPr>
          <w:rFonts w:ascii="GHEA Grapalat" w:hAnsi="GHEA Grapalat" w:cs="Sylfaen"/>
          <w:i/>
          <w:sz w:val="18"/>
          <w:szCs w:val="18"/>
          <w:lang w:val="pt-BR"/>
        </w:rPr>
      </w:pPr>
      <w:r>
        <w:rPr>
          <w:rFonts w:ascii="GHEA Grapalat" w:hAnsi="GHEA Grapalat" w:cs="Sylfaen"/>
          <w:i/>
          <w:sz w:val="18"/>
          <w:szCs w:val="18"/>
          <w:lang w:val="pt-BR"/>
        </w:rPr>
        <w:lastRenderedPageBreak/>
        <w:t xml:space="preserve">*** Եթե պայմանագիրը կնքվում է </w:t>
      </w:r>
      <w:r w:rsidR="00020535">
        <w:rPr>
          <w:rFonts w:ascii="GHEA Grapalat" w:hAnsi="GHEA Grapalat" w:cs="Sylfaen"/>
          <w:i/>
          <w:sz w:val="18"/>
          <w:szCs w:val="18"/>
          <w:lang w:val="pt-BR"/>
        </w:rPr>
        <w:t>“</w:t>
      </w:r>
      <w:r>
        <w:rPr>
          <w:rFonts w:ascii="GHEA Grapalat" w:hAnsi="GHEA Grapalat" w:cs="Sylfaen"/>
          <w:i/>
          <w:sz w:val="18"/>
          <w:szCs w:val="18"/>
          <w:lang w:val="pt-BR"/>
        </w:rPr>
        <w:t>Գնումների մասին</w:t>
      </w:r>
      <w:r w:rsidR="00020535">
        <w:rPr>
          <w:rFonts w:ascii="GHEA Grapalat" w:hAnsi="GHEA Grapalat" w:cs="Sylfaen"/>
          <w:i/>
          <w:sz w:val="18"/>
          <w:szCs w:val="18"/>
          <w:lang w:val="pt-BR"/>
        </w:rPr>
        <w:t>”</w:t>
      </w:r>
      <w:r>
        <w:rPr>
          <w:rFonts w:ascii="GHEA Grapalat" w:hAnsi="GHEA Grapalat" w:cs="Sylfaen"/>
          <w:i/>
          <w:sz w:val="18"/>
          <w:szCs w:val="18"/>
          <w:lang w:val="pt-BR"/>
        </w:rPr>
        <w:t xml:space="preserve"> ՀՀ օրենքի 15-րդ հոդվածի 6-րդ մասի հիման վրա, ապա</w:t>
      </w:r>
      <w:r>
        <w:rPr>
          <w:rFonts w:ascii="GHEA Grapalat" w:hAnsi="GHEA Grapalat" w:cs="Sylfaen"/>
          <w:i/>
          <w:sz w:val="18"/>
          <w:szCs w:val="18"/>
          <w:lang w:val="hy-AM"/>
        </w:rPr>
        <w:t xml:space="preserve"> </w:t>
      </w:r>
      <w:r>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225A4C6" w14:textId="77777777" w:rsidR="007C7FD2" w:rsidRDefault="007C7FD2" w:rsidP="00357AAC">
      <w:pPr>
        <w:jc w:val="both"/>
        <w:rPr>
          <w:rFonts w:ascii="GHEA Grapalat" w:hAnsi="GHEA Grapalat" w:cs="Sylfaen"/>
          <w:i/>
          <w:sz w:val="18"/>
          <w:szCs w:val="18"/>
          <w:lang w:val="pt-BR"/>
        </w:rPr>
      </w:pPr>
    </w:p>
    <w:p w14:paraId="12478300" w14:textId="77777777" w:rsidR="00605E45" w:rsidRPr="00D7610B" w:rsidRDefault="00605E45" w:rsidP="00605E45">
      <w:pPr>
        <w:tabs>
          <w:tab w:val="left" w:pos="720"/>
        </w:tabs>
        <w:ind w:right="180"/>
        <w:jc w:val="both"/>
        <w:rPr>
          <w:rFonts w:ascii="GHEA Grapalat" w:hAnsi="GHEA Grapalat"/>
          <w:b/>
          <w:color w:val="FF0000"/>
          <w:lang w:val="hy-AM"/>
        </w:rPr>
      </w:pPr>
      <w:r w:rsidRPr="00D7610B">
        <w:rPr>
          <w:rFonts w:ascii="GHEA Grapalat" w:hAnsi="GHEA Grapalat"/>
          <w:b/>
          <w:color w:val="FF0000"/>
          <w:lang w:val="hy-AM"/>
        </w:rPr>
        <w:t>Ուշադրություն:</w:t>
      </w:r>
    </w:p>
    <w:p w14:paraId="5C795749" w14:textId="2D5C6B87" w:rsidR="00605E45" w:rsidRPr="00D215AF" w:rsidRDefault="00605E45" w:rsidP="00605E45">
      <w:pPr>
        <w:jc w:val="both"/>
        <w:rPr>
          <w:rFonts w:ascii="GHEA Grapalat" w:hAnsi="GHEA Grapalat" w:cs="Sylfaen"/>
          <w:i/>
          <w:sz w:val="18"/>
          <w:szCs w:val="18"/>
          <w:lang w:val="pt-BR"/>
        </w:rPr>
      </w:pPr>
      <w:r>
        <w:rPr>
          <w:rFonts w:ascii="GHEA Grapalat" w:hAnsi="GHEA Grapalat"/>
          <w:b/>
          <w:bCs/>
          <w:i/>
          <w:color w:val="FF0000"/>
          <w:sz w:val="22"/>
          <w:szCs w:val="22"/>
          <w:lang w:val="pt-BR"/>
        </w:rPr>
        <w:t xml:space="preserve">Ներկայացված </w:t>
      </w:r>
      <w:r w:rsidRPr="00B91CE1">
        <w:rPr>
          <w:rFonts w:ascii="GHEA Grapalat" w:hAnsi="GHEA Grapalat"/>
          <w:b/>
          <w:i/>
          <w:color w:val="FF0000"/>
          <w:sz w:val="22"/>
          <w:szCs w:val="22"/>
          <w:lang w:val="hy-AM"/>
        </w:rPr>
        <w:t>չափաբաժին</w:t>
      </w:r>
      <w:r w:rsidR="007A0E0B">
        <w:rPr>
          <w:rFonts w:ascii="GHEA Grapalat" w:hAnsi="GHEA Grapalat"/>
          <w:b/>
          <w:i/>
          <w:color w:val="FF0000"/>
          <w:sz w:val="22"/>
          <w:szCs w:val="22"/>
          <w:lang w:val="hy-AM"/>
        </w:rPr>
        <w:t>նե</w:t>
      </w:r>
      <w:r w:rsidR="007265E5">
        <w:rPr>
          <w:rFonts w:ascii="GHEA Grapalat" w:hAnsi="GHEA Grapalat"/>
          <w:b/>
          <w:i/>
          <w:color w:val="FF0000"/>
          <w:sz w:val="22"/>
          <w:szCs w:val="22"/>
          <w:lang w:val="hy-AM"/>
        </w:rPr>
        <w:t>ով ապրանքը</w:t>
      </w:r>
      <w:r w:rsidR="000B0AA1" w:rsidRPr="000B0AA1">
        <w:rPr>
          <w:rFonts w:ascii="GHEA Grapalat" w:hAnsi="GHEA Grapalat"/>
          <w:b/>
          <w:i/>
          <w:color w:val="FF0000"/>
          <w:sz w:val="22"/>
          <w:szCs w:val="22"/>
          <w:lang w:val="hy-AM"/>
        </w:rPr>
        <w:t xml:space="preserve"> </w:t>
      </w:r>
      <w:r w:rsidRPr="00B91CE1">
        <w:rPr>
          <w:rFonts w:ascii="GHEA Grapalat" w:hAnsi="GHEA Grapalat"/>
          <w:b/>
          <w:i/>
          <w:color w:val="FF0000"/>
          <w:sz w:val="22"/>
          <w:szCs w:val="22"/>
          <w:lang w:val="hy-AM"/>
        </w:rPr>
        <w:t xml:space="preserve"> պետք  է  մատակարարվի  պոլիկլինիկա </w:t>
      </w:r>
      <w:r w:rsidRPr="00B91CE1">
        <w:rPr>
          <w:rFonts w:ascii="GHEA Grapalat" w:hAnsi="GHEA Grapalat"/>
          <w:b/>
          <w:bCs/>
          <w:i/>
          <w:color w:val="FF0000"/>
          <w:sz w:val="22"/>
          <w:szCs w:val="22"/>
          <w:lang w:val="pt-BR"/>
        </w:rPr>
        <w:t>(</w:t>
      </w:r>
      <w:r w:rsidRPr="00B91CE1">
        <w:rPr>
          <w:rFonts w:ascii="GHEA Grapalat" w:hAnsi="GHEA Grapalat"/>
          <w:b/>
          <w:bCs/>
          <w:i/>
          <w:color w:val="FF0000"/>
          <w:sz w:val="22"/>
          <w:szCs w:val="22"/>
          <w:lang w:val="hy-AM"/>
        </w:rPr>
        <w:t>ք</w:t>
      </w:r>
      <w:r w:rsidRPr="00B91CE1">
        <w:rPr>
          <w:rFonts w:ascii="GHEA Grapalat" w:hAnsi="GHEA Grapalat"/>
          <w:b/>
          <w:bCs/>
          <w:i/>
          <w:color w:val="FF0000"/>
          <w:sz w:val="22"/>
          <w:szCs w:val="22"/>
          <w:lang w:val="pt-BR"/>
        </w:rPr>
        <w:t>.</w:t>
      </w:r>
      <w:r w:rsidRPr="00B91CE1">
        <w:rPr>
          <w:rFonts w:ascii="GHEA Grapalat" w:hAnsi="GHEA Grapalat"/>
          <w:b/>
          <w:bCs/>
          <w:i/>
          <w:color w:val="FF0000"/>
          <w:sz w:val="22"/>
          <w:szCs w:val="22"/>
          <w:lang w:val="hy-AM"/>
        </w:rPr>
        <w:t>Գյումրի</w:t>
      </w:r>
      <w:r w:rsidRPr="00B91CE1">
        <w:rPr>
          <w:rFonts w:ascii="GHEA Grapalat" w:hAnsi="GHEA Grapalat"/>
          <w:b/>
          <w:bCs/>
          <w:i/>
          <w:color w:val="FF0000"/>
          <w:sz w:val="22"/>
          <w:szCs w:val="22"/>
          <w:lang w:val="pt-BR"/>
        </w:rPr>
        <w:t>, Մազմանյան 3):</w:t>
      </w:r>
    </w:p>
    <w:p w14:paraId="361685E1" w14:textId="77777777" w:rsidR="00605E45" w:rsidRPr="0027235A" w:rsidRDefault="00605E45" w:rsidP="00605E45">
      <w:pPr>
        <w:jc w:val="center"/>
        <w:rPr>
          <w:rFonts w:ascii="GHEA Grapalat" w:hAnsi="GHEA Grapalat"/>
          <w:sz w:val="20"/>
          <w:lang w:val="pt-BR"/>
        </w:rPr>
      </w:pPr>
    </w:p>
    <w:p w14:paraId="556C94A2" w14:textId="77777777" w:rsidR="007C7FD2" w:rsidRPr="007C7FD2" w:rsidRDefault="007C7FD2" w:rsidP="00357AAC">
      <w:pPr>
        <w:jc w:val="both"/>
        <w:rPr>
          <w:rFonts w:ascii="GHEA Grapalat" w:hAnsi="GHEA Grapalat" w:cs="Sylfaen"/>
          <w:i/>
          <w:sz w:val="18"/>
          <w:szCs w:val="18"/>
          <w:lang w:val="pt-BR"/>
        </w:rPr>
      </w:pPr>
    </w:p>
    <w:p w14:paraId="5A6B3296" w14:textId="77777777" w:rsidR="00357AAC" w:rsidRDefault="00357AAC" w:rsidP="00357AAC">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357AAC" w14:paraId="494F1052" w14:textId="77777777" w:rsidTr="00357AAC">
        <w:trPr>
          <w:jc w:val="center"/>
        </w:trPr>
        <w:tc>
          <w:tcPr>
            <w:tcW w:w="4536" w:type="dxa"/>
          </w:tcPr>
          <w:p w14:paraId="53A52BEB" w14:textId="6A143D26" w:rsidR="00357AAC" w:rsidRPr="004D183E" w:rsidRDefault="00357AAC" w:rsidP="004D183E">
            <w:pPr>
              <w:pBdr>
                <w:bottom w:val="single" w:sz="6" w:space="1" w:color="auto"/>
              </w:pBdr>
              <w:jc w:val="center"/>
              <w:rPr>
                <w:rFonts w:ascii="GHEA Grapalat" w:hAnsi="GHEA Grapalat" w:cs="Sylfaen"/>
                <w:b/>
                <w:bCs/>
                <w:lang w:val="nb-NO"/>
              </w:rPr>
            </w:pPr>
            <w:r>
              <w:rPr>
                <w:rFonts w:ascii="GHEA Grapalat" w:hAnsi="GHEA Grapalat" w:cs="Sylfaen"/>
                <w:b/>
                <w:bCs/>
                <w:lang w:val="nb-NO"/>
              </w:rPr>
              <w:t>ԳՆՈՐԴ</w:t>
            </w:r>
          </w:p>
          <w:p w14:paraId="540B306C" w14:textId="77777777" w:rsidR="00357AAC" w:rsidRDefault="00357AAC">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C4D7AB9" w14:textId="77777777" w:rsidR="00357AAC" w:rsidRDefault="00357AA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369F3BB" w14:textId="77777777" w:rsidR="00357AAC" w:rsidRDefault="00357AAC">
            <w:pPr>
              <w:jc w:val="center"/>
              <w:rPr>
                <w:rFonts w:ascii="GHEA Grapalat" w:hAnsi="GHEA Grapalat"/>
                <w:lang w:val="ru-RU"/>
              </w:rPr>
            </w:pPr>
          </w:p>
        </w:tc>
        <w:tc>
          <w:tcPr>
            <w:tcW w:w="4343" w:type="dxa"/>
          </w:tcPr>
          <w:p w14:paraId="11817C94" w14:textId="257ACA73" w:rsidR="00357AAC" w:rsidRPr="004D183E" w:rsidRDefault="00357AAC" w:rsidP="004D183E">
            <w:pPr>
              <w:pBdr>
                <w:bottom w:val="single" w:sz="6" w:space="1" w:color="auto"/>
              </w:pBdr>
              <w:jc w:val="center"/>
              <w:rPr>
                <w:rFonts w:ascii="GHEA Grapalat" w:hAnsi="GHEA Grapalat" w:cs="Sylfaen"/>
                <w:b/>
                <w:bCs/>
                <w:lang w:val="ru-RU"/>
              </w:rPr>
            </w:pPr>
            <w:r>
              <w:rPr>
                <w:rFonts w:ascii="GHEA Grapalat" w:hAnsi="GHEA Grapalat" w:cs="Sylfaen"/>
                <w:b/>
                <w:bCs/>
                <w:lang w:val="pt-BR"/>
              </w:rPr>
              <w:t>ՎԱՃԱՌՈՂ</w:t>
            </w:r>
          </w:p>
          <w:p w14:paraId="030D0AC8" w14:textId="77777777" w:rsidR="00357AAC" w:rsidRDefault="00357AAC">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604F9A0A" w14:textId="77777777" w:rsidR="00357AAC" w:rsidRDefault="00357AAC">
            <w:pPr>
              <w:jc w:val="center"/>
              <w:rPr>
                <w:rFonts w:ascii="GHEA Grapalat" w:hAnsi="GHEA Grapalat" w:cs="Sylfaen"/>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p w14:paraId="266344B1" w14:textId="467DB9D9" w:rsidR="00216390" w:rsidRDefault="00216390">
            <w:pPr>
              <w:jc w:val="center"/>
              <w:rPr>
                <w:rFonts w:ascii="GHEA Grapalat" w:hAnsi="GHEA Grapalat"/>
                <w:sz w:val="22"/>
                <w:szCs w:val="22"/>
                <w:lang w:val="ru-RU"/>
              </w:rPr>
            </w:pPr>
          </w:p>
        </w:tc>
      </w:tr>
    </w:tbl>
    <w:p w14:paraId="5728E810" w14:textId="77777777" w:rsidR="00F83776" w:rsidRDefault="00F83776" w:rsidP="00A97644">
      <w:pPr>
        <w:rPr>
          <w:rFonts w:asciiTheme="minorHAnsi" w:hAnsiTheme="minorHAnsi"/>
          <w:b/>
          <w:color w:val="FF0000"/>
          <w:sz w:val="20"/>
          <w:szCs w:val="20"/>
          <w:lang w:val="hy-AM"/>
        </w:rPr>
      </w:pPr>
    </w:p>
    <w:p w14:paraId="20B88D7B" w14:textId="77777777" w:rsidR="00F1348A" w:rsidRDefault="00F1348A" w:rsidP="00B34E4F">
      <w:pPr>
        <w:rPr>
          <w:rFonts w:ascii="Arial Unicode" w:hAnsi="Arial Unicode" w:cs="GHEA Grapalat"/>
          <w:bCs/>
          <w:sz w:val="16"/>
          <w:szCs w:val="16"/>
          <w:lang w:val="ru-RU"/>
        </w:rPr>
      </w:pPr>
    </w:p>
    <w:p w14:paraId="6BBD9994" w14:textId="77777777" w:rsidR="00F74F11" w:rsidRDefault="00F74F11" w:rsidP="00605E45">
      <w:pPr>
        <w:jc w:val="center"/>
        <w:rPr>
          <w:rFonts w:ascii="GHEA Grapalat" w:hAnsi="GHEA Grapalat"/>
          <w:lang w:val="es-ES"/>
        </w:rPr>
      </w:pPr>
    </w:p>
    <w:p w14:paraId="678240F6" w14:textId="77777777" w:rsidR="00F74F11" w:rsidRDefault="00F74F11" w:rsidP="00605E45">
      <w:pPr>
        <w:jc w:val="center"/>
        <w:rPr>
          <w:rFonts w:ascii="GHEA Grapalat" w:hAnsi="GHEA Grapalat"/>
          <w:lang w:val="es-ES"/>
        </w:rPr>
      </w:pPr>
    </w:p>
    <w:p w14:paraId="0E2B42E6" w14:textId="65FA6DBC" w:rsidR="00F74F11" w:rsidRDefault="00F74F11" w:rsidP="00605E45">
      <w:pPr>
        <w:jc w:val="center"/>
        <w:rPr>
          <w:rFonts w:ascii="GHEA Grapalat" w:hAnsi="GHEA Grapalat"/>
          <w:lang w:val="es-ES"/>
        </w:rPr>
      </w:pPr>
    </w:p>
    <w:p w14:paraId="5350BBE8" w14:textId="5B45A1B9" w:rsidR="005B5350" w:rsidRDefault="005B5350" w:rsidP="00605E45">
      <w:pPr>
        <w:jc w:val="center"/>
        <w:rPr>
          <w:rFonts w:ascii="GHEA Grapalat" w:hAnsi="GHEA Grapalat"/>
          <w:lang w:val="es-ES"/>
        </w:rPr>
      </w:pPr>
    </w:p>
    <w:p w14:paraId="195A2C5F" w14:textId="3364FD26" w:rsidR="005B5350" w:rsidRDefault="005B5350" w:rsidP="00605E45">
      <w:pPr>
        <w:jc w:val="center"/>
        <w:rPr>
          <w:rFonts w:ascii="GHEA Grapalat" w:hAnsi="GHEA Grapalat"/>
          <w:lang w:val="es-ES"/>
        </w:rPr>
      </w:pPr>
    </w:p>
    <w:p w14:paraId="44505CF7" w14:textId="5A0B587B" w:rsidR="005B5350" w:rsidRDefault="005B5350" w:rsidP="00605E45">
      <w:pPr>
        <w:jc w:val="center"/>
        <w:rPr>
          <w:rFonts w:ascii="GHEA Grapalat" w:hAnsi="GHEA Grapalat"/>
          <w:lang w:val="es-ES"/>
        </w:rPr>
      </w:pPr>
    </w:p>
    <w:p w14:paraId="004E3DFB" w14:textId="54AC6ABF" w:rsidR="005B5350" w:rsidRDefault="005B5350" w:rsidP="00605E45">
      <w:pPr>
        <w:jc w:val="center"/>
        <w:rPr>
          <w:rFonts w:ascii="GHEA Grapalat" w:hAnsi="GHEA Grapalat"/>
          <w:lang w:val="es-ES"/>
        </w:rPr>
      </w:pPr>
    </w:p>
    <w:p w14:paraId="758813CD" w14:textId="006C95B7" w:rsidR="005B5350" w:rsidRDefault="005B5350" w:rsidP="00605E45">
      <w:pPr>
        <w:jc w:val="center"/>
        <w:rPr>
          <w:rFonts w:ascii="GHEA Grapalat" w:hAnsi="GHEA Grapalat"/>
          <w:lang w:val="es-ES"/>
        </w:rPr>
      </w:pPr>
    </w:p>
    <w:p w14:paraId="60B832DE" w14:textId="158460FE" w:rsidR="005B5350" w:rsidRDefault="005B5350" w:rsidP="00605E45">
      <w:pPr>
        <w:jc w:val="center"/>
        <w:rPr>
          <w:rFonts w:ascii="GHEA Grapalat" w:hAnsi="GHEA Grapalat"/>
          <w:lang w:val="es-ES"/>
        </w:rPr>
      </w:pPr>
    </w:p>
    <w:p w14:paraId="1289B642" w14:textId="4821CE7A" w:rsidR="005B5350" w:rsidRDefault="005B5350" w:rsidP="00605E45">
      <w:pPr>
        <w:jc w:val="center"/>
        <w:rPr>
          <w:rFonts w:ascii="GHEA Grapalat" w:hAnsi="GHEA Grapalat"/>
          <w:lang w:val="es-ES"/>
        </w:rPr>
      </w:pPr>
    </w:p>
    <w:p w14:paraId="53FB099E" w14:textId="60ACD06F" w:rsidR="005B5350" w:rsidRDefault="005B5350" w:rsidP="00605E45">
      <w:pPr>
        <w:jc w:val="center"/>
        <w:rPr>
          <w:rFonts w:ascii="GHEA Grapalat" w:hAnsi="GHEA Grapalat"/>
          <w:lang w:val="es-ES"/>
        </w:rPr>
      </w:pPr>
    </w:p>
    <w:p w14:paraId="60C50A97" w14:textId="02341BA6" w:rsidR="005B5350" w:rsidRDefault="005B5350" w:rsidP="00605E45">
      <w:pPr>
        <w:jc w:val="center"/>
        <w:rPr>
          <w:rFonts w:ascii="GHEA Grapalat" w:hAnsi="GHEA Grapalat"/>
          <w:lang w:val="es-ES"/>
        </w:rPr>
      </w:pPr>
    </w:p>
    <w:p w14:paraId="24156C26" w14:textId="64E2B42A" w:rsidR="005B5350" w:rsidRDefault="005B5350" w:rsidP="00605E45">
      <w:pPr>
        <w:jc w:val="center"/>
        <w:rPr>
          <w:rFonts w:ascii="GHEA Grapalat" w:hAnsi="GHEA Grapalat"/>
          <w:lang w:val="es-ES"/>
        </w:rPr>
      </w:pPr>
    </w:p>
    <w:p w14:paraId="68268F3D" w14:textId="4E76AB7A" w:rsidR="005B5350" w:rsidRDefault="005B5350" w:rsidP="00605E45">
      <w:pPr>
        <w:jc w:val="center"/>
        <w:rPr>
          <w:rFonts w:ascii="GHEA Grapalat" w:hAnsi="GHEA Grapalat"/>
          <w:lang w:val="es-ES"/>
        </w:rPr>
      </w:pPr>
    </w:p>
    <w:p w14:paraId="399D485A" w14:textId="61ED8726" w:rsidR="005B5350" w:rsidRDefault="005B5350" w:rsidP="00605E45">
      <w:pPr>
        <w:jc w:val="center"/>
        <w:rPr>
          <w:rFonts w:ascii="GHEA Grapalat" w:hAnsi="GHEA Grapalat"/>
          <w:lang w:val="es-ES"/>
        </w:rPr>
      </w:pPr>
    </w:p>
    <w:p w14:paraId="7066B091" w14:textId="77777777" w:rsidR="005B5350" w:rsidRDefault="005B5350" w:rsidP="00605E45">
      <w:pPr>
        <w:jc w:val="center"/>
        <w:rPr>
          <w:rFonts w:ascii="GHEA Grapalat" w:hAnsi="GHEA Grapalat"/>
          <w:lang w:val="es-ES"/>
        </w:rPr>
      </w:pPr>
    </w:p>
    <w:p w14:paraId="2882918A" w14:textId="341621B7" w:rsidR="005B5350" w:rsidRDefault="005B5350" w:rsidP="00605E45">
      <w:pPr>
        <w:jc w:val="center"/>
        <w:rPr>
          <w:rFonts w:ascii="GHEA Grapalat" w:hAnsi="GHEA Grapalat"/>
          <w:lang w:val="es-ES"/>
        </w:rPr>
      </w:pPr>
    </w:p>
    <w:p w14:paraId="5018475D" w14:textId="77777777" w:rsidR="005B5350" w:rsidRDefault="005B5350" w:rsidP="00605E45">
      <w:pPr>
        <w:jc w:val="center"/>
        <w:rPr>
          <w:rFonts w:ascii="GHEA Grapalat" w:hAnsi="GHEA Grapalat"/>
          <w:lang w:val="es-ES"/>
        </w:rPr>
      </w:pPr>
    </w:p>
    <w:p w14:paraId="4C59F203" w14:textId="55C3BA4E" w:rsidR="00F74F11" w:rsidRDefault="00F74F11" w:rsidP="00605E45">
      <w:pPr>
        <w:jc w:val="center"/>
        <w:rPr>
          <w:rFonts w:ascii="GHEA Grapalat" w:hAnsi="GHEA Grapalat"/>
          <w:lang w:val="es-ES"/>
        </w:rPr>
      </w:pPr>
    </w:p>
    <w:p w14:paraId="50CF337A" w14:textId="37F6B3CD" w:rsidR="0082122B" w:rsidRDefault="0082122B" w:rsidP="00605E45">
      <w:pPr>
        <w:jc w:val="center"/>
        <w:rPr>
          <w:rFonts w:ascii="GHEA Grapalat" w:hAnsi="GHEA Grapalat"/>
          <w:lang w:val="es-ES"/>
        </w:rPr>
      </w:pPr>
    </w:p>
    <w:p w14:paraId="0E5C8935" w14:textId="77777777" w:rsidR="0082122B" w:rsidRDefault="0082122B" w:rsidP="00605E45">
      <w:pPr>
        <w:jc w:val="center"/>
        <w:rPr>
          <w:rFonts w:ascii="GHEA Grapalat" w:hAnsi="GHEA Grapalat"/>
          <w:lang w:val="es-ES"/>
        </w:rPr>
      </w:pPr>
    </w:p>
    <w:p w14:paraId="7DA759E7" w14:textId="77777777" w:rsidR="00F74F11" w:rsidRDefault="00F74F11" w:rsidP="008F1E27">
      <w:pPr>
        <w:rPr>
          <w:rFonts w:ascii="GHEA Grapalat" w:hAnsi="GHEA Grapalat"/>
          <w:lang w:val="es-ES"/>
        </w:rPr>
      </w:pPr>
    </w:p>
    <w:p w14:paraId="4275A7DA" w14:textId="7CDEC397" w:rsidR="00127ADD" w:rsidRPr="00605E45" w:rsidRDefault="00127ADD" w:rsidP="00605E45">
      <w:pPr>
        <w:jc w:val="center"/>
        <w:rPr>
          <w:rFonts w:ascii="GHEA Grapalat" w:hAnsi="GHEA Grapalat"/>
          <w:b/>
          <w:bCs/>
          <w:lang w:val="af-ZA"/>
        </w:rPr>
      </w:pPr>
      <w:proofErr w:type="gramStart"/>
      <w:r w:rsidRPr="00712001">
        <w:rPr>
          <w:rFonts w:ascii="GHEA Grapalat" w:hAnsi="GHEA Grapalat"/>
          <w:lang w:val="es-ES"/>
        </w:rPr>
        <w:lastRenderedPageBreak/>
        <w:t>«</w:t>
      </w:r>
      <w:r w:rsidRPr="00712001">
        <w:rPr>
          <w:rFonts w:ascii="GHEA Grapalat" w:hAnsi="GHEA Grapalat"/>
          <w:lang w:val="af-ZA"/>
        </w:rPr>
        <w:t xml:space="preserve"> </w:t>
      </w:r>
      <w:r w:rsidRPr="00526293">
        <w:rPr>
          <w:rFonts w:ascii="GHEA Grapalat" w:hAnsi="GHEA Grapalat"/>
          <w:b/>
          <w:bCs/>
          <w:lang w:val="af-ZA"/>
        </w:rPr>
        <w:t>ՇՄԳԹ</w:t>
      </w:r>
      <w:proofErr w:type="gramEnd"/>
      <w:r w:rsidRPr="00526293">
        <w:rPr>
          <w:rFonts w:ascii="GHEA Grapalat" w:hAnsi="GHEA Grapalat"/>
          <w:b/>
          <w:bCs/>
          <w:lang w:val="af-ZA"/>
        </w:rPr>
        <w:t>2Պ-ԷԱՃԱՊՁԲ 26/</w:t>
      </w:r>
      <w:r w:rsidR="0085267D">
        <w:rPr>
          <w:rFonts w:ascii="GHEA Grapalat" w:hAnsi="GHEA Grapalat"/>
          <w:b/>
          <w:bCs/>
          <w:lang w:val="hy-AM"/>
        </w:rPr>
        <w:t>1</w:t>
      </w:r>
      <w:r w:rsidR="005B5350">
        <w:rPr>
          <w:rFonts w:ascii="GHEA Grapalat" w:hAnsi="GHEA Grapalat"/>
          <w:b/>
          <w:bCs/>
        </w:rPr>
        <w:t>2</w:t>
      </w:r>
      <w:r w:rsidRPr="00712001">
        <w:rPr>
          <w:rFonts w:ascii="GHEA Grapalat" w:hAnsi="GHEA Grapalat" w:cs="Sylfaen"/>
          <w:b/>
          <w:lang w:val="hy-AM"/>
        </w:rPr>
        <w:t>»*</w:t>
      </w:r>
      <w:r w:rsidRPr="003C0A61">
        <w:rPr>
          <w:rFonts w:ascii="GHEA Grapalat" w:hAnsi="GHEA Grapalat" w:cs="Sylfaen"/>
          <w:b/>
          <w:lang w:val="hy-AM"/>
        </w:rPr>
        <w:t xml:space="preserve"> </w:t>
      </w:r>
      <w:r w:rsidRPr="003C0A61">
        <w:rPr>
          <w:rFonts w:ascii="GHEA Grapalat" w:hAnsi="GHEA Grapalat" w:cs="GHEA Grapalat"/>
          <w:sz w:val="20"/>
          <w:szCs w:val="20"/>
          <w:lang w:val="pt-BR"/>
        </w:rPr>
        <w:t xml:space="preserve"> </w:t>
      </w:r>
    </w:p>
    <w:p w14:paraId="3AF4C878" w14:textId="77777777" w:rsidR="008903D5" w:rsidRDefault="008903D5" w:rsidP="008903D5">
      <w:pPr>
        <w:jc w:val="center"/>
        <w:rPr>
          <w:rFonts w:ascii="Arial Unicode" w:hAnsi="Arial Unicode"/>
          <w:sz w:val="20"/>
          <w:lang w:val="hy-AM"/>
        </w:rPr>
      </w:pPr>
    </w:p>
    <w:p w14:paraId="5BBB7677" w14:textId="4882BC48" w:rsidR="008903D5" w:rsidRDefault="008903D5" w:rsidP="008903D5">
      <w:pPr>
        <w:jc w:val="center"/>
        <w:rPr>
          <w:rFonts w:asciiTheme="minorHAnsi" w:hAnsiTheme="minorHAnsi"/>
          <w:sz w:val="20"/>
          <w:lang w:val="hy-AM"/>
        </w:rPr>
      </w:pPr>
      <w:r>
        <w:rPr>
          <w:rFonts w:ascii="Arial Unicode" w:hAnsi="Arial Unicode"/>
          <w:sz w:val="20"/>
          <w:lang w:val="hy-AM"/>
        </w:rPr>
        <w:t xml:space="preserve">ТЕХНИЧЕСКИЕ ХАРАКТЕРИСТИКИ </w:t>
      </w:r>
      <w:r w:rsidR="00020535">
        <w:rPr>
          <w:rFonts w:ascii="Arial Unicode" w:hAnsi="Arial Unicode"/>
          <w:sz w:val="20"/>
          <w:lang w:val="hy-AM"/>
        </w:rPr>
        <w:t>–</w:t>
      </w:r>
      <w:r>
        <w:rPr>
          <w:rFonts w:ascii="Arial Unicode" w:hAnsi="Arial Unicode"/>
          <w:sz w:val="20"/>
          <w:lang w:val="hy-AM"/>
        </w:rPr>
        <w:t xml:space="preserve"> ГРАФИК ЗАКУПКИ*</w:t>
      </w:r>
    </w:p>
    <w:p w14:paraId="41BC8906" w14:textId="77777777" w:rsidR="008903D5" w:rsidRDefault="008903D5" w:rsidP="008903D5">
      <w:pPr>
        <w:jc w:val="center"/>
        <w:rPr>
          <w:rFonts w:asciiTheme="minorHAnsi" w:hAnsiTheme="minorHAnsi"/>
          <w:sz w:val="20"/>
          <w:lang w:val="hy-AM"/>
        </w:rPr>
      </w:pPr>
    </w:p>
    <w:p w14:paraId="78E18431" w14:textId="77777777" w:rsidR="008903D5" w:rsidRDefault="008903D5" w:rsidP="008903D5">
      <w:pPr>
        <w:rPr>
          <w:lang w:val="af-ZA"/>
        </w:rPr>
      </w:pPr>
    </w:p>
    <w:p w14:paraId="7E9943E8" w14:textId="77777777" w:rsidR="008903D5" w:rsidRDefault="008903D5" w:rsidP="008903D5">
      <w:pPr>
        <w:jc w:val="center"/>
        <w:rPr>
          <w:rFonts w:ascii="Arial Unicode" w:hAnsi="Arial Unicode"/>
          <w:sz w:val="20"/>
          <w:lang w:val="hy-AM"/>
        </w:rPr>
      </w:pP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t>AMD</w:t>
      </w:r>
    </w:p>
    <w:p w14:paraId="58CF2213" w14:textId="77777777" w:rsidR="008903D5" w:rsidRDefault="008903D5" w:rsidP="008903D5">
      <w:pPr>
        <w:jc w:val="center"/>
        <w:rPr>
          <w:rFonts w:ascii="GHEA Grapalat" w:hAnsi="GHEA Grapalat"/>
          <w:b/>
          <w:bCs/>
          <w:sz w:val="20"/>
          <w:lang w:val="hy-AM"/>
        </w:rPr>
      </w:pPr>
    </w:p>
    <w:tbl>
      <w:tblPr>
        <w:tblW w:w="14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5"/>
        <w:gridCol w:w="2599"/>
        <w:gridCol w:w="659"/>
        <w:gridCol w:w="2685"/>
        <w:gridCol w:w="723"/>
        <w:gridCol w:w="633"/>
        <w:gridCol w:w="707"/>
        <w:gridCol w:w="743"/>
        <w:gridCol w:w="1457"/>
        <w:gridCol w:w="709"/>
        <w:gridCol w:w="1134"/>
      </w:tblGrid>
      <w:tr w:rsidR="00F1348A" w:rsidRPr="00F1348A" w14:paraId="4D76F37B" w14:textId="77777777" w:rsidTr="007C2B16">
        <w:trPr>
          <w:gridAfter w:val="1"/>
          <w:wAfter w:w="1134" w:type="dxa"/>
        </w:trPr>
        <w:tc>
          <w:tcPr>
            <w:tcW w:w="12899" w:type="dxa"/>
            <w:gridSpan w:val="11"/>
            <w:tcBorders>
              <w:top w:val="single" w:sz="4" w:space="0" w:color="auto"/>
              <w:left w:val="single" w:sz="4" w:space="0" w:color="auto"/>
              <w:bottom w:val="single" w:sz="4" w:space="0" w:color="auto"/>
              <w:right w:val="single" w:sz="4" w:space="0" w:color="auto"/>
            </w:tcBorders>
            <w:hideMark/>
          </w:tcPr>
          <w:p w14:paraId="1D5B2A6A" w14:textId="77777777" w:rsidR="008903D5" w:rsidRPr="00F1348A" w:rsidRDefault="008903D5" w:rsidP="00181877">
            <w:pPr>
              <w:jc w:val="center"/>
              <w:rPr>
                <w:rFonts w:ascii="Arial Unicode" w:hAnsi="Arial Unicode"/>
                <w:sz w:val="12"/>
                <w:szCs w:val="12"/>
              </w:rPr>
            </w:pPr>
            <w:proofErr w:type="spellStart"/>
            <w:r w:rsidRPr="00F1348A">
              <w:rPr>
                <w:rFonts w:ascii="Arial Unicode" w:hAnsi="Arial Unicode"/>
                <w:sz w:val="12"/>
                <w:szCs w:val="12"/>
              </w:rPr>
              <w:t>Продукт</w:t>
            </w:r>
            <w:proofErr w:type="spellEnd"/>
            <w:r w:rsidRPr="00F1348A">
              <w:rPr>
                <w:rFonts w:ascii="Arial Unicode" w:hAnsi="Arial Unicode"/>
                <w:sz w:val="12"/>
                <w:szCs w:val="12"/>
              </w:rPr>
              <w:t>:</w:t>
            </w:r>
          </w:p>
        </w:tc>
      </w:tr>
      <w:tr w:rsidR="00F1348A" w:rsidRPr="00F1348A" w14:paraId="4D0E3215" w14:textId="77777777" w:rsidTr="00D07E13">
        <w:trPr>
          <w:gridAfter w:val="1"/>
          <w:wAfter w:w="1134" w:type="dxa"/>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767A0C1"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номер</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дозы</w:t>
            </w:r>
            <w:proofErr w:type="spellEnd"/>
            <w:r w:rsidRPr="00F1348A">
              <w:rPr>
                <w:rFonts w:ascii="Arial Unicode" w:hAnsi="Arial Unicode"/>
                <w:sz w:val="10"/>
                <w:szCs w:val="10"/>
              </w:rPr>
              <w:t xml:space="preserve"> в </w:t>
            </w:r>
            <w:proofErr w:type="spellStart"/>
            <w:r w:rsidRPr="00F1348A">
              <w:rPr>
                <w:rFonts w:ascii="Arial Unicode" w:hAnsi="Arial Unicode"/>
                <w:sz w:val="10"/>
                <w:szCs w:val="10"/>
              </w:rPr>
              <w:t>приглашении</w:t>
            </w:r>
            <w:proofErr w:type="spellEnd"/>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8EFB9C" w14:textId="77777777" w:rsidR="008903D5" w:rsidRPr="00F1348A" w:rsidRDefault="008903D5" w:rsidP="00181877">
            <w:pPr>
              <w:jc w:val="center"/>
              <w:rPr>
                <w:rFonts w:ascii="Arial Unicode" w:hAnsi="Arial Unicode"/>
                <w:sz w:val="10"/>
                <w:szCs w:val="10"/>
                <w:lang w:val="ru-RU"/>
              </w:rPr>
            </w:pPr>
            <w:r w:rsidRPr="00F1348A">
              <w:rPr>
                <w:rFonts w:ascii="Arial Unicode" w:hAnsi="Arial Unicode"/>
                <w:sz w:val="10"/>
                <w:szCs w:val="10"/>
                <w:lang w:val="ru-RU"/>
              </w:rPr>
              <w:t xml:space="preserve">транзитный код, предусмотренный планом закупок по классификации </w:t>
            </w:r>
            <w:r w:rsidRPr="00F1348A">
              <w:rPr>
                <w:rFonts w:ascii="Arial Unicode" w:hAnsi="Arial Unicode"/>
                <w:sz w:val="10"/>
                <w:szCs w:val="10"/>
              </w:rPr>
              <w:t>CMA</w:t>
            </w:r>
            <w:r w:rsidRPr="00F1348A">
              <w:rPr>
                <w:rFonts w:ascii="Arial Unicode" w:hAnsi="Arial Unicode"/>
                <w:sz w:val="10"/>
                <w:szCs w:val="10"/>
                <w:lang w:val="ru-RU"/>
              </w:rPr>
              <w:t xml:space="preserve"> (</w:t>
            </w:r>
            <w:r w:rsidRPr="00F1348A">
              <w:rPr>
                <w:rFonts w:ascii="Arial Unicode" w:hAnsi="Arial Unicode"/>
                <w:sz w:val="10"/>
                <w:szCs w:val="10"/>
              </w:rPr>
              <w:t>CPV</w:t>
            </w:r>
            <w:r w:rsidRPr="00F1348A">
              <w:rPr>
                <w:rFonts w:ascii="Arial Unicode" w:hAnsi="Arial Unicode"/>
                <w:sz w:val="10"/>
                <w:szCs w:val="10"/>
                <w:lang w:val="ru-RU"/>
              </w:rPr>
              <w:t>)</w:t>
            </w:r>
          </w:p>
        </w:tc>
        <w:tc>
          <w:tcPr>
            <w:tcW w:w="2599" w:type="dxa"/>
            <w:vMerge w:val="restart"/>
            <w:tcBorders>
              <w:top w:val="single" w:sz="4" w:space="0" w:color="auto"/>
              <w:left w:val="single" w:sz="4" w:space="0" w:color="auto"/>
              <w:bottom w:val="single" w:sz="4" w:space="0" w:color="auto"/>
              <w:right w:val="single" w:sz="4" w:space="0" w:color="auto"/>
            </w:tcBorders>
            <w:vAlign w:val="center"/>
            <w:hideMark/>
          </w:tcPr>
          <w:p w14:paraId="41574DF0"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название</w:t>
            </w:r>
            <w:proofErr w:type="spellEnd"/>
            <w:r w:rsidRPr="00F1348A">
              <w:rPr>
                <w:rFonts w:ascii="Arial Unicode" w:hAnsi="Arial Unicode"/>
                <w:sz w:val="10"/>
                <w:szCs w:val="10"/>
              </w:rPr>
              <w:t xml:space="preserve"> и </w:t>
            </w:r>
            <w:proofErr w:type="spellStart"/>
            <w:r w:rsidRPr="00F1348A">
              <w:rPr>
                <w:rFonts w:ascii="Arial Unicode" w:hAnsi="Arial Unicode"/>
                <w:sz w:val="10"/>
                <w:szCs w:val="10"/>
              </w:rPr>
              <w:t>товарный</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знак</w:t>
            </w:r>
            <w:proofErr w:type="spellEnd"/>
          </w:p>
        </w:tc>
        <w:tc>
          <w:tcPr>
            <w:tcW w:w="659" w:type="dxa"/>
            <w:vMerge w:val="restart"/>
            <w:tcBorders>
              <w:top w:val="single" w:sz="4" w:space="0" w:color="auto"/>
              <w:left w:val="single" w:sz="4" w:space="0" w:color="auto"/>
              <w:bottom w:val="single" w:sz="4" w:space="0" w:color="auto"/>
              <w:right w:val="single" w:sz="4" w:space="0" w:color="auto"/>
            </w:tcBorders>
            <w:vAlign w:val="center"/>
            <w:hideMark/>
          </w:tcPr>
          <w:p w14:paraId="4D55C7DA"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производитель</w:t>
            </w:r>
            <w:proofErr w:type="spellEnd"/>
            <w:r w:rsidRPr="00F1348A">
              <w:rPr>
                <w:rFonts w:ascii="Arial Unicode" w:hAnsi="Arial Unicode"/>
                <w:sz w:val="10"/>
                <w:szCs w:val="10"/>
              </w:rPr>
              <w:t xml:space="preserve"> и </w:t>
            </w:r>
            <w:proofErr w:type="spellStart"/>
            <w:r w:rsidRPr="00F1348A">
              <w:rPr>
                <w:rFonts w:ascii="Arial Unicode" w:hAnsi="Arial Unicode"/>
                <w:sz w:val="10"/>
                <w:szCs w:val="10"/>
              </w:rPr>
              <w:t>страна</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происхождения</w:t>
            </w:r>
            <w:proofErr w:type="spellEnd"/>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14:paraId="6EE0E3F6"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техническая</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спецификация</w:t>
            </w:r>
            <w:proofErr w:type="spellEnd"/>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496588A"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единица</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измерения</w:t>
            </w:r>
            <w:proofErr w:type="spellEnd"/>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56CF8FDB"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цена</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за</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единицу</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драм</w:t>
            </w:r>
            <w:proofErr w:type="spellEnd"/>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3CEA9B5"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общая</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цена</w:t>
            </w:r>
            <w:proofErr w:type="spellEnd"/>
            <w:r w:rsidRPr="00F1348A">
              <w:rPr>
                <w:rFonts w:ascii="Arial Unicode" w:hAnsi="Arial Unicode"/>
                <w:sz w:val="10"/>
                <w:szCs w:val="10"/>
              </w:rPr>
              <w:t>/</w:t>
            </w:r>
            <w:proofErr w:type="spellStart"/>
            <w:r w:rsidRPr="00F1348A">
              <w:rPr>
                <w:rFonts w:ascii="Arial Unicode" w:hAnsi="Arial Unicode"/>
                <w:sz w:val="10"/>
                <w:szCs w:val="10"/>
              </w:rPr>
              <w:t>драм</w:t>
            </w:r>
            <w:proofErr w:type="spellEnd"/>
          </w:p>
        </w:tc>
        <w:tc>
          <w:tcPr>
            <w:tcW w:w="743" w:type="dxa"/>
            <w:vMerge w:val="restart"/>
            <w:tcBorders>
              <w:top w:val="single" w:sz="4" w:space="0" w:color="auto"/>
              <w:left w:val="single" w:sz="4" w:space="0" w:color="auto"/>
              <w:bottom w:val="single" w:sz="4" w:space="0" w:color="auto"/>
              <w:right w:val="single" w:sz="4" w:space="0" w:color="auto"/>
            </w:tcBorders>
            <w:vAlign w:val="center"/>
            <w:hideMark/>
          </w:tcPr>
          <w:p w14:paraId="5A518D32"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Общая</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количество</w:t>
            </w:r>
            <w:proofErr w:type="spellEnd"/>
          </w:p>
        </w:tc>
        <w:tc>
          <w:tcPr>
            <w:tcW w:w="2166" w:type="dxa"/>
            <w:gridSpan w:val="2"/>
            <w:tcBorders>
              <w:top w:val="single" w:sz="4" w:space="0" w:color="auto"/>
              <w:left w:val="single" w:sz="4" w:space="0" w:color="auto"/>
              <w:bottom w:val="single" w:sz="4" w:space="0" w:color="auto"/>
              <w:right w:val="single" w:sz="4" w:space="0" w:color="auto"/>
            </w:tcBorders>
            <w:vAlign w:val="center"/>
            <w:hideMark/>
          </w:tcPr>
          <w:p w14:paraId="05A2AE87" w14:textId="77777777" w:rsidR="008903D5" w:rsidRPr="00F1348A" w:rsidRDefault="008903D5" w:rsidP="00FB6542">
            <w:pPr>
              <w:jc w:val="center"/>
              <w:rPr>
                <w:rFonts w:ascii="Arial Unicode" w:hAnsi="Arial Unicode"/>
                <w:sz w:val="16"/>
                <w:szCs w:val="16"/>
              </w:rPr>
            </w:pPr>
            <w:proofErr w:type="spellStart"/>
            <w:r w:rsidRPr="00F1348A">
              <w:rPr>
                <w:rFonts w:ascii="Arial Unicode" w:hAnsi="Arial Unicode"/>
                <w:sz w:val="16"/>
                <w:szCs w:val="16"/>
              </w:rPr>
              <w:t>Предложения</w:t>
            </w:r>
            <w:proofErr w:type="spellEnd"/>
            <w:r w:rsidRPr="00F1348A">
              <w:rPr>
                <w:rFonts w:ascii="Arial Unicode" w:hAnsi="Arial Unicode"/>
                <w:sz w:val="16"/>
                <w:szCs w:val="16"/>
              </w:rPr>
              <w:t xml:space="preserve">   202</w:t>
            </w:r>
            <w:r w:rsidR="00FB6542" w:rsidRPr="00F1348A">
              <w:rPr>
                <w:rFonts w:ascii="Arial Unicode" w:hAnsi="Arial Unicode"/>
                <w:sz w:val="16"/>
                <w:szCs w:val="16"/>
              </w:rPr>
              <w:t>6</w:t>
            </w:r>
            <w:r w:rsidRPr="00F1348A">
              <w:rPr>
                <w:rFonts w:ascii="Arial Unicode" w:hAnsi="Arial Unicode"/>
                <w:sz w:val="16"/>
                <w:szCs w:val="16"/>
              </w:rPr>
              <w:t>г</w:t>
            </w:r>
          </w:p>
        </w:tc>
      </w:tr>
      <w:tr w:rsidR="00062FEB" w:rsidRPr="00062FEB" w14:paraId="5A7E3351" w14:textId="77777777" w:rsidTr="00D07E13">
        <w:trPr>
          <w:trHeight w:val="66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4A41C95" w14:textId="77777777" w:rsidR="008903D5" w:rsidRPr="00062FEB" w:rsidRDefault="008903D5" w:rsidP="00181877">
            <w:pPr>
              <w:rPr>
                <w:rFonts w:ascii="Arial Unicode" w:hAnsi="Arial Unicode"/>
                <w:color w:val="FF0000"/>
                <w:sz w:val="10"/>
                <w:szCs w:val="1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6E94883" w14:textId="77777777" w:rsidR="008903D5" w:rsidRPr="00F1348A" w:rsidRDefault="008903D5" w:rsidP="00181877">
            <w:pPr>
              <w:rPr>
                <w:rFonts w:ascii="Arial Unicode" w:hAnsi="Arial Unicode"/>
                <w:sz w:val="10"/>
                <w:szCs w:val="10"/>
              </w:rPr>
            </w:pPr>
          </w:p>
        </w:tc>
        <w:tc>
          <w:tcPr>
            <w:tcW w:w="2599" w:type="dxa"/>
            <w:vMerge/>
            <w:tcBorders>
              <w:top w:val="single" w:sz="4" w:space="0" w:color="auto"/>
              <w:left w:val="single" w:sz="4" w:space="0" w:color="auto"/>
              <w:bottom w:val="single" w:sz="4" w:space="0" w:color="auto"/>
              <w:right w:val="single" w:sz="4" w:space="0" w:color="auto"/>
            </w:tcBorders>
            <w:vAlign w:val="center"/>
            <w:hideMark/>
          </w:tcPr>
          <w:p w14:paraId="0E8F8EE7" w14:textId="77777777" w:rsidR="008903D5" w:rsidRPr="00F1348A" w:rsidRDefault="008903D5" w:rsidP="00181877">
            <w:pPr>
              <w:rPr>
                <w:rFonts w:ascii="Arial Unicode" w:hAnsi="Arial Unicode"/>
                <w:sz w:val="10"/>
                <w:szCs w:val="1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14:paraId="3469E812" w14:textId="77777777" w:rsidR="008903D5" w:rsidRPr="00F1348A" w:rsidRDefault="008903D5" w:rsidP="00181877">
            <w:pPr>
              <w:rPr>
                <w:rFonts w:ascii="Arial Unicode" w:hAnsi="Arial Unicode"/>
                <w:sz w:val="10"/>
                <w:szCs w:val="10"/>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DF8BE33" w14:textId="77777777" w:rsidR="008903D5" w:rsidRPr="00F1348A" w:rsidRDefault="008903D5" w:rsidP="00181877">
            <w:pPr>
              <w:rPr>
                <w:rFonts w:ascii="Arial Unicode" w:hAnsi="Arial Unicode"/>
                <w:sz w:val="10"/>
                <w:szCs w:val="10"/>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AA58531" w14:textId="77777777" w:rsidR="008903D5" w:rsidRPr="00F1348A" w:rsidRDefault="008903D5" w:rsidP="00181877">
            <w:pPr>
              <w:rPr>
                <w:rFonts w:ascii="Arial Unicode" w:hAnsi="Arial Unicode"/>
                <w:sz w:val="10"/>
                <w:szCs w:val="10"/>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2AF37A66" w14:textId="77777777" w:rsidR="008903D5" w:rsidRPr="00F1348A" w:rsidRDefault="008903D5" w:rsidP="00181877">
            <w:pPr>
              <w:rPr>
                <w:rFonts w:ascii="Arial Unicode" w:hAnsi="Arial Unicode"/>
                <w:sz w:val="10"/>
                <w:szCs w:val="10"/>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59AB6D79" w14:textId="77777777" w:rsidR="008903D5" w:rsidRPr="00F1348A" w:rsidRDefault="008903D5" w:rsidP="00181877">
            <w:pPr>
              <w:rPr>
                <w:rFonts w:ascii="Arial Unicode" w:hAnsi="Arial Unicode"/>
                <w:sz w:val="10"/>
                <w:szCs w:val="10"/>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2093B3AB" w14:textId="77777777" w:rsidR="008903D5" w:rsidRPr="00F1348A" w:rsidRDefault="008903D5" w:rsidP="00181877">
            <w:pPr>
              <w:rPr>
                <w:rFonts w:ascii="Arial Unicode" w:hAnsi="Arial Unicode"/>
                <w:sz w:val="10"/>
                <w:szCs w:val="10"/>
              </w:rPr>
            </w:pPr>
          </w:p>
        </w:tc>
        <w:tc>
          <w:tcPr>
            <w:tcW w:w="1457" w:type="dxa"/>
            <w:tcBorders>
              <w:top w:val="single" w:sz="4" w:space="0" w:color="auto"/>
              <w:left w:val="single" w:sz="4" w:space="0" w:color="auto"/>
              <w:bottom w:val="single" w:sz="4" w:space="0" w:color="auto"/>
              <w:right w:val="single" w:sz="4" w:space="0" w:color="auto"/>
            </w:tcBorders>
            <w:vAlign w:val="center"/>
            <w:hideMark/>
          </w:tcPr>
          <w:p w14:paraId="5D60727F"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адрес</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1567FF" w14:textId="77777777" w:rsidR="008903D5" w:rsidRPr="00F1348A" w:rsidRDefault="008903D5" w:rsidP="00FB6542">
            <w:pPr>
              <w:jc w:val="center"/>
              <w:rPr>
                <w:rFonts w:ascii="Arial Unicode" w:hAnsi="Arial Unicode"/>
                <w:sz w:val="16"/>
                <w:szCs w:val="16"/>
              </w:rPr>
            </w:pPr>
            <w:r w:rsidRPr="00F1348A">
              <w:rPr>
                <w:rFonts w:ascii="Arial Unicode" w:hAnsi="Arial Unicode"/>
                <w:sz w:val="16"/>
                <w:szCs w:val="16"/>
              </w:rPr>
              <w:t>202</w:t>
            </w:r>
            <w:r w:rsidR="00FB6542" w:rsidRPr="00F1348A">
              <w:rPr>
                <w:rFonts w:ascii="Arial Unicode" w:hAnsi="Arial Unicode"/>
                <w:sz w:val="16"/>
                <w:szCs w:val="16"/>
              </w:rPr>
              <w:t>6</w:t>
            </w:r>
            <w:r w:rsidRPr="00F1348A">
              <w:rPr>
                <w:rFonts w:ascii="Arial Unicode" w:hAnsi="Arial Unicode"/>
                <w:sz w:val="16"/>
                <w:szCs w:val="16"/>
              </w:rPr>
              <w:t>г</w:t>
            </w:r>
          </w:p>
        </w:tc>
        <w:tc>
          <w:tcPr>
            <w:tcW w:w="1134" w:type="dxa"/>
            <w:vAlign w:val="center"/>
          </w:tcPr>
          <w:p w14:paraId="48439720" w14:textId="77777777" w:rsidR="008903D5" w:rsidRPr="00F1348A" w:rsidRDefault="008903D5" w:rsidP="00181877">
            <w:pPr>
              <w:jc w:val="center"/>
              <w:rPr>
                <w:rFonts w:ascii="Sylfaen" w:hAnsi="Sylfaen"/>
                <w:sz w:val="16"/>
                <w:szCs w:val="16"/>
                <w:lang w:val="hy-AM"/>
              </w:rPr>
            </w:pPr>
            <w:proofErr w:type="spellStart"/>
            <w:r w:rsidRPr="00F1348A">
              <w:rPr>
                <w:rFonts w:ascii="Arial Unicode" w:hAnsi="Arial Unicode"/>
                <w:sz w:val="16"/>
                <w:szCs w:val="16"/>
              </w:rPr>
              <w:t>Срок</w:t>
            </w:r>
            <w:proofErr w:type="spellEnd"/>
            <w:r w:rsidRPr="00F1348A">
              <w:rPr>
                <w:rFonts w:ascii="Arial Unicode" w:hAnsi="Arial Unicode"/>
                <w:sz w:val="16"/>
                <w:szCs w:val="16"/>
              </w:rPr>
              <w:t xml:space="preserve">** </w:t>
            </w:r>
            <w:r w:rsidRPr="00F1348A">
              <w:rPr>
                <w:rFonts w:ascii="Sylfaen" w:hAnsi="Sylfaen"/>
                <w:sz w:val="16"/>
                <w:szCs w:val="16"/>
                <w:lang w:val="hy-AM"/>
              </w:rPr>
              <w:t>202</w:t>
            </w:r>
            <w:r w:rsidR="00FB6542" w:rsidRPr="00F1348A">
              <w:rPr>
                <w:rFonts w:ascii="Sylfaen" w:hAnsi="Sylfaen"/>
                <w:sz w:val="16"/>
                <w:szCs w:val="16"/>
              </w:rPr>
              <w:t>6</w:t>
            </w:r>
            <w:r w:rsidRPr="00F1348A">
              <w:rPr>
                <w:rFonts w:ascii="Sylfaen" w:hAnsi="Sylfaen"/>
                <w:sz w:val="16"/>
                <w:szCs w:val="16"/>
                <w:lang w:val="hy-AM"/>
              </w:rPr>
              <w:t>г.</w:t>
            </w:r>
          </w:p>
          <w:p w14:paraId="64097945" w14:textId="2DF3C9B9" w:rsidR="008903D5" w:rsidRPr="00F1348A" w:rsidRDefault="00020535" w:rsidP="00181877">
            <w:pPr>
              <w:jc w:val="center"/>
              <w:rPr>
                <w:rFonts w:ascii="Arial Unicode" w:hAnsi="Arial Unicode"/>
                <w:sz w:val="10"/>
                <w:szCs w:val="10"/>
              </w:rPr>
            </w:pPr>
            <w:proofErr w:type="spellStart"/>
            <w:r w:rsidRPr="00F1348A">
              <w:rPr>
                <w:rFonts w:ascii="Arial Unicode" w:hAnsi="Arial Unicode"/>
                <w:sz w:val="10"/>
                <w:szCs w:val="10"/>
              </w:rPr>
              <w:t>К</w:t>
            </w:r>
            <w:r w:rsidR="008903D5" w:rsidRPr="00F1348A">
              <w:rPr>
                <w:rFonts w:ascii="Arial Unicode" w:hAnsi="Arial Unicode"/>
                <w:sz w:val="10"/>
                <w:szCs w:val="10"/>
              </w:rPr>
              <w:t>оличество</w:t>
            </w:r>
            <w:proofErr w:type="spellEnd"/>
            <w:r w:rsidR="008903D5" w:rsidRPr="00F1348A">
              <w:rPr>
                <w:rFonts w:ascii="Arial Unicode" w:hAnsi="Arial Unicode"/>
                <w:sz w:val="10"/>
                <w:szCs w:val="10"/>
              </w:rPr>
              <w:t xml:space="preserve"> </w:t>
            </w:r>
            <w:proofErr w:type="spellStart"/>
            <w:r w:rsidR="008903D5" w:rsidRPr="00F1348A">
              <w:rPr>
                <w:rFonts w:ascii="Arial Unicode" w:hAnsi="Arial Unicode"/>
                <w:sz w:val="10"/>
                <w:szCs w:val="10"/>
              </w:rPr>
              <w:t>предметов</w:t>
            </w:r>
            <w:proofErr w:type="spellEnd"/>
          </w:p>
        </w:tc>
      </w:tr>
      <w:tr w:rsidR="00062FEB" w:rsidRPr="00062FEB" w14:paraId="1A37A4CF" w14:textId="77777777" w:rsidTr="00D07E13">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36838FCE" w14:textId="77777777" w:rsidR="008903D5" w:rsidRPr="00062FEB" w:rsidRDefault="008903D5" w:rsidP="00181877">
            <w:pPr>
              <w:jc w:val="center"/>
              <w:rPr>
                <w:rFonts w:ascii="Arial Unicode" w:hAnsi="Arial Unicode"/>
                <w:bCs/>
                <w:color w:val="FF0000"/>
                <w:sz w:val="14"/>
                <w:szCs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7030A275" w14:textId="77777777" w:rsidR="008903D5" w:rsidRPr="00F1348A" w:rsidRDefault="008903D5" w:rsidP="00181877">
            <w:pPr>
              <w:jc w:val="center"/>
              <w:rPr>
                <w:rFonts w:ascii="Arial Unicode" w:hAnsi="Arial Unicode"/>
                <w:bCs/>
                <w:sz w:val="14"/>
                <w:szCs w:val="14"/>
              </w:rPr>
            </w:pPr>
          </w:p>
        </w:tc>
        <w:tc>
          <w:tcPr>
            <w:tcW w:w="2599" w:type="dxa"/>
            <w:tcBorders>
              <w:top w:val="single" w:sz="4" w:space="0" w:color="auto"/>
              <w:left w:val="single" w:sz="4" w:space="0" w:color="auto"/>
              <w:bottom w:val="single" w:sz="4" w:space="0" w:color="auto"/>
              <w:right w:val="single" w:sz="4" w:space="0" w:color="auto"/>
            </w:tcBorders>
          </w:tcPr>
          <w:p w14:paraId="14D54D6E" w14:textId="77777777" w:rsidR="008903D5" w:rsidRPr="00F1348A" w:rsidRDefault="008903D5" w:rsidP="00181877">
            <w:pPr>
              <w:rPr>
                <w:rFonts w:ascii="Arial Unicode" w:hAnsi="Arial Unicode"/>
                <w:sz w:val="14"/>
                <w:szCs w:val="14"/>
              </w:rPr>
            </w:pPr>
          </w:p>
        </w:tc>
        <w:tc>
          <w:tcPr>
            <w:tcW w:w="659" w:type="dxa"/>
            <w:tcBorders>
              <w:top w:val="single" w:sz="4" w:space="0" w:color="auto"/>
              <w:left w:val="single" w:sz="4" w:space="0" w:color="auto"/>
              <w:bottom w:val="single" w:sz="4" w:space="0" w:color="auto"/>
              <w:right w:val="single" w:sz="4" w:space="0" w:color="auto"/>
            </w:tcBorders>
          </w:tcPr>
          <w:p w14:paraId="5608303A" w14:textId="77777777" w:rsidR="008903D5" w:rsidRPr="00F1348A" w:rsidRDefault="008903D5" w:rsidP="00181877">
            <w:pPr>
              <w:jc w:val="center"/>
              <w:rPr>
                <w:rFonts w:ascii="Arial Unicode" w:hAnsi="Arial Unicode"/>
                <w:sz w:val="14"/>
                <w:szCs w:val="14"/>
              </w:rPr>
            </w:pPr>
          </w:p>
        </w:tc>
        <w:tc>
          <w:tcPr>
            <w:tcW w:w="2685" w:type="dxa"/>
            <w:tcBorders>
              <w:top w:val="single" w:sz="4" w:space="0" w:color="auto"/>
              <w:left w:val="single" w:sz="4" w:space="0" w:color="auto"/>
              <w:bottom w:val="single" w:sz="4" w:space="0" w:color="auto"/>
              <w:right w:val="single" w:sz="4" w:space="0" w:color="auto"/>
            </w:tcBorders>
          </w:tcPr>
          <w:p w14:paraId="132F14EA" w14:textId="77777777" w:rsidR="008903D5" w:rsidRPr="00F1348A" w:rsidRDefault="008903D5" w:rsidP="00181877">
            <w:pPr>
              <w:rPr>
                <w:rFonts w:ascii="Arial Unicode" w:hAnsi="Arial Unicode"/>
                <w:sz w:val="14"/>
                <w:szCs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10420172" w14:textId="77777777" w:rsidR="008903D5" w:rsidRPr="00F1348A" w:rsidRDefault="008903D5" w:rsidP="00181877">
            <w:pPr>
              <w:jc w:val="center"/>
              <w:rPr>
                <w:rFonts w:ascii="Arial Unicode" w:hAnsi="Arial Unicode" w:cs="Arial"/>
                <w:sz w:val="14"/>
                <w:szCs w:val="14"/>
              </w:rPr>
            </w:pPr>
          </w:p>
        </w:tc>
        <w:tc>
          <w:tcPr>
            <w:tcW w:w="633" w:type="dxa"/>
            <w:tcBorders>
              <w:top w:val="single" w:sz="4" w:space="0" w:color="auto"/>
              <w:left w:val="single" w:sz="4" w:space="0" w:color="auto"/>
              <w:bottom w:val="single" w:sz="4" w:space="0" w:color="auto"/>
              <w:right w:val="single" w:sz="4" w:space="0" w:color="auto"/>
            </w:tcBorders>
          </w:tcPr>
          <w:p w14:paraId="4F3E1AE0" w14:textId="77777777" w:rsidR="008903D5" w:rsidRPr="00F1348A" w:rsidRDefault="008903D5" w:rsidP="00181877">
            <w:pPr>
              <w:jc w:val="center"/>
              <w:rPr>
                <w:rFonts w:ascii="Arial Unicode" w:hAnsi="Arial Unicode"/>
                <w:sz w:val="14"/>
                <w:szCs w:val="14"/>
              </w:rPr>
            </w:pPr>
          </w:p>
        </w:tc>
        <w:tc>
          <w:tcPr>
            <w:tcW w:w="707" w:type="dxa"/>
            <w:tcBorders>
              <w:top w:val="single" w:sz="4" w:space="0" w:color="auto"/>
              <w:left w:val="single" w:sz="4" w:space="0" w:color="auto"/>
              <w:bottom w:val="single" w:sz="4" w:space="0" w:color="auto"/>
              <w:right w:val="single" w:sz="4" w:space="0" w:color="auto"/>
            </w:tcBorders>
          </w:tcPr>
          <w:p w14:paraId="1C99E083" w14:textId="77777777" w:rsidR="008903D5" w:rsidRPr="00F1348A" w:rsidRDefault="008903D5" w:rsidP="00181877">
            <w:pPr>
              <w:jc w:val="center"/>
              <w:rPr>
                <w:rFonts w:ascii="Arial Unicode" w:hAnsi="Arial Unicode"/>
                <w:sz w:val="14"/>
                <w:szCs w:val="14"/>
              </w:rPr>
            </w:pPr>
          </w:p>
        </w:tc>
        <w:tc>
          <w:tcPr>
            <w:tcW w:w="743" w:type="dxa"/>
            <w:tcBorders>
              <w:top w:val="single" w:sz="4" w:space="0" w:color="auto"/>
              <w:left w:val="single" w:sz="4" w:space="0" w:color="auto"/>
              <w:bottom w:val="single" w:sz="4" w:space="0" w:color="auto"/>
              <w:right w:val="single" w:sz="4" w:space="0" w:color="auto"/>
            </w:tcBorders>
            <w:vAlign w:val="center"/>
          </w:tcPr>
          <w:p w14:paraId="5646D2F6" w14:textId="77777777" w:rsidR="008903D5" w:rsidRPr="00F1348A" w:rsidRDefault="008903D5" w:rsidP="00181877">
            <w:pPr>
              <w:jc w:val="center"/>
              <w:rPr>
                <w:rFonts w:ascii="Arial Unicode" w:hAnsi="Arial Unicode" w:cs="Arial"/>
                <w:sz w:val="14"/>
                <w:szCs w:val="14"/>
              </w:rPr>
            </w:pPr>
          </w:p>
        </w:tc>
        <w:tc>
          <w:tcPr>
            <w:tcW w:w="1457" w:type="dxa"/>
            <w:tcBorders>
              <w:top w:val="single" w:sz="4" w:space="0" w:color="auto"/>
              <w:left w:val="single" w:sz="4" w:space="0" w:color="auto"/>
              <w:bottom w:val="single" w:sz="4" w:space="0" w:color="auto"/>
              <w:right w:val="single" w:sz="4" w:space="0" w:color="auto"/>
            </w:tcBorders>
          </w:tcPr>
          <w:p w14:paraId="76180B3E" w14:textId="77777777" w:rsidR="008903D5" w:rsidRPr="00F1348A" w:rsidRDefault="008903D5" w:rsidP="00181877">
            <w:pPr>
              <w:jc w:val="center"/>
              <w:rPr>
                <w:rFonts w:ascii="Arial Unicode" w:hAnsi="Arial Unicode"/>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13744E99" w14:textId="77777777" w:rsidR="008903D5" w:rsidRPr="00F1348A" w:rsidRDefault="008903D5" w:rsidP="00181877">
            <w:pPr>
              <w:jc w:val="center"/>
              <w:rPr>
                <w:rFonts w:ascii="Arial Unicode" w:hAnsi="Arial Unicode"/>
                <w:sz w:val="10"/>
                <w:szCs w:val="10"/>
              </w:rPr>
            </w:pPr>
            <w:proofErr w:type="spellStart"/>
            <w:r w:rsidRPr="00F1348A">
              <w:rPr>
                <w:rFonts w:ascii="Arial Unicode" w:hAnsi="Arial Unicode"/>
                <w:sz w:val="10"/>
                <w:szCs w:val="10"/>
              </w:rPr>
              <w:t>Общая</w:t>
            </w:r>
            <w:proofErr w:type="spellEnd"/>
            <w:r w:rsidRPr="00F1348A">
              <w:rPr>
                <w:rFonts w:ascii="Arial Unicode" w:hAnsi="Arial Unicode"/>
                <w:sz w:val="10"/>
                <w:szCs w:val="10"/>
              </w:rPr>
              <w:t xml:space="preserve"> </w:t>
            </w:r>
            <w:proofErr w:type="spellStart"/>
            <w:r w:rsidRPr="00F1348A">
              <w:rPr>
                <w:rFonts w:ascii="Arial Unicode" w:hAnsi="Arial Unicode"/>
                <w:sz w:val="10"/>
                <w:szCs w:val="10"/>
              </w:rPr>
              <w:t>количество</w:t>
            </w:r>
            <w:proofErr w:type="spellEnd"/>
          </w:p>
        </w:tc>
        <w:tc>
          <w:tcPr>
            <w:tcW w:w="1134" w:type="dxa"/>
            <w:tcBorders>
              <w:bottom w:val="single" w:sz="4" w:space="0" w:color="auto"/>
            </w:tcBorders>
            <w:vAlign w:val="center"/>
          </w:tcPr>
          <w:p w14:paraId="6FF80DD5" w14:textId="77777777" w:rsidR="008903D5" w:rsidRPr="00F1348A" w:rsidRDefault="008903D5" w:rsidP="00181877">
            <w:pPr>
              <w:jc w:val="center"/>
              <w:rPr>
                <w:rFonts w:ascii="Arial Unicode" w:hAnsi="Arial Unicode"/>
                <w:sz w:val="14"/>
                <w:szCs w:val="14"/>
              </w:rPr>
            </w:pPr>
          </w:p>
        </w:tc>
      </w:tr>
      <w:tr w:rsidR="00FD464A" w:rsidRPr="00062FEB" w14:paraId="799BB552" w14:textId="77777777" w:rsidTr="0082122B">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63BA5990" w14:textId="280B1AD0" w:rsidR="00FD464A" w:rsidRPr="00D07E13" w:rsidRDefault="00FD464A" w:rsidP="00FD464A">
            <w:pPr>
              <w:jc w:val="center"/>
              <w:rPr>
                <w:rFonts w:ascii="Arial Unicode" w:hAnsi="Arial Unicode"/>
                <w:bCs/>
                <w:sz w:val="16"/>
                <w:szCs w:val="16"/>
              </w:rPr>
            </w:pPr>
            <w:r w:rsidRPr="00D827B1">
              <w:rPr>
                <w:rFonts w:ascii="GHEA Grapalat" w:hAnsi="GHEA Grapalat"/>
                <w:bCs/>
                <w:sz w:val="18"/>
                <w:szCs w:val="18"/>
              </w:rPr>
              <w:t>1</w:t>
            </w:r>
            <w:r>
              <w:rPr>
                <w:rFonts w:ascii="GHEA Grapalat" w:hAnsi="GHEA Grapalat"/>
                <w:bCs/>
                <w:sz w:val="18"/>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7F0AC446" w14:textId="4D1074DA" w:rsidR="00FD464A" w:rsidRPr="00D07E13" w:rsidRDefault="00FD464A" w:rsidP="00FD464A">
            <w:pPr>
              <w:jc w:val="center"/>
              <w:rPr>
                <w:rFonts w:ascii="Arial Unicode" w:hAnsi="Arial Unicode"/>
                <w:bCs/>
                <w:sz w:val="16"/>
                <w:szCs w:val="16"/>
              </w:rPr>
            </w:pPr>
            <w:r>
              <w:rPr>
                <w:rFonts w:ascii="GHEA Grapalat" w:hAnsi="GHEA Grapalat"/>
                <w:sz w:val="16"/>
                <w:szCs w:val="16"/>
              </w:rPr>
              <w:t>33691162/2</w:t>
            </w:r>
          </w:p>
        </w:tc>
        <w:tc>
          <w:tcPr>
            <w:tcW w:w="2599" w:type="dxa"/>
            <w:tcBorders>
              <w:top w:val="single" w:sz="4" w:space="0" w:color="auto"/>
              <w:left w:val="single" w:sz="4" w:space="0" w:color="auto"/>
              <w:bottom w:val="single" w:sz="4" w:space="0" w:color="auto"/>
              <w:right w:val="single" w:sz="4" w:space="0" w:color="auto"/>
            </w:tcBorders>
            <w:vAlign w:val="center"/>
          </w:tcPr>
          <w:p w14:paraId="0B5FC07E" w14:textId="77777777" w:rsidR="00FD464A" w:rsidRPr="008D04C4" w:rsidRDefault="00FD464A" w:rsidP="00FD464A">
            <w:pPr>
              <w:jc w:val="center"/>
              <w:rPr>
                <w:rFonts w:ascii="GHEA Grapalat" w:hAnsi="GHEA Grapalat" w:cs="Calibri"/>
                <w:color w:val="000000"/>
                <w:sz w:val="18"/>
                <w:szCs w:val="18"/>
              </w:rPr>
            </w:pPr>
            <w:r w:rsidRPr="008D04C4">
              <w:rPr>
                <w:rFonts w:ascii="GHEA Grapalat" w:hAnsi="GHEA Grapalat" w:cs="Calibri"/>
                <w:color w:val="000000"/>
                <w:sz w:val="18"/>
                <w:szCs w:val="18"/>
                <w:lang w:val="hy-AM"/>
              </w:rPr>
              <w:t>լաբորատոր ազդանյութեր (ռեագենտներ)</w:t>
            </w:r>
          </w:p>
          <w:p w14:paraId="5B189EE6" w14:textId="73684776" w:rsidR="00FD464A" w:rsidRPr="00F808EF" w:rsidRDefault="00FD464A" w:rsidP="00FD464A">
            <w:pPr>
              <w:jc w:val="center"/>
              <w:rPr>
                <w:rFonts w:ascii="Arial Unicode" w:hAnsi="Arial Unicode"/>
                <w:sz w:val="16"/>
                <w:szCs w:val="16"/>
              </w:rPr>
            </w:pPr>
            <w:r w:rsidRPr="008D04C4">
              <w:rPr>
                <w:rFonts w:ascii="GHEA Grapalat" w:hAnsi="GHEA Grapalat" w:cs="Calibri"/>
                <w:color w:val="000000"/>
                <w:sz w:val="18"/>
                <w:szCs w:val="18"/>
                <w:lang w:val="hy-AM"/>
              </w:rPr>
              <w:t>(</w:t>
            </w:r>
            <w:r w:rsidRPr="00D827B1">
              <w:rPr>
                <w:rFonts w:ascii="GHEA Grapalat" w:hAnsi="GHEA Grapalat" w:cs="Calibri"/>
                <w:color w:val="000000"/>
                <w:sz w:val="18"/>
                <w:szCs w:val="18"/>
                <w:lang w:val="hy-AM"/>
              </w:rPr>
              <w:t>NT-proBNP-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5A94C5EE" w14:textId="02E9AF60" w:rsidR="00FD464A" w:rsidRPr="00F808EF" w:rsidRDefault="00FD464A" w:rsidP="00FD464A">
            <w:pPr>
              <w:jc w:val="center"/>
              <w:rPr>
                <w:rFonts w:ascii="Arial Unicode" w:hAnsi="Arial Unicode" w:cs="Arial"/>
                <w:sz w:val="16"/>
                <w:szCs w:val="16"/>
              </w:rPr>
            </w:pPr>
          </w:p>
        </w:tc>
        <w:tc>
          <w:tcPr>
            <w:tcW w:w="2685" w:type="dxa"/>
            <w:tcBorders>
              <w:top w:val="single" w:sz="4" w:space="0" w:color="auto"/>
              <w:left w:val="single" w:sz="4" w:space="0" w:color="auto"/>
              <w:bottom w:val="single" w:sz="4" w:space="0" w:color="auto"/>
              <w:right w:val="single" w:sz="4" w:space="0" w:color="auto"/>
            </w:tcBorders>
            <w:vAlign w:val="center"/>
          </w:tcPr>
          <w:p w14:paraId="187A1647" w14:textId="4FD60F5B" w:rsidR="00FD464A" w:rsidRPr="00D07E13" w:rsidRDefault="00816E16" w:rsidP="00FD464A">
            <w:pPr>
              <w:jc w:val="center"/>
              <w:rPr>
                <w:rFonts w:ascii="Arial Unicode" w:hAnsi="Arial Unicode"/>
                <w:sz w:val="16"/>
                <w:szCs w:val="16"/>
                <w:lang w:val="ru-RU"/>
              </w:rPr>
            </w:pPr>
            <w:r w:rsidRPr="00816E16">
              <w:rPr>
                <w:rFonts w:ascii="Arial Unicode" w:hAnsi="Arial Unicode"/>
                <w:sz w:val="16"/>
                <w:szCs w:val="16"/>
                <w:lang w:val="ru-RU"/>
              </w:rPr>
              <w:t xml:space="preserve">Тест-набор для анализатора </w:t>
            </w:r>
            <w:proofErr w:type="spellStart"/>
            <w:r w:rsidRPr="00816E16">
              <w:rPr>
                <w:rFonts w:ascii="Arial Unicode" w:hAnsi="Arial Unicode"/>
                <w:sz w:val="16"/>
                <w:szCs w:val="16"/>
                <w:lang w:val="ru-RU"/>
              </w:rPr>
              <w:t>Afias</w:t>
            </w:r>
            <w:proofErr w:type="spellEnd"/>
            <w:r w:rsidRPr="00816E16">
              <w:rPr>
                <w:rFonts w:ascii="Arial Unicode" w:hAnsi="Arial Unicode"/>
                <w:sz w:val="16"/>
                <w:szCs w:val="16"/>
                <w:lang w:val="ru-RU"/>
              </w:rPr>
              <w:t xml:space="preserve">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1EB55AF7" w14:textId="3F725BF2" w:rsidR="00FD464A" w:rsidRPr="00D07E13" w:rsidRDefault="00FD464A" w:rsidP="00FD464A">
            <w:pPr>
              <w:jc w:val="center"/>
              <w:rPr>
                <w:sz w:val="16"/>
                <w:szCs w:val="16"/>
              </w:rPr>
            </w:pPr>
            <w:proofErr w:type="spellStart"/>
            <w:r w:rsidRPr="00D07E13">
              <w:rPr>
                <w:rFonts w:ascii="Arial Unicode" w:hAnsi="Arial Unicode" w:cs="Arial"/>
                <w:sz w:val="16"/>
                <w:szCs w:val="16"/>
              </w:rPr>
              <w:t>Штук</w:t>
            </w:r>
            <w:proofErr w:type="spellEnd"/>
          </w:p>
        </w:tc>
        <w:tc>
          <w:tcPr>
            <w:tcW w:w="633" w:type="dxa"/>
            <w:tcBorders>
              <w:top w:val="single" w:sz="4" w:space="0" w:color="auto"/>
              <w:left w:val="single" w:sz="4" w:space="0" w:color="auto"/>
              <w:bottom w:val="single" w:sz="4" w:space="0" w:color="auto"/>
              <w:right w:val="single" w:sz="4" w:space="0" w:color="auto"/>
            </w:tcBorders>
            <w:vAlign w:val="center"/>
          </w:tcPr>
          <w:p w14:paraId="2E6F7FE9" w14:textId="77777777" w:rsidR="00FD464A" w:rsidRPr="00D07E13" w:rsidRDefault="00FD464A" w:rsidP="00FD464A">
            <w:pPr>
              <w:jc w:val="center"/>
              <w:rPr>
                <w:rFonts w:ascii="Arial Unicode" w:hAnsi="Arial Unicode"/>
                <w:sz w:val="16"/>
                <w:szCs w:val="16"/>
              </w:rPr>
            </w:pPr>
          </w:p>
        </w:tc>
        <w:tc>
          <w:tcPr>
            <w:tcW w:w="707" w:type="dxa"/>
            <w:tcBorders>
              <w:top w:val="single" w:sz="4" w:space="0" w:color="auto"/>
              <w:left w:val="single" w:sz="4" w:space="0" w:color="auto"/>
              <w:bottom w:val="single" w:sz="4" w:space="0" w:color="auto"/>
              <w:right w:val="single" w:sz="4" w:space="0" w:color="auto"/>
            </w:tcBorders>
            <w:vAlign w:val="center"/>
          </w:tcPr>
          <w:p w14:paraId="068AE0BE" w14:textId="77777777" w:rsidR="00FD464A" w:rsidRPr="00D07E13" w:rsidRDefault="00FD464A" w:rsidP="00FD464A">
            <w:pPr>
              <w:jc w:val="center"/>
              <w:rPr>
                <w:rFonts w:ascii="Arial Unicode" w:hAnsi="Arial Unicode"/>
                <w:sz w:val="16"/>
                <w:szCs w:val="16"/>
              </w:rPr>
            </w:pPr>
          </w:p>
        </w:tc>
        <w:tc>
          <w:tcPr>
            <w:tcW w:w="743" w:type="dxa"/>
            <w:tcBorders>
              <w:top w:val="single" w:sz="4" w:space="0" w:color="auto"/>
              <w:left w:val="single" w:sz="4" w:space="0" w:color="auto"/>
              <w:bottom w:val="single" w:sz="4" w:space="0" w:color="auto"/>
              <w:right w:val="single" w:sz="4" w:space="0" w:color="auto"/>
            </w:tcBorders>
            <w:vAlign w:val="center"/>
          </w:tcPr>
          <w:p w14:paraId="18DC9D5C" w14:textId="2D2A223A" w:rsidR="00FD464A" w:rsidRPr="00F74F11" w:rsidRDefault="00FD464A" w:rsidP="00FD464A">
            <w:pPr>
              <w:jc w:val="center"/>
              <w:rPr>
                <w:rFonts w:ascii="GHEA Grapalat" w:hAnsi="GHEA Grapalat"/>
                <w:bCs/>
                <w:sz w:val="16"/>
                <w:szCs w:val="16"/>
              </w:rPr>
            </w:pPr>
            <w:r w:rsidRPr="00D827B1">
              <w:rPr>
                <w:rFonts w:ascii="GHEA Grapalat" w:hAnsi="GHEA Grapalat" w:cs="Calibri"/>
                <w:color w:val="000000"/>
                <w:sz w:val="18"/>
                <w:szCs w:val="18"/>
                <w:lang w:val="hy-AM"/>
              </w:rPr>
              <w:t>72</w:t>
            </w:r>
          </w:p>
        </w:tc>
        <w:tc>
          <w:tcPr>
            <w:tcW w:w="1457" w:type="dxa"/>
            <w:tcBorders>
              <w:top w:val="single" w:sz="4" w:space="0" w:color="auto"/>
              <w:left w:val="single" w:sz="4" w:space="0" w:color="auto"/>
              <w:bottom w:val="single" w:sz="4" w:space="0" w:color="auto"/>
              <w:right w:val="single" w:sz="4" w:space="0" w:color="auto"/>
            </w:tcBorders>
            <w:vAlign w:val="center"/>
          </w:tcPr>
          <w:p w14:paraId="6E1C6EC5" w14:textId="7046A171" w:rsidR="00FD464A" w:rsidRPr="00D07E13" w:rsidRDefault="00FD464A" w:rsidP="00FD464A">
            <w:pPr>
              <w:pStyle w:val="HTML"/>
              <w:shd w:val="clear" w:color="auto" w:fill="F8F9FA"/>
              <w:contextualSpacing/>
              <w:jc w:val="center"/>
              <w:rPr>
                <w:rFonts w:ascii="Arial Unicode" w:hAnsi="Arial Unicode"/>
                <w:sz w:val="16"/>
                <w:szCs w:val="16"/>
              </w:rPr>
            </w:pPr>
            <w:r w:rsidRPr="00D07E13">
              <w:rPr>
                <w:rFonts w:ascii="GHEA Grapalat" w:hAnsi="GHEA Grapalat"/>
                <w:sz w:val="16"/>
                <w:szCs w:val="16"/>
              </w:rPr>
              <w:t xml:space="preserve">Гюмри </w:t>
            </w:r>
            <w:proofErr w:type="spellStart"/>
            <w:r w:rsidRPr="00D07E13">
              <w:rPr>
                <w:rFonts w:ascii="GHEA Grapalat" w:hAnsi="GHEA Grapalat"/>
                <w:sz w:val="16"/>
                <w:szCs w:val="16"/>
              </w:rPr>
              <w:t>Мазманян</w:t>
            </w:r>
            <w:proofErr w:type="spellEnd"/>
            <w:r w:rsidRPr="00D07E13">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53D277B9" w14:textId="75C4D2E0" w:rsidR="00FD464A" w:rsidRPr="00F74F11" w:rsidRDefault="00FD464A" w:rsidP="00FD464A">
            <w:pPr>
              <w:jc w:val="center"/>
              <w:rPr>
                <w:rFonts w:ascii="GHEA Grapalat" w:hAnsi="GHEA Grapalat"/>
                <w:bCs/>
                <w:sz w:val="16"/>
                <w:szCs w:val="16"/>
              </w:rPr>
            </w:pPr>
            <w:r w:rsidRPr="00D827B1">
              <w:rPr>
                <w:rFonts w:ascii="GHEA Grapalat" w:hAnsi="GHEA Grapalat" w:cs="Calibri"/>
                <w:color w:val="000000"/>
                <w:sz w:val="18"/>
                <w:szCs w:val="18"/>
                <w:lang w:val="hy-AM"/>
              </w:rPr>
              <w:t>72</w:t>
            </w:r>
          </w:p>
        </w:tc>
        <w:tc>
          <w:tcPr>
            <w:tcW w:w="1134" w:type="dxa"/>
            <w:vAlign w:val="center"/>
          </w:tcPr>
          <w:p w14:paraId="4C47CD4C" w14:textId="23679DF6" w:rsidR="00FD464A" w:rsidRPr="00D07E13" w:rsidRDefault="00FD464A" w:rsidP="00FD464A">
            <w:pPr>
              <w:jc w:val="center"/>
              <w:rPr>
                <w:rFonts w:asciiTheme="minorHAnsi" w:hAnsiTheme="minorHAnsi"/>
                <w:sz w:val="16"/>
                <w:szCs w:val="16"/>
              </w:rPr>
            </w:pPr>
            <w:r w:rsidRPr="00D07E13">
              <w:rPr>
                <w:rFonts w:ascii="Arial Unicode" w:hAnsi="Arial Unicode"/>
                <w:bCs/>
                <w:sz w:val="16"/>
                <w:szCs w:val="16"/>
              </w:rPr>
              <w:t>25.12.2026</w:t>
            </w:r>
          </w:p>
        </w:tc>
      </w:tr>
      <w:tr w:rsidR="00FD464A" w:rsidRPr="00F808EF" w14:paraId="1179E926"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13A470A3" w14:textId="028A61B9" w:rsidR="00FD464A" w:rsidRPr="00D07E13" w:rsidRDefault="00FD464A" w:rsidP="00FD464A">
            <w:pPr>
              <w:jc w:val="center"/>
              <w:rPr>
                <w:rFonts w:ascii="Arial Unicode" w:hAnsi="Arial Unicode"/>
                <w:bCs/>
                <w:sz w:val="16"/>
                <w:szCs w:val="16"/>
              </w:rPr>
            </w:pPr>
            <w:r w:rsidRPr="00403396">
              <w:rPr>
                <w:rFonts w:ascii="GHEA Grapalat" w:hAnsi="GHEA Grapalat"/>
                <w:sz w:val="18"/>
                <w:szCs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2681D796" w14:textId="11D3A065" w:rsidR="00FD464A" w:rsidRDefault="00FD464A" w:rsidP="00FD464A">
            <w:pPr>
              <w:jc w:val="center"/>
              <w:rPr>
                <w:rFonts w:ascii="GHEA Grapalat" w:hAnsi="GHEA Grapalat"/>
                <w:sz w:val="16"/>
                <w:szCs w:val="16"/>
                <w:lang w:val="hy-AM"/>
              </w:rPr>
            </w:pPr>
            <w:r>
              <w:rPr>
                <w:rFonts w:ascii="GHEA Grapalat" w:hAnsi="GHEA Grapalat"/>
                <w:sz w:val="16"/>
                <w:szCs w:val="16"/>
              </w:rPr>
              <w:t>33691162/10</w:t>
            </w:r>
          </w:p>
        </w:tc>
        <w:tc>
          <w:tcPr>
            <w:tcW w:w="2599" w:type="dxa"/>
            <w:tcBorders>
              <w:top w:val="single" w:sz="4" w:space="0" w:color="auto"/>
              <w:left w:val="single" w:sz="4" w:space="0" w:color="auto"/>
              <w:bottom w:val="single" w:sz="4" w:space="0" w:color="auto"/>
              <w:right w:val="single" w:sz="4" w:space="0" w:color="auto"/>
            </w:tcBorders>
            <w:vAlign w:val="center"/>
          </w:tcPr>
          <w:p w14:paraId="7EBD0048" w14:textId="77777777" w:rsidR="00FD464A" w:rsidRPr="00F808EF"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5E385C13" w14:textId="33C0C6D7"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403396">
              <w:rPr>
                <w:rFonts w:ascii="GHEA Grapalat" w:hAnsi="GHEA Grapalat" w:cs="Calibri"/>
                <w:color w:val="000000"/>
                <w:sz w:val="18"/>
                <w:szCs w:val="18"/>
                <w:lang w:val="hy-AM"/>
              </w:rPr>
              <w:t>PRL-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333122CA"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7F1069B5" w14:textId="0CC3479E" w:rsidR="00FD464A" w:rsidRPr="00F808EF" w:rsidRDefault="00246BF1" w:rsidP="00FD464A">
            <w:pPr>
              <w:jc w:val="center"/>
              <w:rPr>
                <w:rFonts w:ascii="GHEA Grapalat" w:hAnsi="GHEA Grapalat"/>
                <w:sz w:val="16"/>
                <w:szCs w:val="16"/>
                <w:lang w:val="hy-AM"/>
              </w:rPr>
            </w:pPr>
            <w:r w:rsidRPr="00246BF1">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33B44C27"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26DA3056"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1B7D279D"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2B6579BE" w14:textId="446FE13D" w:rsidR="00FD464A" w:rsidRPr="00F808EF" w:rsidRDefault="00FD464A" w:rsidP="00FD464A">
            <w:pPr>
              <w:jc w:val="center"/>
              <w:rPr>
                <w:rFonts w:ascii="GHEA Grapalat" w:hAnsi="GHEA Grapalat" w:cs="Calibri"/>
                <w:color w:val="000000"/>
                <w:sz w:val="16"/>
                <w:szCs w:val="16"/>
                <w:lang w:val="hy-AM"/>
              </w:rPr>
            </w:pPr>
            <w:r w:rsidRPr="00403396">
              <w:rPr>
                <w:rFonts w:ascii="GHEA Grapalat" w:hAnsi="GHEA Grapalat" w:cs="Calibri"/>
                <w:color w:val="000000"/>
                <w:sz w:val="18"/>
                <w:szCs w:val="18"/>
                <w:lang w:val="hy-AM"/>
              </w:rPr>
              <w:t>72</w:t>
            </w:r>
          </w:p>
        </w:tc>
        <w:tc>
          <w:tcPr>
            <w:tcW w:w="1457" w:type="dxa"/>
            <w:tcBorders>
              <w:top w:val="single" w:sz="4" w:space="0" w:color="auto"/>
              <w:left w:val="single" w:sz="4" w:space="0" w:color="auto"/>
              <w:bottom w:val="single" w:sz="4" w:space="0" w:color="auto"/>
              <w:right w:val="single" w:sz="4" w:space="0" w:color="auto"/>
            </w:tcBorders>
            <w:vAlign w:val="center"/>
          </w:tcPr>
          <w:p w14:paraId="6EFC4157" w14:textId="3A7EB564"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5E63A635" w14:textId="1ADAE060" w:rsidR="00FD464A" w:rsidRPr="00F808EF" w:rsidRDefault="00FD464A" w:rsidP="00FD464A">
            <w:pPr>
              <w:jc w:val="center"/>
              <w:rPr>
                <w:rFonts w:ascii="GHEA Grapalat" w:hAnsi="GHEA Grapalat" w:cs="Calibri"/>
                <w:color w:val="000000"/>
                <w:sz w:val="16"/>
                <w:szCs w:val="16"/>
                <w:lang w:val="hy-AM"/>
              </w:rPr>
            </w:pPr>
            <w:r w:rsidRPr="00403396">
              <w:rPr>
                <w:rFonts w:ascii="GHEA Grapalat" w:hAnsi="GHEA Grapalat" w:cs="Calibri"/>
                <w:color w:val="000000"/>
                <w:sz w:val="18"/>
                <w:szCs w:val="18"/>
                <w:lang w:val="hy-AM"/>
              </w:rPr>
              <w:t>72</w:t>
            </w:r>
          </w:p>
        </w:tc>
        <w:tc>
          <w:tcPr>
            <w:tcW w:w="1134" w:type="dxa"/>
            <w:vAlign w:val="center"/>
          </w:tcPr>
          <w:p w14:paraId="2FEC25FB" w14:textId="77777777" w:rsidR="00FD464A" w:rsidRPr="00F808EF" w:rsidRDefault="00FD464A" w:rsidP="00FD464A">
            <w:pPr>
              <w:jc w:val="center"/>
              <w:rPr>
                <w:rFonts w:ascii="Arial Unicode" w:hAnsi="Arial Unicode"/>
                <w:bCs/>
                <w:sz w:val="16"/>
                <w:szCs w:val="16"/>
                <w:lang w:val="hy-AM"/>
              </w:rPr>
            </w:pPr>
          </w:p>
        </w:tc>
      </w:tr>
      <w:tr w:rsidR="00FD464A" w:rsidRPr="00F808EF" w14:paraId="6758FE24"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5D8CBD8B" w14:textId="0598E32D" w:rsidR="00FD464A" w:rsidRPr="00D07E13" w:rsidRDefault="00FD464A" w:rsidP="00FD464A">
            <w:pPr>
              <w:jc w:val="center"/>
              <w:rPr>
                <w:rFonts w:ascii="Arial Unicode" w:hAnsi="Arial Unicode"/>
                <w:bCs/>
                <w:sz w:val="16"/>
                <w:szCs w:val="16"/>
              </w:rPr>
            </w:pPr>
            <w:r w:rsidRPr="00D827B1">
              <w:rPr>
                <w:rFonts w:ascii="GHEA Grapalat" w:hAnsi="GHEA Grapalat"/>
                <w:sz w:val="18"/>
                <w:szCs w:val="18"/>
              </w:rPr>
              <w:lastRenderedPageBreak/>
              <w:t>3</w:t>
            </w:r>
            <w:r>
              <w:rPr>
                <w:rFonts w:ascii="GHEA Grapalat" w:hAnsi="GHEA Grapalat"/>
                <w:sz w:val="18"/>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7B505756" w14:textId="554FEA3F" w:rsidR="00FD464A" w:rsidRDefault="00FD464A" w:rsidP="00FD464A">
            <w:pPr>
              <w:jc w:val="center"/>
              <w:rPr>
                <w:rFonts w:ascii="GHEA Grapalat" w:hAnsi="GHEA Grapalat"/>
                <w:sz w:val="16"/>
                <w:szCs w:val="16"/>
                <w:lang w:val="hy-AM"/>
              </w:rPr>
            </w:pPr>
            <w:r>
              <w:rPr>
                <w:rFonts w:ascii="GHEA Grapalat" w:hAnsi="GHEA Grapalat"/>
                <w:sz w:val="16"/>
                <w:szCs w:val="16"/>
              </w:rPr>
              <w:t>33211470/1</w:t>
            </w:r>
          </w:p>
        </w:tc>
        <w:tc>
          <w:tcPr>
            <w:tcW w:w="2599" w:type="dxa"/>
            <w:tcBorders>
              <w:top w:val="single" w:sz="4" w:space="0" w:color="auto"/>
              <w:left w:val="single" w:sz="4" w:space="0" w:color="auto"/>
              <w:bottom w:val="single" w:sz="4" w:space="0" w:color="auto"/>
              <w:right w:val="single" w:sz="4" w:space="0" w:color="auto"/>
            </w:tcBorders>
            <w:vAlign w:val="center"/>
          </w:tcPr>
          <w:p w14:paraId="543366EB" w14:textId="75DA55DD" w:rsidR="00FD464A" w:rsidRPr="00F808EF" w:rsidRDefault="00FD464A" w:rsidP="00FD464A">
            <w:pPr>
              <w:jc w:val="center"/>
              <w:rPr>
                <w:rFonts w:ascii="GHEA Grapalat" w:hAnsi="GHEA Grapalat"/>
                <w:sz w:val="16"/>
                <w:szCs w:val="16"/>
                <w:lang w:val="hy-AM"/>
              </w:rPr>
            </w:pPr>
            <w:r w:rsidRPr="00D827B1">
              <w:rPr>
                <w:rFonts w:ascii="GHEA Grapalat" w:hAnsi="GHEA Grapalat" w:cs="Calibri"/>
                <w:color w:val="000000"/>
                <w:sz w:val="18"/>
                <w:szCs w:val="18"/>
                <w:lang w:val="hy-AM"/>
              </w:rPr>
              <w:t>Troponin I Plus- ի որոշման թեստ հավաքածու</w:t>
            </w:r>
          </w:p>
        </w:tc>
        <w:tc>
          <w:tcPr>
            <w:tcW w:w="659" w:type="dxa"/>
            <w:tcBorders>
              <w:top w:val="single" w:sz="4" w:space="0" w:color="auto"/>
              <w:left w:val="single" w:sz="4" w:space="0" w:color="auto"/>
              <w:bottom w:val="single" w:sz="4" w:space="0" w:color="auto"/>
              <w:right w:val="single" w:sz="4" w:space="0" w:color="auto"/>
            </w:tcBorders>
            <w:vAlign w:val="center"/>
          </w:tcPr>
          <w:p w14:paraId="530015C5"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454FFC96" w14:textId="10ACFD1A" w:rsidR="00FD464A" w:rsidRPr="00F808EF" w:rsidRDefault="006F1D09" w:rsidP="00FD464A">
            <w:pPr>
              <w:jc w:val="center"/>
              <w:rPr>
                <w:rFonts w:ascii="GHEA Grapalat" w:hAnsi="GHEA Grapalat"/>
                <w:sz w:val="16"/>
                <w:szCs w:val="16"/>
                <w:lang w:val="hy-AM"/>
              </w:rPr>
            </w:pPr>
            <w:r w:rsidRPr="006F1D09">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2899CE0D"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2F828E1C"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3E92834A"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15C393CA" w14:textId="1320B6A8" w:rsidR="00FD464A" w:rsidRPr="00F808EF" w:rsidRDefault="00FD464A" w:rsidP="00FD464A">
            <w:pPr>
              <w:jc w:val="center"/>
              <w:rPr>
                <w:rFonts w:ascii="GHEA Grapalat" w:hAnsi="GHEA Grapalat" w:cs="Calibri"/>
                <w:color w:val="000000"/>
                <w:sz w:val="16"/>
                <w:szCs w:val="16"/>
                <w:lang w:val="hy-AM"/>
              </w:rPr>
            </w:pPr>
            <w:r w:rsidRPr="00D827B1">
              <w:rPr>
                <w:rFonts w:ascii="GHEA Grapalat" w:hAnsi="GHEA Grapalat" w:cs="Calibri"/>
                <w:color w:val="000000"/>
                <w:sz w:val="18"/>
                <w:szCs w:val="18"/>
                <w:lang w:val="hy-AM"/>
              </w:rPr>
              <w:t>144</w:t>
            </w:r>
          </w:p>
        </w:tc>
        <w:tc>
          <w:tcPr>
            <w:tcW w:w="1457" w:type="dxa"/>
            <w:tcBorders>
              <w:top w:val="single" w:sz="4" w:space="0" w:color="auto"/>
              <w:left w:val="single" w:sz="4" w:space="0" w:color="auto"/>
              <w:bottom w:val="single" w:sz="4" w:space="0" w:color="auto"/>
              <w:right w:val="single" w:sz="4" w:space="0" w:color="auto"/>
            </w:tcBorders>
            <w:vAlign w:val="center"/>
          </w:tcPr>
          <w:p w14:paraId="0B096110" w14:textId="2A017F7E"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01DD4A87" w14:textId="59DE863C" w:rsidR="00FD464A" w:rsidRPr="00F808EF" w:rsidRDefault="00FD464A" w:rsidP="00FD464A">
            <w:pPr>
              <w:jc w:val="center"/>
              <w:rPr>
                <w:rFonts w:ascii="GHEA Grapalat" w:hAnsi="GHEA Grapalat" w:cs="Calibri"/>
                <w:color w:val="000000"/>
                <w:sz w:val="16"/>
                <w:szCs w:val="16"/>
                <w:lang w:val="hy-AM"/>
              </w:rPr>
            </w:pPr>
            <w:r w:rsidRPr="00D827B1">
              <w:rPr>
                <w:rFonts w:ascii="GHEA Grapalat" w:hAnsi="GHEA Grapalat" w:cs="Calibri"/>
                <w:color w:val="000000"/>
                <w:sz w:val="18"/>
                <w:szCs w:val="18"/>
                <w:lang w:val="hy-AM"/>
              </w:rPr>
              <w:t>144</w:t>
            </w:r>
          </w:p>
        </w:tc>
        <w:tc>
          <w:tcPr>
            <w:tcW w:w="1134" w:type="dxa"/>
            <w:vAlign w:val="center"/>
          </w:tcPr>
          <w:p w14:paraId="2180DADC" w14:textId="77777777" w:rsidR="00FD464A" w:rsidRPr="00F808EF" w:rsidRDefault="00FD464A" w:rsidP="00FD464A">
            <w:pPr>
              <w:jc w:val="center"/>
              <w:rPr>
                <w:rFonts w:ascii="Arial Unicode" w:hAnsi="Arial Unicode"/>
                <w:bCs/>
                <w:sz w:val="16"/>
                <w:szCs w:val="16"/>
                <w:lang w:val="hy-AM"/>
              </w:rPr>
            </w:pPr>
          </w:p>
        </w:tc>
      </w:tr>
      <w:tr w:rsidR="00FD464A" w:rsidRPr="00F808EF" w14:paraId="6A92606B"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746BB532" w14:textId="541CFD77" w:rsidR="00FD464A" w:rsidRPr="00D07E13" w:rsidRDefault="00FD464A" w:rsidP="00FD464A">
            <w:pPr>
              <w:jc w:val="center"/>
              <w:rPr>
                <w:rFonts w:ascii="Arial Unicode" w:hAnsi="Arial Unicode"/>
                <w:bCs/>
                <w:sz w:val="16"/>
                <w:szCs w:val="16"/>
              </w:rPr>
            </w:pPr>
            <w:r w:rsidRPr="00403396">
              <w:rPr>
                <w:rFonts w:ascii="GHEA Grapalat" w:hAnsi="GHEA Grapalat"/>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63132E95" w14:textId="77349392" w:rsidR="00FD464A" w:rsidRDefault="00FD464A" w:rsidP="00FD464A">
            <w:pPr>
              <w:jc w:val="center"/>
              <w:rPr>
                <w:rFonts w:ascii="GHEA Grapalat" w:hAnsi="GHEA Grapalat"/>
                <w:sz w:val="16"/>
                <w:szCs w:val="16"/>
                <w:lang w:val="hy-AM"/>
              </w:rPr>
            </w:pPr>
            <w:r>
              <w:rPr>
                <w:rFonts w:ascii="GHEA Grapalat" w:hAnsi="GHEA Grapalat"/>
                <w:sz w:val="16"/>
                <w:szCs w:val="16"/>
              </w:rPr>
              <w:t>33691162/1</w:t>
            </w:r>
          </w:p>
        </w:tc>
        <w:tc>
          <w:tcPr>
            <w:tcW w:w="2599" w:type="dxa"/>
            <w:tcBorders>
              <w:top w:val="single" w:sz="4" w:space="0" w:color="auto"/>
              <w:left w:val="single" w:sz="4" w:space="0" w:color="auto"/>
              <w:bottom w:val="single" w:sz="4" w:space="0" w:color="auto"/>
              <w:right w:val="single" w:sz="4" w:space="0" w:color="auto"/>
            </w:tcBorders>
            <w:vAlign w:val="center"/>
          </w:tcPr>
          <w:p w14:paraId="370E43F9" w14:textId="77777777" w:rsidR="00FD464A" w:rsidRPr="00F808EF"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71EEE7DD" w14:textId="39526BB8"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403396">
              <w:rPr>
                <w:rFonts w:ascii="GHEA Grapalat" w:hAnsi="GHEA Grapalat" w:cs="Calibri"/>
                <w:color w:val="000000"/>
                <w:sz w:val="18"/>
                <w:szCs w:val="18"/>
                <w:lang w:val="hy-AM"/>
              </w:rPr>
              <w:t>D-Dimer-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7541EC0A"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7D09250E" w14:textId="50D0E95A" w:rsidR="00FD464A" w:rsidRPr="00F808EF" w:rsidRDefault="00E1089C" w:rsidP="00FD464A">
            <w:pPr>
              <w:jc w:val="center"/>
              <w:rPr>
                <w:rFonts w:ascii="GHEA Grapalat" w:hAnsi="GHEA Grapalat"/>
                <w:sz w:val="16"/>
                <w:szCs w:val="16"/>
                <w:lang w:val="hy-AM"/>
              </w:rPr>
            </w:pPr>
            <w:r w:rsidRPr="00E1089C">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цельная кровь/плазма.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62DF79CD"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3250A715"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5B26A2E6"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74443C53" w14:textId="690C082C" w:rsidR="00FD464A" w:rsidRPr="00F808EF" w:rsidRDefault="00FD464A" w:rsidP="00FD464A">
            <w:pPr>
              <w:jc w:val="center"/>
              <w:rPr>
                <w:rFonts w:ascii="GHEA Grapalat" w:hAnsi="GHEA Grapalat" w:cs="Calibri"/>
                <w:color w:val="000000"/>
                <w:sz w:val="16"/>
                <w:szCs w:val="16"/>
                <w:lang w:val="hy-AM"/>
              </w:rPr>
            </w:pPr>
            <w:r w:rsidRPr="00403396">
              <w:rPr>
                <w:rFonts w:ascii="GHEA Grapalat" w:hAnsi="GHEA Grapalat" w:cs="Calibri"/>
                <w:color w:val="000000"/>
                <w:sz w:val="18"/>
                <w:szCs w:val="18"/>
                <w:lang w:val="hy-AM"/>
              </w:rPr>
              <w:t>96</w:t>
            </w:r>
          </w:p>
        </w:tc>
        <w:tc>
          <w:tcPr>
            <w:tcW w:w="1457" w:type="dxa"/>
            <w:tcBorders>
              <w:top w:val="single" w:sz="4" w:space="0" w:color="auto"/>
              <w:left w:val="single" w:sz="4" w:space="0" w:color="auto"/>
              <w:bottom w:val="single" w:sz="4" w:space="0" w:color="auto"/>
              <w:right w:val="single" w:sz="4" w:space="0" w:color="auto"/>
            </w:tcBorders>
            <w:vAlign w:val="center"/>
          </w:tcPr>
          <w:p w14:paraId="78CB3622" w14:textId="1684C72A"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26E8AB77" w14:textId="48D090F3" w:rsidR="00FD464A" w:rsidRPr="00F808EF" w:rsidRDefault="00FD464A" w:rsidP="00FD464A">
            <w:pPr>
              <w:jc w:val="center"/>
              <w:rPr>
                <w:rFonts w:ascii="GHEA Grapalat" w:hAnsi="GHEA Grapalat" w:cs="Calibri"/>
                <w:color w:val="000000"/>
                <w:sz w:val="16"/>
                <w:szCs w:val="16"/>
                <w:lang w:val="hy-AM"/>
              </w:rPr>
            </w:pPr>
            <w:r w:rsidRPr="00403396">
              <w:rPr>
                <w:rFonts w:ascii="GHEA Grapalat" w:hAnsi="GHEA Grapalat" w:cs="Calibri"/>
                <w:color w:val="000000"/>
                <w:sz w:val="18"/>
                <w:szCs w:val="18"/>
                <w:lang w:val="hy-AM"/>
              </w:rPr>
              <w:t>96</w:t>
            </w:r>
          </w:p>
        </w:tc>
        <w:tc>
          <w:tcPr>
            <w:tcW w:w="1134" w:type="dxa"/>
            <w:vAlign w:val="center"/>
          </w:tcPr>
          <w:p w14:paraId="4706CA79" w14:textId="77777777" w:rsidR="00FD464A" w:rsidRPr="00F808EF" w:rsidRDefault="00FD464A" w:rsidP="00FD464A">
            <w:pPr>
              <w:jc w:val="center"/>
              <w:rPr>
                <w:rFonts w:ascii="Arial Unicode" w:hAnsi="Arial Unicode"/>
                <w:bCs/>
                <w:sz w:val="16"/>
                <w:szCs w:val="16"/>
                <w:lang w:val="hy-AM"/>
              </w:rPr>
            </w:pPr>
          </w:p>
        </w:tc>
      </w:tr>
      <w:tr w:rsidR="00FD464A" w:rsidRPr="00F808EF" w14:paraId="68863EEF"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6ED1C53C" w14:textId="29FB3787" w:rsidR="00FD464A" w:rsidRPr="00D07E13" w:rsidRDefault="00FD464A" w:rsidP="00FD464A">
            <w:pPr>
              <w:jc w:val="center"/>
              <w:rPr>
                <w:rFonts w:ascii="Arial Unicode" w:hAnsi="Arial Unicode"/>
                <w:bCs/>
                <w:sz w:val="16"/>
                <w:szCs w:val="16"/>
              </w:rPr>
            </w:pPr>
            <w:r w:rsidRPr="00033423">
              <w:rPr>
                <w:rFonts w:ascii="GHEA Grapalat" w:hAnsi="GHEA Grapalat"/>
                <w:sz w:val="18"/>
                <w:szCs w:val="18"/>
              </w:rPr>
              <w:t>5.</w:t>
            </w:r>
          </w:p>
        </w:tc>
        <w:tc>
          <w:tcPr>
            <w:tcW w:w="1275" w:type="dxa"/>
            <w:tcBorders>
              <w:top w:val="single" w:sz="4" w:space="0" w:color="auto"/>
              <w:left w:val="single" w:sz="4" w:space="0" w:color="auto"/>
              <w:bottom w:val="single" w:sz="4" w:space="0" w:color="auto"/>
              <w:right w:val="single" w:sz="4" w:space="0" w:color="auto"/>
            </w:tcBorders>
            <w:vAlign w:val="center"/>
          </w:tcPr>
          <w:p w14:paraId="00887F7E" w14:textId="258E0D09" w:rsidR="00FD464A" w:rsidRDefault="00FD464A" w:rsidP="00FD464A">
            <w:pPr>
              <w:jc w:val="center"/>
              <w:rPr>
                <w:rFonts w:ascii="GHEA Grapalat" w:hAnsi="GHEA Grapalat"/>
                <w:sz w:val="16"/>
                <w:szCs w:val="16"/>
                <w:lang w:val="hy-AM"/>
              </w:rPr>
            </w:pPr>
            <w:r>
              <w:rPr>
                <w:rFonts w:ascii="GHEA Grapalat" w:hAnsi="GHEA Grapalat"/>
                <w:sz w:val="16"/>
                <w:szCs w:val="16"/>
              </w:rPr>
              <w:t>33691162/6</w:t>
            </w:r>
          </w:p>
        </w:tc>
        <w:tc>
          <w:tcPr>
            <w:tcW w:w="2599" w:type="dxa"/>
            <w:tcBorders>
              <w:top w:val="single" w:sz="4" w:space="0" w:color="auto"/>
              <w:left w:val="single" w:sz="4" w:space="0" w:color="auto"/>
              <w:bottom w:val="single" w:sz="4" w:space="0" w:color="auto"/>
              <w:right w:val="single" w:sz="4" w:space="0" w:color="auto"/>
            </w:tcBorders>
            <w:vAlign w:val="center"/>
          </w:tcPr>
          <w:p w14:paraId="5596E7B0" w14:textId="77777777" w:rsidR="00FD464A" w:rsidRPr="003C26FE"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0F8FBF72" w14:textId="1943277A"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033423">
              <w:rPr>
                <w:rFonts w:ascii="GHEA Grapalat" w:hAnsi="GHEA Grapalat" w:cs="Calibri"/>
                <w:color w:val="000000"/>
                <w:sz w:val="18"/>
                <w:szCs w:val="18"/>
                <w:lang w:val="hy-AM"/>
              </w:rPr>
              <w:t>TSH-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18B03483"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3ADB3821" w14:textId="6BB2837F" w:rsidR="00FD464A" w:rsidRPr="00F808EF" w:rsidRDefault="00E1089C" w:rsidP="00FD464A">
            <w:pPr>
              <w:jc w:val="center"/>
              <w:rPr>
                <w:rFonts w:ascii="GHEA Grapalat" w:hAnsi="GHEA Grapalat"/>
                <w:sz w:val="16"/>
                <w:szCs w:val="16"/>
                <w:lang w:val="hy-AM"/>
              </w:rPr>
            </w:pPr>
            <w:r w:rsidRPr="00E1089C">
              <w:rPr>
                <w:rFonts w:ascii="GHEA Grapalat" w:hAnsi="GHEA Grapalat"/>
                <w:sz w:val="16"/>
                <w:szCs w:val="16"/>
                <w:lang w:val="hy-AM"/>
              </w:rPr>
              <w:t xml:space="preserve">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w:t>
            </w:r>
            <w:r w:rsidRPr="00E1089C">
              <w:rPr>
                <w:rFonts w:ascii="GHEA Grapalat" w:hAnsi="GHEA Grapalat"/>
                <w:sz w:val="16"/>
                <w:szCs w:val="16"/>
                <w:lang w:val="hy-AM"/>
              </w:rPr>
              <w:lastRenderedPageBreak/>
              <w:t>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07052478"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6B54BC8C"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2CD24677"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19E60399" w14:textId="0DA26238" w:rsidR="00FD464A" w:rsidRPr="00F808EF" w:rsidRDefault="00FD464A" w:rsidP="00FD464A">
            <w:pPr>
              <w:jc w:val="center"/>
              <w:rPr>
                <w:rFonts w:ascii="GHEA Grapalat" w:hAnsi="GHEA Grapalat" w:cs="Calibri"/>
                <w:color w:val="000000"/>
                <w:sz w:val="16"/>
                <w:szCs w:val="16"/>
                <w:lang w:val="hy-AM"/>
              </w:rPr>
            </w:pPr>
            <w:r w:rsidRPr="00033423">
              <w:rPr>
                <w:rFonts w:ascii="GHEA Grapalat" w:hAnsi="GHEA Grapalat" w:cs="Calibri"/>
                <w:color w:val="000000"/>
                <w:sz w:val="18"/>
                <w:szCs w:val="18"/>
                <w:lang w:val="hy-AM"/>
              </w:rPr>
              <w:t>240</w:t>
            </w:r>
          </w:p>
        </w:tc>
        <w:tc>
          <w:tcPr>
            <w:tcW w:w="1457" w:type="dxa"/>
            <w:tcBorders>
              <w:top w:val="single" w:sz="4" w:space="0" w:color="auto"/>
              <w:left w:val="single" w:sz="4" w:space="0" w:color="auto"/>
              <w:bottom w:val="single" w:sz="4" w:space="0" w:color="auto"/>
              <w:right w:val="single" w:sz="4" w:space="0" w:color="auto"/>
            </w:tcBorders>
            <w:vAlign w:val="center"/>
          </w:tcPr>
          <w:p w14:paraId="2824B92F" w14:textId="7ED9472F"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23E1072F" w14:textId="04559C5D" w:rsidR="00FD464A" w:rsidRPr="00F808EF" w:rsidRDefault="00FD464A" w:rsidP="00FD464A">
            <w:pPr>
              <w:jc w:val="center"/>
              <w:rPr>
                <w:rFonts w:ascii="GHEA Grapalat" w:hAnsi="GHEA Grapalat" w:cs="Calibri"/>
                <w:color w:val="000000"/>
                <w:sz w:val="16"/>
                <w:szCs w:val="16"/>
                <w:lang w:val="hy-AM"/>
              </w:rPr>
            </w:pPr>
            <w:r w:rsidRPr="00033423">
              <w:rPr>
                <w:rFonts w:ascii="GHEA Grapalat" w:hAnsi="GHEA Grapalat" w:cs="Calibri"/>
                <w:color w:val="000000"/>
                <w:sz w:val="18"/>
                <w:szCs w:val="18"/>
                <w:lang w:val="hy-AM"/>
              </w:rPr>
              <w:t>240</w:t>
            </w:r>
          </w:p>
        </w:tc>
        <w:tc>
          <w:tcPr>
            <w:tcW w:w="1134" w:type="dxa"/>
            <w:vAlign w:val="center"/>
          </w:tcPr>
          <w:p w14:paraId="0ADD5804" w14:textId="77777777" w:rsidR="00FD464A" w:rsidRPr="00F808EF" w:rsidRDefault="00FD464A" w:rsidP="00FD464A">
            <w:pPr>
              <w:jc w:val="center"/>
              <w:rPr>
                <w:rFonts w:ascii="Arial Unicode" w:hAnsi="Arial Unicode"/>
                <w:bCs/>
                <w:sz w:val="16"/>
                <w:szCs w:val="16"/>
                <w:lang w:val="hy-AM"/>
              </w:rPr>
            </w:pPr>
          </w:p>
        </w:tc>
      </w:tr>
      <w:tr w:rsidR="00FD464A" w:rsidRPr="00F808EF" w14:paraId="518BEAD4"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19D245F0" w14:textId="404E334F" w:rsidR="00FD464A" w:rsidRPr="00D07E13" w:rsidRDefault="00FD464A" w:rsidP="00FD464A">
            <w:pPr>
              <w:jc w:val="center"/>
              <w:rPr>
                <w:rFonts w:ascii="Arial Unicode" w:hAnsi="Arial Unicode"/>
                <w:bCs/>
                <w:sz w:val="16"/>
                <w:szCs w:val="16"/>
              </w:rPr>
            </w:pPr>
            <w:r w:rsidRPr="00EC1AD0">
              <w:rPr>
                <w:rFonts w:ascii="GHEA Grapalat" w:hAnsi="GHEA Grapalat"/>
                <w:sz w:val="18"/>
                <w:szCs w:val="18"/>
              </w:rPr>
              <w:t>6</w:t>
            </w:r>
          </w:p>
        </w:tc>
        <w:tc>
          <w:tcPr>
            <w:tcW w:w="1275" w:type="dxa"/>
            <w:tcBorders>
              <w:top w:val="single" w:sz="4" w:space="0" w:color="auto"/>
              <w:left w:val="single" w:sz="4" w:space="0" w:color="auto"/>
              <w:bottom w:val="single" w:sz="4" w:space="0" w:color="auto"/>
              <w:right w:val="single" w:sz="4" w:space="0" w:color="auto"/>
            </w:tcBorders>
            <w:vAlign w:val="center"/>
          </w:tcPr>
          <w:p w14:paraId="32D1D870" w14:textId="13133C30" w:rsidR="00FD464A" w:rsidRDefault="00FD464A" w:rsidP="00FD464A">
            <w:pPr>
              <w:jc w:val="center"/>
              <w:rPr>
                <w:rFonts w:ascii="GHEA Grapalat" w:hAnsi="GHEA Grapalat"/>
                <w:sz w:val="16"/>
                <w:szCs w:val="16"/>
                <w:lang w:val="hy-AM"/>
              </w:rPr>
            </w:pPr>
            <w:r>
              <w:rPr>
                <w:rFonts w:ascii="GHEA Grapalat" w:hAnsi="GHEA Grapalat"/>
                <w:sz w:val="16"/>
                <w:szCs w:val="16"/>
              </w:rPr>
              <w:t>33211470/2</w:t>
            </w:r>
          </w:p>
        </w:tc>
        <w:tc>
          <w:tcPr>
            <w:tcW w:w="2599" w:type="dxa"/>
            <w:tcBorders>
              <w:top w:val="single" w:sz="4" w:space="0" w:color="auto"/>
              <w:left w:val="single" w:sz="4" w:space="0" w:color="auto"/>
              <w:bottom w:val="single" w:sz="4" w:space="0" w:color="auto"/>
              <w:right w:val="single" w:sz="4" w:space="0" w:color="auto"/>
            </w:tcBorders>
            <w:vAlign w:val="center"/>
          </w:tcPr>
          <w:p w14:paraId="376908C5" w14:textId="63F8B2C9" w:rsidR="00FD464A" w:rsidRPr="00F808EF" w:rsidRDefault="00FD464A" w:rsidP="00FD464A">
            <w:pPr>
              <w:jc w:val="center"/>
              <w:rPr>
                <w:rFonts w:ascii="GHEA Grapalat" w:hAnsi="GHEA Grapalat"/>
                <w:sz w:val="16"/>
                <w:szCs w:val="16"/>
                <w:lang w:val="hy-AM"/>
              </w:rPr>
            </w:pPr>
            <w:r w:rsidRPr="00EC1AD0">
              <w:rPr>
                <w:rFonts w:ascii="GHEA Grapalat" w:hAnsi="GHEA Grapalat" w:cs="Calibri"/>
                <w:color w:val="000000"/>
                <w:sz w:val="18"/>
                <w:szCs w:val="18"/>
                <w:lang w:val="hy-AM"/>
              </w:rPr>
              <w:t>Troponin T- ի որոշման թեստ հավաքածու</w:t>
            </w:r>
          </w:p>
        </w:tc>
        <w:tc>
          <w:tcPr>
            <w:tcW w:w="659" w:type="dxa"/>
            <w:tcBorders>
              <w:top w:val="single" w:sz="4" w:space="0" w:color="auto"/>
              <w:left w:val="single" w:sz="4" w:space="0" w:color="auto"/>
              <w:bottom w:val="single" w:sz="4" w:space="0" w:color="auto"/>
              <w:right w:val="single" w:sz="4" w:space="0" w:color="auto"/>
            </w:tcBorders>
            <w:vAlign w:val="center"/>
          </w:tcPr>
          <w:p w14:paraId="53823D5D"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467903C8" w14:textId="1D2EEE2A" w:rsidR="00FD464A" w:rsidRPr="00F808EF" w:rsidRDefault="00E1089C" w:rsidP="00FD464A">
            <w:pPr>
              <w:jc w:val="center"/>
              <w:rPr>
                <w:rFonts w:ascii="GHEA Grapalat" w:hAnsi="GHEA Grapalat"/>
                <w:sz w:val="16"/>
                <w:szCs w:val="16"/>
                <w:lang w:val="hy-AM"/>
              </w:rPr>
            </w:pPr>
            <w:r w:rsidRPr="00E1089C">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2B92F82F"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4047E576"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213AB729"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64916AD2" w14:textId="299EB6D7"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144</w:t>
            </w:r>
          </w:p>
        </w:tc>
        <w:tc>
          <w:tcPr>
            <w:tcW w:w="1457" w:type="dxa"/>
            <w:tcBorders>
              <w:top w:val="single" w:sz="4" w:space="0" w:color="auto"/>
              <w:left w:val="single" w:sz="4" w:space="0" w:color="auto"/>
              <w:bottom w:val="single" w:sz="4" w:space="0" w:color="auto"/>
              <w:right w:val="single" w:sz="4" w:space="0" w:color="auto"/>
            </w:tcBorders>
            <w:vAlign w:val="center"/>
          </w:tcPr>
          <w:p w14:paraId="39BBECB5" w14:textId="708CC75D"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79749D3D" w14:textId="635C4658"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144</w:t>
            </w:r>
          </w:p>
        </w:tc>
        <w:tc>
          <w:tcPr>
            <w:tcW w:w="1134" w:type="dxa"/>
            <w:vAlign w:val="center"/>
          </w:tcPr>
          <w:p w14:paraId="09C123ED" w14:textId="77777777" w:rsidR="00FD464A" w:rsidRPr="00F808EF" w:rsidRDefault="00FD464A" w:rsidP="00FD464A">
            <w:pPr>
              <w:jc w:val="center"/>
              <w:rPr>
                <w:rFonts w:ascii="Arial Unicode" w:hAnsi="Arial Unicode"/>
                <w:bCs/>
                <w:sz w:val="16"/>
                <w:szCs w:val="16"/>
                <w:lang w:val="hy-AM"/>
              </w:rPr>
            </w:pPr>
          </w:p>
        </w:tc>
      </w:tr>
      <w:tr w:rsidR="00FD464A" w:rsidRPr="00F808EF" w14:paraId="42609D85"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58325F9C" w14:textId="56EFAF72" w:rsidR="00FD464A" w:rsidRPr="00D07E13" w:rsidRDefault="00FD464A" w:rsidP="00FD464A">
            <w:pPr>
              <w:jc w:val="center"/>
              <w:rPr>
                <w:rFonts w:ascii="Arial Unicode" w:hAnsi="Arial Unicode"/>
                <w:bCs/>
                <w:sz w:val="16"/>
                <w:szCs w:val="16"/>
              </w:rPr>
            </w:pPr>
            <w:r w:rsidRPr="00EC1AD0">
              <w:rPr>
                <w:rFonts w:ascii="GHEA Grapalat" w:hAnsi="GHEA Grapalat"/>
                <w:sz w:val="18"/>
                <w:szCs w:val="18"/>
              </w:rPr>
              <w:t>7.</w:t>
            </w:r>
          </w:p>
        </w:tc>
        <w:tc>
          <w:tcPr>
            <w:tcW w:w="1275" w:type="dxa"/>
            <w:tcBorders>
              <w:top w:val="single" w:sz="4" w:space="0" w:color="auto"/>
              <w:left w:val="single" w:sz="4" w:space="0" w:color="auto"/>
              <w:bottom w:val="single" w:sz="4" w:space="0" w:color="auto"/>
              <w:right w:val="single" w:sz="4" w:space="0" w:color="auto"/>
            </w:tcBorders>
            <w:vAlign w:val="center"/>
          </w:tcPr>
          <w:p w14:paraId="1F8AD6D7" w14:textId="442A8DDE" w:rsidR="00FD464A" w:rsidRDefault="00FD464A" w:rsidP="00FD464A">
            <w:pPr>
              <w:jc w:val="center"/>
              <w:rPr>
                <w:rFonts w:ascii="GHEA Grapalat" w:hAnsi="GHEA Grapalat"/>
                <w:sz w:val="16"/>
                <w:szCs w:val="16"/>
                <w:lang w:val="hy-AM"/>
              </w:rPr>
            </w:pPr>
            <w:r>
              <w:rPr>
                <w:rFonts w:ascii="GHEA Grapalat" w:hAnsi="GHEA Grapalat"/>
                <w:sz w:val="16"/>
                <w:szCs w:val="16"/>
              </w:rPr>
              <w:t>33611310/1</w:t>
            </w:r>
          </w:p>
        </w:tc>
        <w:tc>
          <w:tcPr>
            <w:tcW w:w="2599" w:type="dxa"/>
            <w:tcBorders>
              <w:top w:val="single" w:sz="4" w:space="0" w:color="auto"/>
              <w:left w:val="single" w:sz="4" w:space="0" w:color="auto"/>
              <w:bottom w:val="single" w:sz="4" w:space="0" w:color="auto"/>
              <w:right w:val="single" w:sz="4" w:space="0" w:color="auto"/>
            </w:tcBorders>
            <w:vAlign w:val="center"/>
          </w:tcPr>
          <w:p w14:paraId="2C60B08D" w14:textId="2F91553E" w:rsidR="00FD464A" w:rsidRPr="00F808EF" w:rsidRDefault="00FD464A" w:rsidP="00FD464A">
            <w:pPr>
              <w:jc w:val="center"/>
              <w:rPr>
                <w:rFonts w:ascii="GHEA Grapalat" w:hAnsi="GHEA Grapalat"/>
                <w:sz w:val="16"/>
                <w:szCs w:val="16"/>
                <w:lang w:val="hy-AM"/>
              </w:rPr>
            </w:pPr>
            <w:r w:rsidRPr="00EC1AD0">
              <w:rPr>
                <w:rFonts w:ascii="GHEA Grapalat" w:hAnsi="GHEA Grapalat" w:cs="Calibri"/>
                <w:color w:val="000000"/>
                <w:sz w:val="18"/>
                <w:szCs w:val="18"/>
                <w:lang w:val="hy-AM"/>
              </w:rPr>
              <w:t>Insulin- ի որոշման թեստ հավաքածու</w:t>
            </w:r>
          </w:p>
        </w:tc>
        <w:tc>
          <w:tcPr>
            <w:tcW w:w="659" w:type="dxa"/>
            <w:tcBorders>
              <w:top w:val="single" w:sz="4" w:space="0" w:color="auto"/>
              <w:left w:val="single" w:sz="4" w:space="0" w:color="auto"/>
              <w:bottom w:val="single" w:sz="4" w:space="0" w:color="auto"/>
              <w:right w:val="single" w:sz="4" w:space="0" w:color="auto"/>
            </w:tcBorders>
            <w:vAlign w:val="center"/>
          </w:tcPr>
          <w:p w14:paraId="1461DEC7"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09AC2BB3" w14:textId="143EDC99" w:rsidR="00FD464A" w:rsidRPr="00F808EF" w:rsidRDefault="00C31005" w:rsidP="00FD464A">
            <w:pPr>
              <w:jc w:val="center"/>
              <w:rPr>
                <w:rFonts w:ascii="GHEA Grapalat" w:hAnsi="GHEA Grapalat"/>
                <w:sz w:val="16"/>
                <w:szCs w:val="16"/>
                <w:lang w:val="hy-AM"/>
              </w:rPr>
            </w:pPr>
            <w:r w:rsidRPr="00C31005">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2D15165E"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1D07F1A9"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54CEAE3E"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17FF762A" w14:textId="48D92E4C"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120</w:t>
            </w:r>
          </w:p>
        </w:tc>
        <w:tc>
          <w:tcPr>
            <w:tcW w:w="1457" w:type="dxa"/>
            <w:tcBorders>
              <w:top w:val="single" w:sz="4" w:space="0" w:color="auto"/>
              <w:left w:val="single" w:sz="4" w:space="0" w:color="auto"/>
              <w:bottom w:val="single" w:sz="4" w:space="0" w:color="auto"/>
              <w:right w:val="single" w:sz="4" w:space="0" w:color="auto"/>
            </w:tcBorders>
            <w:vAlign w:val="center"/>
          </w:tcPr>
          <w:p w14:paraId="3E64E37A" w14:textId="63C92D33"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3F779E54" w14:textId="66037E66"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120</w:t>
            </w:r>
          </w:p>
        </w:tc>
        <w:tc>
          <w:tcPr>
            <w:tcW w:w="1134" w:type="dxa"/>
            <w:vAlign w:val="center"/>
          </w:tcPr>
          <w:p w14:paraId="6B01E2A4" w14:textId="77777777" w:rsidR="00FD464A" w:rsidRPr="00F808EF" w:rsidRDefault="00FD464A" w:rsidP="00FD464A">
            <w:pPr>
              <w:jc w:val="center"/>
              <w:rPr>
                <w:rFonts w:ascii="Arial Unicode" w:hAnsi="Arial Unicode"/>
                <w:bCs/>
                <w:sz w:val="16"/>
                <w:szCs w:val="16"/>
                <w:lang w:val="hy-AM"/>
              </w:rPr>
            </w:pPr>
          </w:p>
        </w:tc>
      </w:tr>
      <w:tr w:rsidR="00FD464A" w:rsidRPr="00F808EF" w14:paraId="2214F6B4"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499BEFD1" w14:textId="757FEBF5" w:rsidR="00FD464A" w:rsidRPr="00D07E13" w:rsidRDefault="00FD464A" w:rsidP="00FD464A">
            <w:pPr>
              <w:jc w:val="center"/>
              <w:rPr>
                <w:rFonts w:ascii="Arial Unicode" w:hAnsi="Arial Unicode"/>
                <w:bCs/>
                <w:sz w:val="16"/>
                <w:szCs w:val="16"/>
              </w:rPr>
            </w:pPr>
            <w:r>
              <w:rPr>
                <w:rFonts w:ascii="GHEA Grapalat" w:hAnsi="GHEA Grapalat"/>
                <w:sz w:val="16"/>
                <w:szCs w:val="16"/>
              </w:rPr>
              <w:t>8.</w:t>
            </w:r>
          </w:p>
        </w:tc>
        <w:tc>
          <w:tcPr>
            <w:tcW w:w="1275" w:type="dxa"/>
            <w:tcBorders>
              <w:top w:val="single" w:sz="4" w:space="0" w:color="auto"/>
              <w:left w:val="single" w:sz="4" w:space="0" w:color="auto"/>
              <w:bottom w:val="single" w:sz="4" w:space="0" w:color="auto"/>
              <w:right w:val="single" w:sz="4" w:space="0" w:color="auto"/>
            </w:tcBorders>
            <w:vAlign w:val="center"/>
          </w:tcPr>
          <w:p w14:paraId="7E4BFB2A" w14:textId="478C1E4C" w:rsidR="00FD464A" w:rsidRDefault="00FD464A" w:rsidP="00FD464A">
            <w:pPr>
              <w:jc w:val="center"/>
              <w:rPr>
                <w:rFonts w:ascii="GHEA Grapalat" w:hAnsi="GHEA Grapalat"/>
                <w:sz w:val="16"/>
                <w:szCs w:val="16"/>
                <w:lang w:val="hy-AM"/>
              </w:rPr>
            </w:pPr>
            <w:r>
              <w:rPr>
                <w:rFonts w:ascii="GHEA Grapalat" w:hAnsi="GHEA Grapalat"/>
                <w:sz w:val="16"/>
                <w:szCs w:val="16"/>
              </w:rPr>
              <w:t>33691162/12</w:t>
            </w:r>
          </w:p>
        </w:tc>
        <w:tc>
          <w:tcPr>
            <w:tcW w:w="2599" w:type="dxa"/>
            <w:tcBorders>
              <w:top w:val="single" w:sz="4" w:space="0" w:color="auto"/>
              <w:left w:val="single" w:sz="4" w:space="0" w:color="auto"/>
              <w:bottom w:val="single" w:sz="4" w:space="0" w:color="auto"/>
              <w:right w:val="single" w:sz="4" w:space="0" w:color="auto"/>
            </w:tcBorders>
            <w:vAlign w:val="center"/>
          </w:tcPr>
          <w:p w14:paraId="65733308" w14:textId="77777777" w:rsidR="00FD464A" w:rsidRPr="003C26FE"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43EF7D15" w14:textId="0F79A98D"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EC1AD0">
              <w:rPr>
                <w:rFonts w:ascii="GHEA Grapalat" w:hAnsi="GHEA Grapalat" w:cs="Calibri"/>
                <w:color w:val="000000"/>
                <w:sz w:val="18"/>
                <w:szCs w:val="18"/>
                <w:lang w:val="hy-AM"/>
              </w:rPr>
              <w:t>Anti CCP Plus-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559E6E29"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39F50B70" w14:textId="729BAC9F" w:rsidR="00FD464A" w:rsidRPr="00F808EF" w:rsidRDefault="00125609" w:rsidP="00FD464A">
            <w:pPr>
              <w:jc w:val="center"/>
              <w:rPr>
                <w:rFonts w:ascii="GHEA Grapalat" w:hAnsi="GHEA Grapalat"/>
                <w:sz w:val="16"/>
                <w:szCs w:val="16"/>
                <w:lang w:val="hy-AM"/>
              </w:rPr>
            </w:pPr>
            <w:r w:rsidRPr="00125609">
              <w:rPr>
                <w:rFonts w:ascii="GHEA Grapalat" w:hAnsi="GHEA Grapalat"/>
                <w:sz w:val="16"/>
                <w:szCs w:val="16"/>
                <w:lang w:val="hy-AM"/>
              </w:rPr>
              <w:t xml:space="preserve">Тест-набор для анализатора Afias 3. Метод: флуоресцентный. Условия хранения: при температуре 2-8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w:t>
            </w:r>
            <w:r w:rsidRPr="00125609">
              <w:rPr>
                <w:rFonts w:ascii="GHEA Grapalat" w:hAnsi="GHEA Grapalat"/>
                <w:sz w:val="16"/>
                <w:szCs w:val="16"/>
                <w:lang w:val="hy-AM"/>
              </w:rPr>
              <w:lastRenderedPageBreak/>
              <w:t>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08C49AC9"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7972D55A"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456FD0B6"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6DA6A90F" w14:textId="4ED1EB6E"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96</w:t>
            </w:r>
          </w:p>
        </w:tc>
        <w:tc>
          <w:tcPr>
            <w:tcW w:w="1457" w:type="dxa"/>
            <w:tcBorders>
              <w:top w:val="single" w:sz="4" w:space="0" w:color="auto"/>
              <w:left w:val="single" w:sz="4" w:space="0" w:color="auto"/>
              <w:bottom w:val="single" w:sz="4" w:space="0" w:color="auto"/>
              <w:right w:val="single" w:sz="4" w:space="0" w:color="auto"/>
            </w:tcBorders>
            <w:vAlign w:val="center"/>
          </w:tcPr>
          <w:p w14:paraId="2DB0A793" w14:textId="37D7E574"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6D198772" w14:textId="2F15067E"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96</w:t>
            </w:r>
          </w:p>
        </w:tc>
        <w:tc>
          <w:tcPr>
            <w:tcW w:w="1134" w:type="dxa"/>
            <w:vAlign w:val="center"/>
          </w:tcPr>
          <w:p w14:paraId="076E007A" w14:textId="77777777" w:rsidR="00FD464A" w:rsidRPr="00F808EF" w:rsidRDefault="00FD464A" w:rsidP="00FD464A">
            <w:pPr>
              <w:jc w:val="center"/>
              <w:rPr>
                <w:rFonts w:ascii="Arial Unicode" w:hAnsi="Arial Unicode"/>
                <w:bCs/>
                <w:sz w:val="16"/>
                <w:szCs w:val="16"/>
                <w:lang w:val="hy-AM"/>
              </w:rPr>
            </w:pPr>
          </w:p>
        </w:tc>
      </w:tr>
      <w:tr w:rsidR="00FD464A" w:rsidRPr="00F808EF" w14:paraId="5A0531B8"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11732BE8" w14:textId="496A526D" w:rsidR="00FD464A" w:rsidRPr="00D07E13" w:rsidRDefault="00FD464A" w:rsidP="00FD464A">
            <w:pPr>
              <w:jc w:val="center"/>
              <w:rPr>
                <w:rFonts w:ascii="Arial Unicode" w:hAnsi="Arial Unicode"/>
                <w:bCs/>
                <w:sz w:val="16"/>
                <w:szCs w:val="16"/>
              </w:rPr>
            </w:pPr>
            <w:r w:rsidRPr="00EC1AD0">
              <w:rPr>
                <w:rFonts w:ascii="GHEA Grapalat" w:hAnsi="GHEA Grapalat"/>
                <w:sz w:val="18"/>
                <w:szCs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0A68121D" w14:textId="0EE8EF06" w:rsidR="00FD464A" w:rsidRDefault="00FD464A" w:rsidP="00FD464A">
            <w:pPr>
              <w:jc w:val="center"/>
              <w:rPr>
                <w:rFonts w:ascii="GHEA Grapalat" w:hAnsi="GHEA Grapalat"/>
                <w:sz w:val="16"/>
                <w:szCs w:val="16"/>
                <w:lang w:val="hy-AM"/>
              </w:rPr>
            </w:pPr>
            <w:r>
              <w:rPr>
                <w:rFonts w:ascii="GHEA Grapalat" w:hAnsi="GHEA Grapalat"/>
                <w:sz w:val="16"/>
                <w:szCs w:val="16"/>
              </w:rPr>
              <w:t>33691162/13</w:t>
            </w:r>
          </w:p>
        </w:tc>
        <w:tc>
          <w:tcPr>
            <w:tcW w:w="2599" w:type="dxa"/>
            <w:tcBorders>
              <w:top w:val="single" w:sz="4" w:space="0" w:color="auto"/>
              <w:left w:val="single" w:sz="4" w:space="0" w:color="auto"/>
              <w:bottom w:val="single" w:sz="4" w:space="0" w:color="auto"/>
              <w:right w:val="single" w:sz="4" w:space="0" w:color="auto"/>
            </w:tcBorders>
            <w:vAlign w:val="center"/>
          </w:tcPr>
          <w:p w14:paraId="19268157" w14:textId="77777777" w:rsidR="00FD464A" w:rsidRPr="003C26FE" w:rsidRDefault="00FD464A" w:rsidP="00FD464A">
            <w:pPr>
              <w:jc w:val="center"/>
              <w:rPr>
                <w:rFonts w:ascii="GHEA Grapalat" w:hAnsi="GHEA Grapalat" w:cs="Calibri"/>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558BAA2A" w14:textId="753C9702"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EC1AD0">
              <w:rPr>
                <w:rFonts w:ascii="GHEA Grapalat" w:hAnsi="GHEA Grapalat" w:cs="Calibri"/>
                <w:color w:val="000000"/>
                <w:sz w:val="18"/>
                <w:szCs w:val="18"/>
                <w:lang w:val="hy-AM"/>
              </w:rPr>
              <w:t>Calprotectin-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6A0BFFF9"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6967D0D1" w14:textId="684F3765" w:rsidR="00FD464A" w:rsidRPr="00F808EF" w:rsidRDefault="00087F5D" w:rsidP="00FD464A">
            <w:pPr>
              <w:jc w:val="center"/>
              <w:rPr>
                <w:rFonts w:ascii="GHEA Grapalat" w:hAnsi="GHEA Grapalat"/>
                <w:sz w:val="16"/>
                <w:szCs w:val="16"/>
                <w:lang w:val="hy-AM"/>
              </w:rPr>
            </w:pPr>
            <w:r w:rsidRPr="00087F5D">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кровь в кале.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4EC2C834"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21874A69"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5E3E579D"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18B40817" w14:textId="6641C249"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48</w:t>
            </w:r>
          </w:p>
        </w:tc>
        <w:tc>
          <w:tcPr>
            <w:tcW w:w="1457" w:type="dxa"/>
            <w:tcBorders>
              <w:top w:val="single" w:sz="4" w:space="0" w:color="auto"/>
              <w:left w:val="single" w:sz="4" w:space="0" w:color="auto"/>
              <w:bottom w:val="single" w:sz="4" w:space="0" w:color="auto"/>
              <w:right w:val="single" w:sz="4" w:space="0" w:color="auto"/>
            </w:tcBorders>
            <w:vAlign w:val="center"/>
          </w:tcPr>
          <w:p w14:paraId="4DA71CF7" w14:textId="708A6A81"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1F0F1BEE" w14:textId="54A6D7C7"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48</w:t>
            </w:r>
          </w:p>
        </w:tc>
        <w:tc>
          <w:tcPr>
            <w:tcW w:w="1134" w:type="dxa"/>
            <w:vAlign w:val="center"/>
          </w:tcPr>
          <w:p w14:paraId="21AF3807" w14:textId="77777777" w:rsidR="00FD464A" w:rsidRPr="00F808EF" w:rsidRDefault="00FD464A" w:rsidP="00FD464A">
            <w:pPr>
              <w:jc w:val="center"/>
              <w:rPr>
                <w:rFonts w:ascii="Arial Unicode" w:hAnsi="Arial Unicode"/>
                <w:bCs/>
                <w:sz w:val="16"/>
                <w:szCs w:val="16"/>
                <w:lang w:val="hy-AM"/>
              </w:rPr>
            </w:pPr>
          </w:p>
        </w:tc>
      </w:tr>
      <w:tr w:rsidR="00FD464A" w:rsidRPr="00F808EF" w14:paraId="74C378B9"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147C0578" w14:textId="307A0E9B" w:rsidR="00FD464A" w:rsidRPr="00D07E13" w:rsidRDefault="00FD464A" w:rsidP="00FD464A">
            <w:pPr>
              <w:jc w:val="center"/>
              <w:rPr>
                <w:rFonts w:ascii="Arial Unicode" w:hAnsi="Arial Unicode"/>
                <w:bCs/>
                <w:sz w:val="16"/>
                <w:szCs w:val="16"/>
              </w:rPr>
            </w:pPr>
            <w:r w:rsidRPr="00EC1AD0">
              <w:rPr>
                <w:rFonts w:ascii="GHEA Grapalat" w:hAnsi="GHEA Grapalat"/>
                <w:sz w:val="18"/>
                <w:szCs w:val="18"/>
              </w:rPr>
              <w:t>10.</w:t>
            </w:r>
          </w:p>
        </w:tc>
        <w:tc>
          <w:tcPr>
            <w:tcW w:w="1275" w:type="dxa"/>
            <w:tcBorders>
              <w:top w:val="single" w:sz="4" w:space="0" w:color="auto"/>
              <w:left w:val="single" w:sz="4" w:space="0" w:color="auto"/>
              <w:bottom w:val="single" w:sz="4" w:space="0" w:color="auto"/>
              <w:right w:val="single" w:sz="4" w:space="0" w:color="auto"/>
            </w:tcBorders>
            <w:vAlign w:val="center"/>
          </w:tcPr>
          <w:p w14:paraId="74EA767A" w14:textId="558F12EB" w:rsidR="00FD464A" w:rsidRDefault="00FD464A" w:rsidP="00FD464A">
            <w:pPr>
              <w:jc w:val="center"/>
              <w:rPr>
                <w:rFonts w:ascii="GHEA Grapalat" w:hAnsi="GHEA Grapalat"/>
                <w:sz w:val="16"/>
                <w:szCs w:val="16"/>
                <w:lang w:val="hy-AM"/>
              </w:rPr>
            </w:pPr>
            <w:r>
              <w:rPr>
                <w:rFonts w:ascii="GHEA Grapalat" w:hAnsi="GHEA Grapalat"/>
                <w:sz w:val="16"/>
                <w:szCs w:val="16"/>
              </w:rPr>
              <w:t>33691162/4</w:t>
            </w:r>
          </w:p>
        </w:tc>
        <w:tc>
          <w:tcPr>
            <w:tcW w:w="2599" w:type="dxa"/>
            <w:tcBorders>
              <w:top w:val="single" w:sz="4" w:space="0" w:color="auto"/>
              <w:left w:val="single" w:sz="4" w:space="0" w:color="auto"/>
              <w:bottom w:val="single" w:sz="4" w:space="0" w:color="auto"/>
              <w:right w:val="single" w:sz="4" w:space="0" w:color="auto"/>
            </w:tcBorders>
            <w:vAlign w:val="center"/>
          </w:tcPr>
          <w:p w14:paraId="6CD5AD91"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61D014C3" w14:textId="5C70789A"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EC1AD0">
              <w:rPr>
                <w:rFonts w:ascii="GHEA Grapalat" w:hAnsi="GHEA Grapalat" w:cs="Calibri"/>
                <w:color w:val="000000"/>
                <w:sz w:val="18"/>
                <w:szCs w:val="18"/>
                <w:lang w:val="hy-AM"/>
              </w:rPr>
              <w:t>HbA1c-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06B97328"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138371BE" w14:textId="277A6F1C" w:rsidR="00FD464A" w:rsidRPr="00F808EF" w:rsidRDefault="00E3523C" w:rsidP="00FD464A">
            <w:pPr>
              <w:jc w:val="center"/>
              <w:rPr>
                <w:rFonts w:ascii="GHEA Grapalat" w:hAnsi="GHEA Grapalat"/>
                <w:sz w:val="16"/>
                <w:szCs w:val="16"/>
                <w:lang w:val="hy-AM"/>
              </w:rPr>
            </w:pPr>
            <w:r w:rsidRPr="00E3523C">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цельная кровь.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34AF3FF2"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4234EA0D"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0303C4FA"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42A84C8A" w14:textId="03C756DF"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120</w:t>
            </w:r>
          </w:p>
        </w:tc>
        <w:tc>
          <w:tcPr>
            <w:tcW w:w="1457" w:type="dxa"/>
            <w:tcBorders>
              <w:top w:val="single" w:sz="4" w:space="0" w:color="auto"/>
              <w:left w:val="single" w:sz="4" w:space="0" w:color="auto"/>
              <w:bottom w:val="single" w:sz="4" w:space="0" w:color="auto"/>
              <w:right w:val="single" w:sz="4" w:space="0" w:color="auto"/>
            </w:tcBorders>
            <w:vAlign w:val="center"/>
          </w:tcPr>
          <w:p w14:paraId="4D8D19EF" w14:textId="0924CF20"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3928C176" w14:textId="1FB0DC7D" w:rsidR="00FD464A" w:rsidRPr="00F808EF" w:rsidRDefault="00FD464A" w:rsidP="00FD464A">
            <w:pPr>
              <w:jc w:val="center"/>
              <w:rPr>
                <w:rFonts w:ascii="GHEA Grapalat" w:hAnsi="GHEA Grapalat" w:cs="Calibri"/>
                <w:color w:val="000000"/>
                <w:sz w:val="16"/>
                <w:szCs w:val="16"/>
                <w:lang w:val="hy-AM"/>
              </w:rPr>
            </w:pPr>
            <w:r w:rsidRPr="00EC1AD0">
              <w:rPr>
                <w:rFonts w:ascii="GHEA Grapalat" w:hAnsi="GHEA Grapalat" w:cs="Calibri"/>
                <w:color w:val="000000"/>
                <w:sz w:val="18"/>
                <w:szCs w:val="18"/>
                <w:lang w:val="hy-AM"/>
              </w:rPr>
              <w:t>120</w:t>
            </w:r>
          </w:p>
        </w:tc>
        <w:tc>
          <w:tcPr>
            <w:tcW w:w="1134" w:type="dxa"/>
            <w:vAlign w:val="center"/>
          </w:tcPr>
          <w:p w14:paraId="6B92AB53" w14:textId="77777777" w:rsidR="00FD464A" w:rsidRPr="00F808EF" w:rsidRDefault="00FD464A" w:rsidP="00FD464A">
            <w:pPr>
              <w:jc w:val="center"/>
              <w:rPr>
                <w:rFonts w:ascii="Arial Unicode" w:hAnsi="Arial Unicode"/>
                <w:bCs/>
                <w:sz w:val="16"/>
                <w:szCs w:val="16"/>
                <w:lang w:val="hy-AM"/>
              </w:rPr>
            </w:pPr>
          </w:p>
        </w:tc>
      </w:tr>
      <w:tr w:rsidR="00FD464A" w:rsidRPr="00F808EF" w14:paraId="5523914A"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35331928" w14:textId="61CF9F8F" w:rsidR="00FD464A" w:rsidRPr="00D07E13" w:rsidRDefault="00FD464A" w:rsidP="00FD464A">
            <w:pPr>
              <w:jc w:val="center"/>
              <w:rPr>
                <w:rFonts w:ascii="Arial Unicode" w:hAnsi="Arial Unicode"/>
                <w:bCs/>
                <w:sz w:val="16"/>
                <w:szCs w:val="16"/>
              </w:rPr>
            </w:pPr>
            <w:r w:rsidRPr="00820D0B">
              <w:rPr>
                <w:rFonts w:ascii="GHEA Grapalat" w:hAnsi="GHEA Grapalat"/>
                <w:sz w:val="18"/>
                <w:szCs w:val="18"/>
                <w:lang w:val="hy-AM"/>
              </w:rPr>
              <w:t>11,</w:t>
            </w:r>
          </w:p>
        </w:tc>
        <w:tc>
          <w:tcPr>
            <w:tcW w:w="1275" w:type="dxa"/>
            <w:tcBorders>
              <w:top w:val="single" w:sz="4" w:space="0" w:color="auto"/>
              <w:left w:val="single" w:sz="4" w:space="0" w:color="auto"/>
              <w:bottom w:val="single" w:sz="4" w:space="0" w:color="auto"/>
              <w:right w:val="single" w:sz="4" w:space="0" w:color="auto"/>
            </w:tcBorders>
            <w:vAlign w:val="center"/>
          </w:tcPr>
          <w:p w14:paraId="0458F039" w14:textId="75291533" w:rsidR="00FD464A" w:rsidRDefault="00FD464A" w:rsidP="00FD464A">
            <w:pPr>
              <w:jc w:val="center"/>
              <w:rPr>
                <w:rFonts w:ascii="GHEA Grapalat" w:hAnsi="GHEA Grapalat"/>
                <w:sz w:val="16"/>
                <w:szCs w:val="16"/>
                <w:lang w:val="hy-AM"/>
              </w:rPr>
            </w:pPr>
            <w:r>
              <w:rPr>
                <w:rFonts w:ascii="GHEA Grapalat" w:hAnsi="GHEA Grapalat"/>
                <w:sz w:val="16"/>
                <w:szCs w:val="16"/>
              </w:rPr>
              <w:t>33691162/15</w:t>
            </w:r>
          </w:p>
        </w:tc>
        <w:tc>
          <w:tcPr>
            <w:tcW w:w="2599" w:type="dxa"/>
            <w:tcBorders>
              <w:top w:val="single" w:sz="4" w:space="0" w:color="auto"/>
              <w:left w:val="single" w:sz="4" w:space="0" w:color="auto"/>
              <w:bottom w:val="single" w:sz="4" w:space="0" w:color="auto"/>
              <w:right w:val="single" w:sz="4" w:space="0" w:color="auto"/>
            </w:tcBorders>
            <w:vAlign w:val="center"/>
          </w:tcPr>
          <w:p w14:paraId="441F4714"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63046244" w14:textId="7EF6A659"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T3-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3A3AC74F"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7BFCFE28" w14:textId="7B723F46" w:rsidR="00FD464A" w:rsidRPr="00F808EF" w:rsidRDefault="00E3523C" w:rsidP="00FD464A">
            <w:pPr>
              <w:jc w:val="center"/>
              <w:rPr>
                <w:rFonts w:ascii="GHEA Grapalat" w:hAnsi="GHEA Grapalat"/>
                <w:sz w:val="16"/>
                <w:szCs w:val="16"/>
                <w:lang w:val="hy-AM"/>
              </w:rPr>
            </w:pPr>
            <w:r w:rsidRPr="00E3523C">
              <w:rPr>
                <w:rFonts w:ascii="GHEA Grapalat" w:hAnsi="GHEA Grapalat"/>
                <w:sz w:val="16"/>
                <w:szCs w:val="16"/>
                <w:lang w:val="hy-AM"/>
              </w:rPr>
              <w:t xml:space="preserve">Тест-набор для анализатора Afias 3. Метод: флуоресцентный. Условия хранения: при температуре 2-30 °C. Образец для анализа: сыворотка/плазма. Новый, неиспользованный. Обязательным условием является предоставление участником на </w:t>
            </w:r>
            <w:r w:rsidRPr="00E3523C">
              <w:rPr>
                <w:rFonts w:ascii="GHEA Grapalat" w:hAnsi="GHEA Grapalat"/>
                <w:sz w:val="16"/>
                <w:szCs w:val="16"/>
                <w:lang w:val="hy-AM"/>
              </w:rPr>
              <w:lastRenderedPageBreak/>
              <w:t>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33AF4A48"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66C16879"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24D1CC44"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1F960C2B" w14:textId="115C4F27"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24</w:t>
            </w:r>
          </w:p>
        </w:tc>
        <w:tc>
          <w:tcPr>
            <w:tcW w:w="1457" w:type="dxa"/>
            <w:tcBorders>
              <w:top w:val="single" w:sz="4" w:space="0" w:color="auto"/>
              <w:left w:val="single" w:sz="4" w:space="0" w:color="auto"/>
              <w:bottom w:val="single" w:sz="4" w:space="0" w:color="auto"/>
              <w:right w:val="single" w:sz="4" w:space="0" w:color="auto"/>
            </w:tcBorders>
            <w:vAlign w:val="center"/>
          </w:tcPr>
          <w:p w14:paraId="5A5DA1B0" w14:textId="642AC6A1"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5510D57F" w14:textId="5F07702A"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24</w:t>
            </w:r>
          </w:p>
        </w:tc>
        <w:tc>
          <w:tcPr>
            <w:tcW w:w="1134" w:type="dxa"/>
            <w:vAlign w:val="center"/>
          </w:tcPr>
          <w:p w14:paraId="01DB4CF2" w14:textId="77777777" w:rsidR="00FD464A" w:rsidRPr="00F808EF" w:rsidRDefault="00FD464A" w:rsidP="00FD464A">
            <w:pPr>
              <w:jc w:val="center"/>
              <w:rPr>
                <w:rFonts w:ascii="Arial Unicode" w:hAnsi="Arial Unicode"/>
                <w:bCs/>
                <w:sz w:val="16"/>
                <w:szCs w:val="16"/>
                <w:lang w:val="hy-AM"/>
              </w:rPr>
            </w:pPr>
          </w:p>
        </w:tc>
      </w:tr>
      <w:tr w:rsidR="00FD464A" w:rsidRPr="00F808EF" w14:paraId="20544A5E"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783D7F73" w14:textId="5758AD99" w:rsidR="00FD464A" w:rsidRPr="00D07E13" w:rsidRDefault="00FD464A" w:rsidP="00FD464A">
            <w:pPr>
              <w:jc w:val="center"/>
              <w:rPr>
                <w:rFonts w:ascii="Arial Unicode" w:hAnsi="Arial Unicode"/>
                <w:bCs/>
                <w:sz w:val="16"/>
                <w:szCs w:val="16"/>
              </w:rPr>
            </w:pPr>
            <w:r w:rsidRPr="00820D0B">
              <w:rPr>
                <w:rFonts w:ascii="GHEA Grapalat" w:hAnsi="GHEA Grapalat"/>
                <w:sz w:val="18"/>
                <w:szCs w:val="18"/>
              </w:rPr>
              <w:t>12.</w:t>
            </w:r>
          </w:p>
        </w:tc>
        <w:tc>
          <w:tcPr>
            <w:tcW w:w="1275" w:type="dxa"/>
            <w:tcBorders>
              <w:top w:val="single" w:sz="4" w:space="0" w:color="auto"/>
              <w:left w:val="single" w:sz="4" w:space="0" w:color="auto"/>
              <w:bottom w:val="single" w:sz="4" w:space="0" w:color="auto"/>
              <w:right w:val="single" w:sz="4" w:space="0" w:color="auto"/>
            </w:tcBorders>
            <w:vAlign w:val="center"/>
          </w:tcPr>
          <w:p w14:paraId="6A4F5CCE" w14:textId="0008BDCC" w:rsidR="00FD464A" w:rsidRDefault="00FD464A" w:rsidP="00FD464A">
            <w:pPr>
              <w:jc w:val="center"/>
              <w:rPr>
                <w:rFonts w:ascii="GHEA Grapalat" w:hAnsi="GHEA Grapalat"/>
                <w:sz w:val="16"/>
                <w:szCs w:val="16"/>
                <w:lang w:val="hy-AM"/>
              </w:rPr>
            </w:pPr>
            <w:r>
              <w:rPr>
                <w:rFonts w:ascii="GHEA Grapalat" w:hAnsi="GHEA Grapalat"/>
                <w:sz w:val="16"/>
                <w:szCs w:val="16"/>
              </w:rPr>
              <w:t>33651194/1</w:t>
            </w:r>
          </w:p>
        </w:tc>
        <w:tc>
          <w:tcPr>
            <w:tcW w:w="2599" w:type="dxa"/>
            <w:tcBorders>
              <w:top w:val="single" w:sz="4" w:space="0" w:color="auto"/>
              <w:left w:val="single" w:sz="4" w:space="0" w:color="auto"/>
              <w:bottom w:val="single" w:sz="4" w:space="0" w:color="auto"/>
              <w:right w:val="single" w:sz="4" w:space="0" w:color="auto"/>
            </w:tcBorders>
            <w:vAlign w:val="center"/>
          </w:tcPr>
          <w:p w14:paraId="01A838C3" w14:textId="6A65EE35" w:rsidR="00FD464A" w:rsidRPr="00F808EF" w:rsidRDefault="00FD464A" w:rsidP="00FD464A">
            <w:pPr>
              <w:jc w:val="center"/>
              <w:rPr>
                <w:rFonts w:ascii="GHEA Grapalat" w:hAnsi="GHEA Grapalat"/>
                <w:sz w:val="16"/>
                <w:szCs w:val="16"/>
                <w:lang w:val="hy-AM"/>
              </w:rPr>
            </w:pPr>
            <w:r w:rsidRPr="00820D0B">
              <w:rPr>
                <w:rFonts w:ascii="GHEA Grapalat" w:hAnsi="GHEA Grapalat" w:cs="Calibri"/>
                <w:color w:val="000000"/>
                <w:sz w:val="18"/>
                <w:szCs w:val="18"/>
                <w:lang w:val="hy-AM"/>
              </w:rPr>
              <w:t>Total IgE- ի որոշման թեստ հավաքածու</w:t>
            </w:r>
          </w:p>
        </w:tc>
        <w:tc>
          <w:tcPr>
            <w:tcW w:w="659" w:type="dxa"/>
            <w:tcBorders>
              <w:top w:val="single" w:sz="4" w:space="0" w:color="auto"/>
              <w:left w:val="single" w:sz="4" w:space="0" w:color="auto"/>
              <w:bottom w:val="single" w:sz="4" w:space="0" w:color="auto"/>
              <w:right w:val="single" w:sz="4" w:space="0" w:color="auto"/>
            </w:tcBorders>
            <w:vAlign w:val="center"/>
          </w:tcPr>
          <w:p w14:paraId="2D962FDD"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75B6EC67" w14:textId="430E140B" w:rsidR="00FD464A" w:rsidRPr="00F808EF" w:rsidRDefault="000E468C" w:rsidP="00FD464A">
            <w:pPr>
              <w:jc w:val="center"/>
              <w:rPr>
                <w:rFonts w:ascii="GHEA Grapalat" w:hAnsi="GHEA Grapalat"/>
                <w:sz w:val="16"/>
                <w:szCs w:val="16"/>
                <w:lang w:val="hy-AM"/>
              </w:rPr>
            </w:pPr>
            <w:r w:rsidRPr="000E468C">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05981CD3"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37968E04"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25D2EE3F"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280AA29B" w14:textId="1D55501B"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96</w:t>
            </w:r>
          </w:p>
        </w:tc>
        <w:tc>
          <w:tcPr>
            <w:tcW w:w="1457" w:type="dxa"/>
            <w:tcBorders>
              <w:top w:val="single" w:sz="4" w:space="0" w:color="auto"/>
              <w:left w:val="single" w:sz="4" w:space="0" w:color="auto"/>
              <w:bottom w:val="single" w:sz="4" w:space="0" w:color="auto"/>
              <w:right w:val="single" w:sz="4" w:space="0" w:color="auto"/>
            </w:tcBorders>
            <w:vAlign w:val="center"/>
          </w:tcPr>
          <w:p w14:paraId="3B0CE53B" w14:textId="5812FDAE"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78C2E8DD" w14:textId="3B66E369"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96</w:t>
            </w:r>
          </w:p>
        </w:tc>
        <w:tc>
          <w:tcPr>
            <w:tcW w:w="1134" w:type="dxa"/>
            <w:vAlign w:val="center"/>
          </w:tcPr>
          <w:p w14:paraId="686C5DB8" w14:textId="77777777" w:rsidR="00FD464A" w:rsidRPr="00F808EF" w:rsidRDefault="00FD464A" w:rsidP="00FD464A">
            <w:pPr>
              <w:jc w:val="center"/>
              <w:rPr>
                <w:rFonts w:ascii="Arial Unicode" w:hAnsi="Arial Unicode"/>
                <w:bCs/>
                <w:sz w:val="16"/>
                <w:szCs w:val="16"/>
                <w:lang w:val="hy-AM"/>
              </w:rPr>
            </w:pPr>
          </w:p>
        </w:tc>
      </w:tr>
      <w:tr w:rsidR="00FD464A" w:rsidRPr="00F808EF" w14:paraId="3418176A"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3D97A054" w14:textId="637062CF" w:rsidR="00FD464A" w:rsidRPr="00D07E13" w:rsidRDefault="00FD464A" w:rsidP="00FD464A">
            <w:pPr>
              <w:jc w:val="center"/>
              <w:rPr>
                <w:rFonts w:ascii="Arial Unicode" w:hAnsi="Arial Unicode"/>
                <w:bCs/>
                <w:sz w:val="16"/>
                <w:szCs w:val="16"/>
              </w:rPr>
            </w:pPr>
            <w:r w:rsidRPr="00820D0B">
              <w:rPr>
                <w:rFonts w:ascii="GHEA Grapalat" w:hAnsi="GHEA Grapalat"/>
                <w:sz w:val="18"/>
                <w:szCs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7CEE8137" w14:textId="698B9AD4" w:rsidR="00FD464A" w:rsidRDefault="00FD464A" w:rsidP="00FD464A">
            <w:pPr>
              <w:jc w:val="center"/>
              <w:rPr>
                <w:rFonts w:ascii="GHEA Grapalat" w:hAnsi="GHEA Grapalat"/>
                <w:sz w:val="16"/>
                <w:szCs w:val="16"/>
                <w:lang w:val="hy-AM"/>
              </w:rPr>
            </w:pPr>
            <w:r>
              <w:rPr>
                <w:rFonts w:ascii="GHEA Grapalat" w:hAnsi="GHEA Grapalat"/>
                <w:sz w:val="16"/>
                <w:szCs w:val="16"/>
              </w:rPr>
              <w:t>33691162/14</w:t>
            </w:r>
          </w:p>
        </w:tc>
        <w:tc>
          <w:tcPr>
            <w:tcW w:w="2599" w:type="dxa"/>
            <w:tcBorders>
              <w:top w:val="single" w:sz="4" w:space="0" w:color="auto"/>
              <w:left w:val="single" w:sz="4" w:space="0" w:color="auto"/>
              <w:bottom w:val="single" w:sz="4" w:space="0" w:color="auto"/>
              <w:right w:val="single" w:sz="4" w:space="0" w:color="auto"/>
            </w:tcBorders>
            <w:vAlign w:val="center"/>
          </w:tcPr>
          <w:p w14:paraId="2BBFABFB"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64E01EDA" w14:textId="73358469"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Ferritin-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050C856A"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4C66DC6B" w14:textId="594D762B" w:rsidR="00FD464A" w:rsidRPr="00F808EF" w:rsidRDefault="00B6119F" w:rsidP="00FD464A">
            <w:pPr>
              <w:jc w:val="center"/>
              <w:rPr>
                <w:rFonts w:ascii="GHEA Grapalat" w:hAnsi="GHEA Grapalat"/>
                <w:sz w:val="16"/>
                <w:szCs w:val="16"/>
                <w:lang w:val="hy-AM"/>
              </w:rPr>
            </w:pPr>
            <w:r w:rsidRPr="00B6119F">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2122D575"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5063A226"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195071EF"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3E2FA767" w14:textId="6CEED37A"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120</w:t>
            </w:r>
          </w:p>
        </w:tc>
        <w:tc>
          <w:tcPr>
            <w:tcW w:w="1457" w:type="dxa"/>
            <w:tcBorders>
              <w:top w:val="single" w:sz="4" w:space="0" w:color="auto"/>
              <w:left w:val="single" w:sz="4" w:space="0" w:color="auto"/>
              <w:bottom w:val="single" w:sz="4" w:space="0" w:color="auto"/>
              <w:right w:val="single" w:sz="4" w:space="0" w:color="auto"/>
            </w:tcBorders>
            <w:vAlign w:val="center"/>
          </w:tcPr>
          <w:p w14:paraId="4536027E" w14:textId="6B9AEB54"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440A8114" w14:textId="752EF90D"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120</w:t>
            </w:r>
          </w:p>
        </w:tc>
        <w:tc>
          <w:tcPr>
            <w:tcW w:w="1134" w:type="dxa"/>
            <w:vAlign w:val="center"/>
          </w:tcPr>
          <w:p w14:paraId="6206A5EB" w14:textId="77777777" w:rsidR="00FD464A" w:rsidRPr="00F808EF" w:rsidRDefault="00FD464A" w:rsidP="00FD464A">
            <w:pPr>
              <w:jc w:val="center"/>
              <w:rPr>
                <w:rFonts w:ascii="Arial Unicode" w:hAnsi="Arial Unicode"/>
                <w:bCs/>
                <w:sz w:val="16"/>
                <w:szCs w:val="16"/>
                <w:lang w:val="hy-AM"/>
              </w:rPr>
            </w:pPr>
          </w:p>
        </w:tc>
      </w:tr>
      <w:tr w:rsidR="00FD464A" w:rsidRPr="00F808EF" w14:paraId="52F5DDEC"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02F7E2E5" w14:textId="6725B43E" w:rsidR="00FD464A" w:rsidRPr="00D07E13" w:rsidRDefault="00FD464A" w:rsidP="00FD464A">
            <w:pPr>
              <w:jc w:val="center"/>
              <w:rPr>
                <w:rFonts w:ascii="Arial Unicode" w:hAnsi="Arial Unicode"/>
                <w:bCs/>
                <w:sz w:val="16"/>
                <w:szCs w:val="16"/>
              </w:rPr>
            </w:pPr>
            <w:r w:rsidRPr="00820D0B">
              <w:rPr>
                <w:rFonts w:ascii="GHEA Grapalat" w:hAnsi="GHEA Grapalat"/>
                <w:sz w:val="18"/>
                <w:szCs w:val="18"/>
              </w:rPr>
              <w:t>14.</w:t>
            </w:r>
          </w:p>
        </w:tc>
        <w:tc>
          <w:tcPr>
            <w:tcW w:w="1275" w:type="dxa"/>
            <w:tcBorders>
              <w:top w:val="single" w:sz="4" w:space="0" w:color="auto"/>
              <w:left w:val="single" w:sz="4" w:space="0" w:color="auto"/>
              <w:bottom w:val="single" w:sz="4" w:space="0" w:color="auto"/>
              <w:right w:val="single" w:sz="4" w:space="0" w:color="auto"/>
            </w:tcBorders>
            <w:vAlign w:val="center"/>
          </w:tcPr>
          <w:p w14:paraId="7AC82AA7" w14:textId="2C80915B" w:rsidR="00FD464A" w:rsidRDefault="00FD464A" w:rsidP="00FD464A">
            <w:pPr>
              <w:jc w:val="center"/>
              <w:rPr>
                <w:rFonts w:ascii="GHEA Grapalat" w:hAnsi="GHEA Grapalat"/>
                <w:sz w:val="16"/>
                <w:szCs w:val="16"/>
                <w:lang w:val="hy-AM"/>
              </w:rPr>
            </w:pPr>
            <w:r>
              <w:rPr>
                <w:rFonts w:ascii="GHEA Grapalat" w:hAnsi="GHEA Grapalat"/>
                <w:sz w:val="16"/>
                <w:szCs w:val="16"/>
              </w:rPr>
              <w:t>33691162/3</w:t>
            </w:r>
          </w:p>
        </w:tc>
        <w:tc>
          <w:tcPr>
            <w:tcW w:w="2599" w:type="dxa"/>
            <w:tcBorders>
              <w:top w:val="single" w:sz="4" w:space="0" w:color="auto"/>
              <w:left w:val="single" w:sz="4" w:space="0" w:color="auto"/>
              <w:bottom w:val="single" w:sz="4" w:space="0" w:color="auto"/>
              <w:right w:val="single" w:sz="4" w:space="0" w:color="auto"/>
            </w:tcBorders>
            <w:vAlign w:val="center"/>
          </w:tcPr>
          <w:p w14:paraId="5B5519F0"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6C19431A" w14:textId="6AD0E9C5"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CK-MB-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203025B9"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7223E59F" w14:textId="07B55E68" w:rsidR="00FD464A" w:rsidRPr="00F808EF" w:rsidRDefault="00B6119F" w:rsidP="00FD464A">
            <w:pPr>
              <w:jc w:val="center"/>
              <w:rPr>
                <w:rFonts w:ascii="GHEA Grapalat" w:hAnsi="GHEA Grapalat"/>
                <w:sz w:val="16"/>
                <w:szCs w:val="16"/>
                <w:lang w:val="hy-AM"/>
              </w:rPr>
            </w:pPr>
            <w:r w:rsidRPr="00B6119F">
              <w:rPr>
                <w:rFonts w:ascii="GHEA Grapalat" w:hAnsi="GHEA Grapalat"/>
                <w:sz w:val="16"/>
                <w:szCs w:val="16"/>
                <w:lang w:val="hy-AM"/>
              </w:rPr>
              <w:t xml:space="preserve">Тест-набор для анализатора Afias 3. Метод: флуоресцентный. Условия хранения: при температуре 2-30 °C. Образец для анализа: сыворотка/плазма </w:t>
            </w:r>
            <w:r w:rsidRPr="00B6119F">
              <w:rPr>
                <w:rFonts w:ascii="GHEA Grapalat" w:hAnsi="GHEA Grapalat"/>
                <w:sz w:val="16"/>
                <w:szCs w:val="16"/>
                <w:lang w:val="hy-AM"/>
              </w:rPr>
              <w:lastRenderedPageBreak/>
              <w:t>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662D0689"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6860A6AF"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5EE77D83"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71C6E0AE" w14:textId="2133EDF4"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72</w:t>
            </w:r>
          </w:p>
        </w:tc>
        <w:tc>
          <w:tcPr>
            <w:tcW w:w="1457" w:type="dxa"/>
            <w:tcBorders>
              <w:top w:val="single" w:sz="4" w:space="0" w:color="auto"/>
              <w:left w:val="single" w:sz="4" w:space="0" w:color="auto"/>
              <w:bottom w:val="single" w:sz="4" w:space="0" w:color="auto"/>
              <w:right w:val="single" w:sz="4" w:space="0" w:color="auto"/>
            </w:tcBorders>
            <w:vAlign w:val="center"/>
          </w:tcPr>
          <w:p w14:paraId="75A66819" w14:textId="3142DDAB"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0BF46EB6" w14:textId="2615539F"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72</w:t>
            </w:r>
          </w:p>
        </w:tc>
        <w:tc>
          <w:tcPr>
            <w:tcW w:w="1134" w:type="dxa"/>
            <w:vAlign w:val="center"/>
          </w:tcPr>
          <w:p w14:paraId="3B47F7B0" w14:textId="77777777" w:rsidR="00FD464A" w:rsidRPr="00F808EF" w:rsidRDefault="00FD464A" w:rsidP="00FD464A">
            <w:pPr>
              <w:jc w:val="center"/>
              <w:rPr>
                <w:rFonts w:ascii="Arial Unicode" w:hAnsi="Arial Unicode"/>
                <w:bCs/>
                <w:sz w:val="16"/>
                <w:szCs w:val="16"/>
                <w:lang w:val="hy-AM"/>
              </w:rPr>
            </w:pPr>
          </w:p>
        </w:tc>
      </w:tr>
      <w:tr w:rsidR="00FD464A" w:rsidRPr="00F808EF" w14:paraId="20584D3A"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46477C7B" w14:textId="6BA525BF" w:rsidR="00FD464A" w:rsidRPr="00D07E13" w:rsidRDefault="00FD464A" w:rsidP="00FD464A">
            <w:pPr>
              <w:jc w:val="center"/>
              <w:rPr>
                <w:rFonts w:ascii="Arial Unicode" w:hAnsi="Arial Unicode"/>
                <w:bCs/>
                <w:sz w:val="16"/>
                <w:szCs w:val="16"/>
              </w:rPr>
            </w:pPr>
            <w:r w:rsidRPr="00820D0B">
              <w:rPr>
                <w:rFonts w:ascii="GHEA Grapalat" w:hAnsi="GHEA Grapalat"/>
                <w:sz w:val="18"/>
                <w:szCs w:val="18"/>
                <w:lang w:val="hy-AM"/>
              </w:rPr>
              <w:t>1</w:t>
            </w:r>
            <w:r>
              <w:rPr>
                <w:rFonts w:ascii="GHEA Grapalat" w:hAnsi="GHEA Grapalat"/>
                <w:sz w:val="18"/>
                <w:szCs w:val="18"/>
              </w:rPr>
              <w:t>5</w:t>
            </w:r>
            <w:r w:rsidRPr="00820D0B">
              <w:rPr>
                <w:rFonts w:ascii="GHEA Grapalat" w:hAnsi="GHEA Grapalat"/>
                <w:sz w:val="18"/>
                <w:szCs w:val="18"/>
                <w:lang w:val="hy-AM"/>
              </w:rPr>
              <w:t>,</w:t>
            </w:r>
          </w:p>
        </w:tc>
        <w:tc>
          <w:tcPr>
            <w:tcW w:w="1275" w:type="dxa"/>
            <w:tcBorders>
              <w:top w:val="single" w:sz="4" w:space="0" w:color="auto"/>
              <w:left w:val="single" w:sz="4" w:space="0" w:color="auto"/>
              <w:bottom w:val="single" w:sz="4" w:space="0" w:color="auto"/>
              <w:right w:val="single" w:sz="4" w:space="0" w:color="auto"/>
            </w:tcBorders>
            <w:vAlign w:val="center"/>
          </w:tcPr>
          <w:p w14:paraId="3F7F4AB5" w14:textId="39A601E7" w:rsidR="00FD464A" w:rsidRDefault="00FD464A" w:rsidP="00FD464A">
            <w:pPr>
              <w:jc w:val="center"/>
              <w:rPr>
                <w:rFonts w:ascii="GHEA Grapalat" w:hAnsi="GHEA Grapalat"/>
                <w:sz w:val="16"/>
                <w:szCs w:val="16"/>
                <w:lang w:val="hy-AM"/>
              </w:rPr>
            </w:pPr>
            <w:r>
              <w:rPr>
                <w:rFonts w:ascii="GHEA Grapalat" w:hAnsi="GHEA Grapalat"/>
                <w:sz w:val="16"/>
                <w:szCs w:val="16"/>
              </w:rPr>
              <w:t>33691162/9</w:t>
            </w:r>
          </w:p>
        </w:tc>
        <w:tc>
          <w:tcPr>
            <w:tcW w:w="2599" w:type="dxa"/>
            <w:tcBorders>
              <w:top w:val="single" w:sz="4" w:space="0" w:color="auto"/>
              <w:left w:val="single" w:sz="4" w:space="0" w:color="auto"/>
              <w:bottom w:val="single" w:sz="4" w:space="0" w:color="auto"/>
              <w:right w:val="single" w:sz="4" w:space="0" w:color="auto"/>
            </w:tcBorders>
            <w:vAlign w:val="center"/>
          </w:tcPr>
          <w:p w14:paraId="30A3DBF4"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1161DB4C" w14:textId="1939DBBC"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Free T4 -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7226A868"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501787A7" w14:textId="43554D27" w:rsidR="00FD464A" w:rsidRPr="00F808EF" w:rsidRDefault="00835E94" w:rsidP="00FD464A">
            <w:pPr>
              <w:jc w:val="center"/>
              <w:rPr>
                <w:rFonts w:ascii="GHEA Grapalat" w:hAnsi="GHEA Grapalat"/>
                <w:sz w:val="16"/>
                <w:szCs w:val="16"/>
                <w:lang w:val="hy-AM"/>
              </w:rPr>
            </w:pPr>
            <w:r w:rsidRPr="00835E94">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31BC04D5"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15124030"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78353EFC"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2DBE49AD" w14:textId="603C5C37"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240</w:t>
            </w:r>
          </w:p>
        </w:tc>
        <w:tc>
          <w:tcPr>
            <w:tcW w:w="1457" w:type="dxa"/>
            <w:tcBorders>
              <w:top w:val="single" w:sz="4" w:space="0" w:color="auto"/>
              <w:left w:val="single" w:sz="4" w:space="0" w:color="auto"/>
              <w:bottom w:val="single" w:sz="4" w:space="0" w:color="auto"/>
              <w:right w:val="single" w:sz="4" w:space="0" w:color="auto"/>
            </w:tcBorders>
            <w:vAlign w:val="center"/>
          </w:tcPr>
          <w:p w14:paraId="781D3CB3" w14:textId="6D3EAF2D"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14AE8A7A" w14:textId="1B35C3D2"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240</w:t>
            </w:r>
          </w:p>
        </w:tc>
        <w:tc>
          <w:tcPr>
            <w:tcW w:w="1134" w:type="dxa"/>
            <w:vAlign w:val="center"/>
          </w:tcPr>
          <w:p w14:paraId="07033015" w14:textId="77777777" w:rsidR="00FD464A" w:rsidRPr="00F808EF" w:rsidRDefault="00FD464A" w:rsidP="00FD464A">
            <w:pPr>
              <w:jc w:val="center"/>
              <w:rPr>
                <w:rFonts w:ascii="Arial Unicode" w:hAnsi="Arial Unicode"/>
                <w:bCs/>
                <w:sz w:val="16"/>
                <w:szCs w:val="16"/>
                <w:lang w:val="hy-AM"/>
              </w:rPr>
            </w:pPr>
          </w:p>
        </w:tc>
      </w:tr>
      <w:tr w:rsidR="00FD464A" w:rsidRPr="00F808EF" w14:paraId="48DB5D7B"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49EA91EC" w14:textId="5BAF88B2" w:rsidR="00FD464A" w:rsidRPr="00D07E13" w:rsidRDefault="00FD464A" w:rsidP="00FD464A">
            <w:pPr>
              <w:jc w:val="center"/>
              <w:rPr>
                <w:rFonts w:ascii="Arial Unicode" w:hAnsi="Arial Unicode"/>
                <w:bCs/>
                <w:sz w:val="16"/>
                <w:szCs w:val="16"/>
              </w:rPr>
            </w:pPr>
            <w:r w:rsidRPr="00820D0B">
              <w:rPr>
                <w:rFonts w:ascii="GHEA Grapalat" w:hAnsi="GHEA Grapalat"/>
                <w:sz w:val="18"/>
                <w:szCs w:val="18"/>
                <w:lang w:val="hy-AM"/>
              </w:rPr>
              <w:t>16</w:t>
            </w:r>
          </w:p>
        </w:tc>
        <w:tc>
          <w:tcPr>
            <w:tcW w:w="1275" w:type="dxa"/>
            <w:tcBorders>
              <w:top w:val="single" w:sz="4" w:space="0" w:color="auto"/>
              <w:left w:val="single" w:sz="4" w:space="0" w:color="auto"/>
              <w:bottom w:val="single" w:sz="4" w:space="0" w:color="auto"/>
              <w:right w:val="single" w:sz="4" w:space="0" w:color="auto"/>
            </w:tcBorders>
            <w:vAlign w:val="center"/>
          </w:tcPr>
          <w:p w14:paraId="46ECE6E5" w14:textId="781C06DA" w:rsidR="00FD464A" w:rsidRDefault="00FD464A" w:rsidP="00FD464A">
            <w:pPr>
              <w:jc w:val="center"/>
              <w:rPr>
                <w:rFonts w:ascii="GHEA Grapalat" w:hAnsi="GHEA Grapalat"/>
                <w:sz w:val="16"/>
                <w:szCs w:val="16"/>
                <w:lang w:val="hy-AM"/>
              </w:rPr>
            </w:pPr>
            <w:r>
              <w:rPr>
                <w:rFonts w:ascii="GHEA Grapalat" w:hAnsi="GHEA Grapalat"/>
                <w:sz w:val="16"/>
                <w:szCs w:val="16"/>
              </w:rPr>
              <w:t>33691162/11</w:t>
            </w:r>
          </w:p>
        </w:tc>
        <w:tc>
          <w:tcPr>
            <w:tcW w:w="2599" w:type="dxa"/>
            <w:tcBorders>
              <w:top w:val="single" w:sz="4" w:space="0" w:color="auto"/>
              <w:left w:val="single" w:sz="4" w:space="0" w:color="auto"/>
              <w:bottom w:val="single" w:sz="4" w:space="0" w:color="auto"/>
              <w:right w:val="single" w:sz="4" w:space="0" w:color="auto"/>
            </w:tcBorders>
            <w:vAlign w:val="center"/>
          </w:tcPr>
          <w:p w14:paraId="663FD281"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397B7BB3"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w:t>
            </w:r>
            <w:r w:rsidRPr="00820D0B">
              <w:rPr>
                <w:rFonts w:ascii="GHEA Grapalat" w:hAnsi="GHEA Grapalat" w:cs="Calibri"/>
                <w:color w:val="000000"/>
                <w:sz w:val="18"/>
                <w:szCs w:val="18"/>
                <w:lang w:val="hy-AM"/>
              </w:rPr>
              <w:t>H.pylori SA- ի որոշման թեստ հավաքածու</w:t>
            </w:r>
            <w:r w:rsidRPr="008D04C4">
              <w:rPr>
                <w:rFonts w:ascii="GHEA Grapalat" w:hAnsi="GHEA Grapalat" w:cs="Calibri"/>
                <w:color w:val="000000"/>
                <w:sz w:val="18"/>
                <w:szCs w:val="18"/>
                <w:lang w:val="hy-AM"/>
              </w:rPr>
              <w:t>)</w:t>
            </w:r>
          </w:p>
          <w:p w14:paraId="0962C912" w14:textId="77777777" w:rsidR="00FD464A" w:rsidRPr="00F808EF" w:rsidRDefault="00FD464A" w:rsidP="00FD464A">
            <w:pPr>
              <w:jc w:val="center"/>
              <w:rPr>
                <w:rFonts w:ascii="GHEA Grapalat" w:hAnsi="GHEA Grapalat"/>
                <w:sz w:val="16"/>
                <w:szCs w:val="16"/>
                <w:lang w:val="hy-AM"/>
              </w:rPr>
            </w:pPr>
          </w:p>
        </w:tc>
        <w:tc>
          <w:tcPr>
            <w:tcW w:w="659" w:type="dxa"/>
            <w:tcBorders>
              <w:top w:val="single" w:sz="4" w:space="0" w:color="auto"/>
              <w:left w:val="single" w:sz="4" w:space="0" w:color="auto"/>
              <w:bottom w:val="single" w:sz="4" w:space="0" w:color="auto"/>
              <w:right w:val="single" w:sz="4" w:space="0" w:color="auto"/>
            </w:tcBorders>
            <w:vAlign w:val="center"/>
          </w:tcPr>
          <w:p w14:paraId="2DC85DE7"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7AC740C1" w14:textId="779676C4" w:rsidR="00FD464A" w:rsidRPr="00F808EF" w:rsidRDefault="00C628D0" w:rsidP="00FD464A">
            <w:pPr>
              <w:jc w:val="center"/>
              <w:rPr>
                <w:rFonts w:ascii="GHEA Grapalat" w:hAnsi="GHEA Grapalat"/>
                <w:sz w:val="16"/>
                <w:szCs w:val="16"/>
                <w:lang w:val="hy-AM"/>
              </w:rPr>
            </w:pPr>
            <w:r w:rsidRPr="00C628D0">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фекалии.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490C2426"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71D39F57"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5E94CF21"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0DDB0F04" w14:textId="06AA9B20"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120</w:t>
            </w:r>
          </w:p>
        </w:tc>
        <w:tc>
          <w:tcPr>
            <w:tcW w:w="1457" w:type="dxa"/>
            <w:tcBorders>
              <w:top w:val="single" w:sz="4" w:space="0" w:color="auto"/>
              <w:left w:val="single" w:sz="4" w:space="0" w:color="auto"/>
              <w:bottom w:val="single" w:sz="4" w:space="0" w:color="auto"/>
              <w:right w:val="single" w:sz="4" w:space="0" w:color="auto"/>
            </w:tcBorders>
            <w:vAlign w:val="center"/>
          </w:tcPr>
          <w:p w14:paraId="27DBC0C1" w14:textId="18D34B2F"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347E7DB6" w14:textId="78A60695" w:rsidR="00FD464A" w:rsidRPr="00F808EF" w:rsidRDefault="00FD464A" w:rsidP="00FD464A">
            <w:pPr>
              <w:jc w:val="center"/>
              <w:rPr>
                <w:rFonts w:ascii="GHEA Grapalat" w:hAnsi="GHEA Grapalat" w:cs="Calibri"/>
                <w:color w:val="000000"/>
                <w:sz w:val="16"/>
                <w:szCs w:val="16"/>
                <w:lang w:val="hy-AM"/>
              </w:rPr>
            </w:pPr>
            <w:r w:rsidRPr="00820D0B">
              <w:rPr>
                <w:rFonts w:ascii="GHEA Grapalat" w:hAnsi="GHEA Grapalat" w:cs="Calibri"/>
                <w:color w:val="000000"/>
                <w:sz w:val="18"/>
                <w:szCs w:val="18"/>
                <w:lang w:val="hy-AM"/>
              </w:rPr>
              <w:t>120</w:t>
            </w:r>
          </w:p>
        </w:tc>
        <w:tc>
          <w:tcPr>
            <w:tcW w:w="1134" w:type="dxa"/>
            <w:vAlign w:val="center"/>
          </w:tcPr>
          <w:p w14:paraId="73A98189" w14:textId="77777777" w:rsidR="00FD464A" w:rsidRPr="00F808EF" w:rsidRDefault="00FD464A" w:rsidP="00FD464A">
            <w:pPr>
              <w:jc w:val="center"/>
              <w:rPr>
                <w:rFonts w:ascii="Arial Unicode" w:hAnsi="Arial Unicode"/>
                <w:bCs/>
                <w:sz w:val="16"/>
                <w:szCs w:val="16"/>
                <w:lang w:val="hy-AM"/>
              </w:rPr>
            </w:pPr>
          </w:p>
        </w:tc>
      </w:tr>
      <w:tr w:rsidR="00FD464A" w:rsidRPr="00F808EF" w14:paraId="6B862D05"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1ED0D199" w14:textId="51455DE4" w:rsidR="00FD464A" w:rsidRPr="00D07E13" w:rsidRDefault="00FD464A" w:rsidP="00FD464A">
            <w:pPr>
              <w:jc w:val="center"/>
              <w:rPr>
                <w:rFonts w:ascii="Arial Unicode" w:hAnsi="Arial Unicode"/>
                <w:bCs/>
                <w:sz w:val="16"/>
                <w:szCs w:val="16"/>
              </w:rPr>
            </w:pPr>
            <w:r w:rsidRPr="005B5350">
              <w:rPr>
                <w:rFonts w:ascii="GHEA Grapalat" w:hAnsi="GHEA Grapalat"/>
                <w:sz w:val="18"/>
                <w:szCs w:val="18"/>
              </w:rPr>
              <w:lastRenderedPageBreak/>
              <w:t>17.</w:t>
            </w:r>
          </w:p>
        </w:tc>
        <w:tc>
          <w:tcPr>
            <w:tcW w:w="1275" w:type="dxa"/>
            <w:tcBorders>
              <w:top w:val="single" w:sz="4" w:space="0" w:color="auto"/>
              <w:left w:val="single" w:sz="4" w:space="0" w:color="auto"/>
              <w:bottom w:val="single" w:sz="4" w:space="0" w:color="auto"/>
              <w:right w:val="single" w:sz="4" w:space="0" w:color="auto"/>
            </w:tcBorders>
            <w:vAlign w:val="center"/>
          </w:tcPr>
          <w:p w14:paraId="4C05AE5A" w14:textId="6D2FC1D3" w:rsidR="00FD464A" w:rsidRDefault="00FD464A" w:rsidP="00FD464A">
            <w:pPr>
              <w:jc w:val="center"/>
              <w:rPr>
                <w:rFonts w:ascii="GHEA Grapalat" w:hAnsi="GHEA Grapalat"/>
                <w:sz w:val="16"/>
                <w:szCs w:val="16"/>
                <w:lang w:val="hy-AM"/>
              </w:rPr>
            </w:pPr>
            <w:r>
              <w:rPr>
                <w:rFonts w:ascii="GHEA Grapalat" w:hAnsi="GHEA Grapalat"/>
                <w:sz w:val="16"/>
                <w:szCs w:val="16"/>
              </w:rPr>
              <w:t>33691162/8</w:t>
            </w:r>
          </w:p>
        </w:tc>
        <w:tc>
          <w:tcPr>
            <w:tcW w:w="2599" w:type="dxa"/>
            <w:tcBorders>
              <w:top w:val="single" w:sz="4" w:space="0" w:color="auto"/>
              <w:left w:val="single" w:sz="4" w:space="0" w:color="auto"/>
              <w:bottom w:val="single" w:sz="4" w:space="0" w:color="auto"/>
              <w:right w:val="single" w:sz="4" w:space="0" w:color="auto"/>
            </w:tcBorders>
            <w:vAlign w:val="center"/>
          </w:tcPr>
          <w:p w14:paraId="5C2BBF3A"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10FE8F63" w14:textId="1553EC6A"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5B5350">
              <w:rPr>
                <w:rFonts w:ascii="GHEA Grapalat" w:hAnsi="GHEA Grapalat" w:cs="Calibri"/>
                <w:color w:val="000000"/>
                <w:sz w:val="18"/>
                <w:szCs w:val="18"/>
                <w:lang w:val="hy-AM"/>
              </w:rPr>
              <w:t>T4-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10CF7088"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011CC14A" w14:textId="6304E68F" w:rsidR="00FD464A" w:rsidRPr="00F808EF" w:rsidRDefault="00C628D0" w:rsidP="00FD464A">
            <w:pPr>
              <w:jc w:val="center"/>
              <w:rPr>
                <w:rFonts w:ascii="GHEA Grapalat" w:hAnsi="GHEA Grapalat"/>
                <w:sz w:val="16"/>
                <w:szCs w:val="16"/>
                <w:lang w:val="hy-AM"/>
              </w:rPr>
            </w:pPr>
            <w:r w:rsidRPr="00C628D0">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472FE9FB"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14302192"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1584A5C0"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1CD763B6" w14:textId="5A0DD8BD"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24</w:t>
            </w:r>
          </w:p>
        </w:tc>
        <w:tc>
          <w:tcPr>
            <w:tcW w:w="1457" w:type="dxa"/>
            <w:tcBorders>
              <w:top w:val="single" w:sz="4" w:space="0" w:color="auto"/>
              <w:left w:val="single" w:sz="4" w:space="0" w:color="auto"/>
              <w:bottom w:val="single" w:sz="4" w:space="0" w:color="auto"/>
              <w:right w:val="single" w:sz="4" w:space="0" w:color="auto"/>
            </w:tcBorders>
            <w:vAlign w:val="center"/>
          </w:tcPr>
          <w:p w14:paraId="0E18EFFF" w14:textId="7CF80B09"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6DBBC9EC" w14:textId="14578448"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24</w:t>
            </w:r>
          </w:p>
        </w:tc>
        <w:tc>
          <w:tcPr>
            <w:tcW w:w="1134" w:type="dxa"/>
            <w:vAlign w:val="center"/>
          </w:tcPr>
          <w:p w14:paraId="583E5D17" w14:textId="77777777" w:rsidR="00FD464A" w:rsidRPr="00F808EF" w:rsidRDefault="00FD464A" w:rsidP="00FD464A">
            <w:pPr>
              <w:jc w:val="center"/>
              <w:rPr>
                <w:rFonts w:ascii="Arial Unicode" w:hAnsi="Arial Unicode"/>
                <w:bCs/>
                <w:sz w:val="16"/>
                <w:szCs w:val="16"/>
                <w:lang w:val="hy-AM"/>
              </w:rPr>
            </w:pPr>
          </w:p>
        </w:tc>
      </w:tr>
      <w:tr w:rsidR="00FD464A" w:rsidRPr="00F808EF" w14:paraId="66B8E9A3"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702273D7" w14:textId="4FA157E7" w:rsidR="00FD464A" w:rsidRPr="00D07E13" w:rsidRDefault="00FD464A" w:rsidP="00FD464A">
            <w:pPr>
              <w:jc w:val="center"/>
              <w:rPr>
                <w:rFonts w:ascii="Arial Unicode" w:hAnsi="Arial Unicode"/>
                <w:bCs/>
                <w:sz w:val="16"/>
                <w:szCs w:val="16"/>
              </w:rPr>
            </w:pPr>
            <w:r w:rsidRPr="005B5350">
              <w:rPr>
                <w:rFonts w:ascii="GHEA Grapalat" w:hAnsi="GHEA Grapalat"/>
                <w:sz w:val="18"/>
                <w:szCs w:val="18"/>
              </w:rPr>
              <w:t>18.</w:t>
            </w:r>
          </w:p>
        </w:tc>
        <w:tc>
          <w:tcPr>
            <w:tcW w:w="1275" w:type="dxa"/>
            <w:tcBorders>
              <w:top w:val="single" w:sz="4" w:space="0" w:color="auto"/>
              <w:left w:val="single" w:sz="4" w:space="0" w:color="auto"/>
              <w:bottom w:val="single" w:sz="4" w:space="0" w:color="auto"/>
              <w:right w:val="single" w:sz="4" w:space="0" w:color="auto"/>
            </w:tcBorders>
            <w:vAlign w:val="center"/>
          </w:tcPr>
          <w:p w14:paraId="74C2E66E" w14:textId="7BB61800" w:rsidR="00FD464A" w:rsidRDefault="00FD464A" w:rsidP="00FD464A">
            <w:pPr>
              <w:jc w:val="center"/>
              <w:rPr>
                <w:rFonts w:ascii="GHEA Grapalat" w:hAnsi="GHEA Grapalat"/>
                <w:sz w:val="16"/>
                <w:szCs w:val="16"/>
                <w:lang w:val="hy-AM"/>
              </w:rPr>
            </w:pPr>
            <w:r w:rsidRPr="004958A9">
              <w:rPr>
                <w:rFonts w:ascii="GHEA Grapalat" w:hAnsi="GHEA Grapalat"/>
                <w:sz w:val="18"/>
                <w:szCs w:val="18"/>
              </w:rPr>
              <w:t>33211250/2</w:t>
            </w:r>
          </w:p>
        </w:tc>
        <w:tc>
          <w:tcPr>
            <w:tcW w:w="2599" w:type="dxa"/>
            <w:tcBorders>
              <w:top w:val="single" w:sz="4" w:space="0" w:color="auto"/>
              <w:left w:val="single" w:sz="4" w:space="0" w:color="auto"/>
              <w:bottom w:val="single" w:sz="4" w:space="0" w:color="auto"/>
              <w:right w:val="single" w:sz="4" w:space="0" w:color="auto"/>
            </w:tcBorders>
            <w:vAlign w:val="center"/>
          </w:tcPr>
          <w:p w14:paraId="740EF661" w14:textId="13C3A519" w:rsidR="00FD464A" w:rsidRPr="00F808EF" w:rsidRDefault="00FD464A" w:rsidP="00FD464A">
            <w:pPr>
              <w:jc w:val="center"/>
              <w:rPr>
                <w:rFonts w:ascii="GHEA Grapalat" w:hAnsi="GHEA Grapalat"/>
                <w:sz w:val="16"/>
                <w:szCs w:val="16"/>
                <w:lang w:val="hy-AM"/>
              </w:rPr>
            </w:pPr>
            <w:r w:rsidRPr="005B5350">
              <w:rPr>
                <w:rFonts w:ascii="GHEA Grapalat" w:hAnsi="GHEA Grapalat" w:cs="Calibri"/>
                <w:color w:val="000000"/>
                <w:sz w:val="18"/>
                <w:szCs w:val="18"/>
                <w:lang w:val="hy-AM"/>
              </w:rPr>
              <w:t>CRP- ի որոշման թեստ հավաքածու</w:t>
            </w:r>
          </w:p>
        </w:tc>
        <w:tc>
          <w:tcPr>
            <w:tcW w:w="659" w:type="dxa"/>
            <w:tcBorders>
              <w:top w:val="single" w:sz="4" w:space="0" w:color="auto"/>
              <w:left w:val="single" w:sz="4" w:space="0" w:color="auto"/>
              <w:bottom w:val="single" w:sz="4" w:space="0" w:color="auto"/>
              <w:right w:val="single" w:sz="4" w:space="0" w:color="auto"/>
            </w:tcBorders>
            <w:vAlign w:val="center"/>
          </w:tcPr>
          <w:p w14:paraId="7D0EE125"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3EE036A9" w14:textId="7DF3D875" w:rsidR="00FD464A" w:rsidRPr="00F808EF" w:rsidRDefault="00C628D0" w:rsidP="00FD464A">
            <w:pPr>
              <w:jc w:val="center"/>
              <w:rPr>
                <w:rFonts w:ascii="GHEA Grapalat" w:hAnsi="GHEA Grapalat"/>
                <w:sz w:val="16"/>
                <w:szCs w:val="16"/>
                <w:lang w:val="hy-AM"/>
              </w:rPr>
            </w:pPr>
            <w:r w:rsidRPr="00C628D0">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3A9DD2BA"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53AA0189"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3C09C80D"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5E4C680C" w14:textId="6040BAC0"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240</w:t>
            </w:r>
          </w:p>
        </w:tc>
        <w:tc>
          <w:tcPr>
            <w:tcW w:w="1457" w:type="dxa"/>
            <w:tcBorders>
              <w:top w:val="single" w:sz="4" w:space="0" w:color="auto"/>
              <w:left w:val="single" w:sz="4" w:space="0" w:color="auto"/>
              <w:bottom w:val="single" w:sz="4" w:space="0" w:color="auto"/>
              <w:right w:val="single" w:sz="4" w:space="0" w:color="auto"/>
            </w:tcBorders>
            <w:vAlign w:val="center"/>
          </w:tcPr>
          <w:p w14:paraId="34407F95" w14:textId="52CC449D"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296B4E33" w14:textId="7C7A8543"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240</w:t>
            </w:r>
          </w:p>
        </w:tc>
        <w:tc>
          <w:tcPr>
            <w:tcW w:w="1134" w:type="dxa"/>
            <w:vAlign w:val="center"/>
          </w:tcPr>
          <w:p w14:paraId="14A3B08E" w14:textId="77777777" w:rsidR="00FD464A" w:rsidRPr="00F808EF" w:rsidRDefault="00FD464A" w:rsidP="00FD464A">
            <w:pPr>
              <w:jc w:val="center"/>
              <w:rPr>
                <w:rFonts w:ascii="Arial Unicode" w:hAnsi="Arial Unicode"/>
                <w:bCs/>
                <w:sz w:val="16"/>
                <w:szCs w:val="16"/>
                <w:lang w:val="hy-AM"/>
              </w:rPr>
            </w:pPr>
          </w:p>
        </w:tc>
      </w:tr>
      <w:tr w:rsidR="00FD464A" w:rsidRPr="00F808EF" w14:paraId="737102DE"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48D9907E" w14:textId="53A1758A" w:rsidR="00FD464A" w:rsidRPr="00D07E13" w:rsidRDefault="00FD464A" w:rsidP="00FD464A">
            <w:pPr>
              <w:jc w:val="center"/>
              <w:rPr>
                <w:rFonts w:ascii="Arial Unicode" w:hAnsi="Arial Unicode"/>
                <w:bCs/>
                <w:sz w:val="16"/>
                <w:szCs w:val="16"/>
              </w:rPr>
            </w:pPr>
            <w:r w:rsidRPr="005B5350">
              <w:rPr>
                <w:rFonts w:ascii="GHEA Grapalat" w:hAnsi="GHEA Grapalat"/>
                <w:sz w:val="18"/>
                <w:szCs w:val="18"/>
              </w:rPr>
              <w:t>19</w:t>
            </w:r>
          </w:p>
        </w:tc>
        <w:tc>
          <w:tcPr>
            <w:tcW w:w="1275" w:type="dxa"/>
            <w:tcBorders>
              <w:top w:val="single" w:sz="4" w:space="0" w:color="auto"/>
              <w:left w:val="single" w:sz="4" w:space="0" w:color="auto"/>
              <w:bottom w:val="single" w:sz="4" w:space="0" w:color="auto"/>
              <w:right w:val="single" w:sz="4" w:space="0" w:color="auto"/>
            </w:tcBorders>
            <w:vAlign w:val="center"/>
          </w:tcPr>
          <w:p w14:paraId="5D891D85" w14:textId="74271794" w:rsidR="00FD464A" w:rsidRDefault="00FD464A" w:rsidP="00FD464A">
            <w:pPr>
              <w:jc w:val="center"/>
              <w:rPr>
                <w:rFonts w:ascii="GHEA Grapalat" w:hAnsi="GHEA Grapalat"/>
                <w:sz w:val="16"/>
                <w:szCs w:val="16"/>
                <w:lang w:val="hy-AM"/>
              </w:rPr>
            </w:pPr>
            <w:r>
              <w:rPr>
                <w:rFonts w:ascii="GHEA Grapalat" w:hAnsi="GHEA Grapalat"/>
                <w:sz w:val="16"/>
                <w:szCs w:val="16"/>
              </w:rPr>
              <w:t>33691162/5</w:t>
            </w:r>
          </w:p>
        </w:tc>
        <w:tc>
          <w:tcPr>
            <w:tcW w:w="2599" w:type="dxa"/>
            <w:tcBorders>
              <w:top w:val="single" w:sz="4" w:space="0" w:color="auto"/>
              <w:left w:val="single" w:sz="4" w:space="0" w:color="auto"/>
              <w:bottom w:val="single" w:sz="4" w:space="0" w:color="auto"/>
              <w:right w:val="single" w:sz="4" w:space="0" w:color="auto"/>
            </w:tcBorders>
            <w:vAlign w:val="center"/>
          </w:tcPr>
          <w:p w14:paraId="1AC090EA" w14:textId="77777777" w:rsidR="00FD464A" w:rsidRDefault="00FD464A" w:rsidP="00FD464A">
            <w:pPr>
              <w:jc w:val="center"/>
              <w:rPr>
                <w:rFonts w:ascii="GHEA Grapalat" w:hAnsi="GHEA Grapalat" w:cs="Calibri"/>
                <w:b/>
                <w:bCs/>
                <w:color w:val="000000"/>
                <w:sz w:val="18"/>
                <w:szCs w:val="18"/>
                <w:lang w:val="hy-AM"/>
              </w:rPr>
            </w:pPr>
            <w:r w:rsidRPr="008D04C4">
              <w:rPr>
                <w:rFonts w:ascii="GHEA Grapalat" w:hAnsi="GHEA Grapalat" w:cs="Calibri"/>
                <w:color w:val="000000"/>
                <w:sz w:val="18"/>
                <w:szCs w:val="18"/>
                <w:lang w:val="hy-AM"/>
              </w:rPr>
              <w:t>լաբորատոր ազդանյութեր (ռեագենտներ)</w:t>
            </w:r>
          </w:p>
          <w:p w14:paraId="703E58CC" w14:textId="68841621" w:rsidR="00FD464A" w:rsidRPr="00F808EF" w:rsidRDefault="00FD464A" w:rsidP="00FD464A">
            <w:pPr>
              <w:jc w:val="center"/>
              <w:rPr>
                <w:rFonts w:ascii="GHEA Grapalat" w:hAnsi="GHEA Grapalat"/>
                <w:sz w:val="16"/>
                <w:szCs w:val="16"/>
                <w:lang w:val="hy-AM"/>
              </w:rPr>
            </w:pPr>
            <w:r w:rsidRPr="008D04C4">
              <w:rPr>
                <w:rFonts w:ascii="GHEA Grapalat" w:hAnsi="GHEA Grapalat" w:cs="Calibri"/>
                <w:color w:val="000000"/>
                <w:sz w:val="18"/>
                <w:szCs w:val="18"/>
                <w:lang w:val="hy-AM"/>
              </w:rPr>
              <w:t>(</w:t>
            </w:r>
            <w:r w:rsidRPr="005B5350">
              <w:rPr>
                <w:rFonts w:ascii="GHEA Grapalat" w:hAnsi="GHEA Grapalat" w:cs="Calibri"/>
                <w:color w:val="000000"/>
                <w:sz w:val="18"/>
                <w:szCs w:val="18"/>
                <w:lang w:val="hy-AM"/>
              </w:rPr>
              <w:t>Microalbumin- ի որոշման թեստ հավաքածու</w:t>
            </w:r>
            <w:r w:rsidRPr="008D04C4">
              <w:rPr>
                <w:rFonts w:ascii="GHEA Grapalat" w:hAnsi="GHEA Grapalat" w:cs="Calibri"/>
                <w:color w:val="000000"/>
                <w:sz w:val="18"/>
                <w:szCs w:val="18"/>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22E17004"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3D92FE21" w14:textId="71956997" w:rsidR="00FD464A" w:rsidRPr="00F808EF" w:rsidRDefault="00C628D0" w:rsidP="00FD464A">
            <w:pPr>
              <w:jc w:val="center"/>
              <w:rPr>
                <w:rFonts w:ascii="GHEA Grapalat" w:hAnsi="GHEA Grapalat"/>
                <w:sz w:val="16"/>
                <w:szCs w:val="16"/>
                <w:lang w:val="hy-AM"/>
              </w:rPr>
            </w:pPr>
            <w:r w:rsidRPr="00C628D0">
              <w:rPr>
                <w:rFonts w:ascii="GHEA Grapalat" w:hAnsi="GHEA Grapalat"/>
                <w:sz w:val="16"/>
                <w:szCs w:val="16"/>
                <w:lang w:val="hy-AM"/>
              </w:rPr>
              <w:t xml:space="preserve">Тест-набор для анализатора Afias 3. Метод: флуоресцентный. Условия хранения: при температуре 2-30 °C. Образец для анализа: США.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w:t>
            </w:r>
            <w:r w:rsidRPr="00C628D0">
              <w:rPr>
                <w:rFonts w:ascii="GHEA Grapalat" w:hAnsi="GHEA Grapalat"/>
                <w:sz w:val="16"/>
                <w:szCs w:val="16"/>
                <w:lang w:val="hy-AM"/>
              </w:rPr>
              <w:lastRenderedPageBreak/>
              <w:t>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4B2C0610"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72F177FD"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34951F7E"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57E604E8" w14:textId="2E494DC3"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48</w:t>
            </w:r>
          </w:p>
        </w:tc>
        <w:tc>
          <w:tcPr>
            <w:tcW w:w="1457" w:type="dxa"/>
            <w:tcBorders>
              <w:top w:val="single" w:sz="4" w:space="0" w:color="auto"/>
              <w:left w:val="single" w:sz="4" w:space="0" w:color="auto"/>
              <w:bottom w:val="single" w:sz="4" w:space="0" w:color="auto"/>
              <w:right w:val="single" w:sz="4" w:space="0" w:color="auto"/>
            </w:tcBorders>
            <w:vAlign w:val="center"/>
          </w:tcPr>
          <w:p w14:paraId="2E5713D8" w14:textId="01712E0E"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5DA11DF5" w14:textId="035743A5"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48</w:t>
            </w:r>
          </w:p>
        </w:tc>
        <w:tc>
          <w:tcPr>
            <w:tcW w:w="1134" w:type="dxa"/>
            <w:vAlign w:val="center"/>
          </w:tcPr>
          <w:p w14:paraId="09072DB4" w14:textId="77777777" w:rsidR="00FD464A" w:rsidRPr="00F808EF" w:rsidRDefault="00FD464A" w:rsidP="00FD464A">
            <w:pPr>
              <w:jc w:val="center"/>
              <w:rPr>
                <w:rFonts w:ascii="Arial Unicode" w:hAnsi="Arial Unicode"/>
                <w:bCs/>
                <w:sz w:val="16"/>
                <w:szCs w:val="16"/>
                <w:lang w:val="hy-AM"/>
              </w:rPr>
            </w:pPr>
          </w:p>
        </w:tc>
      </w:tr>
      <w:tr w:rsidR="00FD464A" w:rsidRPr="00F808EF" w14:paraId="4C3BC9F1"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53DCF6FF" w14:textId="2E51E7E0" w:rsidR="00FD464A" w:rsidRPr="00D07E13" w:rsidRDefault="00FD464A" w:rsidP="00FD464A">
            <w:pPr>
              <w:jc w:val="center"/>
              <w:rPr>
                <w:rFonts w:ascii="Arial Unicode" w:hAnsi="Arial Unicode"/>
                <w:bCs/>
                <w:sz w:val="16"/>
                <w:szCs w:val="16"/>
              </w:rPr>
            </w:pPr>
            <w:r w:rsidRPr="005B5350">
              <w:rPr>
                <w:rFonts w:ascii="GHEA Grapalat" w:hAnsi="GHEA Grapalat"/>
                <w:sz w:val="18"/>
                <w:szCs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FC7F42" w14:textId="173947D5" w:rsidR="00FD464A" w:rsidRDefault="00FD464A" w:rsidP="00FD464A">
            <w:pPr>
              <w:jc w:val="center"/>
              <w:rPr>
                <w:rFonts w:ascii="GHEA Grapalat" w:hAnsi="GHEA Grapalat"/>
                <w:sz w:val="16"/>
                <w:szCs w:val="16"/>
                <w:lang w:val="hy-AM"/>
              </w:rPr>
            </w:pPr>
            <w:r>
              <w:rPr>
                <w:rFonts w:ascii="GHEA Grapalat" w:hAnsi="GHEA Grapalat"/>
                <w:sz w:val="14"/>
                <w:szCs w:val="14"/>
              </w:rPr>
              <w:t>33211330/1</w:t>
            </w:r>
          </w:p>
        </w:tc>
        <w:tc>
          <w:tcPr>
            <w:tcW w:w="2599" w:type="dxa"/>
            <w:tcBorders>
              <w:top w:val="single" w:sz="4" w:space="0" w:color="auto"/>
              <w:left w:val="single" w:sz="4" w:space="0" w:color="auto"/>
              <w:bottom w:val="single" w:sz="4" w:space="0" w:color="auto"/>
              <w:right w:val="single" w:sz="4" w:space="0" w:color="auto"/>
            </w:tcBorders>
            <w:vAlign w:val="center"/>
          </w:tcPr>
          <w:p w14:paraId="17AAF307" w14:textId="0B85667D" w:rsidR="00FD464A" w:rsidRPr="00F808EF" w:rsidRDefault="00FD464A" w:rsidP="00FD464A">
            <w:pPr>
              <w:jc w:val="center"/>
              <w:rPr>
                <w:rFonts w:ascii="GHEA Grapalat" w:hAnsi="GHEA Grapalat"/>
                <w:sz w:val="16"/>
                <w:szCs w:val="16"/>
                <w:lang w:val="hy-AM"/>
              </w:rPr>
            </w:pPr>
            <w:r w:rsidRPr="005B5350">
              <w:rPr>
                <w:rFonts w:ascii="GHEA Grapalat" w:hAnsi="GHEA Grapalat" w:cs="Calibri"/>
                <w:color w:val="000000"/>
                <w:sz w:val="18"/>
                <w:szCs w:val="18"/>
                <w:lang w:val="hy-AM"/>
              </w:rPr>
              <w:t>PSA- ի որոշման թեստ հավաքածու</w:t>
            </w:r>
          </w:p>
        </w:tc>
        <w:tc>
          <w:tcPr>
            <w:tcW w:w="659" w:type="dxa"/>
            <w:tcBorders>
              <w:top w:val="single" w:sz="4" w:space="0" w:color="auto"/>
              <w:left w:val="single" w:sz="4" w:space="0" w:color="auto"/>
              <w:bottom w:val="single" w:sz="4" w:space="0" w:color="auto"/>
              <w:right w:val="single" w:sz="4" w:space="0" w:color="auto"/>
            </w:tcBorders>
            <w:vAlign w:val="center"/>
          </w:tcPr>
          <w:p w14:paraId="143A042D"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10BEE168" w14:textId="7DBA6B77" w:rsidR="00FD464A" w:rsidRPr="00F808EF" w:rsidRDefault="0064564E" w:rsidP="00FD464A">
            <w:pPr>
              <w:jc w:val="center"/>
              <w:rPr>
                <w:rFonts w:ascii="GHEA Grapalat" w:hAnsi="GHEA Grapalat"/>
                <w:sz w:val="16"/>
                <w:szCs w:val="16"/>
                <w:lang w:val="hy-AM"/>
              </w:rPr>
            </w:pPr>
            <w:r w:rsidRPr="0064564E">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05DA08F5"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18965EFF"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5BC714C2"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7F74322F" w14:textId="4D390EE6"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120</w:t>
            </w:r>
          </w:p>
        </w:tc>
        <w:tc>
          <w:tcPr>
            <w:tcW w:w="1457" w:type="dxa"/>
            <w:tcBorders>
              <w:top w:val="single" w:sz="4" w:space="0" w:color="auto"/>
              <w:left w:val="single" w:sz="4" w:space="0" w:color="auto"/>
              <w:bottom w:val="single" w:sz="4" w:space="0" w:color="auto"/>
              <w:right w:val="single" w:sz="4" w:space="0" w:color="auto"/>
            </w:tcBorders>
            <w:vAlign w:val="center"/>
          </w:tcPr>
          <w:p w14:paraId="27B641DE" w14:textId="6E007B97"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1609A0D1" w14:textId="45CABE6C"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120</w:t>
            </w:r>
          </w:p>
        </w:tc>
        <w:tc>
          <w:tcPr>
            <w:tcW w:w="1134" w:type="dxa"/>
            <w:vAlign w:val="center"/>
          </w:tcPr>
          <w:p w14:paraId="0A6B2A20" w14:textId="77777777" w:rsidR="00FD464A" w:rsidRPr="00F808EF" w:rsidRDefault="00FD464A" w:rsidP="00FD464A">
            <w:pPr>
              <w:jc w:val="center"/>
              <w:rPr>
                <w:rFonts w:ascii="Arial Unicode" w:hAnsi="Arial Unicode"/>
                <w:bCs/>
                <w:sz w:val="16"/>
                <w:szCs w:val="16"/>
                <w:lang w:val="hy-AM"/>
              </w:rPr>
            </w:pPr>
          </w:p>
        </w:tc>
      </w:tr>
      <w:tr w:rsidR="00FD464A" w:rsidRPr="00F808EF" w14:paraId="7875A8BA" w14:textId="77777777" w:rsidTr="00FD464A">
        <w:trPr>
          <w:trHeight w:val="246"/>
        </w:trPr>
        <w:tc>
          <w:tcPr>
            <w:tcW w:w="709" w:type="dxa"/>
            <w:tcBorders>
              <w:top w:val="single" w:sz="4" w:space="0" w:color="auto"/>
              <w:left w:val="single" w:sz="4" w:space="0" w:color="auto"/>
              <w:bottom w:val="single" w:sz="4" w:space="0" w:color="auto"/>
              <w:right w:val="single" w:sz="4" w:space="0" w:color="auto"/>
            </w:tcBorders>
            <w:vAlign w:val="center"/>
          </w:tcPr>
          <w:p w14:paraId="0B22E7AC" w14:textId="17B96E0E" w:rsidR="00FD464A" w:rsidRPr="00D07E13" w:rsidRDefault="00FD464A" w:rsidP="00FD464A">
            <w:pPr>
              <w:jc w:val="center"/>
              <w:rPr>
                <w:rFonts w:ascii="Arial Unicode" w:hAnsi="Arial Unicode"/>
                <w:bCs/>
                <w:sz w:val="16"/>
                <w:szCs w:val="16"/>
              </w:rPr>
            </w:pPr>
            <w:r w:rsidRPr="005B5350">
              <w:rPr>
                <w:rFonts w:ascii="GHEA Grapalat" w:hAnsi="GHEA Grapalat"/>
                <w:sz w:val="18"/>
                <w:szCs w:val="18"/>
                <w:lang w:val="hy-AM"/>
              </w:rPr>
              <w:t>21,</w:t>
            </w:r>
          </w:p>
        </w:tc>
        <w:tc>
          <w:tcPr>
            <w:tcW w:w="1275" w:type="dxa"/>
            <w:tcBorders>
              <w:top w:val="single" w:sz="4" w:space="0" w:color="auto"/>
              <w:left w:val="single" w:sz="4" w:space="0" w:color="auto"/>
              <w:bottom w:val="single" w:sz="4" w:space="0" w:color="auto"/>
              <w:right w:val="single" w:sz="4" w:space="0" w:color="auto"/>
            </w:tcBorders>
            <w:vAlign w:val="center"/>
          </w:tcPr>
          <w:p w14:paraId="551E6C01" w14:textId="3FBFBBBE" w:rsidR="00FD464A" w:rsidRDefault="00FD464A" w:rsidP="00FD464A">
            <w:pPr>
              <w:jc w:val="center"/>
              <w:rPr>
                <w:rFonts w:ascii="GHEA Grapalat" w:hAnsi="GHEA Grapalat"/>
                <w:sz w:val="16"/>
                <w:szCs w:val="16"/>
                <w:lang w:val="hy-AM"/>
              </w:rPr>
            </w:pPr>
            <w:r>
              <w:rPr>
                <w:rFonts w:ascii="GHEA Grapalat" w:hAnsi="GHEA Grapalat"/>
                <w:sz w:val="16"/>
                <w:szCs w:val="16"/>
              </w:rPr>
              <w:t>33611341/1</w:t>
            </w:r>
          </w:p>
        </w:tc>
        <w:tc>
          <w:tcPr>
            <w:tcW w:w="2599" w:type="dxa"/>
            <w:tcBorders>
              <w:top w:val="single" w:sz="4" w:space="0" w:color="auto"/>
              <w:left w:val="single" w:sz="4" w:space="0" w:color="auto"/>
              <w:bottom w:val="single" w:sz="4" w:space="0" w:color="auto"/>
              <w:right w:val="single" w:sz="4" w:space="0" w:color="auto"/>
            </w:tcBorders>
            <w:vAlign w:val="center"/>
          </w:tcPr>
          <w:p w14:paraId="0B2236E3" w14:textId="39924BC1" w:rsidR="00FD464A" w:rsidRPr="00F808EF" w:rsidRDefault="00FD464A" w:rsidP="00FD464A">
            <w:pPr>
              <w:jc w:val="center"/>
              <w:rPr>
                <w:rFonts w:ascii="GHEA Grapalat" w:hAnsi="GHEA Grapalat"/>
                <w:sz w:val="16"/>
                <w:szCs w:val="16"/>
                <w:lang w:val="hy-AM"/>
              </w:rPr>
            </w:pPr>
            <w:r w:rsidRPr="005B5350">
              <w:rPr>
                <w:rFonts w:ascii="GHEA Grapalat" w:hAnsi="GHEA Grapalat" w:cs="Calibri"/>
                <w:color w:val="000000"/>
                <w:sz w:val="18"/>
                <w:szCs w:val="18"/>
                <w:lang w:val="hy-AM"/>
              </w:rPr>
              <w:t>Vitamin D - ի որոշման թեստ հավաքածու</w:t>
            </w:r>
          </w:p>
        </w:tc>
        <w:tc>
          <w:tcPr>
            <w:tcW w:w="659" w:type="dxa"/>
            <w:tcBorders>
              <w:top w:val="single" w:sz="4" w:space="0" w:color="auto"/>
              <w:left w:val="single" w:sz="4" w:space="0" w:color="auto"/>
              <w:bottom w:val="single" w:sz="4" w:space="0" w:color="auto"/>
              <w:right w:val="single" w:sz="4" w:space="0" w:color="auto"/>
            </w:tcBorders>
            <w:vAlign w:val="center"/>
          </w:tcPr>
          <w:p w14:paraId="3AA051BF" w14:textId="77777777" w:rsidR="00FD464A" w:rsidRPr="00F808EF" w:rsidRDefault="00FD464A" w:rsidP="00FD464A">
            <w:pPr>
              <w:jc w:val="center"/>
              <w:rPr>
                <w:rFonts w:ascii="Arial Unicode" w:hAnsi="Arial Unicode" w:cs="Arial"/>
                <w:sz w:val="16"/>
                <w:szCs w:val="16"/>
                <w:lang w:val="hy-AM"/>
              </w:rPr>
            </w:pPr>
          </w:p>
        </w:tc>
        <w:tc>
          <w:tcPr>
            <w:tcW w:w="2685" w:type="dxa"/>
            <w:tcBorders>
              <w:top w:val="single" w:sz="4" w:space="0" w:color="auto"/>
              <w:left w:val="single" w:sz="4" w:space="0" w:color="auto"/>
              <w:bottom w:val="single" w:sz="4" w:space="0" w:color="auto"/>
              <w:right w:val="single" w:sz="4" w:space="0" w:color="auto"/>
            </w:tcBorders>
            <w:vAlign w:val="center"/>
          </w:tcPr>
          <w:p w14:paraId="336CD777" w14:textId="550A28C8" w:rsidR="00FD464A" w:rsidRPr="00F808EF" w:rsidRDefault="0064564E" w:rsidP="00FD464A">
            <w:pPr>
              <w:jc w:val="center"/>
              <w:rPr>
                <w:rFonts w:ascii="GHEA Grapalat" w:hAnsi="GHEA Grapalat"/>
                <w:sz w:val="16"/>
                <w:szCs w:val="16"/>
                <w:lang w:val="hy-AM"/>
              </w:rPr>
            </w:pPr>
            <w:r w:rsidRPr="0064564E">
              <w:rPr>
                <w:rFonts w:ascii="GHEA Grapalat" w:hAnsi="GHEA Grapalat"/>
                <w:sz w:val="16"/>
                <w:szCs w:val="16"/>
                <w:lang w:val="hy-AM"/>
              </w:rPr>
              <w:t>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w:t>
            </w:r>
          </w:p>
        </w:tc>
        <w:tc>
          <w:tcPr>
            <w:tcW w:w="723" w:type="dxa"/>
            <w:tcBorders>
              <w:top w:val="single" w:sz="4" w:space="0" w:color="auto"/>
              <w:left w:val="single" w:sz="4" w:space="0" w:color="auto"/>
              <w:bottom w:val="single" w:sz="4" w:space="0" w:color="auto"/>
              <w:right w:val="single" w:sz="4" w:space="0" w:color="auto"/>
            </w:tcBorders>
            <w:vAlign w:val="center"/>
          </w:tcPr>
          <w:p w14:paraId="7192CA37" w14:textId="77777777" w:rsidR="00FD464A" w:rsidRPr="00F808EF" w:rsidRDefault="00FD464A" w:rsidP="00FD464A">
            <w:pPr>
              <w:jc w:val="center"/>
              <w:rPr>
                <w:rFonts w:ascii="Arial Unicode" w:hAnsi="Arial Unicode" w:cs="Arial"/>
                <w:sz w:val="16"/>
                <w:szCs w:val="16"/>
                <w:lang w:val="hy-AM"/>
              </w:rPr>
            </w:pPr>
          </w:p>
        </w:tc>
        <w:tc>
          <w:tcPr>
            <w:tcW w:w="633" w:type="dxa"/>
            <w:tcBorders>
              <w:top w:val="single" w:sz="4" w:space="0" w:color="auto"/>
              <w:left w:val="single" w:sz="4" w:space="0" w:color="auto"/>
              <w:bottom w:val="single" w:sz="4" w:space="0" w:color="auto"/>
              <w:right w:val="single" w:sz="4" w:space="0" w:color="auto"/>
            </w:tcBorders>
            <w:vAlign w:val="center"/>
          </w:tcPr>
          <w:p w14:paraId="2764A5F4" w14:textId="77777777" w:rsidR="00FD464A" w:rsidRPr="00F808EF" w:rsidRDefault="00FD464A" w:rsidP="00FD464A">
            <w:pPr>
              <w:jc w:val="center"/>
              <w:rPr>
                <w:rFonts w:ascii="Arial Unicode" w:hAnsi="Arial Unicode"/>
                <w:sz w:val="16"/>
                <w:szCs w:val="16"/>
                <w:lang w:val="hy-AM"/>
              </w:rPr>
            </w:pPr>
          </w:p>
        </w:tc>
        <w:tc>
          <w:tcPr>
            <w:tcW w:w="707" w:type="dxa"/>
            <w:tcBorders>
              <w:top w:val="single" w:sz="4" w:space="0" w:color="auto"/>
              <w:left w:val="single" w:sz="4" w:space="0" w:color="auto"/>
              <w:bottom w:val="single" w:sz="4" w:space="0" w:color="auto"/>
              <w:right w:val="single" w:sz="4" w:space="0" w:color="auto"/>
            </w:tcBorders>
            <w:vAlign w:val="center"/>
          </w:tcPr>
          <w:p w14:paraId="5B3F52C9" w14:textId="77777777" w:rsidR="00FD464A" w:rsidRPr="00F808EF" w:rsidRDefault="00FD464A" w:rsidP="00FD464A">
            <w:pPr>
              <w:jc w:val="center"/>
              <w:rPr>
                <w:rFonts w:ascii="Arial Unicode" w:hAnsi="Arial Unicode"/>
                <w:sz w:val="16"/>
                <w:szCs w:val="16"/>
                <w:lang w:val="hy-AM"/>
              </w:rPr>
            </w:pPr>
          </w:p>
        </w:tc>
        <w:tc>
          <w:tcPr>
            <w:tcW w:w="743" w:type="dxa"/>
            <w:tcBorders>
              <w:top w:val="single" w:sz="4" w:space="0" w:color="auto"/>
              <w:left w:val="single" w:sz="4" w:space="0" w:color="auto"/>
              <w:bottom w:val="single" w:sz="4" w:space="0" w:color="auto"/>
              <w:right w:val="single" w:sz="4" w:space="0" w:color="auto"/>
            </w:tcBorders>
            <w:vAlign w:val="center"/>
          </w:tcPr>
          <w:p w14:paraId="2757DE5C" w14:textId="20FD7E53"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480</w:t>
            </w:r>
          </w:p>
        </w:tc>
        <w:tc>
          <w:tcPr>
            <w:tcW w:w="1457" w:type="dxa"/>
            <w:tcBorders>
              <w:top w:val="single" w:sz="4" w:space="0" w:color="auto"/>
              <w:left w:val="single" w:sz="4" w:space="0" w:color="auto"/>
              <w:bottom w:val="single" w:sz="4" w:space="0" w:color="auto"/>
              <w:right w:val="single" w:sz="4" w:space="0" w:color="auto"/>
            </w:tcBorders>
            <w:vAlign w:val="center"/>
          </w:tcPr>
          <w:p w14:paraId="70FA3421" w14:textId="23924C04" w:rsidR="00FD464A" w:rsidRPr="00F808EF" w:rsidRDefault="00FD464A" w:rsidP="00FD464A">
            <w:pPr>
              <w:pStyle w:val="HTML"/>
              <w:shd w:val="clear" w:color="auto" w:fill="F8F9FA"/>
              <w:contextualSpacing/>
              <w:jc w:val="center"/>
              <w:rPr>
                <w:rFonts w:ascii="GHEA Grapalat" w:hAnsi="GHEA Grapalat"/>
                <w:sz w:val="16"/>
                <w:szCs w:val="16"/>
                <w:lang w:val="hy-AM"/>
              </w:rPr>
            </w:pPr>
            <w:r w:rsidRPr="00530E38">
              <w:rPr>
                <w:rFonts w:ascii="GHEA Grapalat" w:hAnsi="GHEA Grapalat"/>
                <w:sz w:val="16"/>
                <w:szCs w:val="16"/>
              </w:rPr>
              <w:t xml:space="preserve">Гюмри </w:t>
            </w:r>
            <w:proofErr w:type="spellStart"/>
            <w:r w:rsidRPr="00530E38">
              <w:rPr>
                <w:rFonts w:ascii="GHEA Grapalat" w:hAnsi="GHEA Grapalat"/>
                <w:sz w:val="16"/>
                <w:szCs w:val="16"/>
              </w:rPr>
              <w:t>Мазманян</w:t>
            </w:r>
            <w:proofErr w:type="spellEnd"/>
            <w:r w:rsidRPr="00530E38">
              <w:rPr>
                <w:rFonts w:ascii="GHEA Grapalat" w:hAnsi="GHEA Grapalat"/>
                <w:sz w:val="16"/>
                <w:szCs w:val="16"/>
              </w:rPr>
              <w:t xml:space="preserve"> 3</w:t>
            </w:r>
          </w:p>
        </w:tc>
        <w:tc>
          <w:tcPr>
            <w:tcW w:w="709" w:type="dxa"/>
            <w:tcBorders>
              <w:top w:val="single" w:sz="4" w:space="0" w:color="auto"/>
              <w:left w:val="single" w:sz="4" w:space="0" w:color="auto"/>
              <w:bottom w:val="single" w:sz="4" w:space="0" w:color="auto"/>
              <w:right w:val="single" w:sz="4" w:space="0" w:color="auto"/>
            </w:tcBorders>
            <w:vAlign w:val="center"/>
          </w:tcPr>
          <w:p w14:paraId="49AEC57B" w14:textId="0DF818E4" w:rsidR="00FD464A" w:rsidRPr="00F808EF" w:rsidRDefault="00FD464A" w:rsidP="00FD464A">
            <w:pPr>
              <w:jc w:val="center"/>
              <w:rPr>
                <w:rFonts w:ascii="GHEA Grapalat" w:hAnsi="GHEA Grapalat" w:cs="Calibri"/>
                <w:color w:val="000000"/>
                <w:sz w:val="16"/>
                <w:szCs w:val="16"/>
                <w:lang w:val="hy-AM"/>
              </w:rPr>
            </w:pPr>
            <w:r w:rsidRPr="005B5350">
              <w:rPr>
                <w:rFonts w:ascii="GHEA Grapalat" w:hAnsi="GHEA Grapalat" w:cs="Calibri"/>
                <w:color w:val="000000"/>
                <w:sz w:val="18"/>
                <w:szCs w:val="18"/>
                <w:lang w:val="hy-AM"/>
              </w:rPr>
              <w:t>480</w:t>
            </w:r>
          </w:p>
        </w:tc>
        <w:tc>
          <w:tcPr>
            <w:tcW w:w="1134" w:type="dxa"/>
            <w:vAlign w:val="center"/>
          </w:tcPr>
          <w:p w14:paraId="50DAE450" w14:textId="77777777" w:rsidR="00FD464A" w:rsidRPr="00F808EF" w:rsidRDefault="00FD464A" w:rsidP="00FD464A">
            <w:pPr>
              <w:jc w:val="center"/>
              <w:rPr>
                <w:rFonts w:ascii="Arial Unicode" w:hAnsi="Arial Unicode"/>
                <w:bCs/>
                <w:sz w:val="16"/>
                <w:szCs w:val="16"/>
                <w:lang w:val="hy-AM"/>
              </w:rPr>
            </w:pPr>
          </w:p>
        </w:tc>
      </w:tr>
    </w:tbl>
    <w:p w14:paraId="048D4CE9" w14:textId="77777777" w:rsidR="008903D5" w:rsidRDefault="008903D5" w:rsidP="008903D5">
      <w:pPr>
        <w:pStyle w:val="Style4"/>
        <w:widowControl/>
        <w:tabs>
          <w:tab w:val="left" w:pos="0"/>
        </w:tabs>
        <w:spacing w:before="38" w:line="240" w:lineRule="auto"/>
        <w:jc w:val="both"/>
        <w:rPr>
          <w:rStyle w:val="FontStyle14"/>
          <w:rFonts w:ascii="GHEA Grapalat" w:hAnsi="GHEA Grapalat"/>
          <w:sz w:val="14"/>
          <w:szCs w:val="14"/>
          <w:lang w:val="pt-BR"/>
        </w:rPr>
      </w:pPr>
    </w:p>
    <w:p w14:paraId="3BCC34CD" w14:textId="77777777" w:rsidR="008903D5" w:rsidRDefault="008903D5" w:rsidP="008903D5">
      <w:pPr>
        <w:pStyle w:val="Style4"/>
        <w:widowControl/>
        <w:tabs>
          <w:tab w:val="left" w:pos="0"/>
        </w:tabs>
        <w:spacing w:before="38" w:line="240" w:lineRule="auto"/>
        <w:jc w:val="both"/>
        <w:rPr>
          <w:rStyle w:val="FontStyle14"/>
          <w:rFonts w:ascii="GHEA Grapalat" w:hAnsi="GHEA Grapalat"/>
          <w:sz w:val="14"/>
          <w:szCs w:val="14"/>
          <w:lang w:val="pt-BR"/>
        </w:rPr>
      </w:pPr>
      <w:r>
        <w:rPr>
          <w:rStyle w:val="FontStyle14"/>
          <w:rFonts w:ascii="GHEA Grapalat" w:hAnsi="GHEA Grapalat"/>
          <w:sz w:val="14"/>
          <w:szCs w:val="14"/>
          <w:lang w:val="pt-BR"/>
        </w:rPr>
        <w:t xml:space="preserve"> </w:t>
      </w:r>
      <w:r w:rsidRPr="008903D5">
        <w:rPr>
          <w:rStyle w:val="FontStyle14"/>
          <w:rFonts w:ascii="GHEA Grapalat" w:hAnsi="GHEA Grapalat"/>
          <w:sz w:val="14"/>
          <w:szCs w:val="14"/>
          <w:lang w:val="ru-RU"/>
        </w:rPr>
        <w:t xml:space="preserve">Знакомства </w:t>
      </w:r>
      <w:r>
        <w:rPr>
          <w:rStyle w:val="FontStyle14"/>
          <w:rFonts w:ascii="GHEA Grapalat" w:hAnsi="GHEA Grapalat"/>
          <w:sz w:val="14"/>
          <w:szCs w:val="14"/>
          <w:lang w:val="pt-BR"/>
        </w:rPr>
        <w:t>*</w:t>
      </w:r>
    </w:p>
    <w:p w14:paraId="7E9AFCC7" w14:textId="1AE049F8" w:rsidR="0075745B" w:rsidRDefault="0075745B" w:rsidP="0075745B">
      <w:pPr>
        <w:tabs>
          <w:tab w:val="left" w:pos="990"/>
        </w:tabs>
        <w:rPr>
          <w:rFonts w:ascii="GHEA Grapalat" w:hAnsi="GHEA Grapalat"/>
          <w:b/>
          <w:sz w:val="20"/>
          <w:szCs w:val="20"/>
          <w:lang w:val="hy-AM"/>
        </w:rPr>
      </w:pPr>
    </w:p>
    <w:p w14:paraId="3A0C5A7B" w14:textId="77777777" w:rsidR="0075745B" w:rsidRPr="0075745B" w:rsidRDefault="0075745B" w:rsidP="0075745B">
      <w:pPr>
        <w:tabs>
          <w:tab w:val="left" w:pos="990"/>
        </w:tabs>
        <w:rPr>
          <w:rFonts w:ascii="GHEA Grapalat" w:hAnsi="GHEA Grapalat"/>
          <w:b/>
          <w:color w:val="FF0000"/>
          <w:sz w:val="20"/>
          <w:szCs w:val="20"/>
          <w:lang w:val="hy-AM"/>
        </w:rPr>
      </w:pPr>
      <w:r w:rsidRPr="0075745B">
        <w:rPr>
          <w:rFonts w:ascii="GHEA Grapalat" w:hAnsi="GHEA Grapalat"/>
          <w:b/>
          <w:color w:val="FF0000"/>
          <w:sz w:val="20"/>
          <w:szCs w:val="20"/>
          <w:lang w:val="hy-AM"/>
        </w:rPr>
        <w:t>Внимание:</w:t>
      </w:r>
    </w:p>
    <w:p w14:paraId="5B2C6C00" w14:textId="2AB170F5" w:rsidR="0075745B" w:rsidRDefault="00F74F11" w:rsidP="0075745B">
      <w:pPr>
        <w:tabs>
          <w:tab w:val="left" w:pos="990"/>
        </w:tabs>
        <w:rPr>
          <w:rFonts w:ascii="GHEA Grapalat" w:hAnsi="GHEA Grapalat"/>
          <w:b/>
          <w:color w:val="FF0000"/>
          <w:sz w:val="20"/>
          <w:szCs w:val="20"/>
          <w:lang w:val="hy-AM"/>
        </w:rPr>
      </w:pPr>
      <w:r w:rsidRPr="00F74F11">
        <w:rPr>
          <w:rFonts w:ascii="GHEA Grapalat" w:hAnsi="GHEA Grapalat"/>
          <w:b/>
          <w:color w:val="FF0000"/>
          <w:sz w:val="20"/>
          <w:szCs w:val="20"/>
          <w:lang w:val="hy-AM"/>
        </w:rPr>
        <w:t>Препарат в представленной дозировке следует доставить в поликлинику (Гюмри, Мазманян 3).</w:t>
      </w:r>
    </w:p>
    <w:p w14:paraId="4E5F971F" w14:textId="44354D10" w:rsidR="0075745B" w:rsidRDefault="0075745B" w:rsidP="0075745B">
      <w:pPr>
        <w:tabs>
          <w:tab w:val="left" w:pos="990"/>
        </w:tabs>
        <w:rPr>
          <w:rFonts w:ascii="GHEA Grapalat" w:hAnsi="GHEA Grapalat"/>
          <w:b/>
          <w:color w:val="FF0000"/>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5745B" w:rsidRPr="006801CB" w14:paraId="72E1E9A7" w14:textId="77777777" w:rsidTr="00B4574E">
        <w:trPr>
          <w:jc w:val="center"/>
        </w:trPr>
        <w:tc>
          <w:tcPr>
            <w:tcW w:w="4536" w:type="dxa"/>
          </w:tcPr>
          <w:p w14:paraId="0EC78451" w14:textId="77777777" w:rsidR="0075745B" w:rsidRPr="00B138F3" w:rsidRDefault="0075745B" w:rsidP="0075745B">
            <w:pPr>
              <w:widowControl w:val="0"/>
              <w:jc w:val="center"/>
              <w:rPr>
                <w:rFonts w:ascii="GHEA Grapalat" w:hAnsi="GHEA Grapalat" w:cs="Sylfaen"/>
                <w:b/>
                <w:bCs/>
              </w:rPr>
            </w:pPr>
            <w:r w:rsidRPr="00B138F3">
              <w:rPr>
                <w:rFonts w:ascii="GHEA Grapalat" w:hAnsi="GHEA Grapalat"/>
                <w:b/>
              </w:rPr>
              <w:t>ПОКУПАТЕЛЬ</w:t>
            </w:r>
          </w:p>
          <w:p w14:paraId="172BCAD4" w14:textId="77777777" w:rsidR="0075745B" w:rsidRPr="00B138F3" w:rsidRDefault="0075745B" w:rsidP="00B4574E">
            <w:pPr>
              <w:widowControl w:val="0"/>
              <w:jc w:val="center"/>
              <w:rPr>
                <w:rFonts w:ascii="GHEA Grapalat" w:hAnsi="GHEA Grapalat"/>
              </w:rPr>
            </w:pPr>
            <w:r w:rsidRPr="00B138F3">
              <w:rPr>
                <w:rFonts w:ascii="GHEA Grapalat" w:hAnsi="GHEA Grapalat"/>
              </w:rPr>
              <w:t>_____________________</w:t>
            </w:r>
          </w:p>
          <w:p w14:paraId="0610F1B9" w14:textId="77777777" w:rsidR="0075745B" w:rsidRPr="00B138F3" w:rsidRDefault="0075745B" w:rsidP="00B4574E">
            <w:pPr>
              <w:widowControl w:val="0"/>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5315FD5A" w14:textId="77777777" w:rsidR="0075745B" w:rsidRPr="00B138F3" w:rsidRDefault="0075745B" w:rsidP="00B4574E">
            <w:pPr>
              <w:widowControl w:val="0"/>
              <w:jc w:val="center"/>
              <w:rPr>
                <w:rFonts w:ascii="GHEA Grapalat" w:hAnsi="GHEA Grapalat"/>
              </w:rPr>
            </w:pPr>
            <w:r w:rsidRPr="00B138F3">
              <w:rPr>
                <w:rFonts w:ascii="GHEA Grapalat" w:hAnsi="GHEA Grapalat"/>
              </w:rPr>
              <w:lastRenderedPageBreak/>
              <w:t>М. П.</w:t>
            </w:r>
          </w:p>
        </w:tc>
        <w:tc>
          <w:tcPr>
            <w:tcW w:w="760" w:type="dxa"/>
          </w:tcPr>
          <w:p w14:paraId="0DA559EA" w14:textId="77777777" w:rsidR="0075745B" w:rsidRPr="00B138F3" w:rsidRDefault="0075745B" w:rsidP="00B4574E">
            <w:pPr>
              <w:widowControl w:val="0"/>
              <w:jc w:val="center"/>
              <w:rPr>
                <w:rFonts w:ascii="GHEA Grapalat" w:hAnsi="GHEA Grapalat"/>
              </w:rPr>
            </w:pPr>
          </w:p>
        </w:tc>
        <w:tc>
          <w:tcPr>
            <w:tcW w:w="4343" w:type="dxa"/>
          </w:tcPr>
          <w:p w14:paraId="1B770EEC" w14:textId="77777777" w:rsidR="0075745B" w:rsidRPr="00B138F3" w:rsidRDefault="0075745B" w:rsidP="00B4574E">
            <w:pPr>
              <w:widowControl w:val="0"/>
              <w:jc w:val="center"/>
              <w:rPr>
                <w:rFonts w:ascii="GHEA Grapalat" w:hAnsi="GHEA Grapalat" w:cs="Sylfaen"/>
                <w:b/>
                <w:bCs/>
              </w:rPr>
            </w:pPr>
            <w:r w:rsidRPr="00B138F3">
              <w:rPr>
                <w:rFonts w:ascii="GHEA Grapalat" w:hAnsi="GHEA Grapalat"/>
                <w:b/>
              </w:rPr>
              <w:t>ПРОДАВЕЦ</w:t>
            </w:r>
          </w:p>
          <w:p w14:paraId="41842DF4" w14:textId="77777777" w:rsidR="0075745B" w:rsidRPr="00B138F3" w:rsidRDefault="0075745B" w:rsidP="00B4574E">
            <w:pPr>
              <w:widowControl w:val="0"/>
              <w:jc w:val="center"/>
              <w:rPr>
                <w:rFonts w:ascii="GHEA Grapalat" w:hAnsi="GHEA Grapalat"/>
              </w:rPr>
            </w:pPr>
            <w:r w:rsidRPr="00B138F3">
              <w:rPr>
                <w:rFonts w:ascii="GHEA Grapalat" w:hAnsi="GHEA Grapalat"/>
              </w:rPr>
              <w:t>______________________</w:t>
            </w:r>
          </w:p>
          <w:p w14:paraId="06E3C8A7" w14:textId="77777777" w:rsidR="0075745B" w:rsidRPr="00B138F3" w:rsidRDefault="0075745B" w:rsidP="00B4574E">
            <w:pPr>
              <w:widowControl w:val="0"/>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3C7F18A9" w14:textId="5FCDAFD7" w:rsidR="0075745B" w:rsidRPr="006801CB" w:rsidRDefault="0075745B" w:rsidP="0075745B">
            <w:pPr>
              <w:widowControl w:val="0"/>
              <w:jc w:val="center"/>
              <w:rPr>
                <w:rFonts w:ascii="GHEA Grapalat" w:hAnsi="GHEA Grapalat"/>
              </w:rPr>
            </w:pPr>
            <w:r w:rsidRPr="00B138F3">
              <w:rPr>
                <w:rFonts w:ascii="GHEA Grapalat" w:hAnsi="GHEA Grapalat"/>
              </w:rPr>
              <w:lastRenderedPageBreak/>
              <w:t>М. П.</w:t>
            </w:r>
          </w:p>
        </w:tc>
      </w:tr>
    </w:tbl>
    <w:p w14:paraId="4BDA3F9F" w14:textId="77777777" w:rsidR="0075745B" w:rsidRPr="0075745B" w:rsidRDefault="0075745B" w:rsidP="0075745B">
      <w:pPr>
        <w:tabs>
          <w:tab w:val="left" w:pos="990"/>
        </w:tabs>
        <w:rPr>
          <w:rFonts w:ascii="GHEA Grapalat" w:hAnsi="GHEA Grapalat"/>
          <w:b/>
          <w:color w:val="FF0000"/>
          <w:sz w:val="20"/>
          <w:szCs w:val="20"/>
          <w:lang w:val="hy-AM"/>
        </w:rPr>
      </w:pPr>
    </w:p>
    <w:sectPr w:rsidR="0075745B" w:rsidRPr="0075745B" w:rsidSect="00357AAC">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Lohit Devanagari">
    <w:altName w:val="Times New Roman"/>
    <w:charset w:val="00"/>
    <w:family w:val="auto"/>
    <w:pitch w:val="default"/>
  </w:font>
  <w:font w:name="Baltica">
    <w:panose1 w:val="020B0604020202020204"/>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22"/>
        <w:szCs w:val="22"/>
        <w:lang w:val="hy-AM"/>
      </w:rPr>
    </w:lvl>
  </w:abstractNum>
  <w:abstractNum w:abstractNumId="1" w15:restartNumberingAfterBreak="0">
    <w:nsid w:val="00000003"/>
    <w:multiLevelType w:val="singleLevel"/>
    <w:tmpl w:val="00000003"/>
    <w:name w:val="WW8Num3"/>
    <w:lvl w:ilvl="0">
      <w:start w:val="2"/>
      <w:numFmt w:val="decimal"/>
      <w:lvlText w:val="%1."/>
      <w:lvlJc w:val="left"/>
      <w:pPr>
        <w:tabs>
          <w:tab w:val="num" w:pos="708"/>
        </w:tabs>
        <w:ind w:left="720" w:hanging="360"/>
      </w:pPr>
    </w:lvl>
  </w:abstractNum>
  <w:abstractNum w:abstractNumId="2" w15:restartNumberingAfterBreak="0">
    <w:nsid w:val="00000004"/>
    <w:multiLevelType w:val="multilevel"/>
    <w:tmpl w:val="00000004"/>
    <w:name w:val="WW8Num8"/>
    <w:lvl w:ilvl="0">
      <w:start w:val="1"/>
      <w:numFmt w:val="decimal"/>
      <w:lvlText w:val="%1"/>
      <w:lvlJc w:val="left"/>
      <w:pPr>
        <w:tabs>
          <w:tab w:val="num" w:pos="0"/>
        </w:tabs>
        <w:ind w:left="1080" w:hanging="1080"/>
      </w:pPr>
      <w:rPr>
        <w:rFonts w:ascii="GHEA Grapalat" w:hAnsi="GHEA Grapalat" w:cs="GHEA Grapalat" w:hint="default"/>
        <w:sz w:val="18"/>
        <w:szCs w:val="18"/>
        <w:lang w:val="pt-BR"/>
      </w:rPr>
    </w:lvl>
    <w:lvl w:ilvl="1">
      <w:start w:val="1"/>
      <w:numFmt w:val="decimal"/>
      <w:lvlText w:val="%1.%2"/>
      <w:lvlJc w:val="left"/>
      <w:pPr>
        <w:tabs>
          <w:tab w:val="num" w:pos="0"/>
        </w:tabs>
        <w:ind w:left="1788" w:hanging="1080"/>
      </w:pPr>
      <w:rPr>
        <w:rFonts w:ascii="GHEA Grapalat" w:hAnsi="GHEA Grapalat" w:cs="GHEA Grapalat" w:hint="default"/>
        <w:sz w:val="18"/>
        <w:szCs w:val="18"/>
        <w:lang w:val="pt-BR"/>
      </w:rPr>
    </w:lvl>
    <w:lvl w:ilvl="2">
      <w:start w:val="1"/>
      <w:numFmt w:val="decimal"/>
      <w:lvlText w:val="%1.%2.%3"/>
      <w:lvlJc w:val="left"/>
      <w:pPr>
        <w:tabs>
          <w:tab w:val="num" w:pos="0"/>
        </w:tabs>
        <w:ind w:left="2496" w:hanging="1080"/>
      </w:pPr>
      <w:rPr>
        <w:rFonts w:ascii="GHEA Grapalat" w:hAnsi="GHEA Grapalat" w:cs="GHEA Grapalat" w:hint="default"/>
        <w:sz w:val="18"/>
        <w:szCs w:val="18"/>
        <w:lang w:val="pt-BR"/>
      </w:rPr>
    </w:lvl>
    <w:lvl w:ilvl="3">
      <w:start w:val="1"/>
      <w:numFmt w:val="decimal"/>
      <w:lvlText w:val="%1.%2.%3.%4"/>
      <w:lvlJc w:val="left"/>
      <w:pPr>
        <w:tabs>
          <w:tab w:val="num" w:pos="0"/>
        </w:tabs>
        <w:ind w:left="3204" w:hanging="1080"/>
      </w:pPr>
      <w:rPr>
        <w:rFonts w:ascii="GHEA Grapalat" w:hAnsi="GHEA Grapalat" w:cs="GHEA Grapalat" w:hint="default"/>
        <w:sz w:val="18"/>
        <w:szCs w:val="18"/>
        <w:lang w:val="pt-BR"/>
      </w:rPr>
    </w:lvl>
    <w:lvl w:ilvl="4">
      <w:start w:val="1"/>
      <w:numFmt w:val="decimal"/>
      <w:lvlText w:val="%1.%2.%3.%4.%5"/>
      <w:lvlJc w:val="left"/>
      <w:pPr>
        <w:tabs>
          <w:tab w:val="num" w:pos="0"/>
        </w:tabs>
        <w:ind w:left="3912" w:hanging="1080"/>
      </w:pPr>
      <w:rPr>
        <w:rFonts w:ascii="GHEA Grapalat" w:hAnsi="GHEA Grapalat" w:cs="GHEA Grapalat" w:hint="default"/>
        <w:sz w:val="18"/>
        <w:szCs w:val="18"/>
        <w:lang w:val="pt-BR"/>
      </w:rPr>
    </w:lvl>
    <w:lvl w:ilvl="5">
      <w:start w:val="1"/>
      <w:numFmt w:val="decimal"/>
      <w:lvlText w:val="%1.%2.%3.%4.%5.%6"/>
      <w:lvlJc w:val="left"/>
      <w:pPr>
        <w:tabs>
          <w:tab w:val="num" w:pos="0"/>
        </w:tabs>
        <w:ind w:left="4620" w:hanging="1080"/>
      </w:pPr>
      <w:rPr>
        <w:rFonts w:ascii="GHEA Grapalat" w:hAnsi="GHEA Grapalat" w:cs="GHEA Grapalat" w:hint="default"/>
        <w:sz w:val="18"/>
        <w:szCs w:val="18"/>
        <w:lang w:val="pt-BR"/>
      </w:rPr>
    </w:lvl>
    <w:lvl w:ilvl="6">
      <w:start w:val="1"/>
      <w:numFmt w:val="decimal"/>
      <w:lvlText w:val="%1.%2.%3.%4.%5.%6.%7"/>
      <w:lvlJc w:val="left"/>
      <w:pPr>
        <w:tabs>
          <w:tab w:val="num" w:pos="0"/>
        </w:tabs>
        <w:ind w:left="5688" w:hanging="1440"/>
      </w:pPr>
      <w:rPr>
        <w:rFonts w:ascii="GHEA Grapalat" w:hAnsi="GHEA Grapalat" w:cs="GHEA Grapalat" w:hint="default"/>
        <w:sz w:val="18"/>
        <w:szCs w:val="18"/>
        <w:lang w:val="pt-BR"/>
      </w:rPr>
    </w:lvl>
    <w:lvl w:ilvl="7">
      <w:start w:val="1"/>
      <w:numFmt w:val="decimal"/>
      <w:lvlText w:val="%1.%2.%3.%4.%5.%6.%7.%8"/>
      <w:lvlJc w:val="left"/>
      <w:pPr>
        <w:tabs>
          <w:tab w:val="num" w:pos="0"/>
        </w:tabs>
        <w:ind w:left="6396" w:hanging="1440"/>
      </w:pPr>
      <w:rPr>
        <w:rFonts w:ascii="GHEA Grapalat" w:hAnsi="GHEA Grapalat" w:cs="GHEA Grapalat" w:hint="default"/>
        <w:sz w:val="18"/>
        <w:szCs w:val="18"/>
        <w:lang w:val="pt-BR"/>
      </w:rPr>
    </w:lvl>
    <w:lvl w:ilvl="8">
      <w:start w:val="1"/>
      <w:numFmt w:val="decimal"/>
      <w:lvlText w:val="%1.%2.%3.%4.%5.%6.%7.%8.%9"/>
      <w:lvlJc w:val="left"/>
      <w:pPr>
        <w:tabs>
          <w:tab w:val="num" w:pos="0"/>
        </w:tabs>
        <w:ind w:left="7464" w:hanging="1800"/>
      </w:pPr>
      <w:rPr>
        <w:rFonts w:ascii="GHEA Grapalat" w:hAnsi="GHEA Grapalat" w:cs="GHEA Grapalat" w:hint="default"/>
        <w:sz w:val="18"/>
        <w:szCs w:val="18"/>
        <w:lang w:val="pt-BR"/>
      </w:rPr>
    </w:lvl>
  </w:abstractNum>
  <w:abstractNum w:abstractNumId="3" w15:restartNumberingAfterBreak="0">
    <w:nsid w:val="00000005"/>
    <w:multiLevelType w:val="multilevel"/>
    <w:tmpl w:val="00000005"/>
    <w:name w:val="WW8Num10"/>
    <w:lvl w:ilvl="0">
      <w:start w:val="1"/>
      <w:numFmt w:val="decimal"/>
      <w:lvlText w:val="%1."/>
      <w:lvlJc w:val="left"/>
      <w:pPr>
        <w:tabs>
          <w:tab w:val="num" w:pos="720"/>
        </w:tabs>
        <w:ind w:left="720" w:hanging="360"/>
      </w:pPr>
      <w:rPr>
        <w:b w:val="0"/>
        <w:sz w:val="24"/>
        <w:szCs w:val="24"/>
      </w:rPr>
    </w:lvl>
    <w:lvl w:ilvl="1">
      <w:start w:val="2"/>
      <w:numFmt w:val="decimal"/>
      <w:lvlText w:val="%1.%2"/>
      <w:lvlJc w:val="left"/>
      <w:pPr>
        <w:tabs>
          <w:tab w:val="num" w:pos="0"/>
        </w:tabs>
        <w:ind w:left="1065" w:hanging="360"/>
      </w:pPr>
      <w:rPr>
        <w:rFonts w:ascii="GHEA Grapalat" w:hAnsi="GHEA Grapalat" w:cs="Arial" w:hint="default"/>
        <w:b w:val="0"/>
        <w:sz w:val="20"/>
        <w:szCs w:val="20"/>
      </w:rPr>
    </w:lvl>
    <w:lvl w:ilvl="2">
      <w:start w:val="1"/>
      <w:numFmt w:val="decimal"/>
      <w:lvlText w:val="%1.%2.%3"/>
      <w:lvlJc w:val="left"/>
      <w:pPr>
        <w:tabs>
          <w:tab w:val="num" w:pos="0"/>
        </w:tabs>
        <w:ind w:left="1770" w:hanging="720"/>
      </w:pPr>
      <w:rPr>
        <w:rFonts w:cs="Arial"/>
        <w:b w:val="0"/>
        <w:sz w:val="24"/>
      </w:rPr>
    </w:lvl>
    <w:lvl w:ilvl="3">
      <w:start w:val="1"/>
      <w:numFmt w:val="decimal"/>
      <w:lvlText w:val="%1.%2.%3.%4"/>
      <w:lvlJc w:val="left"/>
      <w:pPr>
        <w:tabs>
          <w:tab w:val="num" w:pos="0"/>
        </w:tabs>
        <w:ind w:left="2115" w:hanging="720"/>
      </w:pPr>
      <w:rPr>
        <w:rFonts w:cs="Arial"/>
        <w:b w:val="0"/>
        <w:sz w:val="24"/>
      </w:rPr>
    </w:lvl>
    <w:lvl w:ilvl="4">
      <w:start w:val="1"/>
      <w:numFmt w:val="decimal"/>
      <w:lvlText w:val="%1.%2.%3.%4.%5"/>
      <w:lvlJc w:val="left"/>
      <w:pPr>
        <w:tabs>
          <w:tab w:val="num" w:pos="0"/>
        </w:tabs>
        <w:ind w:left="2820" w:hanging="1080"/>
      </w:pPr>
      <w:rPr>
        <w:rFonts w:cs="Arial"/>
        <w:b w:val="0"/>
        <w:sz w:val="24"/>
      </w:rPr>
    </w:lvl>
    <w:lvl w:ilvl="5">
      <w:start w:val="1"/>
      <w:numFmt w:val="decimal"/>
      <w:lvlText w:val="%1.%2.%3.%4.%5.%6"/>
      <w:lvlJc w:val="left"/>
      <w:pPr>
        <w:tabs>
          <w:tab w:val="num" w:pos="0"/>
        </w:tabs>
        <w:ind w:left="3165" w:hanging="1080"/>
      </w:pPr>
      <w:rPr>
        <w:rFonts w:cs="Arial"/>
        <w:b w:val="0"/>
        <w:sz w:val="24"/>
      </w:rPr>
    </w:lvl>
    <w:lvl w:ilvl="6">
      <w:start w:val="1"/>
      <w:numFmt w:val="decimal"/>
      <w:lvlText w:val="%1.%2.%3.%4.%5.%6.%7"/>
      <w:lvlJc w:val="left"/>
      <w:pPr>
        <w:tabs>
          <w:tab w:val="num" w:pos="0"/>
        </w:tabs>
        <w:ind w:left="3870" w:hanging="1440"/>
      </w:pPr>
      <w:rPr>
        <w:rFonts w:cs="Arial"/>
        <w:b w:val="0"/>
        <w:sz w:val="24"/>
      </w:rPr>
    </w:lvl>
    <w:lvl w:ilvl="7">
      <w:start w:val="1"/>
      <w:numFmt w:val="decimal"/>
      <w:lvlText w:val="%1.%2.%3.%4.%5.%6.%7.%8"/>
      <w:lvlJc w:val="left"/>
      <w:pPr>
        <w:tabs>
          <w:tab w:val="num" w:pos="0"/>
        </w:tabs>
        <w:ind w:left="4215" w:hanging="1440"/>
      </w:pPr>
      <w:rPr>
        <w:rFonts w:cs="Arial"/>
        <w:b w:val="0"/>
        <w:sz w:val="24"/>
      </w:rPr>
    </w:lvl>
    <w:lvl w:ilvl="8">
      <w:start w:val="1"/>
      <w:numFmt w:val="decimal"/>
      <w:lvlText w:val="%1.%2.%3.%4.%5.%6.%7.%8.%9"/>
      <w:lvlJc w:val="left"/>
      <w:pPr>
        <w:tabs>
          <w:tab w:val="num" w:pos="0"/>
        </w:tabs>
        <w:ind w:left="4920" w:hanging="1800"/>
      </w:pPr>
      <w:rPr>
        <w:rFonts w:cs="Arial"/>
        <w:b w:val="0"/>
        <w:sz w:val="24"/>
      </w:rPr>
    </w:lvl>
  </w:abstractNum>
  <w:abstractNum w:abstractNumId="4" w15:restartNumberingAfterBreak="0">
    <w:nsid w:val="00000006"/>
    <w:multiLevelType w:val="singleLevel"/>
    <w:tmpl w:val="00000006"/>
    <w:name w:val="WW8Num11"/>
    <w:lvl w:ilvl="0">
      <w:start w:val="1"/>
      <w:numFmt w:val="decimal"/>
      <w:lvlText w:val="%1."/>
      <w:lvlJc w:val="left"/>
      <w:pPr>
        <w:tabs>
          <w:tab w:val="num" w:pos="720"/>
        </w:tabs>
        <w:ind w:left="720" w:hanging="360"/>
      </w:pPr>
      <w:rPr>
        <w:rFonts w:cs="GHEA Grapalat"/>
        <w:lang w:val="pt-BR"/>
      </w:rPr>
    </w:lvl>
  </w:abstractNum>
  <w:abstractNum w:abstractNumId="5" w15:restartNumberingAfterBreak="0">
    <w:nsid w:val="2D37542E"/>
    <w:multiLevelType w:val="hybridMultilevel"/>
    <w:tmpl w:val="82DCA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3339D7"/>
    <w:multiLevelType w:val="hybridMultilevel"/>
    <w:tmpl w:val="6EC61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0C293B"/>
    <w:multiLevelType w:val="hybridMultilevel"/>
    <w:tmpl w:val="885816E2"/>
    <w:lvl w:ilvl="0" w:tplc="300225EC">
      <w:start w:val="1"/>
      <w:numFmt w:val="decimal"/>
      <w:pStyle w:val="FRS-NumberList"/>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B088CEF2">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AC"/>
    <w:rsid w:val="000102BE"/>
    <w:rsid w:val="0001350B"/>
    <w:rsid w:val="00020535"/>
    <w:rsid w:val="00021FB5"/>
    <w:rsid w:val="000308BE"/>
    <w:rsid w:val="00033423"/>
    <w:rsid w:val="0004637D"/>
    <w:rsid w:val="00062FEB"/>
    <w:rsid w:val="00063147"/>
    <w:rsid w:val="00070665"/>
    <w:rsid w:val="00075E69"/>
    <w:rsid w:val="00082346"/>
    <w:rsid w:val="000838D9"/>
    <w:rsid w:val="00084349"/>
    <w:rsid w:val="00087E7B"/>
    <w:rsid w:val="00087F5D"/>
    <w:rsid w:val="000A27E6"/>
    <w:rsid w:val="000A341B"/>
    <w:rsid w:val="000A7327"/>
    <w:rsid w:val="000B0AA1"/>
    <w:rsid w:val="000C6D54"/>
    <w:rsid w:val="000D333E"/>
    <w:rsid w:val="000E468C"/>
    <w:rsid w:val="000E7D5F"/>
    <w:rsid w:val="000F0AB5"/>
    <w:rsid w:val="000F1557"/>
    <w:rsid w:val="000F1947"/>
    <w:rsid w:val="001003B9"/>
    <w:rsid w:val="00102143"/>
    <w:rsid w:val="0010330F"/>
    <w:rsid w:val="00103CBE"/>
    <w:rsid w:val="00114A16"/>
    <w:rsid w:val="00116B79"/>
    <w:rsid w:val="00117EE1"/>
    <w:rsid w:val="0012425C"/>
    <w:rsid w:val="00125609"/>
    <w:rsid w:val="00127ADD"/>
    <w:rsid w:val="00135D7D"/>
    <w:rsid w:val="00137CDF"/>
    <w:rsid w:val="001527A7"/>
    <w:rsid w:val="001572DC"/>
    <w:rsid w:val="00162C1D"/>
    <w:rsid w:val="00171C6F"/>
    <w:rsid w:val="00181877"/>
    <w:rsid w:val="00192968"/>
    <w:rsid w:val="00192B3A"/>
    <w:rsid w:val="00192CB0"/>
    <w:rsid w:val="001A404B"/>
    <w:rsid w:val="001B01CC"/>
    <w:rsid w:val="001B6574"/>
    <w:rsid w:val="001C7118"/>
    <w:rsid w:val="001D14CA"/>
    <w:rsid w:val="001D5B24"/>
    <w:rsid w:val="001E1DA1"/>
    <w:rsid w:val="001E6BE5"/>
    <w:rsid w:val="001E7E59"/>
    <w:rsid w:val="001F0FA9"/>
    <w:rsid w:val="001F0FDB"/>
    <w:rsid w:val="001F1AF8"/>
    <w:rsid w:val="00211A7C"/>
    <w:rsid w:val="00212446"/>
    <w:rsid w:val="00214E39"/>
    <w:rsid w:val="00216390"/>
    <w:rsid w:val="002213E1"/>
    <w:rsid w:val="00225AB4"/>
    <w:rsid w:val="0024077C"/>
    <w:rsid w:val="002430C6"/>
    <w:rsid w:val="00246BF1"/>
    <w:rsid w:val="002514BA"/>
    <w:rsid w:val="0025423E"/>
    <w:rsid w:val="00255C10"/>
    <w:rsid w:val="002713D2"/>
    <w:rsid w:val="0028395D"/>
    <w:rsid w:val="00284A7D"/>
    <w:rsid w:val="0028643F"/>
    <w:rsid w:val="002958EE"/>
    <w:rsid w:val="00295D63"/>
    <w:rsid w:val="00297882"/>
    <w:rsid w:val="002A6B9E"/>
    <w:rsid w:val="002B24A3"/>
    <w:rsid w:val="002B5E5D"/>
    <w:rsid w:val="002B5F8B"/>
    <w:rsid w:val="002B7EE3"/>
    <w:rsid w:val="002C6931"/>
    <w:rsid w:val="002C75F9"/>
    <w:rsid w:val="002D01C5"/>
    <w:rsid w:val="002E69C8"/>
    <w:rsid w:val="002F450F"/>
    <w:rsid w:val="0030442C"/>
    <w:rsid w:val="003121DF"/>
    <w:rsid w:val="0031360D"/>
    <w:rsid w:val="00321B1C"/>
    <w:rsid w:val="00322A98"/>
    <w:rsid w:val="00324588"/>
    <w:rsid w:val="00325659"/>
    <w:rsid w:val="00335275"/>
    <w:rsid w:val="00335DE8"/>
    <w:rsid w:val="00337C56"/>
    <w:rsid w:val="00344FA9"/>
    <w:rsid w:val="00350794"/>
    <w:rsid w:val="00357AAC"/>
    <w:rsid w:val="003615ED"/>
    <w:rsid w:val="003619EB"/>
    <w:rsid w:val="00375D1C"/>
    <w:rsid w:val="003761A6"/>
    <w:rsid w:val="00377F3E"/>
    <w:rsid w:val="003A2FDA"/>
    <w:rsid w:val="003A3663"/>
    <w:rsid w:val="003A68ED"/>
    <w:rsid w:val="003B2F42"/>
    <w:rsid w:val="003C0A61"/>
    <w:rsid w:val="003C11E6"/>
    <w:rsid w:val="003C26FE"/>
    <w:rsid w:val="003C611C"/>
    <w:rsid w:val="003D2626"/>
    <w:rsid w:val="003D2B92"/>
    <w:rsid w:val="003D2FDA"/>
    <w:rsid w:val="003D6576"/>
    <w:rsid w:val="003E265E"/>
    <w:rsid w:val="003E4FCB"/>
    <w:rsid w:val="003E660A"/>
    <w:rsid w:val="00403396"/>
    <w:rsid w:val="004041E2"/>
    <w:rsid w:val="00430D44"/>
    <w:rsid w:val="004423E2"/>
    <w:rsid w:val="00444345"/>
    <w:rsid w:val="004531AA"/>
    <w:rsid w:val="00456305"/>
    <w:rsid w:val="004742C8"/>
    <w:rsid w:val="00475D44"/>
    <w:rsid w:val="004769DE"/>
    <w:rsid w:val="004907E3"/>
    <w:rsid w:val="0049310F"/>
    <w:rsid w:val="004958A9"/>
    <w:rsid w:val="004A2C9B"/>
    <w:rsid w:val="004B4006"/>
    <w:rsid w:val="004B6A8F"/>
    <w:rsid w:val="004C4B19"/>
    <w:rsid w:val="004C5F41"/>
    <w:rsid w:val="004D183E"/>
    <w:rsid w:val="004D4D6A"/>
    <w:rsid w:val="004D779F"/>
    <w:rsid w:val="004E0B16"/>
    <w:rsid w:val="004F4BFE"/>
    <w:rsid w:val="0050007B"/>
    <w:rsid w:val="00504FE2"/>
    <w:rsid w:val="0050559E"/>
    <w:rsid w:val="005055AD"/>
    <w:rsid w:val="005200AA"/>
    <w:rsid w:val="00521525"/>
    <w:rsid w:val="00521F57"/>
    <w:rsid w:val="00526293"/>
    <w:rsid w:val="00543917"/>
    <w:rsid w:val="005525AC"/>
    <w:rsid w:val="00555382"/>
    <w:rsid w:val="00560E71"/>
    <w:rsid w:val="00561485"/>
    <w:rsid w:val="00564BC8"/>
    <w:rsid w:val="005656D1"/>
    <w:rsid w:val="00566C4A"/>
    <w:rsid w:val="00570BAC"/>
    <w:rsid w:val="00574CEE"/>
    <w:rsid w:val="0057768E"/>
    <w:rsid w:val="005803BC"/>
    <w:rsid w:val="00590D1B"/>
    <w:rsid w:val="005941D1"/>
    <w:rsid w:val="0059482F"/>
    <w:rsid w:val="005A6801"/>
    <w:rsid w:val="005B5350"/>
    <w:rsid w:val="005C559B"/>
    <w:rsid w:val="005D2283"/>
    <w:rsid w:val="005D4C9D"/>
    <w:rsid w:val="005E6EEA"/>
    <w:rsid w:val="005F100B"/>
    <w:rsid w:val="0060513A"/>
    <w:rsid w:val="00605E45"/>
    <w:rsid w:val="0061403A"/>
    <w:rsid w:val="00616345"/>
    <w:rsid w:val="00620CD0"/>
    <w:rsid w:val="00621384"/>
    <w:rsid w:val="006238E8"/>
    <w:rsid w:val="0063298A"/>
    <w:rsid w:val="00634058"/>
    <w:rsid w:val="006345DA"/>
    <w:rsid w:val="0064564E"/>
    <w:rsid w:val="006511F7"/>
    <w:rsid w:val="00653146"/>
    <w:rsid w:val="00666D7F"/>
    <w:rsid w:val="006741C3"/>
    <w:rsid w:val="00685928"/>
    <w:rsid w:val="00692107"/>
    <w:rsid w:val="006967A7"/>
    <w:rsid w:val="00697613"/>
    <w:rsid w:val="006A059F"/>
    <w:rsid w:val="006A06E1"/>
    <w:rsid w:val="006A291D"/>
    <w:rsid w:val="006B0B0B"/>
    <w:rsid w:val="006B482C"/>
    <w:rsid w:val="006B688E"/>
    <w:rsid w:val="006C457B"/>
    <w:rsid w:val="006C4766"/>
    <w:rsid w:val="006C5026"/>
    <w:rsid w:val="006C6DD3"/>
    <w:rsid w:val="006C7A33"/>
    <w:rsid w:val="006D24C9"/>
    <w:rsid w:val="006D280D"/>
    <w:rsid w:val="006D6E3C"/>
    <w:rsid w:val="006D786A"/>
    <w:rsid w:val="006F1D09"/>
    <w:rsid w:val="006F3279"/>
    <w:rsid w:val="006F36A9"/>
    <w:rsid w:val="00705D56"/>
    <w:rsid w:val="00710024"/>
    <w:rsid w:val="00712001"/>
    <w:rsid w:val="007265E5"/>
    <w:rsid w:val="0072704B"/>
    <w:rsid w:val="00727AC0"/>
    <w:rsid w:val="00735302"/>
    <w:rsid w:val="00740630"/>
    <w:rsid w:val="00740A32"/>
    <w:rsid w:val="0074296A"/>
    <w:rsid w:val="00754C61"/>
    <w:rsid w:val="00756EF0"/>
    <w:rsid w:val="0075745B"/>
    <w:rsid w:val="007616D6"/>
    <w:rsid w:val="0076465E"/>
    <w:rsid w:val="00766018"/>
    <w:rsid w:val="007676D1"/>
    <w:rsid w:val="00783D30"/>
    <w:rsid w:val="007945D4"/>
    <w:rsid w:val="00797B6B"/>
    <w:rsid w:val="007A0E0B"/>
    <w:rsid w:val="007A7C05"/>
    <w:rsid w:val="007B125E"/>
    <w:rsid w:val="007B1F7D"/>
    <w:rsid w:val="007B5900"/>
    <w:rsid w:val="007C2B16"/>
    <w:rsid w:val="007C6764"/>
    <w:rsid w:val="007C7FD2"/>
    <w:rsid w:val="007D0FD3"/>
    <w:rsid w:val="007D7F83"/>
    <w:rsid w:val="007E5405"/>
    <w:rsid w:val="00802BF0"/>
    <w:rsid w:val="00806AAC"/>
    <w:rsid w:val="00810338"/>
    <w:rsid w:val="0081538D"/>
    <w:rsid w:val="008168D9"/>
    <w:rsid w:val="00816E16"/>
    <w:rsid w:val="00820D0B"/>
    <w:rsid w:val="0082122B"/>
    <w:rsid w:val="008322F4"/>
    <w:rsid w:val="00834776"/>
    <w:rsid w:val="00835E94"/>
    <w:rsid w:val="00843082"/>
    <w:rsid w:val="00844916"/>
    <w:rsid w:val="0085267D"/>
    <w:rsid w:val="0085779A"/>
    <w:rsid w:val="00862449"/>
    <w:rsid w:val="00871D61"/>
    <w:rsid w:val="00873D25"/>
    <w:rsid w:val="00875D0B"/>
    <w:rsid w:val="00875DFC"/>
    <w:rsid w:val="00876077"/>
    <w:rsid w:val="00877DBD"/>
    <w:rsid w:val="00883689"/>
    <w:rsid w:val="00883EA4"/>
    <w:rsid w:val="008903D5"/>
    <w:rsid w:val="008908E7"/>
    <w:rsid w:val="00897D2B"/>
    <w:rsid w:val="008A654D"/>
    <w:rsid w:val="008B38AB"/>
    <w:rsid w:val="008C26DB"/>
    <w:rsid w:val="008C2BF8"/>
    <w:rsid w:val="008D04C4"/>
    <w:rsid w:val="008D5042"/>
    <w:rsid w:val="008E1C3D"/>
    <w:rsid w:val="008E74F0"/>
    <w:rsid w:val="008F0019"/>
    <w:rsid w:val="008F1E27"/>
    <w:rsid w:val="008F44C9"/>
    <w:rsid w:val="009058AA"/>
    <w:rsid w:val="0091015E"/>
    <w:rsid w:val="0091185E"/>
    <w:rsid w:val="00912E1F"/>
    <w:rsid w:val="00914AB6"/>
    <w:rsid w:val="00924570"/>
    <w:rsid w:val="0093317A"/>
    <w:rsid w:val="00950913"/>
    <w:rsid w:val="00953597"/>
    <w:rsid w:val="00953E8F"/>
    <w:rsid w:val="00953EB5"/>
    <w:rsid w:val="00976CDE"/>
    <w:rsid w:val="00981FE8"/>
    <w:rsid w:val="00982F8A"/>
    <w:rsid w:val="00993D2E"/>
    <w:rsid w:val="009A151B"/>
    <w:rsid w:val="009A3722"/>
    <w:rsid w:val="009B1791"/>
    <w:rsid w:val="009B22C8"/>
    <w:rsid w:val="009B4C42"/>
    <w:rsid w:val="009C1C41"/>
    <w:rsid w:val="009C73D5"/>
    <w:rsid w:val="009D10B9"/>
    <w:rsid w:val="009D2C98"/>
    <w:rsid w:val="009E361A"/>
    <w:rsid w:val="009E363B"/>
    <w:rsid w:val="009E3D81"/>
    <w:rsid w:val="009E6341"/>
    <w:rsid w:val="009F582B"/>
    <w:rsid w:val="00A00D67"/>
    <w:rsid w:val="00A05DC5"/>
    <w:rsid w:val="00A1535A"/>
    <w:rsid w:val="00A2103A"/>
    <w:rsid w:val="00A26B38"/>
    <w:rsid w:val="00A3265E"/>
    <w:rsid w:val="00A33057"/>
    <w:rsid w:val="00A363B5"/>
    <w:rsid w:val="00A379C6"/>
    <w:rsid w:val="00A41AB3"/>
    <w:rsid w:val="00A44F9C"/>
    <w:rsid w:val="00A47E84"/>
    <w:rsid w:val="00A60A29"/>
    <w:rsid w:val="00A63C92"/>
    <w:rsid w:val="00A654EA"/>
    <w:rsid w:val="00A769D7"/>
    <w:rsid w:val="00A812E7"/>
    <w:rsid w:val="00A87385"/>
    <w:rsid w:val="00A921ED"/>
    <w:rsid w:val="00A94098"/>
    <w:rsid w:val="00A94E3C"/>
    <w:rsid w:val="00A97644"/>
    <w:rsid w:val="00AA2373"/>
    <w:rsid w:val="00AB11DE"/>
    <w:rsid w:val="00AB43F8"/>
    <w:rsid w:val="00AD5D3D"/>
    <w:rsid w:val="00AE059A"/>
    <w:rsid w:val="00AE646A"/>
    <w:rsid w:val="00AE7901"/>
    <w:rsid w:val="00AF06D7"/>
    <w:rsid w:val="00B0236D"/>
    <w:rsid w:val="00B05EEB"/>
    <w:rsid w:val="00B079A1"/>
    <w:rsid w:val="00B21A8E"/>
    <w:rsid w:val="00B30F31"/>
    <w:rsid w:val="00B34E4F"/>
    <w:rsid w:val="00B3703D"/>
    <w:rsid w:val="00B37952"/>
    <w:rsid w:val="00B50C14"/>
    <w:rsid w:val="00B51E8B"/>
    <w:rsid w:val="00B6119F"/>
    <w:rsid w:val="00B72A02"/>
    <w:rsid w:val="00B772CC"/>
    <w:rsid w:val="00BA5396"/>
    <w:rsid w:val="00BA5A87"/>
    <w:rsid w:val="00BB7ACE"/>
    <w:rsid w:val="00BD02F4"/>
    <w:rsid w:val="00BD19E3"/>
    <w:rsid w:val="00BF1459"/>
    <w:rsid w:val="00BF6662"/>
    <w:rsid w:val="00C0218E"/>
    <w:rsid w:val="00C06D5C"/>
    <w:rsid w:val="00C120F5"/>
    <w:rsid w:val="00C21CCF"/>
    <w:rsid w:val="00C22E12"/>
    <w:rsid w:val="00C22E1C"/>
    <w:rsid w:val="00C31005"/>
    <w:rsid w:val="00C3489D"/>
    <w:rsid w:val="00C43E8D"/>
    <w:rsid w:val="00C46B4C"/>
    <w:rsid w:val="00C5798B"/>
    <w:rsid w:val="00C628D0"/>
    <w:rsid w:val="00C7435D"/>
    <w:rsid w:val="00C81050"/>
    <w:rsid w:val="00C82D0C"/>
    <w:rsid w:val="00C835AC"/>
    <w:rsid w:val="00C957EA"/>
    <w:rsid w:val="00C97FFB"/>
    <w:rsid w:val="00CA2BD0"/>
    <w:rsid w:val="00CA686A"/>
    <w:rsid w:val="00CB7289"/>
    <w:rsid w:val="00CC4D5C"/>
    <w:rsid w:val="00CC51A0"/>
    <w:rsid w:val="00CD626E"/>
    <w:rsid w:val="00CE576B"/>
    <w:rsid w:val="00CF0DB3"/>
    <w:rsid w:val="00D02A9B"/>
    <w:rsid w:val="00D02B13"/>
    <w:rsid w:val="00D07100"/>
    <w:rsid w:val="00D07E13"/>
    <w:rsid w:val="00D264AF"/>
    <w:rsid w:val="00D32B68"/>
    <w:rsid w:val="00D35EB0"/>
    <w:rsid w:val="00D4246D"/>
    <w:rsid w:val="00D57874"/>
    <w:rsid w:val="00D64DEE"/>
    <w:rsid w:val="00D65BE9"/>
    <w:rsid w:val="00D67CAA"/>
    <w:rsid w:val="00D81F94"/>
    <w:rsid w:val="00D827B1"/>
    <w:rsid w:val="00D86641"/>
    <w:rsid w:val="00D91E39"/>
    <w:rsid w:val="00D92C2E"/>
    <w:rsid w:val="00D9603A"/>
    <w:rsid w:val="00DC1C1A"/>
    <w:rsid w:val="00DC593E"/>
    <w:rsid w:val="00DD2780"/>
    <w:rsid w:val="00DD5C05"/>
    <w:rsid w:val="00DF1A71"/>
    <w:rsid w:val="00E1089C"/>
    <w:rsid w:val="00E136C7"/>
    <w:rsid w:val="00E25E5F"/>
    <w:rsid w:val="00E26546"/>
    <w:rsid w:val="00E34E12"/>
    <w:rsid w:val="00E3523C"/>
    <w:rsid w:val="00E46050"/>
    <w:rsid w:val="00E463F2"/>
    <w:rsid w:val="00E56B70"/>
    <w:rsid w:val="00E701D7"/>
    <w:rsid w:val="00E7173D"/>
    <w:rsid w:val="00E754EF"/>
    <w:rsid w:val="00E86B01"/>
    <w:rsid w:val="00E90B07"/>
    <w:rsid w:val="00E93EE5"/>
    <w:rsid w:val="00EA4A43"/>
    <w:rsid w:val="00EB0EF8"/>
    <w:rsid w:val="00EB2269"/>
    <w:rsid w:val="00EB25F5"/>
    <w:rsid w:val="00EC0049"/>
    <w:rsid w:val="00EC19E2"/>
    <w:rsid w:val="00EC1AD0"/>
    <w:rsid w:val="00EC7AC6"/>
    <w:rsid w:val="00EF6E30"/>
    <w:rsid w:val="00F07C82"/>
    <w:rsid w:val="00F1348A"/>
    <w:rsid w:val="00F13749"/>
    <w:rsid w:val="00F149B3"/>
    <w:rsid w:val="00F458C5"/>
    <w:rsid w:val="00F62C29"/>
    <w:rsid w:val="00F65879"/>
    <w:rsid w:val="00F74F11"/>
    <w:rsid w:val="00F808EF"/>
    <w:rsid w:val="00F83776"/>
    <w:rsid w:val="00F86208"/>
    <w:rsid w:val="00F8686C"/>
    <w:rsid w:val="00F86DA3"/>
    <w:rsid w:val="00F90581"/>
    <w:rsid w:val="00F969D1"/>
    <w:rsid w:val="00FA0051"/>
    <w:rsid w:val="00FA5E6B"/>
    <w:rsid w:val="00FA625C"/>
    <w:rsid w:val="00FB2E1F"/>
    <w:rsid w:val="00FB4DB8"/>
    <w:rsid w:val="00FB520F"/>
    <w:rsid w:val="00FB6542"/>
    <w:rsid w:val="00FC6E11"/>
    <w:rsid w:val="00FC75A5"/>
    <w:rsid w:val="00FD464A"/>
    <w:rsid w:val="00FD5373"/>
    <w:rsid w:val="00FD5B68"/>
    <w:rsid w:val="00FE0A19"/>
    <w:rsid w:val="00FE3AEB"/>
    <w:rsid w:val="00FE4141"/>
    <w:rsid w:val="00FF6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0E412"/>
  <w15:chartTrackingRefBased/>
  <w15:docId w15:val="{2843D2F1-F4B8-4C39-BF01-518C7667A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CDF"/>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357AAC"/>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357AAC"/>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357AA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357AAC"/>
    <w:pPr>
      <w:keepNext/>
      <w:outlineLvl w:val="3"/>
    </w:pPr>
    <w:rPr>
      <w:rFonts w:ascii="Arial LatArm" w:hAnsi="Arial LatArm"/>
      <w:i/>
      <w:sz w:val="18"/>
      <w:szCs w:val="20"/>
    </w:rPr>
  </w:style>
  <w:style w:type="paragraph" w:styleId="5">
    <w:name w:val="heading 5"/>
    <w:basedOn w:val="a"/>
    <w:next w:val="a"/>
    <w:link w:val="50"/>
    <w:unhideWhenUsed/>
    <w:qFormat/>
    <w:rsid w:val="00357AAC"/>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357AAC"/>
    <w:pPr>
      <w:keepNext/>
      <w:outlineLvl w:val="5"/>
    </w:pPr>
    <w:rPr>
      <w:rFonts w:ascii="Arial LatArm" w:hAnsi="Arial LatArm"/>
      <w:b/>
      <w:color w:val="000000"/>
      <w:sz w:val="22"/>
      <w:szCs w:val="20"/>
      <w:lang w:eastAsia="ru-RU"/>
    </w:rPr>
  </w:style>
  <w:style w:type="paragraph" w:styleId="7">
    <w:name w:val="heading 7"/>
    <w:basedOn w:val="a"/>
    <w:next w:val="a"/>
    <w:link w:val="70"/>
    <w:uiPriority w:val="99"/>
    <w:unhideWhenUsed/>
    <w:qFormat/>
    <w:rsid w:val="00357AA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unhideWhenUsed/>
    <w:qFormat/>
    <w:rsid w:val="00357AAC"/>
    <w:pPr>
      <w:keepNext/>
      <w:outlineLvl w:val="7"/>
    </w:pPr>
    <w:rPr>
      <w:rFonts w:ascii="Times Armenian" w:hAnsi="Times Armenian"/>
      <w:i/>
      <w:sz w:val="20"/>
      <w:szCs w:val="20"/>
      <w:lang w:val="nl-NL" w:eastAsia="x-none"/>
    </w:rPr>
  </w:style>
  <w:style w:type="paragraph" w:styleId="9">
    <w:name w:val="heading 9"/>
    <w:basedOn w:val="a"/>
    <w:next w:val="a"/>
    <w:link w:val="90"/>
    <w:uiPriority w:val="99"/>
    <w:unhideWhenUsed/>
    <w:qFormat/>
    <w:rsid w:val="00357AA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357AAC"/>
    <w:rPr>
      <w:rFonts w:ascii="Arial Armenian" w:eastAsia="Times New Roman" w:hAnsi="Arial Armenian" w:cs="Times New Roman"/>
      <w:sz w:val="28"/>
      <w:szCs w:val="20"/>
      <w:lang w:eastAsia="ru-RU"/>
    </w:rPr>
  </w:style>
  <w:style w:type="character" w:customStyle="1" w:styleId="20">
    <w:name w:val="Заголовок 2 Знак"/>
    <w:basedOn w:val="a0"/>
    <w:link w:val="2"/>
    <w:qFormat/>
    <w:rsid w:val="00357AAC"/>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qFormat/>
    <w:rsid w:val="00357AAC"/>
    <w:rPr>
      <w:rFonts w:ascii="Arial LatArm" w:eastAsia="Times New Roman" w:hAnsi="Arial LatArm" w:cs="Times New Roman"/>
      <w:i/>
      <w:sz w:val="20"/>
      <w:szCs w:val="20"/>
      <w:lang w:val="en-AU"/>
    </w:rPr>
  </w:style>
  <w:style w:type="character" w:customStyle="1" w:styleId="40">
    <w:name w:val="Заголовок 4 Знак"/>
    <w:basedOn w:val="a0"/>
    <w:link w:val="4"/>
    <w:qFormat/>
    <w:rsid w:val="00357AAC"/>
    <w:rPr>
      <w:rFonts w:ascii="Arial LatArm" w:eastAsia="Times New Roman" w:hAnsi="Arial LatArm" w:cs="Times New Roman"/>
      <w:i/>
      <w:sz w:val="18"/>
      <w:szCs w:val="20"/>
    </w:rPr>
  </w:style>
  <w:style w:type="character" w:customStyle="1" w:styleId="50">
    <w:name w:val="Заголовок 5 Знак"/>
    <w:basedOn w:val="a0"/>
    <w:link w:val="5"/>
    <w:qFormat/>
    <w:rsid w:val="00357AAC"/>
    <w:rPr>
      <w:rFonts w:ascii="Arial LatArm" w:eastAsia="Times New Roman" w:hAnsi="Arial LatArm" w:cs="Times New Roman"/>
      <w:b/>
      <w:sz w:val="26"/>
      <w:szCs w:val="20"/>
      <w:lang w:eastAsia="ru-RU"/>
    </w:rPr>
  </w:style>
  <w:style w:type="character" w:customStyle="1" w:styleId="60">
    <w:name w:val="Заголовок 6 Знак"/>
    <w:basedOn w:val="a0"/>
    <w:link w:val="6"/>
    <w:qFormat/>
    <w:rsid w:val="00357AAC"/>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9"/>
    <w:qFormat/>
    <w:rsid w:val="00357AA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qFormat/>
    <w:rsid w:val="00357AA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qFormat/>
    <w:rsid w:val="00357AAC"/>
    <w:rPr>
      <w:rFonts w:ascii="Times Armenian" w:eastAsia="Times New Roman" w:hAnsi="Times Armenian" w:cs="Times New Roman"/>
      <w:b/>
      <w:color w:val="000000"/>
      <w:szCs w:val="20"/>
      <w:lang w:val="pt-BR" w:eastAsia="ru-RU"/>
    </w:rPr>
  </w:style>
  <w:style w:type="character" w:styleId="a3">
    <w:name w:val="Hyperlink"/>
    <w:unhideWhenUsed/>
    <w:rsid w:val="00357AAC"/>
    <w:rPr>
      <w:color w:val="0000FF"/>
      <w:u w:val="single"/>
    </w:rPr>
  </w:style>
  <w:style w:type="character" w:styleId="a4">
    <w:name w:val="FollowedHyperlink"/>
    <w:unhideWhenUsed/>
    <w:qFormat/>
    <w:rsid w:val="00357AAC"/>
    <w:rPr>
      <w:color w:val="800080"/>
      <w:u w:val="single"/>
    </w:rPr>
  </w:style>
  <w:style w:type="paragraph" w:styleId="HTML">
    <w:name w:val="HTML Preformatted"/>
    <w:basedOn w:val="a"/>
    <w:link w:val="HTML0"/>
    <w:uiPriority w:val="99"/>
    <w:unhideWhenUsed/>
    <w:qFormat/>
    <w:rsid w:val="00357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qFormat/>
    <w:rsid w:val="00357AAC"/>
    <w:rPr>
      <w:rFonts w:ascii="Courier New" w:eastAsia="Times New Roman" w:hAnsi="Courier New" w:cs="Courier New"/>
      <w:sz w:val="20"/>
      <w:szCs w:val="20"/>
      <w:lang w:val="ru-RU" w:eastAsia="ru-RU"/>
    </w:rPr>
  </w:style>
  <w:style w:type="paragraph" w:customStyle="1" w:styleId="msonormal0">
    <w:name w:val="msonormal"/>
    <w:basedOn w:val="a"/>
    <w:uiPriority w:val="99"/>
    <w:qFormat/>
    <w:rsid w:val="00357AAC"/>
    <w:pPr>
      <w:spacing w:before="100" w:beforeAutospacing="1" w:after="100" w:afterAutospacing="1"/>
    </w:pPr>
  </w:style>
  <w:style w:type="paragraph" w:styleId="a5">
    <w:name w:val="Normal (Web)"/>
    <w:basedOn w:val="a"/>
    <w:uiPriority w:val="99"/>
    <w:unhideWhenUsed/>
    <w:qFormat/>
    <w:rsid w:val="00357AAC"/>
    <w:pPr>
      <w:spacing w:before="100" w:beforeAutospacing="1" w:after="100" w:afterAutospacing="1"/>
    </w:pPr>
  </w:style>
  <w:style w:type="paragraph" w:styleId="11">
    <w:name w:val="index 1"/>
    <w:basedOn w:val="a"/>
    <w:next w:val="a"/>
    <w:autoRedefine/>
    <w:uiPriority w:val="99"/>
    <w:unhideWhenUsed/>
    <w:qFormat/>
    <w:rsid w:val="00357AAC"/>
    <w:pPr>
      <w:ind w:left="240" w:hanging="240"/>
    </w:pPr>
  </w:style>
  <w:style w:type="paragraph" w:styleId="a6">
    <w:name w:val="footnote text"/>
    <w:basedOn w:val="a"/>
    <w:link w:val="a7"/>
    <w:unhideWhenUsed/>
    <w:qFormat/>
    <w:rsid w:val="00357AAC"/>
    <w:rPr>
      <w:rFonts w:ascii="Times Armenian" w:hAnsi="Times Armenian"/>
      <w:sz w:val="20"/>
      <w:szCs w:val="20"/>
      <w:lang w:val="x-none" w:eastAsia="ru-RU"/>
    </w:rPr>
  </w:style>
  <w:style w:type="character" w:customStyle="1" w:styleId="a7">
    <w:name w:val="Текст сноски Знак"/>
    <w:basedOn w:val="a0"/>
    <w:link w:val="a6"/>
    <w:qFormat/>
    <w:rsid w:val="00357AAC"/>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qFormat/>
    <w:rsid w:val="00357AAC"/>
    <w:rPr>
      <w:rFonts w:ascii="Times Armenian" w:hAnsi="Times Armenian"/>
      <w:sz w:val="20"/>
      <w:szCs w:val="20"/>
      <w:lang w:eastAsia="ru-RU"/>
    </w:rPr>
  </w:style>
  <w:style w:type="character" w:customStyle="1" w:styleId="a9">
    <w:name w:val="Текст примечания Знак"/>
    <w:basedOn w:val="a0"/>
    <w:link w:val="a8"/>
    <w:uiPriority w:val="99"/>
    <w:semiHidden/>
    <w:qFormat/>
    <w:rsid w:val="00357AAC"/>
    <w:rPr>
      <w:rFonts w:ascii="Times Armenian" w:eastAsia="Times New Roman" w:hAnsi="Times Armenian" w:cs="Times New Roman"/>
      <w:sz w:val="20"/>
      <w:szCs w:val="20"/>
      <w:lang w:eastAsia="ru-RU"/>
    </w:rPr>
  </w:style>
  <w:style w:type="paragraph" w:styleId="aa">
    <w:name w:val="header"/>
    <w:basedOn w:val="a"/>
    <w:link w:val="ab"/>
    <w:uiPriority w:val="99"/>
    <w:unhideWhenUsed/>
    <w:qFormat/>
    <w:rsid w:val="00357AAC"/>
    <w:pPr>
      <w:tabs>
        <w:tab w:val="center" w:pos="4153"/>
        <w:tab w:val="right" w:pos="8306"/>
      </w:tabs>
    </w:pPr>
    <w:rPr>
      <w:sz w:val="20"/>
      <w:szCs w:val="20"/>
      <w:lang w:val="en-AU" w:eastAsia="ru-RU"/>
    </w:rPr>
  </w:style>
  <w:style w:type="character" w:customStyle="1" w:styleId="ab">
    <w:name w:val="Верхний колонтитул Знак"/>
    <w:basedOn w:val="a0"/>
    <w:link w:val="aa"/>
    <w:qFormat/>
    <w:rsid w:val="00357AAC"/>
    <w:rPr>
      <w:rFonts w:ascii="Times New Roman" w:eastAsia="Times New Roman" w:hAnsi="Times New Roman" w:cs="Times New Roman"/>
      <w:sz w:val="20"/>
      <w:szCs w:val="20"/>
      <w:lang w:val="en-AU" w:eastAsia="ru-RU"/>
    </w:rPr>
  </w:style>
  <w:style w:type="paragraph" w:styleId="ac">
    <w:name w:val="footer"/>
    <w:basedOn w:val="a"/>
    <w:link w:val="ad"/>
    <w:uiPriority w:val="99"/>
    <w:unhideWhenUsed/>
    <w:qFormat/>
    <w:rsid w:val="00357AAC"/>
    <w:pPr>
      <w:tabs>
        <w:tab w:val="center" w:pos="4320"/>
        <w:tab w:val="right" w:pos="8640"/>
      </w:tabs>
    </w:pPr>
    <w:rPr>
      <w:sz w:val="20"/>
      <w:szCs w:val="20"/>
    </w:rPr>
  </w:style>
  <w:style w:type="character" w:customStyle="1" w:styleId="ad">
    <w:name w:val="Нижний колонтитул Знак"/>
    <w:basedOn w:val="a0"/>
    <w:link w:val="ac"/>
    <w:qFormat/>
    <w:rsid w:val="00357AAC"/>
    <w:rPr>
      <w:rFonts w:ascii="Times New Roman" w:eastAsia="Times New Roman" w:hAnsi="Times New Roman" w:cs="Times New Roman"/>
      <w:sz w:val="20"/>
      <w:szCs w:val="20"/>
    </w:rPr>
  </w:style>
  <w:style w:type="paragraph" w:styleId="ae">
    <w:name w:val="index heading"/>
    <w:basedOn w:val="a"/>
    <w:next w:val="11"/>
    <w:uiPriority w:val="99"/>
    <w:unhideWhenUsed/>
    <w:qFormat/>
    <w:rsid w:val="00357AAC"/>
    <w:rPr>
      <w:sz w:val="20"/>
      <w:szCs w:val="20"/>
      <w:lang w:val="en-AU" w:eastAsia="ru-RU"/>
    </w:rPr>
  </w:style>
  <w:style w:type="paragraph" w:styleId="af">
    <w:name w:val="caption"/>
    <w:basedOn w:val="a"/>
    <w:uiPriority w:val="99"/>
    <w:unhideWhenUsed/>
    <w:qFormat/>
    <w:rsid w:val="00357AAC"/>
    <w:pPr>
      <w:suppressLineNumbers/>
      <w:suppressAutoHyphens/>
      <w:spacing w:before="120" w:after="120"/>
    </w:pPr>
    <w:rPr>
      <w:rFonts w:cs="Lohit Devanagari"/>
      <w:i/>
      <w:iCs/>
      <w:lang w:eastAsia="zh-CN"/>
    </w:rPr>
  </w:style>
  <w:style w:type="paragraph" w:styleId="af0">
    <w:name w:val="endnote text"/>
    <w:basedOn w:val="a"/>
    <w:link w:val="af1"/>
    <w:uiPriority w:val="99"/>
    <w:unhideWhenUsed/>
    <w:qFormat/>
    <w:rsid w:val="00357AAC"/>
    <w:rPr>
      <w:rFonts w:ascii="Times Armenian" w:hAnsi="Times Armenian"/>
      <w:sz w:val="20"/>
      <w:szCs w:val="20"/>
      <w:lang w:eastAsia="ru-RU"/>
    </w:rPr>
  </w:style>
  <w:style w:type="character" w:customStyle="1" w:styleId="af1">
    <w:name w:val="Текст концевой сноски Знак"/>
    <w:basedOn w:val="a0"/>
    <w:link w:val="af0"/>
    <w:qFormat/>
    <w:rsid w:val="00357AAC"/>
    <w:rPr>
      <w:rFonts w:ascii="Times Armenian" w:eastAsia="Times New Roman" w:hAnsi="Times Armenian" w:cs="Times New Roman"/>
      <w:sz w:val="20"/>
      <w:szCs w:val="20"/>
      <w:lang w:eastAsia="ru-RU"/>
    </w:rPr>
  </w:style>
  <w:style w:type="paragraph" w:styleId="af2">
    <w:name w:val="Body Text"/>
    <w:basedOn w:val="a"/>
    <w:link w:val="af3"/>
    <w:uiPriority w:val="99"/>
    <w:unhideWhenUsed/>
    <w:qFormat/>
    <w:rsid w:val="00357AAC"/>
    <w:pPr>
      <w:spacing w:after="120"/>
    </w:pPr>
  </w:style>
  <w:style w:type="character" w:customStyle="1" w:styleId="af3">
    <w:name w:val="Основной текст Знак"/>
    <w:basedOn w:val="a0"/>
    <w:link w:val="af2"/>
    <w:qFormat/>
    <w:rsid w:val="00357AAC"/>
    <w:rPr>
      <w:rFonts w:ascii="Times New Roman" w:eastAsia="Times New Roman" w:hAnsi="Times New Roman" w:cs="Times New Roman"/>
      <w:sz w:val="24"/>
      <w:szCs w:val="24"/>
    </w:rPr>
  </w:style>
  <w:style w:type="paragraph" w:styleId="af4">
    <w:name w:val="List"/>
    <w:basedOn w:val="af2"/>
    <w:uiPriority w:val="99"/>
    <w:unhideWhenUsed/>
    <w:qFormat/>
    <w:rsid w:val="00357AAC"/>
    <w:pPr>
      <w:suppressAutoHyphens/>
    </w:pPr>
    <w:rPr>
      <w:rFonts w:cs="Lohit Devanagari"/>
      <w:lang w:eastAsia="zh-CN"/>
    </w:rPr>
  </w:style>
  <w:style w:type="paragraph" w:styleId="af5">
    <w:name w:val="Title"/>
    <w:basedOn w:val="a"/>
    <w:link w:val="af6"/>
    <w:uiPriority w:val="99"/>
    <w:qFormat/>
    <w:rsid w:val="00357AAC"/>
    <w:pPr>
      <w:jc w:val="center"/>
    </w:pPr>
    <w:rPr>
      <w:rFonts w:ascii="Arial Armenian" w:hAnsi="Arial Armenian"/>
      <w:szCs w:val="20"/>
    </w:rPr>
  </w:style>
  <w:style w:type="character" w:customStyle="1" w:styleId="af6">
    <w:name w:val="Заголовок Знак"/>
    <w:basedOn w:val="a0"/>
    <w:link w:val="af5"/>
    <w:qFormat/>
    <w:rsid w:val="00357AAC"/>
    <w:rPr>
      <w:rFonts w:ascii="Arial Armenian" w:eastAsia="Times New Roman" w:hAnsi="Arial Armenian" w:cs="Times New Roman"/>
      <w:sz w:val="24"/>
      <w:szCs w:val="20"/>
    </w:rPr>
  </w:style>
  <w:style w:type="character" w:customStyle="1" w:styleId="af7">
    <w:name w:val="Основной текст с отступом Знак"/>
    <w:aliases w:val="Char Знак, Char Знак, Char Char Char Char Знак,Char Char Char Char Знак"/>
    <w:basedOn w:val="a0"/>
    <w:link w:val="af8"/>
    <w:qFormat/>
    <w:locked/>
    <w:rsid w:val="00357AAC"/>
    <w:rPr>
      <w:rFonts w:ascii="Arial LatArm" w:hAnsi="Arial LatArm"/>
      <w:i/>
      <w:lang w:val="en-AU"/>
    </w:rPr>
  </w:style>
  <w:style w:type="paragraph" w:styleId="af8">
    <w:name w:val="Body Text Indent"/>
    <w:aliases w:val="Char, Char, Char Char Char Char,Char Char Char Char"/>
    <w:basedOn w:val="a"/>
    <w:link w:val="af7"/>
    <w:unhideWhenUsed/>
    <w:qFormat/>
    <w:rsid w:val="00357AAC"/>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357AAC"/>
    <w:rPr>
      <w:rFonts w:ascii="Times New Roman" w:eastAsia="Times New Roman" w:hAnsi="Times New Roman" w:cs="Times New Roman"/>
      <w:sz w:val="24"/>
      <w:szCs w:val="24"/>
    </w:rPr>
  </w:style>
  <w:style w:type="paragraph" w:styleId="21">
    <w:name w:val="Body Text 2"/>
    <w:basedOn w:val="a"/>
    <w:link w:val="22"/>
    <w:uiPriority w:val="99"/>
    <w:unhideWhenUsed/>
    <w:qFormat/>
    <w:rsid w:val="00357AA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qFormat/>
    <w:rsid w:val="00357AAC"/>
    <w:rPr>
      <w:rFonts w:ascii="Arial LatArm" w:eastAsia="Times New Roman" w:hAnsi="Arial LatArm" w:cs="Times New Roman"/>
      <w:sz w:val="20"/>
      <w:szCs w:val="20"/>
    </w:rPr>
  </w:style>
  <w:style w:type="paragraph" w:styleId="31">
    <w:name w:val="Body Text 3"/>
    <w:basedOn w:val="a"/>
    <w:link w:val="32"/>
    <w:uiPriority w:val="99"/>
    <w:unhideWhenUsed/>
    <w:qFormat/>
    <w:rsid w:val="00357AAC"/>
    <w:pPr>
      <w:jc w:val="both"/>
    </w:pPr>
    <w:rPr>
      <w:rFonts w:ascii="Arial LatArm" w:hAnsi="Arial LatArm"/>
      <w:sz w:val="20"/>
      <w:szCs w:val="20"/>
      <w:lang w:eastAsia="ru-RU"/>
    </w:rPr>
  </w:style>
  <w:style w:type="character" w:customStyle="1" w:styleId="32">
    <w:name w:val="Основной текст 3 Знак"/>
    <w:basedOn w:val="a0"/>
    <w:link w:val="31"/>
    <w:qFormat/>
    <w:rsid w:val="00357AAC"/>
    <w:rPr>
      <w:rFonts w:ascii="Arial LatArm" w:eastAsia="Times New Roman" w:hAnsi="Arial LatArm" w:cs="Times New Roman"/>
      <w:sz w:val="20"/>
      <w:szCs w:val="20"/>
      <w:lang w:eastAsia="ru-RU"/>
    </w:rPr>
  </w:style>
  <w:style w:type="paragraph" w:styleId="23">
    <w:name w:val="Body Text Indent 2"/>
    <w:basedOn w:val="a"/>
    <w:link w:val="24"/>
    <w:unhideWhenUsed/>
    <w:qFormat/>
    <w:rsid w:val="00357AA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qFormat/>
    <w:rsid w:val="00357AAC"/>
    <w:rPr>
      <w:rFonts w:ascii="Baltica" w:eastAsia="Times New Roman" w:hAnsi="Baltica" w:cs="Times New Roman"/>
      <w:sz w:val="20"/>
      <w:szCs w:val="20"/>
      <w:lang w:val="af-ZA"/>
    </w:rPr>
  </w:style>
  <w:style w:type="paragraph" w:styleId="33">
    <w:name w:val="Body Text Indent 3"/>
    <w:basedOn w:val="a"/>
    <w:link w:val="34"/>
    <w:uiPriority w:val="99"/>
    <w:unhideWhenUsed/>
    <w:qFormat/>
    <w:rsid w:val="00357AAC"/>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qFormat/>
    <w:rsid w:val="00357AAC"/>
    <w:rPr>
      <w:rFonts w:ascii="Times Armenian" w:eastAsia="Times New Roman" w:hAnsi="Times Armenian" w:cs="Times New Roman"/>
      <w:sz w:val="20"/>
      <w:szCs w:val="20"/>
    </w:rPr>
  </w:style>
  <w:style w:type="paragraph" w:styleId="af9">
    <w:name w:val="Block Text"/>
    <w:basedOn w:val="a"/>
    <w:uiPriority w:val="99"/>
    <w:unhideWhenUsed/>
    <w:qFormat/>
    <w:rsid w:val="00357AAC"/>
    <w:pPr>
      <w:overflowPunct w:val="0"/>
      <w:autoSpaceDE w:val="0"/>
      <w:autoSpaceDN w:val="0"/>
      <w:adjustRightInd w:val="0"/>
      <w:ind w:left="4500" w:right="98"/>
      <w:jc w:val="right"/>
    </w:pPr>
    <w:rPr>
      <w:rFonts w:ascii="Arial Armenian" w:hAnsi="Arial Armenian"/>
      <w:sz w:val="28"/>
      <w:szCs w:val="20"/>
      <w:lang w:val="es-ES"/>
    </w:rPr>
  </w:style>
  <w:style w:type="paragraph" w:styleId="afa">
    <w:name w:val="Document Map"/>
    <w:basedOn w:val="a"/>
    <w:link w:val="afb"/>
    <w:uiPriority w:val="99"/>
    <w:semiHidden/>
    <w:unhideWhenUsed/>
    <w:qFormat/>
    <w:rsid w:val="00357AAC"/>
    <w:pPr>
      <w:shd w:val="clear" w:color="auto" w:fill="000080"/>
    </w:pPr>
    <w:rPr>
      <w:rFonts w:ascii="Tahoma" w:hAnsi="Tahoma" w:cs="Tahoma"/>
      <w:sz w:val="20"/>
      <w:szCs w:val="20"/>
      <w:lang w:eastAsia="ru-RU"/>
    </w:rPr>
  </w:style>
  <w:style w:type="character" w:customStyle="1" w:styleId="afb">
    <w:name w:val="Схема документа Знак"/>
    <w:basedOn w:val="a0"/>
    <w:link w:val="afa"/>
    <w:semiHidden/>
    <w:qFormat/>
    <w:rsid w:val="00357AAC"/>
    <w:rPr>
      <w:rFonts w:ascii="Tahoma" w:eastAsia="Times New Roman" w:hAnsi="Tahoma" w:cs="Tahoma"/>
      <w:sz w:val="20"/>
      <w:szCs w:val="20"/>
      <w:shd w:val="clear" w:color="auto" w:fill="000080"/>
      <w:lang w:eastAsia="ru-RU"/>
    </w:rPr>
  </w:style>
  <w:style w:type="paragraph" w:styleId="afc">
    <w:name w:val="annotation subject"/>
    <w:basedOn w:val="a8"/>
    <w:next w:val="a8"/>
    <w:link w:val="afd"/>
    <w:uiPriority w:val="99"/>
    <w:semiHidden/>
    <w:unhideWhenUsed/>
    <w:qFormat/>
    <w:rsid w:val="00357AAC"/>
    <w:rPr>
      <w:b/>
      <w:bCs/>
    </w:rPr>
  </w:style>
  <w:style w:type="character" w:customStyle="1" w:styleId="afd">
    <w:name w:val="Тема примечания Знак"/>
    <w:basedOn w:val="a9"/>
    <w:link w:val="afc"/>
    <w:semiHidden/>
    <w:qFormat/>
    <w:rsid w:val="00357AAC"/>
    <w:rPr>
      <w:rFonts w:ascii="Times Armenian" w:eastAsia="Times New Roman" w:hAnsi="Times Armenian" w:cs="Times New Roman"/>
      <w:b/>
      <w:bCs/>
      <w:sz w:val="20"/>
      <w:szCs w:val="20"/>
      <w:lang w:eastAsia="ru-RU"/>
    </w:rPr>
  </w:style>
  <w:style w:type="paragraph" w:styleId="afe">
    <w:name w:val="Balloon Text"/>
    <w:basedOn w:val="a"/>
    <w:link w:val="aff"/>
    <w:uiPriority w:val="99"/>
    <w:unhideWhenUsed/>
    <w:qFormat/>
    <w:rsid w:val="00357AAC"/>
    <w:rPr>
      <w:rFonts w:ascii="Tahoma" w:hAnsi="Tahoma"/>
      <w:sz w:val="16"/>
      <w:szCs w:val="16"/>
      <w:lang w:val="x-none" w:eastAsia="x-none"/>
    </w:rPr>
  </w:style>
  <w:style w:type="character" w:customStyle="1" w:styleId="aff">
    <w:name w:val="Текст выноски Знак"/>
    <w:basedOn w:val="a0"/>
    <w:link w:val="afe"/>
    <w:qFormat/>
    <w:rsid w:val="00357AAC"/>
    <w:rPr>
      <w:rFonts w:ascii="Tahoma" w:eastAsia="Times New Roman" w:hAnsi="Tahoma" w:cs="Times New Roman"/>
      <w:sz w:val="16"/>
      <w:szCs w:val="16"/>
      <w:lang w:val="x-none" w:eastAsia="x-none"/>
    </w:rPr>
  </w:style>
  <w:style w:type="paragraph" w:styleId="aff0">
    <w:name w:val="Revision"/>
    <w:uiPriority w:val="99"/>
    <w:semiHidden/>
    <w:qFormat/>
    <w:rsid w:val="00357AAC"/>
    <w:pPr>
      <w:spacing w:after="0" w:line="240" w:lineRule="auto"/>
    </w:pPr>
    <w:rPr>
      <w:rFonts w:ascii="Times Armenian" w:eastAsia="Times New Roman" w:hAnsi="Times Armenian" w:cs="Times New Roman"/>
      <w:sz w:val="24"/>
      <w:szCs w:val="20"/>
      <w:lang w:eastAsia="ru-RU"/>
    </w:rPr>
  </w:style>
  <w:style w:type="character" w:customStyle="1" w:styleId="aff1">
    <w:name w:val="Абзац списка Знак"/>
    <w:link w:val="aff2"/>
    <w:uiPriority w:val="34"/>
    <w:qFormat/>
    <w:locked/>
    <w:rsid w:val="00357AAC"/>
    <w:rPr>
      <w:rFonts w:ascii="Times Armenian" w:hAnsi="Times Armenian"/>
      <w:sz w:val="24"/>
      <w:szCs w:val="24"/>
      <w:lang w:val="x-none" w:eastAsia="ru-RU"/>
    </w:rPr>
  </w:style>
  <w:style w:type="paragraph" w:styleId="aff2">
    <w:name w:val="List Paragraph"/>
    <w:basedOn w:val="a"/>
    <w:link w:val="aff1"/>
    <w:uiPriority w:val="34"/>
    <w:qFormat/>
    <w:rsid w:val="00357AAC"/>
    <w:pPr>
      <w:ind w:left="720"/>
    </w:pPr>
    <w:rPr>
      <w:rFonts w:ascii="Times Armenian" w:eastAsiaTheme="minorHAnsi" w:hAnsi="Times Armenian" w:cstheme="minorBidi"/>
      <w:lang w:val="x-none" w:eastAsia="ru-RU"/>
    </w:rPr>
  </w:style>
  <w:style w:type="paragraph" w:customStyle="1" w:styleId="Default">
    <w:name w:val="Default"/>
    <w:uiPriority w:val="99"/>
    <w:qFormat/>
    <w:rsid w:val="00357AA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qFormat/>
    <w:rsid w:val="00357AAC"/>
    <w:pPr>
      <w:spacing w:after="160" w:line="240" w:lineRule="exact"/>
    </w:pPr>
    <w:rPr>
      <w:rFonts w:ascii="Arial" w:hAnsi="Arial" w:cs="Arial"/>
      <w:sz w:val="20"/>
      <w:szCs w:val="20"/>
    </w:rPr>
  </w:style>
  <w:style w:type="paragraph" w:customStyle="1" w:styleId="norm">
    <w:name w:val="norm"/>
    <w:basedOn w:val="a"/>
    <w:uiPriority w:val="99"/>
    <w:qFormat/>
    <w:rsid w:val="00357AAC"/>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qFormat/>
    <w:rsid w:val="00357AAC"/>
    <w:pPr>
      <w:spacing w:after="160" w:line="240" w:lineRule="exact"/>
    </w:pPr>
    <w:rPr>
      <w:rFonts w:ascii="Verdana" w:hAnsi="Verdana"/>
      <w:sz w:val="20"/>
      <w:szCs w:val="20"/>
    </w:rPr>
  </w:style>
  <w:style w:type="paragraph" w:customStyle="1" w:styleId="Style2">
    <w:name w:val="Style2"/>
    <w:basedOn w:val="a"/>
    <w:uiPriority w:val="99"/>
    <w:qFormat/>
    <w:rsid w:val="00357AAC"/>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qFormat/>
    <w:rsid w:val="00357AAC"/>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357AA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357AAC"/>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357A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qFormat/>
    <w:rsid w:val="00357AA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qFormat/>
    <w:rsid w:val="00357A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357A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357AA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qFormat/>
    <w:rsid w:val="00357AAC"/>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357AAC"/>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357AAC"/>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357AAC"/>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qFormat/>
    <w:rsid w:val="00357AAC"/>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qFormat/>
    <w:rsid w:val="00357AA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357AA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357AA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357AA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357AA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357AA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357AA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357AAC"/>
    <w:pPr>
      <w:spacing w:before="100" w:beforeAutospacing="1" w:after="100" w:afterAutospacing="1"/>
    </w:pPr>
    <w:rPr>
      <w:rFonts w:eastAsia="Arial Unicode MS"/>
      <w:sz w:val="16"/>
      <w:szCs w:val="16"/>
    </w:rPr>
  </w:style>
  <w:style w:type="paragraph" w:customStyle="1" w:styleId="font13">
    <w:name w:val="font13"/>
    <w:basedOn w:val="a"/>
    <w:uiPriority w:val="99"/>
    <w:qFormat/>
    <w:rsid w:val="00357AA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357AAC"/>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357AAC"/>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357AAC"/>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uiPriority w:val="99"/>
    <w:qFormat/>
    <w:rsid w:val="00357AAC"/>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uiPriority w:val="99"/>
    <w:qFormat/>
    <w:rsid w:val="00357AAC"/>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qFormat/>
    <w:rsid w:val="00357AAC"/>
    <w:pPr>
      <w:spacing w:after="160" w:line="240" w:lineRule="exact"/>
      <w:jc w:val="both"/>
    </w:pPr>
    <w:rPr>
      <w:rFonts w:ascii="Arial" w:hAnsi="Arial" w:cs="Arial"/>
      <w:b/>
      <w:sz w:val="20"/>
      <w:szCs w:val="20"/>
      <w:lang w:val="en-GB"/>
    </w:rPr>
  </w:style>
  <w:style w:type="paragraph" w:customStyle="1" w:styleId="Style4">
    <w:name w:val="Style4"/>
    <w:basedOn w:val="a"/>
    <w:qFormat/>
    <w:rsid w:val="00357AAC"/>
    <w:pPr>
      <w:widowControl w:val="0"/>
      <w:suppressAutoHyphens/>
      <w:spacing w:line="307" w:lineRule="exact"/>
      <w:jc w:val="right"/>
    </w:pPr>
    <w:rPr>
      <w:rFonts w:ascii="Arial Unicode MS" w:hAnsi="Arial Unicode MS"/>
      <w:lang w:eastAsia="zh-CN"/>
    </w:rPr>
  </w:style>
  <w:style w:type="paragraph" w:customStyle="1" w:styleId="120">
    <w:name w:val="Указатель 12"/>
    <w:basedOn w:val="a"/>
    <w:uiPriority w:val="99"/>
    <w:qFormat/>
    <w:rsid w:val="00357AAC"/>
    <w:pPr>
      <w:suppressAutoHyphens/>
      <w:spacing w:line="100" w:lineRule="atLeast"/>
      <w:ind w:left="240" w:hanging="240"/>
    </w:pPr>
    <w:rPr>
      <w:rFonts w:ascii="Times Armenian" w:hAnsi="Times Armenian"/>
      <w:kern w:val="2"/>
      <w:sz w:val="16"/>
      <w:szCs w:val="16"/>
      <w:lang w:eastAsia="ar-SA"/>
    </w:rPr>
  </w:style>
  <w:style w:type="paragraph" w:customStyle="1" w:styleId="25">
    <w:name w:val="Указатель2"/>
    <w:basedOn w:val="a"/>
    <w:uiPriority w:val="99"/>
    <w:qFormat/>
    <w:rsid w:val="00357AAC"/>
    <w:pPr>
      <w:suppressAutoHyphens/>
      <w:spacing w:line="100" w:lineRule="atLeast"/>
    </w:pPr>
    <w:rPr>
      <w:kern w:val="2"/>
      <w:sz w:val="20"/>
      <w:szCs w:val="20"/>
      <w:lang w:val="en-AU" w:eastAsia="ar-SA"/>
    </w:rPr>
  </w:style>
  <w:style w:type="paragraph" w:customStyle="1" w:styleId="210">
    <w:name w:val="Основной текст с отступом 21"/>
    <w:basedOn w:val="a"/>
    <w:uiPriority w:val="99"/>
    <w:qFormat/>
    <w:rsid w:val="00357AAC"/>
    <w:pPr>
      <w:suppressAutoHyphens/>
      <w:spacing w:line="360" w:lineRule="auto"/>
      <w:ind w:firstLine="540"/>
      <w:jc w:val="both"/>
    </w:pPr>
    <w:rPr>
      <w:rFonts w:ascii="Baltica" w:hAnsi="Baltica" w:cs="Baltica"/>
      <w:sz w:val="20"/>
      <w:szCs w:val="20"/>
      <w:lang w:val="af-ZA" w:eastAsia="zh-CN"/>
    </w:rPr>
  </w:style>
  <w:style w:type="paragraph" w:customStyle="1" w:styleId="Heading">
    <w:name w:val="Heading"/>
    <w:basedOn w:val="a"/>
    <w:next w:val="af2"/>
    <w:uiPriority w:val="99"/>
    <w:qFormat/>
    <w:rsid w:val="00357AAC"/>
    <w:pPr>
      <w:suppressAutoHyphens/>
      <w:jc w:val="center"/>
    </w:pPr>
    <w:rPr>
      <w:rFonts w:ascii="Arial Armenian" w:hAnsi="Arial Armenian" w:cs="Arial Armenian"/>
      <w:szCs w:val="20"/>
      <w:lang w:eastAsia="zh-CN"/>
    </w:rPr>
  </w:style>
  <w:style w:type="paragraph" w:customStyle="1" w:styleId="Index">
    <w:name w:val="Index"/>
    <w:basedOn w:val="a"/>
    <w:uiPriority w:val="99"/>
    <w:qFormat/>
    <w:rsid w:val="00357AAC"/>
    <w:pPr>
      <w:suppressLineNumbers/>
      <w:suppressAutoHyphens/>
    </w:pPr>
    <w:rPr>
      <w:rFonts w:cs="Lohit Devanagari"/>
      <w:lang w:eastAsia="zh-CN"/>
    </w:rPr>
  </w:style>
  <w:style w:type="paragraph" w:customStyle="1" w:styleId="310">
    <w:name w:val="Основной текст с отступом 31"/>
    <w:basedOn w:val="a"/>
    <w:uiPriority w:val="99"/>
    <w:qFormat/>
    <w:rsid w:val="00357AAC"/>
    <w:pPr>
      <w:suppressAutoHyphens/>
      <w:spacing w:line="360" w:lineRule="auto"/>
      <w:ind w:firstLine="567"/>
      <w:jc w:val="both"/>
    </w:pPr>
    <w:rPr>
      <w:rFonts w:ascii="Times Armenian" w:hAnsi="Times Armenian" w:cs="Times Armenian"/>
      <w:sz w:val="20"/>
      <w:szCs w:val="20"/>
      <w:lang w:val="x-none" w:eastAsia="zh-CN"/>
    </w:rPr>
  </w:style>
  <w:style w:type="paragraph" w:customStyle="1" w:styleId="211">
    <w:name w:val="Основной текст 21"/>
    <w:basedOn w:val="a"/>
    <w:uiPriority w:val="99"/>
    <w:qFormat/>
    <w:rsid w:val="00357AAC"/>
    <w:pPr>
      <w:tabs>
        <w:tab w:val="left" w:pos="720"/>
      </w:tabs>
      <w:suppressAutoHyphens/>
      <w:spacing w:line="360" w:lineRule="auto"/>
    </w:pPr>
    <w:rPr>
      <w:rFonts w:ascii="Arial LatArm" w:hAnsi="Arial LatArm" w:cs="Arial LatArm"/>
      <w:sz w:val="20"/>
      <w:szCs w:val="20"/>
      <w:lang w:eastAsia="zh-CN"/>
    </w:rPr>
  </w:style>
  <w:style w:type="paragraph" w:customStyle="1" w:styleId="14">
    <w:name w:val="Текст выноски1"/>
    <w:basedOn w:val="a"/>
    <w:uiPriority w:val="99"/>
    <w:qFormat/>
    <w:rsid w:val="00357AAC"/>
    <w:pPr>
      <w:suppressAutoHyphens/>
    </w:pPr>
    <w:rPr>
      <w:rFonts w:ascii="Tahoma" w:hAnsi="Tahoma" w:cs="Tahoma"/>
      <w:sz w:val="16"/>
      <w:szCs w:val="16"/>
      <w:lang w:val="x-none" w:eastAsia="zh-CN"/>
    </w:rPr>
  </w:style>
  <w:style w:type="paragraph" w:customStyle="1" w:styleId="311">
    <w:name w:val="Основной текст 31"/>
    <w:basedOn w:val="a"/>
    <w:uiPriority w:val="99"/>
    <w:qFormat/>
    <w:rsid w:val="00357AAC"/>
    <w:pPr>
      <w:suppressAutoHyphens/>
      <w:jc w:val="both"/>
    </w:pPr>
    <w:rPr>
      <w:rFonts w:ascii="Arial LatArm" w:hAnsi="Arial LatArm" w:cs="Arial LatArm"/>
      <w:sz w:val="20"/>
      <w:szCs w:val="20"/>
      <w:lang w:eastAsia="zh-CN"/>
    </w:rPr>
  </w:style>
  <w:style w:type="paragraph" w:customStyle="1" w:styleId="15">
    <w:name w:val="Обычный (Интернет)1"/>
    <w:basedOn w:val="a"/>
    <w:uiPriority w:val="99"/>
    <w:qFormat/>
    <w:rsid w:val="00357AAC"/>
    <w:pPr>
      <w:suppressAutoHyphens/>
      <w:spacing w:before="280" w:after="280"/>
    </w:pPr>
    <w:rPr>
      <w:lang w:eastAsia="zh-CN"/>
    </w:rPr>
  </w:style>
  <w:style w:type="paragraph" w:customStyle="1" w:styleId="CommentText">
    <w:name w:val="Comment Text"/>
    <w:basedOn w:val="a"/>
    <w:uiPriority w:val="99"/>
    <w:qFormat/>
    <w:rsid w:val="00357AAC"/>
    <w:pPr>
      <w:suppressAutoHyphens/>
    </w:pPr>
    <w:rPr>
      <w:rFonts w:ascii="Times Armenian" w:hAnsi="Times Armenian" w:cs="Times Armenian"/>
      <w:sz w:val="20"/>
      <w:szCs w:val="20"/>
      <w:lang w:eastAsia="zh-CN"/>
    </w:rPr>
  </w:style>
  <w:style w:type="paragraph" w:customStyle="1" w:styleId="CommentSubject">
    <w:name w:val="Comment Subject"/>
    <w:basedOn w:val="CommentText"/>
    <w:next w:val="CommentText"/>
    <w:uiPriority w:val="99"/>
    <w:qFormat/>
    <w:rsid w:val="00357AAC"/>
    <w:rPr>
      <w:b/>
      <w:bCs/>
    </w:rPr>
  </w:style>
  <w:style w:type="paragraph" w:customStyle="1" w:styleId="16">
    <w:name w:val="Схема документа1"/>
    <w:basedOn w:val="a"/>
    <w:uiPriority w:val="99"/>
    <w:qFormat/>
    <w:rsid w:val="00357AAC"/>
    <w:pPr>
      <w:shd w:val="clear" w:color="auto" w:fill="000080"/>
      <w:suppressAutoHyphens/>
    </w:pPr>
    <w:rPr>
      <w:rFonts w:ascii="Tahoma" w:hAnsi="Tahoma" w:cs="Tahoma"/>
      <w:sz w:val="20"/>
      <w:szCs w:val="20"/>
      <w:lang w:eastAsia="zh-CN"/>
    </w:rPr>
  </w:style>
  <w:style w:type="paragraph" w:customStyle="1" w:styleId="17">
    <w:name w:val="Рецензия1"/>
    <w:uiPriority w:val="99"/>
    <w:qFormat/>
    <w:rsid w:val="00357AAC"/>
    <w:pPr>
      <w:suppressAutoHyphens/>
      <w:spacing w:after="0" w:line="240" w:lineRule="auto"/>
    </w:pPr>
    <w:rPr>
      <w:rFonts w:ascii="Times Armenian" w:eastAsia="Times New Roman" w:hAnsi="Times Armenian" w:cs="Times Armenian"/>
      <w:sz w:val="24"/>
      <w:szCs w:val="20"/>
      <w:lang w:eastAsia="zh-CN"/>
    </w:rPr>
  </w:style>
  <w:style w:type="paragraph" w:customStyle="1" w:styleId="18">
    <w:name w:val="Абзац списка1"/>
    <w:basedOn w:val="a"/>
    <w:uiPriority w:val="99"/>
    <w:qFormat/>
    <w:rsid w:val="00357AAC"/>
    <w:pPr>
      <w:suppressAutoHyphens/>
      <w:ind w:left="720"/>
    </w:pPr>
    <w:rPr>
      <w:rFonts w:ascii="Times Armenian" w:hAnsi="Times Armenian" w:cs="Times Armenian"/>
      <w:lang w:val="x-none" w:eastAsia="zh-CN"/>
    </w:rPr>
  </w:style>
  <w:style w:type="paragraph" w:customStyle="1" w:styleId="19">
    <w:name w:val="Цитата1"/>
    <w:basedOn w:val="a"/>
    <w:uiPriority w:val="99"/>
    <w:qFormat/>
    <w:rsid w:val="00357AAC"/>
    <w:pPr>
      <w:suppressAutoHyphens/>
      <w:overflowPunct w:val="0"/>
      <w:autoSpaceDE w:val="0"/>
      <w:ind w:left="4500" w:right="98"/>
      <w:jc w:val="right"/>
    </w:pPr>
    <w:rPr>
      <w:rFonts w:ascii="Arial Armenian" w:hAnsi="Arial Armenian" w:cs="Arial Armenian"/>
      <w:sz w:val="28"/>
      <w:szCs w:val="20"/>
      <w:lang w:val="es-ES" w:eastAsia="zh-CN"/>
    </w:rPr>
  </w:style>
  <w:style w:type="paragraph" w:customStyle="1" w:styleId="TableContents">
    <w:name w:val="Table Contents"/>
    <w:basedOn w:val="a"/>
    <w:uiPriority w:val="99"/>
    <w:qFormat/>
    <w:rsid w:val="00357AAC"/>
    <w:pPr>
      <w:suppressLineNumbers/>
      <w:suppressAutoHyphens/>
    </w:pPr>
    <w:rPr>
      <w:lang w:eastAsia="zh-CN"/>
    </w:rPr>
  </w:style>
  <w:style w:type="paragraph" w:customStyle="1" w:styleId="TableHeading">
    <w:name w:val="Table Heading"/>
    <w:basedOn w:val="TableContents"/>
    <w:uiPriority w:val="99"/>
    <w:qFormat/>
    <w:rsid w:val="00357AAC"/>
    <w:pPr>
      <w:jc w:val="center"/>
    </w:pPr>
    <w:rPr>
      <w:b/>
      <w:bCs/>
    </w:rPr>
  </w:style>
  <w:style w:type="character" w:styleId="aff3">
    <w:name w:val="footnote reference"/>
    <w:unhideWhenUsed/>
    <w:rsid w:val="00357AAC"/>
    <w:rPr>
      <w:vertAlign w:val="superscript"/>
    </w:rPr>
  </w:style>
  <w:style w:type="character" w:styleId="aff4">
    <w:name w:val="annotation reference"/>
    <w:semiHidden/>
    <w:unhideWhenUsed/>
    <w:qFormat/>
    <w:rsid w:val="00357AAC"/>
    <w:rPr>
      <w:sz w:val="16"/>
      <w:szCs w:val="16"/>
    </w:rPr>
  </w:style>
  <w:style w:type="character" w:styleId="aff5">
    <w:name w:val="endnote reference"/>
    <w:unhideWhenUsed/>
    <w:rsid w:val="00357AAC"/>
    <w:rPr>
      <w:vertAlign w:val="superscript"/>
    </w:rPr>
  </w:style>
  <w:style w:type="character" w:customStyle="1" w:styleId="CharChar1">
    <w:name w:val="Char Char1"/>
    <w:qFormat/>
    <w:locked/>
    <w:rsid w:val="00357AAC"/>
    <w:rPr>
      <w:rFonts w:ascii="Arial LatArm" w:hAnsi="Arial LatArm" w:hint="default"/>
      <w:i/>
      <w:iCs w:val="0"/>
      <w:lang w:val="en-AU" w:eastAsia="en-US" w:bidi="ar-SA"/>
    </w:rPr>
  </w:style>
  <w:style w:type="character" w:customStyle="1" w:styleId="normChar">
    <w:name w:val="norm Char"/>
    <w:qFormat/>
    <w:locked/>
    <w:rsid w:val="00357AAC"/>
    <w:rPr>
      <w:rFonts w:ascii="Arial Armenian" w:hAnsi="Arial Armenian" w:hint="default"/>
      <w:sz w:val="22"/>
      <w:lang w:val="en-US" w:eastAsia="ru-RU" w:bidi="ar-SA"/>
    </w:rPr>
  </w:style>
  <w:style w:type="character" w:customStyle="1" w:styleId="CharCharChar">
    <w:name w:val="Char Char Char"/>
    <w:qFormat/>
    <w:rsid w:val="00357AAC"/>
    <w:rPr>
      <w:rFonts w:ascii="Arial LatArm" w:hAnsi="Arial LatArm" w:hint="default"/>
      <w:sz w:val="24"/>
      <w:lang w:eastAsia="ru-RU"/>
    </w:rPr>
  </w:style>
  <w:style w:type="character" w:customStyle="1" w:styleId="CharChar22">
    <w:name w:val="Char Char22"/>
    <w:qFormat/>
    <w:rsid w:val="00357AAC"/>
    <w:rPr>
      <w:rFonts w:ascii="Arial Armenian" w:hAnsi="Arial Armenian" w:hint="default"/>
      <w:sz w:val="28"/>
      <w:lang w:val="en-US"/>
    </w:rPr>
  </w:style>
  <w:style w:type="character" w:customStyle="1" w:styleId="CharChar20">
    <w:name w:val="Char Char20"/>
    <w:qFormat/>
    <w:rsid w:val="00357AAC"/>
    <w:rPr>
      <w:rFonts w:ascii="Times LatArm" w:hAnsi="Times LatArm" w:hint="default"/>
      <w:b/>
      <w:bCs w:val="0"/>
      <w:sz w:val="28"/>
      <w:lang w:val="en-US"/>
    </w:rPr>
  </w:style>
  <w:style w:type="character" w:customStyle="1" w:styleId="CharChar16">
    <w:name w:val="Char Char16"/>
    <w:qFormat/>
    <w:rsid w:val="00357AAC"/>
    <w:rPr>
      <w:rFonts w:ascii="Times Armenian" w:hAnsi="Times Armenian" w:hint="default"/>
      <w:b/>
      <w:bCs w:val="0"/>
      <w:lang w:val="hy-AM"/>
    </w:rPr>
  </w:style>
  <w:style w:type="character" w:customStyle="1" w:styleId="CharChar15">
    <w:name w:val="Char Char15"/>
    <w:qFormat/>
    <w:rsid w:val="00357AAC"/>
    <w:rPr>
      <w:rFonts w:ascii="Times Armenian" w:hAnsi="Times Armenian" w:hint="default"/>
      <w:i/>
      <w:iCs w:val="0"/>
      <w:lang w:val="nl-NL"/>
    </w:rPr>
  </w:style>
  <w:style w:type="character" w:customStyle="1" w:styleId="CharChar13">
    <w:name w:val="Char Char13"/>
    <w:qFormat/>
    <w:rsid w:val="00357AAC"/>
    <w:rPr>
      <w:rFonts w:ascii="Arial Armenian" w:hAnsi="Arial Armenian" w:hint="default"/>
      <w:lang w:val="en-US"/>
    </w:rPr>
  </w:style>
  <w:style w:type="character" w:customStyle="1" w:styleId="CharChar23">
    <w:name w:val="Char Char23"/>
    <w:qFormat/>
    <w:rsid w:val="00357AAC"/>
    <w:rPr>
      <w:rFonts w:ascii="Arial Armenian" w:hAnsi="Arial Armenian" w:hint="default"/>
      <w:sz w:val="28"/>
      <w:lang w:val="en-US" w:eastAsia="ru-RU" w:bidi="ar-SA"/>
    </w:rPr>
  </w:style>
  <w:style w:type="character" w:customStyle="1" w:styleId="CharChar21">
    <w:name w:val="Char Char21"/>
    <w:qFormat/>
    <w:rsid w:val="00357AAC"/>
    <w:rPr>
      <w:rFonts w:ascii="Arial LatArm" w:hAnsi="Arial LatArm" w:hint="default"/>
      <w:b/>
      <w:bCs w:val="0"/>
      <w:color w:val="0000FF"/>
      <w:lang w:val="en-US" w:eastAsia="ru-RU" w:bidi="ar-SA"/>
    </w:rPr>
  </w:style>
  <w:style w:type="character" w:customStyle="1" w:styleId="CharChar25">
    <w:name w:val="Char Char25"/>
    <w:qFormat/>
    <w:rsid w:val="00357AAC"/>
    <w:rPr>
      <w:rFonts w:ascii="Arial Armenian" w:hAnsi="Arial Armenian" w:hint="default"/>
      <w:sz w:val="28"/>
      <w:lang w:val="en-US" w:eastAsia="ru-RU" w:bidi="ar-SA"/>
    </w:rPr>
  </w:style>
  <w:style w:type="character" w:customStyle="1" w:styleId="CharChar24">
    <w:name w:val="Char Char24"/>
    <w:qFormat/>
    <w:rsid w:val="00357AAC"/>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Char Char Char Char1"/>
    <w:qFormat/>
    <w:rsid w:val="00357AAC"/>
    <w:rPr>
      <w:rFonts w:ascii="Arial LatArm" w:hAnsi="Arial LatArm" w:hint="default"/>
      <w:sz w:val="24"/>
      <w:lang w:val="en-US" w:eastAsia="ru-RU" w:bidi="ar-SA"/>
    </w:rPr>
  </w:style>
  <w:style w:type="character" w:customStyle="1" w:styleId="CharChar">
    <w:name w:val="Char Char"/>
    <w:qFormat/>
    <w:locked/>
    <w:rsid w:val="00357AAC"/>
    <w:rPr>
      <w:lang w:val="en-US" w:eastAsia="en-US" w:bidi="ar-SA"/>
    </w:rPr>
  </w:style>
  <w:style w:type="character" w:customStyle="1" w:styleId="UnresolvedMention1">
    <w:name w:val="Unresolved Mention1"/>
    <w:uiPriority w:val="99"/>
    <w:semiHidden/>
    <w:qFormat/>
    <w:rsid w:val="00357AAC"/>
    <w:rPr>
      <w:color w:val="605E5C"/>
      <w:shd w:val="clear" w:color="auto" w:fill="E1DFDD"/>
    </w:rPr>
  </w:style>
  <w:style w:type="character" w:customStyle="1" w:styleId="ListLabel77">
    <w:name w:val="ListLabel 77"/>
    <w:qFormat/>
    <w:rsid w:val="00357AAC"/>
    <w:rPr>
      <w:rFonts w:ascii="Arial Unicode" w:hAnsi="Arial Unicode" w:hint="default"/>
      <w:i w:val="0"/>
      <w:iCs w:val="0"/>
      <w:lang w:val="af-ZA" w:eastAsia="ru-RU"/>
    </w:rPr>
  </w:style>
  <w:style w:type="character" w:customStyle="1" w:styleId="-">
    <w:name w:val="Интернет-ссылка"/>
    <w:rsid w:val="00357AAC"/>
    <w:rPr>
      <w:color w:val="0000FF"/>
      <w:u w:val="single"/>
    </w:rPr>
  </w:style>
  <w:style w:type="character" w:customStyle="1" w:styleId="aff6">
    <w:name w:val="Название Знак"/>
    <w:qFormat/>
    <w:rsid w:val="00357AAC"/>
    <w:rPr>
      <w:rFonts w:ascii="Arial Armenian" w:hAnsi="Arial Armenian" w:hint="default"/>
      <w:sz w:val="24"/>
    </w:rPr>
  </w:style>
  <w:style w:type="character" w:customStyle="1" w:styleId="26">
    <w:name w:val="Неразрешенное упоминание2"/>
    <w:rsid w:val="00357AAC"/>
    <w:rPr>
      <w:color w:val="605E5C"/>
      <w:shd w:val="clear" w:color="auto" w:fill="E1DFDD"/>
    </w:rPr>
  </w:style>
  <w:style w:type="character" w:customStyle="1" w:styleId="FontStyle14">
    <w:name w:val="Font Style14"/>
    <w:qFormat/>
    <w:rsid w:val="00357AAC"/>
    <w:rPr>
      <w:rFonts w:ascii="Arial Unicode MS" w:eastAsia="Times New Roman" w:hAnsi="Arial Unicode MS" w:cs="Arial Unicode MS" w:hint="default"/>
      <w:sz w:val="26"/>
      <w:szCs w:val="26"/>
    </w:rPr>
  </w:style>
  <w:style w:type="character" w:customStyle="1" w:styleId="WW8Num2z1">
    <w:name w:val="WW8Num2z1"/>
    <w:qFormat/>
    <w:rsid w:val="00357AAC"/>
  </w:style>
  <w:style w:type="character" w:customStyle="1" w:styleId="WW8Num1z0">
    <w:name w:val="WW8Num1z0"/>
    <w:qFormat/>
    <w:rsid w:val="00357AAC"/>
    <w:rPr>
      <w:rFonts w:ascii="Symbol" w:hAnsi="Symbol" w:cs="Symbol" w:hint="default"/>
      <w:sz w:val="22"/>
      <w:szCs w:val="22"/>
      <w:lang w:val="hy-AM"/>
    </w:rPr>
  </w:style>
  <w:style w:type="character" w:customStyle="1" w:styleId="WW8Num1z1">
    <w:name w:val="WW8Num1z1"/>
    <w:qFormat/>
    <w:rsid w:val="00357AAC"/>
    <w:rPr>
      <w:rFonts w:ascii="Courier New" w:hAnsi="Courier New" w:cs="Courier New" w:hint="default"/>
    </w:rPr>
  </w:style>
  <w:style w:type="character" w:customStyle="1" w:styleId="WW8Num1z2">
    <w:name w:val="WW8Num1z2"/>
    <w:qFormat/>
    <w:rsid w:val="00357AAC"/>
    <w:rPr>
      <w:rFonts w:ascii="Wingdings" w:hAnsi="Wingdings" w:cs="Wingdings" w:hint="default"/>
    </w:rPr>
  </w:style>
  <w:style w:type="character" w:customStyle="1" w:styleId="WW8Num2z0">
    <w:name w:val="WW8Num2z0"/>
    <w:qFormat/>
    <w:rsid w:val="00357AAC"/>
    <w:rPr>
      <w:rFonts w:ascii="GHEA Grapalat" w:hAnsi="GHEA Grapalat" w:cs="Sylfaen" w:hint="default"/>
      <w:i/>
      <w:iCs w:val="0"/>
    </w:rPr>
  </w:style>
  <w:style w:type="character" w:customStyle="1" w:styleId="WW8Num2z2">
    <w:name w:val="WW8Num2z2"/>
    <w:qFormat/>
    <w:rsid w:val="00357AAC"/>
  </w:style>
  <w:style w:type="character" w:customStyle="1" w:styleId="WW8Num2z3">
    <w:name w:val="WW8Num2z3"/>
    <w:qFormat/>
    <w:rsid w:val="00357AAC"/>
  </w:style>
  <w:style w:type="character" w:customStyle="1" w:styleId="WW8Num2z4">
    <w:name w:val="WW8Num2z4"/>
    <w:qFormat/>
    <w:rsid w:val="00357AAC"/>
  </w:style>
  <w:style w:type="character" w:customStyle="1" w:styleId="WW8Num2z5">
    <w:name w:val="WW8Num2z5"/>
    <w:qFormat/>
    <w:rsid w:val="00357AAC"/>
  </w:style>
  <w:style w:type="character" w:customStyle="1" w:styleId="WW8Num2z6">
    <w:name w:val="WW8Num2z6"/>
    <w:qFormat/>
    <w:rsid w:val="00357AAC"/>
  </w:style>
  <w:style w:type="character" w:customStyle="1" w:styleId="WW8Num2z7">
    <w:name w:val="WW8Num2z7"/>
    <w:qFormat/>
    <w:rsid w:val="00357AAC"/>
  </w:style>
  <w:style w:type="character" w:customStyle="1" w:styleId="WW8Num2z8">
    <w:name w:val="WW8Num2z8"/>
    <w:qFormat/>
    <w:rsid w:val="00357AAC"/>
  </w:style>
  <w:style w:type="character" w:customStyle="1" w:styleId="WW8Num3z0">
    <w:name w:val="WW8Num3z0"/>
    <w:qFormat/>
    <w:rsid w:val="00357AAC"/>
  </w:style>
  <w:style w:type="character" w:customStyle="1" w:styleId="WW8Num3z1">
    <w:name w:val="WW8Num3z1"/>
    <w:qFormat/>
    <w:rsid w:val="00357AAC"/>
  </w:style>
  <w:style w:type="character" w:customStyle="1" w:styleId="WW8Num3z2">
    <w:name w:val="WW8Num3z2"/>
    <w:qFormat/>
    <w:rsid w:val="00357AAC"/>
  </w:style>
  <w:style w:type="character" w:customStyle="1" w:styleId="WW8Num3z3">
    <w:name w:val="WW8Num3z3"/>
    <w:qFormat/>
    <w:rsid w:val="00357AAC"/>
  </w:style>
  <w:style w:type="character" w:customStyle="1" w:styleId="WW8Num3z4">
    <w:name w:val="WW8Num3z4"/>
    <w:qFormat/>
    <w:rsid w:val="00357AAC"/>
  </w:style>
  <w:style w:type="character" w:customStyle="1" w:styleId="WW8Num3z5">
    <w:name w:val="WW8Num3z5"/>
    <w:qFormat/>
    <w:rsid w:val="00357AAC"/>
  </w:style>
  <w:style w:type="character" w:customStyle="1" w:styleId="WW8Num3z6">
    <w:name w:val="WW8Num3z6"/>
    <w:qFormat/>
    <w:rsid w:val="00357AAC"/>
  </w:style>
  <w:style w:type="character" w:customStyle="1" w:styleId="WW8Num3z7">
    <w:name w:val="WW8Num3z7"/>
    <w:qFormat/>
    <w:rsid w:val="00357AAC"/>
  </w:style>
  <w:style w:type="character" w:customStyle="1" w:styleId="WW8Num3z8">
    <w:name w:val="WW8Num3z8"/>
    <w:qFormat/>
    <w:rsid w:val="00357AAC"/>
  </w:style>
  <w:style w:type="character" w:customStyle="1" w:styleId="WW8Num4z0">
    <w:name w:val="WW8Num4z0"/>
    <w:qFormat/>
    <w:rsid w:val="00357AAC"/>
  </w:style>
  <w:style w:type="character" w:customStyle="1" w:styleId="WW8Num5z0">
    <w:name w:val="WW8Num5z0"/>
    <w:qFormat/>
    <w:rsid w:val="00357AAC"/>
    <w:rPr>
      <w:rFonts w:ascii="GHEA Grapalat" w:eastAsia="Times New Roman" w:hAnsi="GHEA Grapalat" w:cs="Times New Roman" w:hint="default"/>
      <w:sz w:val="20"/>
    </w:rPr>
  </w:style>
  <w:style w:type="character" w:customStyle="1" w:styleId="WW8Num5z1">
    <w:name w:val="WW8Num5z1"/>
    <w:qFormat/>
    <w:rsid w:val="00357AAC"/>
    <w:rPr>
      <w:rFonts w:ascii="Courier New" w:hAnsi="Courier New" w:cs="Courier New" w:hint="default"/>
    </w:rPr>
  </w:style>
  <w:style w:type="character" w:customStyle="1" w:styleId="WW8Num5z2">
    <w:name w:val="WW8Num5z2"/>
    <w:qFormat/>
    <w:rsid w:val="00357AAC"/>
    <w:rPr>
      <w:rFonts w:ascii="Wingdings" w:hAnsi="Wingdings" w:cs="Wingdings" w:hint="default"/>
    </w:rPr>
  </w:style>
  <w:style w:type="character" w:customStyle="1" w:styleId="WW8Num5z3">
    <w:name w:val="WW8Num5z3"/>
    <w:qFormat/>
    <w:rsid w:val="00357AAC"/>
    <w:rPr>
      <w:rFonts w:ascii="Symbol" w:hAnsi="Symbol" w:cs="Symbol" w:hint="default"/>
    </w:rPr>
  </w:style>
  <w:style w:type="character" w:customStyle="1" w:styleId="WW8Num6z0">
    <w:name w:val="WW8Num6z0"/>
    <w:qFormat/>
    <w:rsid w:val="00357AAC"/>
  </w:style>
  <w:style w:type="character" w:customStyle="1" w:styleId="WW8Num6z1">
    <w:name w:val="WW8Num6z1"/>
    <w:qFormat/>
    <w:rsid w:val="00357AAC"/>
  </w:style>
  <w:style w:type="character" w:customStyle="1" w:styleId="WW8Num6z2">
    <w:name w:val="WW8Num6z2"/>
    <w:qFormat/>
    <w:rsid w:val="00357AAC"/>
  </w:style>
  <w:style w:type="character" w:customStyle="1" w:styleId="WW8Num6z3">
    <w:name w:val="WW8Num6z3"/>
    <w:qFormat/>
    <w:rsid w:val="00357AAC"/>
  </w:style>
  <w:style w:type="character" w:customStyle="1" w:styleId="WW8Num6z4">
    <w:name w:val="WW8Num6z4"/>
    <w:qFormat/>
    <w:rsid w:val="00357AAC"/>
  </w:style>
  <w:style w:type="character" w:customStyle="1" w:styleId="WW8Num6z5">
    <w:name w:val="WW8Num6z5"/>
    <w:qFormat/>
    <w:rsid w:val="00357AAC"/>
  </w:style>
  <w:style w:type="character" w:customStyle="1" w:styleId="WW8Num6z6">
    <w:name w:val="WW8Num6z6"/>
    <w:qFormat/>
    <w:rsid w:val="00357AAC"/>
  </w:style>
  <w:style w:type="character" w:customStyle="1" w:styleId="WW8Num6z7">
    <w:name w:val="WW8Num6z7"/>
    <w:qFormat/>
    <w:rsid w:val="00357AAC"/>
  </w:style>
  <w:style w:type="character" w:customStyle="1" w:styleId="WW8Num6z8">
    <w:name w:val="WW8Num6z8"/>
    <w:qFormat/>
    <w:rsid w:val="00357AAC"/>
  </w:style>
  <w:style w:type="character" w:customStyle="1" w:styleId="WW8Num7z0">
    <w:name w:val="WW8Num7z0"/>
    <w:qFormat/>
    <w:rsid w:val="00357AAC"/>
    <w:rPr>
      <w:rFonts w:ascii="Times New Roman" w:hAnsi="Times New Roman" w:cs="Times New Roman" w:hint="default"/>
      <w:i/>
      <w:iCs w:val="0"/>
      <w:sz w:val="20"/>
    </w:rPr>
  </w:style>
  <w:style w:type="character" w:customStyle="1" w:styleId="WW8Num7z1">
    <w:name w:val="WW8Num7z1"/>
    <w:qFormat/>
    <w:rsid w:val="00357AAC"/>
  </w:style>
  <w:style w:type="character" w:customStyle="1" w:styleId="WW8Num7z2">
    <w:name w:val="WW8Num7z2"/>
    <w:qFormat/>
    <w:rsid w:val="00357AAC"/>
  </w:style>
  <w:style w:type="character" w:customStyle="1" w:styleId="WW8Num7z3">
    <w:name w:val="WW8Num7z3"/>
    <w:qFormat/>
    <w:rsid w:val="00357AAC"/>
  </w:style>
  <w:style w:type="character" w:customStyle="1" w:styleId="WW8Num7z4">
    <w:name w:val="WW8Num7z4"/>
    <w:qFormat/>
    <w:rsid w:val="00357AAC"/>
  </w:style>
  <w:style w:type="character" w:customStyle="1" w:styleId="WW8Num7z5">
    <w:name w:val="WW8Num7z5"/>
    <w:qFormat/>
    <w:rsid w:val="00357AAC"/>
  </w:style>
  <w:style w:type="character" w:customStyle="1" w:styleId="WW8Num7z6">
    <w:name w:val="WW8Num7z6"/>
    <w:qFormat/>
    <w:rsid w:val="00357AAC"/>
  </w:style>
  <w:style w:type="character" w:customStyle="1" w:styleId="WW8Num7z7">
    <w:name w:val="WW8Num7z7"/>
    <w:qFormat/>
    <w:rsid w:val="00357AAC"/>
  </w:style>
  <w:style w:type="character" w:customStyle="1" w:styleId="WW8Num7z8">
    <w:name w:val="WW8Num7z8"/>
    <w:qFormat/>
    <w:rsid w:val="00357AAC"/>
  </w:style>
  <w:style w:type="character" w:customStyle="1" w:styleId="WW8Num8z0">
    <w:name w:val="WW8Num8z0"/>
    <w:qFormat/>
    <w:rsid w:val="00357AAC"/>
    <w:rPr>
      <w:rFonts w:ascii="GHEA Grapalat" w:hAnsi="GHEA Grapalat" w:cs="GHEA Grapalat" w:hint="default"/>
      <w:sz w:val="18"/>
      <w:szCs w:val="18"/>
      <w:lang w:val="pt-BR"/>
    </w:rPr>
  </w:style>
  <w:style w:type="character" w:customStyle="1" w:styleId="WW8Num9z0">
    <w:name w:val="WW8Num9z0"/>
    <w:qFormat/>
    <w:rsid w:val="00357AAC"/>
    <w:rPr>
      <w:i w:val="0"/>
      <w:iCs w:val="0"/>
      <w:sz w:val="24"/>
      <w:szCs w:val="24"/>
    </w:rPr>
  </w:style>
  <w:style w:type="character" w:customStyle="1" w:styleId="WW8Num9z1">
    <w:name w:val="WW8Num9z1"/>
    <w:qFormat/>
    <w:rsid w:val="00357AAC"/>
  </w:style>
  <w:style w:type="character" w:customStyle="1" w:styleId="WW8Num9z2">
    <w:name w:val="WW8Num9z2"/>
    <w:qFormat/>
    <w:rsid w:val="00357AAC"/>
  </w:style>
  <w:style w:type="character" w:customStyle="1" w:styleId="WW8Num9z3">
    <w:name w:val="WW8Num9z3"/>
    <w:qFormat/>
    <w:rsid w:val="00357AAC"/>
  </w:style>
  <w:style w:type="character" w:customStyle="1" w:styleId="WW8Num9z4">
    <w:name w:val="WW8Num9z4"/>
    <w:qFormat/>
    <w:rsid w:val="00357AAC"/>
  </w:style>
  <w:style w:type="character" w:customStyle="1" w:styleId="WW8Num9z5">
    <w:name w:val="WW8Num9z5"/>
    <w:qFormat/>
    <w:rsid w:val="00357AAC"/>
  </w:style>
  <w:style w:type="character" w:customStyle="1" w:styleId="WW8Num9z6">
    <w:name w:val="WW8Num9z6"/>
    <w:qFormat/>
    <w:rsid w:val="00357AAC"/>
  </w:style>
  <w:style w:type="character" w:customStyle="1" w:styleId="WW8Num9z7">
    <w:name w:val="WW8Num9z7"/>
    <w:qFormat/>
    <w:rsid w:val="00357AAC"/>
  </w:style>
  <w:style w:type="character" w:customStyle="1" w:styleId="WW8Num9z8">
    <w:name w:val="WW8Num9z8"/>
    <w:qFormat/>
    <w:rsid w:val="00357AAC"/>
  </w:style>
  <w:style w:type="character" w:customStyle="1" w:styleId="WW8Num10z0">
    <w:name w:val="WW8Num10z0"/>
    <w:qFormat/>
    <w:rsid w:val="00357AAC"/>
    <w:rPr>
      <w:b w:val="0"/>
      <w:bCs w:val="0"/>
      <w:sz w:val="24"/>
      <w:szCs w:val="24"/>
    </w:rPr>
  </w:style>
  <w:style w:type="character" w:customStyle="1" w:styleId="WW8Num10z1">
    <w:name w:val="WW8Num10z1"/>
    <w:qFormat/>
    <w:rsid w:val="00357AAC"/>
    <w:rPr>
      <w:rFonts w:ascii="GHEA Grapalat" w:hAnsi="GHEA Grapalat" w:cs="Arial" w:hint="default"/>
      <w:b w:val="0"/>
      <w:bCs w:val="0"/>
      <w:sz w:val="20"/>
      <w:szCs w:val="20"/>
    </w:rPr>
  </w:style>
  <w:style w:type="character" w:customStyle="1" w:styleId="WW8Num10z2">
    <w:name w:val="WW8Num10z2"/>
    <w:qFormat/>
    <w:rsid w:val="00357AAC"/>
    <w:rPr>
      <w:rFonts w:ascii="Arial" w:hAnsi="Arial" w:cs="Arial" w:hint="default"/>
      <w:b w:val="0"/>
      <w:bCs w:val="0"/>
      <w:sz w:val="24"/>
    </w:rPr>
  </w:style>
  <w:style w:type="character" w:customStyle="1" w:styleId="WW8Num11z0">
    <w:name w:val="WW8Num11z0"/>
    <w:qFormat/>
    <w:rsid w:val="00357AAC"/>
    <w:rPr>
      <w:rFonts w:ascii="GHEA Grapalat" w:hAnsi="GHEA Grapalat" w:cs="GHEA Grapalat" w:hint="default"/>
      <w:lang w:val="pt-BR"/>
    </w:rPr>
  </w:style>
  <w:style w:type="character" w:customStyle="1" w:styleId="WW8Num11z1">
    <w:name w:val="WW8Num11z1"/>
    <w:qFormat/>
    <w:rsid w:val="00357AAC"/>
  </w:style>
  <w:style w:type="character" w:customStyle="1" w:styleId="WW8Num11z2">
    <w:name w:val="WW8Num11z2"/>
    <w:qFormat/>
    <w:rsid w:val="00357AAC"/>
  </w:style>
  <w:style w:type="character" w:customStyle="1" w:styleId="WW8Num11z3">
    <w:name w:val="WW8Num11z3"/>
    <w:qFormat/>
    <w:rsid w:val="00357AAC"/>
  </w:style>
  <w:style w:type="character" w:customStyle="1" w:styleId="WW8Num11z4">
    <w:name w:val="WW8Num11z4"/>
    <w:qFormat/>
    <w:rsid w:val="00357AAC"/>
  </w:style>
  <w:style w:type="character" w:customStyle="1" w:styleId="WW8Num11z5">
    <w:name w:val="WW8Num11z5"/>
    <w:qFormat/>
    <w:rsid w:val="00357AAC"/>
  </w:style>
  <w:style w:type="character" w:customStyle="1" w:styleId="WW8Num11z6">
    <w:name w:val="WW8Num11z6"/>
    <w:qFormat/>
    <w:rsid w:val="00357AAC"/>
  </w:style>
  <w:style w:type="character" w:customStyle="1" w:styleId="WW8Num11z7">
    <w:name w:val="WW8Num11z7"/>
    <w:qFormat/>
    <w:rsid w:val="00357AAC"/>
  </w:style>
  <w:style w:type="character" w:customStyle="1" w:styleId="WW8Num11z8">
    <w:name w:val="WW8Num11z8"/>
    <w:qFormat/>
    <w:rsid w:val="00357AAC"/>
  </w:style>
  <w:style w:type="character" w:customStyle="1" w:styleId="WW8Num12z0">
    <w:name w:val="WW8Num12z0"/>
    <w:qFormat/>
    <w:rsid w:val="00357AAC"/>
  </w:style>
  <w:style w:type="character" w:customStyle="1" w:styleId="WW8Num12z1">
    <w:name w:val="WW8Num12z1"/>
    <w:qFormat/>
    <w:rsid w:val="00357AAC"/>
  </w:style>
  <w:style w:type="character" w:customStyle="1" w:styleId="WW8Num12z2">
    <w:name w:val="WW8Num12z2"/>
    <w:qFormat/>
    <w:rsid w:val="00357AAC"/>
  </w:style>
  <w:style w:type="character" w:customStyle="1" w:styleId="WW8Num12z3">
    <w:name w:val="WW8Num12z3"/>
    <w:qFormat/>
    <w:rsid w:val="00357AAC"/>
  </w:style>
  <w:style w:type="character" w:customStyle="1" w:styleId="WW8Num12z4">
    <w:name w:val="WW8Num12z4"/>
    <w:qFormat/>
    <w:rsid w:val="00357AAC"/>
  </w:style>
  <w:style w:type="character" w:customStyle="1" w:styleId="WW8Num12z5">
    <w:name w:val="WW8Num12z5"/>
    <w:qFormat/>
    <w:rsid w:val="00357AAC"/>
  </w:style>
  <w:style w:type="character" w:customStyle="1" w:styleId="WW8Num12z6">
    <w:name w:val="WW8Num12z6"/>
    <w:qFormat/>
    <w:rsid w:val="00357AAC"/>
  </w:style>
  <w:style w:type="character" w:customStyle="1" w:styleId="WW8Num12z7">
    <w:name w:val="WW8Num12z7"/>
    <w:qFormat/>
    <w:rsid w:val="00357AAC"/>
  </w:style>
  <w:style w:type="character" w:customStyle="1" w:styleId="WW8Num12z8">
    <w:name w:val="WW8Num12z8"/>
    <w:qFormat/>
    <w:rsid w:val="00357AAC"/>
  </w:style>
  <w:style w:type="character" w:customStyle="1" w:styleId="WW8Num13z0">
    <w:name w:val="WW8Num13z0"/>
    <w:qFormat/>
    <w:rsid w:val="00357AAC"/>
  </w:style>
  <w:style w:type="character" w:customStyle="1" w:styleId="WW8Num14z0">
    <w:name w:val="WW8Num14z0"/>
    <w:qFormat/>
    <w:rsid w:val="00357AAC"/>
    <w:rPr>
      <w:rFonts w:ascii="Times New Roman" w:hAnsi="Times New Roman" w:cs="Times New Roman" w:hint="default"/>
      <w:i/>
      <w:iCs w:val="0"/>
      <w:sz w:val="20"/>
    </w:rPr>
  </w:style>
  <w:style w:type="character" w:customStyle="1" w:styleId="WW8Num14z1">
    <w:name w:val="WW8Num14z1"/>
    <w:qFormat/>
    <w:rsid w:val="00357AAC"/>
  </w:style>
  <w:style w:type="character" w:customStyle="1" w:styleId="WW8Num14z2">
    <w:name w:val="WW8Num14z2"/>
    <w:qFormat/>
    <w:rsid w:val="00357AAC"/>
  </w:style>
  <w:style w:type="character" w:customStyle="1" w:styleId="WW8Num14z3">
    <w:name w:val="WW8Num14z3"/>
    <w:qFormat/>
    <w:rsid w:val="00357AAC"/>
  </w:style>
  <w:style w:type="character" w:customStyle="1" w:styleId="WW8Num14z4">
    <w:name w:val="WW8Num14z4"/>
    <w:qFormat/>
    <w:rsid w:val="00357AAC"/>
  </w:style>
  <w:style w:type="character" w:customStyle="1" w:styleId="WW8Num14z5">
    <w:name w:val="WW8Num14z5"/>
    <w:qFormat/>
    <w:rsid w:val="00357AAC"/>
  </w:style>
  <w:style w:type="character" w:customStyle="1" w:styleId="WW8Num14z6">
    <w:name w:val="WW8Num14z6"/>
    <w:qFormat/>
    <w:rsid w:val="00357AAC"/>
  </w:style>
  <w:style w:type="character" w:customStyle="1" w:styleId="WW8Num14z7">
    <w:name w:val="WW8Num14z7"/>
    <w:qFormat/>
    <w:rsid w:val="00357AAC"/>
  </w:style>
  <w:style w:type="character" w:customStyle="1" w:styleId="WW8Num14z8">
    <w:name w:val="WW8Num14z8"/>
    <w:qFormat/>
    <w:rsid w:val="00357AAC"/>
  </w:style>
  <w:style w:type="character" w:customStyle="1" w:styleId="WW8Num15z0">
    <w:name w:val="WW8Num15z0"/>
    <w:qFormat/>
    <w:rsid w:val="00357AAC"/>
    <w:rPr>
      <w:rFonts w:ascii="Arial" w:hAnsi="Arial" w:cs="Arial" w:hint="default"/>
      <w:b w:val="0"/>
      <w:bCs w:val="0"/>
      <w:sz w:val="24"/>
    </w:rPr>
  </w:style>
  <w:style w:type="character" w:customStyle="1" w:styleId="WW8Num15z1">
    <w:name w:val="WW8Num15z1"/>
    <w:qFormat/>
    <w:rsid w:val="00357AAC"/>
  </w:style>
  <w:style w:type="character" w:customStyle="1" w:styleId="WW8Num15z2">
    <w:name w:val="WW8Num15z2"/>
    <w:qFormat/>
    <w:rsid w:val="00357AAC"/>
  </w:style>
  <w:style w:type="character" w:customStyle="1" w:styleId="WW8Num15z3">
    <w:name w:val="WW8Num15z3"/>
    <w:qFormat/>
    <w:rsid w:val="00357AAC"/>
  </w:style>
  <w:style w:type="character" w:customStyle="1" w:styleId="WW8Num15z4">
    <w:name w:val="WW8Num15z4"/>
    <w:qFormat/>
    <w:rsid w:val="00357AAC"/>
  </w:style>
  <w:style w:type="character" w:customStyle="1" w:styleId="WW8Num15z5">
    <w:name w:val="WW8Num15z5"/>
    <w:qFormat/>
    <w:rsid w:val="00357AAC"/>
  </w:style>
  <w:style w:type="character" w:customStyle="1" w:styleId="WW8Num15z6">
    <w:name w:val="WW8Num15z6"/>
    <w:qFormat/>
    <w:rsid w:val="00357AAC"/>
  </w:style>
  <w:style w:type="character" w:customStyle="1" w:styleId="WW8Num15z7">
    <w:name w:val="WW8Num15z7"/>
    <w:qFormat/>
    <w:rsid w:val="00357AAC"/>
  </w:style>
  <w:style w:type="character" w:customStyle="1" w:styleId="WW8Num15z8">
    <w:name w:val="WW8Num15z8"/>
    <w:qFormat/>
    <w:rsid w:val="00357AAC"/>
  </w:style>
  <w:style w:type="character" w:customStyle="1" w:styleId="1a">
    <w:name w:val="Основной шрифт абзаца1"/>
    <w:qFormat/>
    <w:rsid w:val="00357AAC"/>
  </w:style>
  <w:style w:type="character" w:customStyle="1" w:styleId="Heading1Char">
    <w:name w:val="Heading 1 Char"/>
    <w:qFormat/>
    <w:rsid w:val="00357AAC"/>
    <w:rPr>
      <w:rFonts w:ascii="Arial Armenian" w:hAnsi="Arial Armenian" w:cs="Arial Armenian" w:hint="default"/>
      <w:sz w:val="28"/>
      <w:lang w:val="en-US" w:bidi="ar-SA"/>
    </w:rPr>
  </w:style>
  <w:style w:type="character" w:customStyle="1" w:styleId="Heading3Char">
    <w:name w:val="Heading 3 Char"/>
    <w:qFormat/>
    <w:rsid w:val="00357AAC"/>
    <w:rPr>
      <w:rFonts w:ascii="Arial LatArm" w:hAnsi="Arial LatArm" w:cs="Arial LatArm" w:hint="default"/>
      <w:i/>
      <w:iCs w:val="0"/>
      <w:lang w:val="en-AU" w:bidi="ar-SA"/>
    </w:rPr>
  </w:style>
  <w:style w:type="character" w:customStyle="1" w:styleId="Heading7Char">
    <w:name w:val="Heading 7 Char"/>
    <w:qFormat/>
    <w:rsid w:val="00357AAC"/>
    <w:rPr>
      <w:rFonts w:ascii="Times Armenian" w:hAnsi="Times Armenian" w:cs="Times Armenian" w:hint="default"/>
      <w:b/>
      <w:bCs w:val="0"/>
      <w:lang w:val="hy-AM" w:bidi="ar-SA"/>
    </w:rPr>
  </w:style>
  <w:style w:type="character" w:customStyle="1" w:styleId="Heading8Char">
    <w:name w:val="Heading 8 Char"/>
    <w:qFormat/>
    <w:rsid w:val="00357AAC"/>
    <w:rPr>
      <w:rFonts w:ascii="Times Armenian" w:hAnsi="Times Armenian" w:cs="Times Armenian" w:hint="default"/>
      <w:i/>
      <w:iCs w:val="0"/>
      <w:lang w:val="nl-NL" w:bidi="ar-SA"/>
    </w:rPr>
  </w:style>
  <w:style w:type="character" w:customStyle="1" w:styleId="BodyTextIndentChar">
    <w:name w:val="Body Text Indent Char"/>
    <w:qFormat/>
    <w:rsid w:val="00357AAC"/>
    <w:rPr>
      <w:rFonts w:ascii="Arial LatArm" w:hAnsi="Arial LatArm" w:cs="Arial LatArm" w:hint="default"/>
      <w:i/>
      <w:iCs w:val="0"/>
      <w:lang w:val="en-AU" w:bidi="ar-SA"/>
    </w:rPr>
  </w:style>
  <w:style w:type="character" w:customStyle="1" w:styleId="FooterChar">
    <w:name w:val="Footer Char"/>
    <w:qFormat/>
    <w:rsid w:val="00357AAC"/>
    <w:rPr>
      <w:lang w:val="en-US" w:bidi="ar-SA"/>
    </w:rPr>
  </w:style>
  <w:style w:type="character" w:customStyle="1" w:styleId="BalloonTextChar">
    <w:name w:val="Balloon Text Char"/>
    <w:qFormat/>
    <w:rsid w:val="00357AAC"/>
    <w:rPr>
      <w:rFonts w:ascii="Tahoma" w:hAnsi="Tahoma" w:cs="Tahoma" w:hint="default"/>
      <w:sz w:val="16"/>
      <w:szCs w:val="16"/>
    </w:rPr>
  </w:style>
  <w:style w:type="character" w:customStyle="1" w:styleId="BodyTextChar">
    <w:name w:val="Body Text Char"/>
    <w:qFormat/>
    <w:rsid w:val="00357AAC"/>
    <w:rPr>
      <w:sz w:val="24"/>
      <w:szCs w:val="24"/>
      <w:lang w:val="en-US" w:bidi="ar-SA"/>
    </w:rPr>
  </w:style>
  <w:style w:type="character" w:customStyle="1" w:styleId="TitleChar">
    <w:name w:val="Title Char"/>
    <w:qFormat/>
    <w:rsid w:val="00357AAC"/>
    <w:rPr>
      <w:rFonts w:ascii="Arial Armenian" w:hAnsi="Arial Armenian" w:cs="Arial Armenian" w:hint="default"/>
      <w:sz w:val="24"/>
      <w:lang w:val="en-US" w:bidi="ar-SA"/>
    </w:rPr>
  </w:style>
  <w:style w:type="character" w:customStyle="1" w:styleId="FootnoteCharacters">
    <w:name w:val="Footnote Characters"/>
    <w:qFormat/>
    <w:rsid w:val="00357AAC"/>
    <w:rPr>
      <w:vertAlign w:val="superscript"/>
    </w:rPr>
  </w:style>
  <w:style w:type="character" w:customStyle="1" w:styleId="Heading2Char">
    <w:name w:val="Heading 2 Char"/>
    <w:qFormat/>
    <w:rsid w:val="00357AAC"/>
    <w:rPr>
      <w:rFonts w:ascii="Arial LatArm" w:hAnsi="Arial LatArm" w:cs="Arial LatArm" w:hint="default"/>
      <w:b/>
      <w:bCs w:val="0"/>
      <w:color w:val="0000FF"/>
      <w:lang w:val="en-US" w:bidi="ar-SA"/>
    </w:rPr>
  </w:style>
  <w:style w:type="character" w:customStyle="1" w:styleId="Heading4Char">
    <w:name w:val="Heading 4 Char"/>
    <w:qFormat/>
    <w:rsid w:val="00357AAC"/>
    <w:rPr>
      <w:rFonts w:ascii="Arial LatArm" w:hAnsi="Arial LatArm" w:cs="Arial LatArm" w:hint="default"/>
      <w:i/>
      <w:iCs w:val="0"/>
      <w:sz w:val="18"/>
      <w:lang w:val="en-US" w:bidi="ar-SA"/>
    </w:rPr>
  </w:style>
  <w:style w:type="character" w:customStyle="1" w:styleId="Heading5Char">
    <w:name w:val="Heading 5 Char"/>
    <w:qFormat/>
    <w:rsid w:val="00357AAC"/>
    <w:rPr>
      <w:rFonts w:ascii="Arial LatArm" w:hAnsi="Arial LatArm" w:cs="Arial LatArm" w:hint="default"/>
      <w:b/>
      <w:bCs w:val="0"/>
      <w:sz w:val="26"/>
      <w:lang w:val="en-US" w:bidi="ar-SA"/>
    </w:rPr>
  </w:style>
  <w:style w:type="character" w:customStyle="1" w:styleId="Heading6Char">
    <w:name w:val="Heading 6 Char"/>
    <w:qFormat/>
    <w:rsid w:val="00357AAC"/>
    <w:rPr>
      <w:rFonts w:ascii="Arial LatArm" w:hAnsi="Arial LatArm" w:cs="Arial LatArm" w:hint="default"/>
      <w:b/>
      <w:bCs w:val="0"/>
      <w:color w:val="000000"/>
      <w:sz w:val="22"/>
      <w:lang w:val="en-US" w:bidi="ar-SA"/>
    </w:rPr>
  </w:style>
  <w:style w:type="character" w:customStyle="1" w:styleId="Heading9Char">
    <w:name w:val="Heading 9 Char"/>
    <w:qFormat/>
    <w:rsid w:val="00357AAC"/>
    <w:rPr>
      <w:rFonts w:ascii="Times Armenian" w:hAnsi="Times Armenian" w:cs="Times Armenian" w:hint="default"/>
      <w:b/>
      <w:bCs w:val="0"/>
      <w:color w:val="000000"/>
      <w:sz w:val="22"/>
      <w:lang w:val="pt-BR" w:bidi="ar-SA"/>
    </w:rPr>
  </w:style>
  <w:style w:type="character" w:customStyle="1" w:styleId="BodyTextIndent2Char">
    <w:name w:val="Body Text Indent 2 Char"/>
    <w:qFormat/>
    <w:rsid w:val="00357AAC"/>
    <w:rPr>
      <w:rFonts w:ascii="Baltica" w:hAnsi="Baltica" w:cs="Baltica" w:hint="default"/>
      <w:lang w:val="af-ZA" w:bidi="ar-SA"/>
    </w:rPr>
  </w:style>
  <w:style w:type="character" w:customStyle="1" w:styleId="BodyText2Char">
    <w:name w:val="Body Text 2 Char"/>
    <w:qFormat/>
    <w:rsid w:val="00357AAC"/>
    <w:rPr>
      <w:rFonts w:ascii="Arial LatArm" w:hAnsi="Arial LatArm" w:cs="Arial LatArm" w:hint="default"/>
      <w:lang w:val="en-US" w:bidi="ar-SA"/>
    </w:rPr>
  </w:style>
  <w:style w:type="character" w:customStyle="1" w:styleId="HeaderChar">
    <w:name w:val="Header Char"/>
    <w:qFormat/>
    <w:rsid w:val="00357AAC"/>
    <w:rPr>
      <w:lang w:val="en-AU" w:bidi="ar-SA"/>
    </w:rPr>
  </w:style>
  <w:style w:type="character" w:customStyle="1" w:styleId="BodyText3Char">
    <w:name w:val="Body Text 3 Char"/>
    <w:qFormat/>
    <w:rsid w:val="00357AAC"/>
    <w:rPr>
      <w:rFonts w:ascii="Arial LatArm" w:hAnsi="Arial LatArm" w:cs="Arial LatArm" w:hint="default"/>
      <w:lang w:val="en-US" w:bidi="ar-SA"/>
    </w:rPr>
  </w:style>
  <w:style w:type="character" w:customStyle="1" w:styleId="CommentReference">
    <w:name w:val="Comment Reference"/>
    <w:qFormat/>
    <w:rsid w:val="00357AAC"/>
    <w:rPr>
      <w:sz w:val="16"/>
      <w:szCs w:val="16"/>
    </w:rPr>
  </w:style>
  <w:style w:type="character" w:customStyle="1" w:styleId="EndnoteCharacters">
    <w:name w:val="Endnote Characters"/>
    <w:qFormat/>
    <w:rsid w:val="00357AAC"/>
    <w:rPr>
      <w:vertAlign w:val="superscript"/>
    </w:rPr>
  </w:style>
  <w:style w:type="character" w:customStyle="1" w:styleId="FootnoteTextChar">
    <w:name w:val="Footnote Text Char"/>
    <w:qFormat/>
    <w:rsid w:val="00357AAC"/>
    <w:rPr>
      <w:rFonts w:ascii="Times Armenian" w:hAnsi="Times Armenian" w:cs="Times Armenian" w:hint="default"/>
    </w:rPr>
  </w:style>
  <w:style w:type="character" w:customStyle="1" w:styleId="ListParagraphChar">
    <w:name w:val="List Paragraph Char"/>
    <w:qFormat/>
    <w:rsid w:val="00357AAC"/>
    <w:rPr>
      <w:rFonts w:ascii="Times Armenian" w:hAnsi="Times Armenian" w:cs="Times Armenian" w:hint="default"/>
      <w:sz w:val="24"/>
      <w:szCs w:val="24"/>
    </w:rPr>
  </w:style>
  <w:style w:type="character" w:customStyle="1" w:styleId="BodyTextIndent3Char">
    <w:name w:val="Body Text Indent 3 Char"/>
    <w:qFormat/>
    <w:rsid w:val="00357AAC"/>
    <w:rPr>
      <w:rFonts w:ascii="Times Armenian" w:hAnsi="Times Armenian" w:cs="Times Armenian" w:hint="default"/>
    </w:rPr>
  </w:style>
  <w:style w:type="table" w:styleId="aff7">
    <w:name w:val="Table Grid"/>
    <w:basedOn w:val="a1"/>
    <w:rsid w:val="00357AA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basedOn w:val="a0"/>
    <w:rsid w:val="008903D5"/>
  </w:style>
  <w:style w:type="character" w:styleId="aff9">
    <w:name w:val="Strong"/>
    <w:qFormat/>
    <w:rsid w:val="008903D5"/>
    <w:rPr>
      <w:b/>
      <w:bCs/>
    </w:rPr>
  </w:style>
  <w:style w:type="paragraph" w:customStyle="1" w:styleId="Index11">
    <w:name w:val="Index 11"/>
    <w:basedOn w:val="a"/>
    <w:rsid w:val="008903D5"/>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a"/>
    <w:rsid w:val="008903D5"/>
    <w:pPr>
      <w:suppressAutoHyphens/>
      <w:spacing w:line="100" w:lineRule="atLeast"/>
    </w:pPr>
    <w:rPr>
      <w:kern w:val="1"/>
      <w:sz w:val="20"/>
      <w:szCs w:val="20"/>
      <w:lang w:val="ru-RU" w:eastAsia="ru-RU" w:bidi="ru-RU"/>
    </w:rPr>
  </w:style>
  <w:style w:type="character" w:styleId="affa">
    <w:name w:val="Emphasis"/>
    <w:qFormat/>
    <w:rsid w:val="008903D5"/>
    <w:rPr>
      <w:i/>
      <w:iCs/>
    </w:rPr>
  </w:style>
  <w:style w:type="character" w:customStyle="1" w:styleId="1b">
    <w:name w:val="Неразрешенное упоминание1"/>
    <w:uiPriority w:val="99"/>
    <w:semiHidden/>
    <w:unhideWhenUsed/>
    <w:qFormat/>
    <w:rsid w:val="008903D5"/>
    <w:rPr>
      <w:color w:val="605E5C"/>
      <w:shd w:val="clear" w:color="auto" w:fill="E1DFDD"/>
    </w:rPr>
  </w:style>
  <w:style w:type="paragraph" w:customStyle="1" w:styleId="DefaultParagraphFontParaChar">
    <w:name w:val="Default Paragraph Font Para Char"/>
    <w:basedOn w:val="a"/>
    <w:uiPriority w:val="99"/>
    <w:qFormat/>
    <w:locked/>
    <w:rsid w:val="008903D5"/>
    <w:pPr>
      <w:spacing w:after="160"/>
    </w:pPr>
    <w:rPr>
      <w:rFonts w:ascii="Verdana" w:eastAsia="Batang" w:hAnsi="Verdana" w:cs="Verdana"/>
      <w:lang w:val="ru"/>
    </w:rPr>
  </w:style>
  <w:style w:type="paragraph" w:customStyle="1" w:styleId="msonormalcxspmiddle">
    <w:name w:val="msonormalcxspmiddle"/>
    <w:basedOn w:val="a"/>
    <w:uiPriority w:val="99"/>
    <w:qFormat/>
    <w:rsid w:val="008903D5"/>
    <w:pPr>
      <w:spacing w:before="100" w:beforeAutospacing="1" w:after="100" w:afterAutospacing="1"/>
    </w:pPr>
    <w:rPr>
      <w:lang w:val="ru" w:eastAsia="ru-RU"/>
    </w:rPr>
  </w:style>
  <w:style w:type="paragraph" w:customStyle="1" w:styleId="mechtex">
    <w:name w:val="mechtex"/>
    <w:basedOn w:val="a"/>
    <w:link w:val="mechtexChar"/>
    <w:uiPriority w:val="99"/>
    <w:qFormat/>
    <w:rsid w:val="008903D5"/>
    <w:pPr>
      <w:jc w:val="center"/>
    </w:pPr>
    <w:rPr>
      <w:rFonts w:ascii="Arial Armenian" w:hAnsi="Arial Armenian"/>
      <w:sz w:val="20"/>
      <w:szCs w:val="20"/>
      <w:lang w:val="ru" w:eastAsia="ru-RU"/>
    </w:rPr>
  </w:style>
  <w:style w:type="character" w:customStyle="1" w:styleId="mechtexChar">
    <w:name w:val="mechtex Char"/>
    <w:link w:val="mechtex"/>
    <w:uiPriority w:val="99"/>
    <w:qFormat/>
    <w:locked/>
    <w:rsid w:val="008903D5"/>
    <w:rPr>
      <w:rFonts w:ascii="Arial Armenian" w:eastAsia="Times New Roman" w:hAnsi="Arial Armenian" w:cs="Times New Roman"/>
      <w:sz w:val="20"/>
      <w:szCs w:val="20"/>
      <w:lang w:val="ru" w:eastAsia="ru-RU"/>
    </w:rPr>
  </w:style>
  <w:style w:type="character" w:customStyle="1" w:styleId="CommentTextChar1">
    <w:name w:val="Comment Text Char1"/>
    <w:uiPriority w:val="99"/>
    <w:semiHidden/>
    <w:qFormat/>
    <w:rsid w:val="008903D5"/>
    <w:rPr>
      <w:rFonts w:ascii="Times New Roman" w:eastAsia="Times New Roman" w:hAnsi="Times New Roman"/>
    </w:rPr>
  </w:style>
  <w:style w:type="character" w:customStyle="1" w:styleId="HeaderChar1">
    <w:name w:val="Header Char1"/>
    <w:uiPriority w:val="99"/>
    <w:semiHidden/>
    <w:qFormat/>
    <w:rsid w:val="008903D5"/>
    <w:rPr>
      <w:rFonts w:ascii="Times New Roman" w:eastAsia="Times New Roman" w:hAnsi="Times New Roman"/>
      <w:sz w:val="24"/>
      <w:szCs w:val="24"/>
    </w:rPr>
  </w:style>
  <w:style w:type="character" w:customStyle="1" w:styleId="BodyText2Char1">
    <w:name w:val="Body Text 2 Char1"/>
    <w:uiPriority w:val="99"/>
    <w:semiHidden/>
    <w:qFormat/>
    <w:rsid w:val="008903D5"/>
    <w:rPr>
      <w:rFonts w:ascii="Times New Roman" w:eastAsia="Times New Roman" w:hAnsi="Times New Roman"/>
      <w:sz w:val="24"/>
      <w:szCs w:val="24"/>
    </w:rPr>
  </w:style>
  <w:style w:type="character" w:customStyle="1" w:styleId="BodyText3Char1">
    <w:name w:val="Body Text 3 Char1"/>
    <w:uiPriority w:val="99"/>
    <w:semiHidden/>
    <w:qFormat/>
    <w:rsid w:val="008903D5"/>
    <w:rPr>
      <w:rFonts w:ascii="Times New Roman" w:eastAsia="Times New Roman" w:hAnsi="Times New Roman"/>
      <w:sz w:val="16"/>
      <w:szCs w:val="16"/>
    </w:rPr>
  </w:style>
  <w:style w:type="character" w:customStyle="1" w:styleId="BalloonTextChar1">
    <w:name w:val="Balloon Text Char1"/>
    <w:uiPriority w:val="99"/>
    <w:semiHidden/>
    <w:qFormat/>
    <w:rsid w:val="008903D5"/>
    <w:rPr>
      <w:rFonts w:ascii="Tahoma" w:eastAsia="Times New Roman" w:hAnsi="Tahoma" w:cs="Tahoma"/>
      <w:sz w:val="16"/>
      <w:szCs w:val="16"/>
    </w:rPr>
  </w:style>
  <w:style w:type="paragraph" w:customStyle="1" w:styleId="Normal1">
    <w:name w:val="Normal+1"/>
    <w:basedOn w:val="Default"/>
    <w:next w:val="Default"/>
    <w:uiPriority w:val="99"/>
    <w:qFormat/>
    <w:rsid w:val="008903D5"/>
    <w:rPr>
      <w:rFonts w:ascii="Times Armenian" w:hAnsi="Times Armenian" w:cs="Times New Roman"/>
      <w:color w:val="auto"/>
      <w:lang w:val="ru"/>
    </w:rPr>
  </w:style>
  <w:style w:type="character" w:customStyle="1" w:styleId="CommentSubjectChar1">
    <w:name w:val="Comment Subject Char1"/>
    <w:uiPriority w:val="99"/>
    <w:semiHidden/>
    <w:qFormat/>
    <w:rsid w:val="008903D5"/>
    <w:rPr>
      <w:rFonts w:ascii="Times New Roman" w:eastAsia="Times New Roman" w:hAnsi="Times New Roman"/>
      <w:b/>
      <w:bCs/>
    </w:rPr>
  </w:style>
  <w:style w:type="character" w:customStyle="1" w:styleId="val">
    <w:name w:val="val"/>
    <w:qFormat/>
    <w:rsid w:val="008903D5"/>
  </w:style>
  <w:style w:type="character" w:customStyle="1" w:styleId="mrreadfromf1">
    <w:name w:val="mr_read__fromf1"/>
    <w:qFormat/>
    <w:rsid w:val="008903D5"/>
    <w:rPr>
      <w:b/>
      <w:color w:val="000000"/>
      <w:sz w:val="20"/>
    </w:rPr>
  </w:style>
  <w:style w:type="character" w:customStyle="1" w:styleId="ifif-priorityhighmrreadpr">
    <w:name w:val="if if-priority_high mr_read_pr"/>
    <w:qFormat/>
    <w:rsid w:val="008903D5"/>
  </w:style>
  <w:style w:type="character" w:customStyle="1" w:styleId="z-">
    <w:name w:val="z-Начало формы Знак"/>
    <w:link w:val="z-0"/>
    <w:semiHidden/>
    <w:qFormat/>
    <w:locked/>
    <w:rsid w:val="008903D5"/>
    <w:rPr>
      <w:rFonts w:ascii="Arial" w:hAnsi="Arial"/>
      <w:vanish/>
      <w:sz w:val="16"/>
      <w:lang w:val="ru"/>
    </w:rPr>
  </w:style>
  <w:style w:type="paragraph" w:styleId="z-0">
    <w:name w:val="HTML Top of Form"/>
    <w:basedOn w:val="a"/>
    <w:next w:val="a"/>
    <w:link w:val="z-"/>
    <w:hidden/>
    <w:semiHidden/>
    <w:unhideWhenUsed/>
    <w:qFormat/>
    <w:rsid w:val="008903D5"/>
    <w:pPr>
      <w:pBdr>
        <w:bottom w:val="single" w:sz="6" w:space="1" w:color="auto"/>
      </w:pBdr>
      <w:jc w:val="center"/>
    </w:pPr>
    <w:rPr>
      <w:rFonts w:ascii="Arial" w:eastAsiaTheme="minorHAnsi" w:hAnsi="Arial" w:cstheme="minorBidi"/>
      <w:vanish/>
      <w:sz w:val="16"/>
      <w:szCs w:val="22"/>
      <w:lang w:val="ru"/>
    </w:rPr>
  </w:style>
  <w:style w:type="character" w:customStyle="1" w:styleId="z-1">
    <w:name w:val="z-Начало формы Знак1"/>
    <w:basedOn w:val="a0"/>
    <w:semiHidden/>
    <w:qFormat/>
    <w:rsid w:val="008903D5"/>
    <w:rPr>
      <w:rFonts w:ascii="Arial" w:eastAsia="Times New Roman" w:hAnsi="Arial" w:cs="Arial"/>
      <w:vanish/>
      <w:sz w:val="16"/>
      <w:szCs w:val="16"/>
    </w:rPr>
  </w:style>
  <w:style w:type="character" w:customStyle="1" w:styleId="z-TopofFormChar1">
    <w:name w:val="z-Top of Form Char1"/>
    <w:uiPriority w:val="99"/>
    <w:semiHidden/>
    <w:qFormat/>
    <w:rsid w:val="008903D5"/>
    <w:rPr>
      <w:rFonts w:ascii="Arial" w:eastAsia="Times New Roman" w:hAnsi="Arial" w:cs="Arial"/>
      <w:vanish/>
      <w:sz w:val="16"/>
      <w:szCs w:val="16"/>
    </w:rPr>
  </w:style>
  <w:style w:type="character" w:customStyle="1" w:styleId="z-2">
    <w:name w:val="z-Конец формы Знак"/>
    <w:link w:val="z-3"/>
    <w:semiHidden/>
    <w:qFormat/>
    <w:locked/>
    <w:rsid w:val="008903D5"/>
    <w:rPr>
      <w:rFonts w:ascii="Arial" w:hAnsi="Arial"/>
      <w:vanish/>
      <w:sz w:val="16"/>
      <w:lang w:val="ru"/>
    </w:rPr>
  </w:style>
  <w:style w:type="paragraph" w:styleId="z-3">
    <w:name w:val="HTML Bottom of Form"/>
    <w:basedOn w:val="a"/>
    <w:next w:val="a"/>
    <w:link w:val="z-2"/>
    <w:hidden/>
    <w:semiHidden/>
    <w:unhideWhenUsed/>
    <w:qFormat/>
    <w:rsid w:val="008903D5"/>
    <w:pPr>
      <w:pBdr>
        <w:top w:val="single" w:sz="6" w:space="1" w:color="auto"/>
      </w:pBdr>
      <w:jc w:val="center"/>
    </w:pPr>
    <w:rPr>
      <w:rFonts w:ascii="Arial" w:eastAsiaTheme="minorHAnsi" w:hAnsi="Arial" w:cstheme="minorBidi"/>
      <w:vanish/>
      <w:sz w:val="16"/>
      <w:szCs w:val="22"/>
      <w:lang w:val="ru"/>
    </w:rPr>
  </w:style>
  <w:style w:type="character" w:customStyle="1" w:styleId="z-10">
    <w:name w:val="z-Конец формы Знак1"/>
    <w:basedOn w:val="a0"/>
    <w:semiHidden/>
    <w:qFormat/>
    <w:rsid w:val="008903D5"/>
    <w:rPr>
      <w:rFonts w:ascii="Arial" w:eastAsia="Times New Roman" w:hAnsi="Arial" w:cs="Arial"/>
      <w:vanish/>
      <w:sz w:val="16"/>
      <w:szCs w:val="16"/>
    </w:rPr>
  </w:style>
  <w:style w:type="character" w:customStyle="1" w:styleId="z-BottomofFormChar1">
    <w:name w:val="z-Bottom of Form Char1"/>
    <w:uiPriority w:val="99"/>
    <w:semiHidden/>
    <w:qFormat/>
    <w:rsid w:val="008903D5"/>
    <w:rPr>
      <w:rFonts w:ascii="Arial" w:eastAsia="Times New Roman" w:hAnsi="Arial" w:cs="Arial"/>
      <w:vanish/>
      <w:sz w:val="16"/>
      <w:szCs w:val="16"/>
    </w:rPr>
  </w:style>
  <w:style w:type="character" w:customStyle="1" w:styleId="readmsgloadingmrmsglistmsgmrmsglistmsgload">
    <w:name w:val="readmsgloading mr_msglist__msg mr_msglist__msg_load"/>
    <w:qFormat/>
    <w:rsid w:val="008903D5"/>
  </w:style>
  <w:style w:type="paragraph" w:customStyle="1" w:styleId="CharChar1Char">
    <w:name w:val="Char Char1 Char Знак Знак"/>
    <w:basedOn w:val="a"/>
    <w:uiPriority w:val="99"/>
    <w:qFormat/>
    <w:rsid w:val="008903D5"/>
    <w:pPr>
      <w:spacing w:after="160" w:line="240" w:lineRule="exact"/>
    </w:pPr>
    <w:rPr>
      <w:rFonts w:ascii="Arial" w:hAnsi="Arial" w:cs="Arial"/>
      <w:sz w:val="20"/>
      <w:szCs w:val="20"/>
      <w:lang w:val="ru"/>
    </w:rPr>
  </w:style>
  <w:style w:type="paragraph" w:customStyle="1" w:styleId="FRS-NumberList">
    <w:name w:val="FRS-NumberList"/>
    <w:basedOn w:val="a"/>
    <w:autoRedefine/>
    <w:uiPriority w:val="99"/>
    <w:qFormat/>
    <w:rsid w:val="008903D5"/>
    <w:pPr>
      <w:numPr>
        <w:numId w:val="1"/>
      </w:numPr>
      <w:tabs>
        <w:tab w:val="left" w:pos="432"/>
      </w:tabs>
      <w:spacing w:before="60" w:after="120"/>
    </w:pPr>
    <w:rPr>
      <w:rFonts w:ascii="GHEA Grapalat" w:eastAsia="Calibri" w:hAnsi="GHEA Grapalat"/>
      <w:b/>
      <w:sz w:val="22"/>
      <w:szCs w:val="22"/>
      <w:lang w:val="ru"/>
    </w:rPr>
  </w:style>
  <w:style w:type="paragraph" w:customStyle="1" w:styleId="130">
    <w:name w:val="Указатель 13"/>
    <w:basedOn w:val="a"/>
    <w:uiPriority w:val="99"/>
    <w:qFormat/>
    <w:rsid w:val="008903D5"/>
    <w:pPr>
      <w:suppressAutoHyphens/>
      <w:spacing w:line="100" w:lineRule="atLeast"/>
      <w:ind w:left="240" w:hanging="240"/>
    </w:pPr>
    <w:rPr>
      <w:rFonts w:ascii="Times Armenian" w:hAnsi="Times Armenian"/>
      <w:kern w:val="1"/>
      <w:sz w:val="16"/>
      <w:szCs w:val="16"/>
      <w:lang w:val="ru" w:eastAsia="ar-SA"/>
    </w:rPr>
  </w:style>
  <w:style w:type="paragraph" w:customStyle="1" w:styleId="35">
    <w:name w:val="Указатель3"/>
    <w:basedOn w:val="a"/>
    <w:uiPriority w:val="99"/>
    <w:qFormat/>
    <w:rsid w:val="008903D5"/>
    <w:pPr>
      <w:suppressAutoHyphens/>
      <w:spacing w:line="100" w:lineRule="atLeast"/>
    </w:pPr>
    <w:rPr>
      <w:kern w:val="1"/>
      <w:sz w:val="20"/>
      <w:szCs w:val="20"/>
      <w:lang w:val="ru" w:eastAsia="ar-SA"/>
    </w:rPr>
  </w:style>
  <w:style w:type="character" w:customStyle="1" w:styleId="ng-binding">
    <w:name w:val="ng-binding"/>
    <w:qFormat/>
    <w:rsid w:val="008903D5"/>
  </w:style>
  <w:style w:type="character" w:customStyle="1" w:styleId="212">
    <w:name w:val="Основной текст с отступом 2 Знак1"/>
    <w:unhideWhenUsed/>
    <w:qFormat/>
    <w:rsid w:val="008903D5"/>
    <w:rPr>
      <w:color w:val="605E5C"/>
      <w:shd w:val="clear" w:color="auto" w:fill="E1DFDD"/>
    </w:rPr>
  </w:style>
  <w:style w:type="character" w:customStyle="1" w:styleId="y2iqfc">
    <w:name w:val="y2iqfc"/>
    <w:basedOn w:val="a0"/>
    <w:rsid w:val="008903D5"/>
  </w:style>
  <w:style w:type="paragraph" w:customStyle="1" w:styleId="1c">
    <w:name w:val="Заголовок1"/>
    <w:basedOn w:val="a"/>
    <w:next w:val="af2"/>
    <w:uiPriority w:val="99"/>
    <w:qFormat/>
    <w:rsid w:val="008903D5"/>
    <w:pPr>
      <w:suppressAutoHyphens/>
      <w:jc w:val="center"/>
    </w:pPr>
    <w:rPr>
      <w:rFonts w:ascii="Arial Armenian" w:hAnsi="Arial Armenian" w:cs="Arial Armenian"/>
      <w:szCs w:val="20"/>
      <w:lang w:val="ru" w:eastAsia="zh-CN"/>
    </w:rPr>
  </w:style>
  <w:style w:type="paragraph" w:customStyle="1" w:styleId="affb">
    <w:name w:val="Содержимое таблицы"/>
    <w:basedOn w:val="a"/>
    <w:uiPriority w:val="99"/>
    <w:qFormat/>
    <w:rsid w:val="008903D5"/>
    <w:pPr>
      <w:suppressLineNumbers/>
      <w:suppressAutoHyphens/>
    </w:pPr>
    <w:rPr>
      <w:lang w:val="ru" w:eastAsia="zh-CN"/>
    </w:rPr>
  </w:style>
  <w:style w:type="paragraph" w:customStyle="1" w:styleId="affc">
    <w:name w:val="Заголовок таблицы"/>
    <w:basedOn w:val="affb"/>
    <w:uiPriority w:val="99"/>
    <w:qFormat/>
    <w:rsid w:val="008903D5"/>
    <w:pPr>
      <w:jc w:val="center"/>
    </w:pPr>
    <w:rPr>
      <w:b/>
      <w:bCs/>
    </w:rPr>
  </w:style>
  <w:style w:type="character" w:customStyle="1" w:styleId="affd">
    <w:name w:val="Привязка сноски"/>
    <w:rsid w:val="008903D5"/>
    <w:rPr>
      <w:vertAlign w:val="superscript"/>
    </w:rPr>
  </w:style>
  <w:style w:type="character" w:customStyle="1" w:styleId="affe">
    <w:name w:val="Привязка концевой сноски"/>
    <w:rsid w:val="008903D5"/>
    <w:rPr>
      <w:vertAlign w:val="superscript"/>
    </w:rPr>
  </w:style>
  <w:style w:type="character" w:customStyle="1" w:styleId="ListLabel1">
    <w:name w:val="ListLabel 1"/>
    <w:qFormat/>
    <w:rsid w:val="008903D5"/>
    <w:rPr>
      <w:rFonts w:ascii="Times New Roman" w:eastAsia="Times New Roman" w:hAnsi="Times New Roman" w:cs="Times New Roman" w:hint="default"/>
      <w:sz w:val="20"/>
    </w:rPr>
  </w:style>
  <w:style w:type="character" w:customStyle="1" w:styleId="ListLabel2">
    <w:name w:val="ListLabel 2"/>
    <w:qFormat/>
    <w:rsid w:val="008903D5"/>
    <w:rPr>
      <w:rFonts w:ascii="Courier New" w:hAnsi="Courier New" w:cs="Courier New" w:hint="default"/>
    </w:rPr>
  </w:style>
  <w:style w:type="character" w:customStyle="1" w:styleId="ListLabel3">
    <w:name w:val="ListLabel 3"/>
    <w:qFormat/>
    <w:rsid w:val="008903D5"/>
    <w:rPr>
      <w:rFonts w:ascii="Courier New" w:hAnsi="Courier New" w:cs="Courier New" w:hint="default"/>
    </w:rPr>
  </w:style>
  <w:style w:type="character" w:customStyle="1" w:styleId="ListLabel4">
    <w:name w:val="ListLabel 4"/>
    <w:qFormat/>
    <w:rsid w:val="008903D5"/>
    <w:rPr>
      <w:rFonts w:ascii="Courier New" w:hAnsi="Courier New" w:cs="Courier New" w:hint="default"/>
    </w:rPr>
  </w:style>
  <w:style w:type="character" w:customStyle="1" w:styleId="ListLabel5">
    <w:name w:val="ListLabel 5"/>
    <w:qFormat/>
    <w:rsid w:val="008903D5"/>
    <w:rPr>
      <w:rFonts w:ascii="Arial Unicode" w:hAnsi="Arial Unicode" w:hint="default"/>
      <w:b/>
      <w:bCs w:val="0"/>
      <w:sz w:val="20"/>
      <w:szCs w:val="24"/>
    </w:rPr>
  </w:style>
  <w:style w:type="character" w:customStyle="1" w:styleId="ListLabel6">
    <w:name w:val="ListLabel 6"/>
    <w:qFormat/>
    <w:rsid w:val="008903D5"/>
    <w:rPr>
      <w:rFonts w:ascii="Arial" w:hAnsi="Arial" w:cs="Arial" w:hint="default"/>
      <w:b w:val="0"/>
      <w:bCs w:val="0"/>
      <w:sz w:val="24"/>
    </w:rPr>
  </w:style>
  <w:style w:type="character" w:customStyle="1" w:styleId="ListLabel7">
    <w:name w:val="ListLabel 7"/>
    <w:qFormat/>
    <w:rsid w:val="008903D5"/>
    <w:rPr>
      <w:rFonts w:ascii="Arial" w:hAnsi="Arial" w:cs="Arial" w:hint="default"/>
      <w:b w:val="0"/>
      <w:bCs w:val="0"/>
      <w:sz w:val="24"/>
    </w:rPr>
  </w:style>
  <w:style w:type="character" w:customStyle="1" w:styleId="ListLabel8">
    <w:name w:val="ListLabel 8"/>
    <w:qFormat/>
    <w:rsid w:val="008903D5"/>
    <w:rPr>
      <w:rFonts w:ascii="Arial" w:hAnsi="Arial" w:cs="Arial" w:hint="default"/>
      <w:b w:val="0"/>
      <w:bCs w:val="0"/>
      <w:sz w:val="24"/>
    </w:rPr>
  </w:style>
  <w:style w:type="character" w:customStyle="1" w:styleId="ListLabel9">
    <w:name w:val="ListLabel 9"/>
    <w:qFormat/>
    <w:rsid w:val="008903D5"/>
    <w:rPr>
      <w:rFonts w:ascii="Arial" w:hAnsi="Arial" w:cs="Arial" w:hint="default"/>
      <w:b w:val="0"/>
      <w:bCs w:val="0"/>
      <w:sz w:val="24"/>
    </w:rPr>
  </w:style>
  <w:style w:type="character" w:customStyle="1" w:styleId="ListLabel10">
    <w:name w:val="ListLabel 10"/>
    <w:qFormat/>
    <w:rsid w:val="008903D5"/>
    <w:rPr>
      <w:rFonts w:ascii="Arial" w:hAnsi="Arial" w:cs="Arial" w:hint="default"/>
      <w:b w:val="0"/>
      <w:bCs w:val="0"/>
      <w:sz w:val="24"/>
    </w:rPr>
  </w:style>
  <w:style w:type="character" w:customStyle="1" w:styleId="ListLabel11">
    <w:name w:val="ListLabel 11"/>
    <w:qFormat/>
    <w:rsid w:val="008903D5"/>
    <w:rPr>
      <w:rFonts w:ascii="Arial" w:hAnsi="Arial" w:cs="Arial" w:hint="default"/>
      <w:b w:val="0"/>
      <w:bCs w:val="0"/>
      <w:sz w:val="24"/>
    </w:rPr>
  </w:style>
  <w:style w:type="character" w:customStyle="1" w:styleId="ListLabel12">
    <w:name w:val="ListLabel 12"/>
    <w:qFormat/>
    <w:rsid w:val="008903D5"/>
    <w:rPr>
      <w:rFonts w:ascii="Arial" w:hAnsi="Arial" w:cs="Arial" w:hint="default"/>
      <w:b w:val="0"/>
      <w:bCs w:val="0"/>
      <w:sz w:val="24"/>
    </w:rPr>
  </w:style>
  <w:style w:type="character" w:customStyle="1" w:styleId="ListLabel13">
    <w:name w:val="ListLabel 13"/>
    <w:qFormat/>
    <w:rsid w:val="008903D5"/>
    <w:rPr>
      <w:rFonts w:ascii="Arial" w:hAnsi="Arial" w:cs="Arial" w:hint="default"/>
      <w:b w:val="0"/>
      <w:bCs w:val="0"/>
      <w:sz w:val="24"/>
    </w:rPr>
  </w:style>
  <w:style w:type="character" w:customStyle="1" w:styleId="ListLabel14">
    <w:name w:val="ListLabel 14"/>
    <w:qFormat/>
    <w:rsid w:val="008903D5"/>
    <w:rPr>
      <w:i w:val="0"/>
      <w:iCs w:val="0"/>
      <w:sz w:val="24"/>
      <w:szCs w:val="24"/>
    </w:rPr>
  </w:style>
  <w:style w:type="character" w:customStyle="1" w:styleId="ListLabel15">
    <w:name w:val="ListLabel 15"/>
    <w:qFormat/>
    <w:rsid w:val="008903D5"/>
    <w:rPr>
      <w:rFonts w:ascii="Sylfaen" w:hAnsi="Sylfaen" w:cs="Sylfaen" w:hint="default"/>
      <w:i/>
      <w:iCs w:val="0"/>
    </w:rPr>
  </w:style>
  <w:style w:type="character" w:customStyle="1" w:styleId="ListLabel16">
    <w:name w:val="ListLabel 16"/>
    <w:qFormat/>
    <w:rsid w:val="008903D5"/>
    <w:rPr>
      <w:rFonts w:ascii="Arial" w:hAnsi="Arial" w:cs="Arial" w:hint="default"/>
      <w:b w:val="0"/>
      <w:bCs w:val="0"/>
      <w:sz w:val="24"/>
    </w:rPr>
  </w:style>
  <w:style w:type="character" w:customStyle="1" w:styleId="ListLabel17">
    <w:name w:val="ListLabel 17"/>
    <w:qFormat/>
    <w:rsid w:val="008903D5"/>
    <w:rPr>
      <w:rFonts w:ascii="Times New Roman" w:hAnsi="Times New Roman" w:cs="Times New Roman" w:hint="default"/>
      <w:i/>
      <w:iCs w:val="0"/>
      <w:sz w:val="20"/>
    </w:rPr>
  </w:style>
  <w:style w:type="character" w:customStyle="1" w:styleId="ListLabel18">
    <w:name w:val="ListLabel 18"/>
    <w:qFormat/>
    <w:rsid w:val="008903D5"/>
    <w:rPr>
      <w:rFonts w:ascii="Times New Roman" w:hAnsi="Times New Roman" w:cs="Times New Roman" w:hint="default"/>
      <w:i/>
      <w:iCs w:val="0"/>
      <w:sz w:val="20"/>
    </w:rPr>
  </w:style>
  <w:style w:type="character" w:customStyle="1" w:styleId="ListLabel19">
    <w:name w:val="ListLabel 19"/>
    <w:qFormat/>
    <w:rsid w:val="008903D5"/>
    <w:rPr>
      <w:rFonts w:ascii="Courier New" w:hAnsi="Courier New" w:cs="Courier New" w:hint="default"/>
    </w:rPr>
  </w:style>
  <w:style w:type="character" w:customStyle="1" w:styleId="ListLabel20">
    <w:name w:val="ListLabel 20"/>
    <w:qFormat/>
    <w:rsid w:val="008903D5"/>
    <w:rPr>
      <w:rFonts w:ascii="Courier New" w:hAnsi="Courier New" w:cs="Courier New" w:hint="default"/>
    </w:rPr>
  </w:style>
  <w:style w:type="character" w:customStyle="1" w:styleId="ListLabel21">
    <w:name w:val="ListLabel 21"/>
    <w:qFormat/>
    <w:rsid w:val="008903D5"/>
    <w:rPr>
      <w:rFonts w:ascii="Courier New" w:hAnsi="Courier New" w:cs="Courier New" w:hint="default"/>
    </w:rPr>
  </w:style>
  <w:style w:type="character" w:customStyle="1" w:styleId="ListLabel22">
    <w:name w:val="ListLabel 22"/>
    <w:qFormat/>
    <w:rsid w:val="008903D5"/>
    <w:rPr>
      <w:rFonts w:ascii="Courier New" w:hAnsi="Courier New" w:cs="Courier New" w:hint="default"/>
    </w:rPr>
  </w:style>
  <w:style w:type="character" w:customStyle="1" w:styleId="ListLabel23">
    <w:name w:val="ListLabel 23"/>
    <w:qFormat/>
    <w:rsid w:val="008903D5"/>
    <w:rPr>
      <w:rFonts w:ascii="Courier New" w:hAnsi="Courier New" w:cs="Courier New" w:hint="default"/>
    </w:rPr>
  </w:style>
  <w:style w:type="character" w:customStyle="1" w:styleId="ListLabel24">
    <w:name w:val="ListLabel 24"/>
    <w:qFormat/>
    <w:rsid w:val="008903D5"/>
    <w:rPr>
      <w:rFonts w:ascii="Courier New" w:hAnsi="Courier New" w:cs="Courier New" w:hint="default"/>
    </w:rPr>
  </w:style>
  <w:style w:type="character" w:customStyle="1" w:styleId="ListLabel25">
    <w:name w:val="ListLabel 25"/>
    <w:qFormat/>
    <w:rsid w:val="008903D5"/>
    <w:rPr>
      <w:rFonts w:ascii="Courier New" w:hAnsi="Courier New" w:cs="Courier New" w:hint="default"/>
    </w:rPr>
  </w:style>
  <w:style w:type="character" w:customStyle="1" w:styleId="ListLabel26">
    <w:name w:val="ListLabel 26"/>
    <w:qFormat/>
    <w:rsid w:val="008903D5"/>
    <w:rPr>
      <w:rFonts w:ascii="Courier New" w:hAnsi="Courier New" w:cs="Courier New" w:hint="default"/>
    </w:rPr>
  </w:style>
  <w:style w:type="character" w:customStyle="1" w:styleId="ListLabel27">
    <w:name w:val="ListLabel 27"/>
    <w:qFormat/>
    <w:rsid w:val="008903D5"/>
    <w:rPr>
      <w:rFonts w:ascii="Courier New" w:hAnsi="Courier New" w:cs="Courier New" w:hint="default"/>
    </w:rPr>
  </w:style>
  <w:style w:type="character" w:customStyle="1" w:styleId="ListLabel28">
    <w:name w:val="ListLabel 28"/>
    <w:qFormat/>
    <w:rsid w:val="008903D5"/>
    <w:rPr>
      <w:rFonts w:ascii="Courier New" w:hAnsi="Courier New" w:cs="Courier New" w:hint="default"/>
    </w:rPr>
  </w:style>
  <w:style w:type="character" w:customStyle="1" w:styleId="ListLabel29">
    <w:name w:val="ListLabel 29"/>
    <w:qFormat/>
    <w:rsid w:val="008903D5"/>
    <w:rPr>
      <w:rFonts w:ascii="Courier New" w:hAnsi="Courier New" w:cs="Courier New" w:hint="default"/>
    </w:rPr>
  </w:style>
  <w:style w:type="character" w:customStyle="1" w:styleId="ListLabel30">
    <w:name w:val="ListLabel 30"/>
    <w:qFormat/>
    <w:rsid w:val="008903D5"/>
    <w:rPr>
      <w:rFonts w:ascii="Courier New" w:hAnsi="Courier New" w:cs="Courier New" w:hint="default"/>
    </w:rPr>
  </w:style>
  <w:style w:type="character" w:customStyle="1" w:styleId="ListLabel31">
    <w:name w:val="ListLabel 31"/>
    <w:qFormat/>
    <w:rsid w:val="008903D5"/>
    <w:rPr>
      <w:rFonts w:ascii="Courier New" w:hAnsi="Courier New" w:cs="Courier New" w:hint="default"/>
    </w:rPr>
  </w:style>
  <w:style w:type="character" w:customStyle="1" w:styleId="ListLabel32">
    <w:name w:val="ListLabel 32"/>
    <w:qFormat/>
    <w:rsid w:val="008903D5"/>
    <w:rPr>
      <w:rFonts w:ascii="Courier New" w:hAnsi="Courier New" w:cs="Courier New" w:hint="default"/>
    </w:rPr>
  </w:style>
  <w:style w:type="character" w:customStyle="1" w:styleId="ListLabel33">
    <w:name w:val="ListLabel 33"/>
    <w:qFormat/>
    <w:rsid w:val="008903D5"/>
    <w:rPr>
      <w:rFonts w:ascii="Courier New" w:hAnsi="Courier New" w:cs="Courier New" w:hint="default"/>
    </w:rPr>
  </w:style>
  <w:style w:type="character" w:customStyle="1" w:styleId="ListLabel34">
    <w:name w:val="ListLabel 34"/>
    <w:qFormat/>
    <w:rsid w:val="008903D5"/>
    <w:rPr>
      <w:rFonts w:ascii="Courier New" w:hAnsi="Courier New" w:cs="Courier New" w:hint="default"/>
    </w:rPr>
  </w:style>
  <w:style w:type="character" w:customStyle="1" w:styleId="ListLabel35">
    <w:name w:val="ListLabel 35"/>
    <w:qFormat/>
    <w:rsid w:val="008903D5"/>
    <w:rPr>
      <w:rFonts w:ascii="Courier New" w:hAnsi="Courier New" w:cs="Courier New" w:hint="default"/>
    </w:rPr>
  </w:style>
  <w:style w:type="character" w:customStyle="1" w:styleId="ListLabel36">
    <w:name w:val="ListLabel 36"/>
    <w:qFormat/>
    <w:rsid w:val="008903D5"/>
    <w:rPr>
      <w:rFonts w:ascii="Courier New" w:hAnsi="Courier New" w:cs="Courier New" w:hint="default"/>
    </w:rPr>
  </w:style>
  <w:style w:type="character" w:customStyle="1" w:styleId="ListLabel37">
    <w:name w:val="ListLabel 37"/>
    <w:qFormat/>
    <w:rsid w:val="008903D5"/>
    <w:rPr>
      <w:strike w:val="0"/>
      <w:dstrike w:val="0"/>
      <w:u w:val="none"/>
      <w:effect w:val="none"/>
    </w:rPr>
  </w:style>
  <w:style w:type="character" w:customStyle="1" w:styleId="ListLabel38">
    <w:name w:val="ListLabel 38"/>
    <w:qFormat/>
    <w:rsid w:val="008903D5"/>
    <w:rPr>
      <w:rFonts w:ascii="Courier New" w:hAnsi="Courier New" w:cs="Courier New" w:hint="default"/>
    </w:rPr>
  </w:style>
  <w:style w:type="character" w:customStyle="1" w:styleId="ListLabel39">
    <w:name w:val="ListLabel 39"/>
    <w:qFormat/>
    <w:rsid w:val="008903D5"/>
    <w:rPr>
      <w:rFonts w:ascii="Courier New" w:hAnsi="Courier New" w:cs="Courier New" w:hint="default"/>
    </w:rPr>
  </w:style>
  <w:style w:type="character" w:customStyle="1" w:styleId="ListLabel40">
    <w:name w:val="ListLabel 40"/>
    <w:qFormat/>
    <w:rsid w:val="008903D5"/>
    <w:rPr>
      <w:rFonts w:ascii="Courier New" w:hAnsi="Courier New" w:cs="Courier New" w:hint="default"/>
    </w:rPr>
  </w:style>
  <w:style w:type="character" w:customStyle="1" w:styleId="ListLabel41">
    <w:name w:val="ListLabel 41"/>
    <w:qFormat/>
    <w:rsid w:val="008903D5"/>
    <w:rPr>
      <w:rFonts w:ascii="Arial Unicode" w:hAnsi="Arial Unicode" w:hint="default"/>
      <w:b/>
      <w:bCs w:val="0"/>
    </w:rPr>
  </w:style>
  <w:style w:type="character" w:customStyle="1" w:styleId="ListLabel42">
    <w:name w:val="ListLabel 42"/>
    <w:qFormat/>
    <w:rsid w:val="008903D5"/>
    <w:rPr>
      <w:rFonts w:ascii="Arial Unicode" w:hAnsi="Arial Unicode" w:hint="default"/>
      <w:b w:val="0"/>
      <w:bCs w:val="0"/>
      <w:i/>
      <w:iCs w:val="0"/>
    </w:rPr>
  </w:style>
  <w:style w:type="character" w:customStyle="1" w:styleId="ListLabel43">
    <w:name w:val="ListLabel 43"/>
    <w:qFormat/>
    <w:rsid w:val="008903D5"/>
    <w:rPr>
      <w:rFonts w:ascii="Arial Unicode" w:eastAsia="Arial" w:hAnsi="Arial Unicode" w:cs="Arial" w:hint="default"/>
      <w:b w:val="0"/>
      <w:bCs w:val="0"/>
      <w:strike w:val="0"/>
      <w:dstrike w:val="0"/>
      <w:u w:val="none"/>
      <w:effect w:val="none"/>
    </w:rPr>
  </w:style>
  <w:style w:type="character" w:customStyle="1" w:styleId="ListLabel44">
    <w:name w:val="ListLabel 44"/>
    <w:qFormat/>
    <w:rsid w:val="008903D5"/>
    <w:rPr>
      <w:rFonts w:ascii="Courier New" w:hAnsi="Courier New" w:cs="Courier New" w:hint="default"/>
    </w:rPr>
  </w:style>
  <w:style w:type="character" w:customStyle="1" w:styleId="ListLabel45">
    <w:name w:val="ListLabel 45"/>
    <w:qFormat/>
    <w:rsid w:val="008903D5"/>
    <w:rPr>
      <w:rFonts w:ascii="Courier New" w:hAnsi="Courier New" w:cs="Courier New" w:hint="default"/>
    </w:rPr>
  </w:style>
  <w:style w:type="character" w:customStyle="1" w:styleId="ListLabel46">
    <w:name w:val="ListLabel 46"/>
    <w:qFormat/>
    <w:rsid w:val="008903D5"/>
    <w:rPr>
      <w:rFonts w:ascii="Courier New" w:hAnsi="Courier New" w:cs="Courier New" w:hint="default"/>
    </w:rPr>
  </w:style>
  <w:style w:type="character" w:customStyle="1" w:styleId="ListLabel47">
    <w:name w:val="ListLabel 47"/>
    <w:qFormat/>
    <w:rsid w:val="008903D5"/>
    <w:rPr>
      <w:rFonts w:ascii="Symbol" w:hAnsi="Symbol" w:cs="Symbol" w:hint="default"/>
      <w:sz w:val="22"/>
      <w:szCs w:val="22"/>
      <w:lang w:val="ru"/>
    </w:rPr>
  </w:style>
  <w:style w:type="character" w:customStyle="1" w:styleId="ListLabel48">
    <w:name w:val="ListLabel 48"/>
    <w:qFormat/>
    <w:rsid w:val="008903D5"/>
    <w:rPr>
      <w:rFonts w:ascii="GHEA Grapalat" w:hAnsi="GHEA Grapalat" w:cs="GHEA Grapalat" w:hint="default"/>
      <w:sz w:val="18"/>
      <w:szCs w:val="18"/>
      <w:lang w:val="ru"/>
    </w:rPr>
  </w:style>
  <w:style w:type="character" w:customStyle="1" w:styleId="ListLabel49">
    <w:name w:val="ListLabel 49"/>
    <w:qFormat/>
    <w:rsid w:val="008903D5"/>
    <w:rPr>
      <w:rFonts w:ascii="GHEA Grapalat" w:hAnsi="GHEA Grapalat" w:cs="GHEA Grapalat" w:hint="default"/>
      <w:sz w:val="18"/>
      <w:szCs w:val="18"/>
      <w:lang w:val="ru"/>
    </w:rPr>
  </w:style>
  <w:style w:type="character" w:customStyle="1" w:styleId="ListLabel50">
    <w:name w:val="ListLabel 50"/>
    <w:qFormat/>
    <w:rsid w:val="008903D5"/>
    <w:rPr>
      <w:rFonts w:ascii="GHEA Grapalat" w:hAnsi="GHEA Grapalat" w:cs="GHEA Grapalat" w:hint="default"/>
      <w:sz w:val="18"/>
      <w:szCs w:val="18"/>
      <w:lang w:val="ru"/>
    </w:rPr>
  </w:style>
  <w:style w:type="character" w:customStyle="1" w:styleId="ListLabel51">
    <w:name w:val="ListLabel 51"/>
    <w:qFormat/>
    <w:rsid w:val="008903D5"/>
    <w:rPr>
      <w:rFonts w:ascii="GHEA Grapalat" w:hAnsi="GHEA Grapalat" w:cs="GHEA Grapalat" w:hint="default"/>
      <w:sz w:val="18"/>
      <w:szCs w:val="18"/>
      <w:lang w:val="ru"/>
    </w:rPr>
  </w:style>
  <w:style w:type="character" w:customStyle="1" w:styleId="ListLabel52">
    <w:name w:val="ListLabel 52"/>
    <w:qFormat/>
    <w:rsid w:val="008903D5"/>
    <w:rPr>
      <w:rFonts w:ascii="GHEA Grapalat" w:hAnsi="GHEA Grapalat" w:cs="GHEA Grapalat" w:hint="default"/>
      <w:sz w:val="18"/>
      <w:szCs w:val="18"/>
      <w:lang w:val="ru"/>
    </w:rPr>
  </w:style>
  <w:style w:type="character" w:customStyle="1" w:styleId="ListLabel53">
    <w:name w:val="ListLabel 53"/>
    <w:qFormat/>
    <w:rsid w:val="008903D5"/>
    <w:rPr>
      <w:rFonts w:ascii="GHEA Grapalat" w:hAnsi="GHEA Grapalat" w:cs="GHEA Grapalat" w:hint="default"/>
      <w:sz w:val="18"/>
      <w:szCs w:val="18"/>
      <w:lang w:val="ru"/>
    </w:rPr>
  </w:style>
  <w:style w:type="character" w:customStyle="1" w:styleId="ListLabel54">
    <w:name w:val="ListLabel 54"/>
    <w:qFormat/>
    <w:rsid w:val="008903D5"/>
    <w:rPr>
      <w:rFonts w:ascii="GHEA Grapalat" w:hAnsi="GHEA Grapalat" w:cs="GHEA Grapalat" w:hint="default"/>
      <w:sz w:val="18"/>
      <w:szCs w:val="18"/>
      <w:lang w:val="ru"/>
    </w:rPr>
  </w:style>
  <w:style w:type="character" w:customStyle="1" w:styleId="ListLabel55">
    <w:name w:val="ListLabel 55"/>
    <w:qFormat/>
    <w:rsid w:val="008903D5"/>
    <w:rPr>
      <w:rFonts w:ascii="GHEA Grapalat" w:hAnsi="GHEA Grapalat" w:cs="GHEA Grapalat" w:hint="default"/>
      <w:sz w:val="18"/>
      <w:szCs w:val="18"/>
      <w:lang w:val="ru"/>
    </w:rPr>
  </w:style>
  <w:style w:type="character" w:customStyle="1" w:styleId="ListLabel56">
    <w:name w:val="ListLabel 56"/>
    <w:qFormat/>
    <w:rsid w:val="008903D5"/>
    <w:rPr>
      <w:rFonts w:ascii="GHEA Grapalat" w:hAnsi="GHEA Grapalat" w:cs="GHEA Grapalat" w:hint="default"/>
      <w:sz w:val="18"/>
      <w:szCs w:val="18"/>
      <w:lang w:val="ru"/>
    </w:rPr>
  </w:style>
  <w:style w:type="character" w:customStyle="1" w:styleId="ListLabel57">
    <w:name w:val="ListLabel 57"/>
    <w:qFormat/>
    <w:rsid w:val="008903D5"/>
    <w:rPr>
      <w:b w:val="0"/>
      <w:bCs w:val="0"/>
      <w:sz w:val="24"/>
      <w:szCs w:val="24"/>
    </w:rPr>
  </w:style>
  <w:style w:type="character" w:customStyle="1" w:styleId="ListLabel58">
    <w:name w:val="ListLabel 58"/>
    <w:qFormat/>
    <w:rsid w:val="008903D5"/>
    <w:rPr>
      <w:rFonts w:ascii="Arial" w:hAnsi="Arial" w:cs="Arial" w:hint="default"/>
      <w:b w:val="0"/>
      <w:bCs w:val="0"/>
      <w:sz w:val="20"/>
      <w:szCs w:val="20"/>
    </w:rPr>
  </w:style>
  <w:style w:type="character" w:customStyle="1" w:styleId="ListLabel59">
    <w:name w:val="ListLabel 59"/>
    <w:qFormat/>
    <w:rsid w:val="008903D5"/>
    <w:rPr>
      <w:rFonts w:ascii="Arial" w:hAnsi="Arial" w:cs="Arial" w:hint="default"/>
      <w:b w:val="0"/>
      <w:bCs w:val="0"/>
      <w:sz w:val="24"/>
    </w:rPr>
  </w:style>
  <w:style w:type="character" w:customStyle="1" w:styleId="ListLabel60">
    <w:name w:val="ListLabel 60"/>
    <w:qFormat/>
    <w:rsid w:val="008903D5"/>
    <w:rPr>
      <w:rFonts w:ascii="Arial" w:hAnsi="Arial" w:cs="Arial" w:hint="default"/>
      <w:b w:val="0"/>
      <w:bCs w:val="0"/>
      <w:sz w:val="24"/>
    </w:rPr>
  </w:style>
  <w:style w:type="character" w:customStyle="1" w:styleId="ListLabel61">
    <w:name w:val="ListLabel 61"/>
    <w:qFormat/>
    <w:rsid w:val="008903D5"/>
    <w:rPr>
      <w:rFonts w:ascii="Arial" w:hAnsi="Arial" w:cs="Arial" w:hint="default"/>
      <w:b w:val="0"/>
      <w:bCs w:val="0"/>
      <w:sz w:val="24"/>
    </w:rPr>
  </w:style>
  <w:style w:type="character" w:customStyle="1" w:styleId="ListLabel62">
    <w:name w:val="ListLabel 62"/>
    <w:qFormat/>
    <w:rsid w:val="008903D5"/>
    <w:rPr>
      <w:rFonts w:ascii="Arial" w:hAnsi="Arial" w:cs="Arial" w:hint="default"/>
      <w:b w:val="0"/>
      <w:bCs w:val="0"/>
      <w:sz w:val="24"/>
    </w:rPr>
  </w:style>
  <w:style w:type="character" w:customStyle="1" w:styleId="ListLabel63">
    <w:name w:val="ListLabel 63"/>
    <w:qFormat/>
    <w:rsid w:val="008903D5"/>
    <w:rPr>
      <w:rFonts w:ascii="Arial" w:hAnsi="Arial" w:cs="Arial" w:hint="default"/>
      <w:b w:val="0"/>
      <w:bCs w:val="0"/>
      <w:sz w:val="24"/>
    </w:rPr>
  </w:style>
  <w:style w:type="character" w:customStyle="1" w:styleId="ListLabel64">
    <w:name w:val="ListLabel 64"/>
    <w:qFormat/>
    <w:rsid w:val="008903D5"/>
    <w:rPr>
      <w:rFonts w:ascii="Arial" w:hAnsi="Arial" w:cs="Arial" w:hint="default"/>
      <w:b w:val="0"/>
      <w:bCs w:val="0"/>
      <w:sz w:val="24"/>
    </w:rPr>
  </w:style>
  <w:style w:type="character" w:customStyle="1" w:styleId="ListLabel65">
    <w:name w:val="ListLabel 65"/>
    <w:qFormat/>
    <w:rsid w:val="008903D5"/>
    <w:rPr>
      <w:rFonts w:ascii="Arial" w:hAnsi="Arial" w:cs="Arial" w:hint="default"/>
      <w:b w:val="0"/>
      <w:bCs w:val="0"/>
      <w:sz w:val="24"/>
    </w:rPr>
  </w:style>
  <w:style w:type="character" w:customStyle="1" w:styleId="ListLabel66">
    <w:name w:val="ListLabel 66"/>
    <w:qFormat/>
    <w:rsid w:val="008903D5"/>
    <w:rPr>
      <w:rFonts w:ascii="GHEA Grapalat" w:hAnsi="GHEA Grapalat" w:cs="GHEA Grapalat" w:hint="default"/>
      <w:lang w:val="ru"/>
    </w:rPr>
  </w:style>
  <w:style w:type="character" w:customStyle="1" w:styleId="ListLabel67">
    <w:name w:val="ListLabel 67"/>
    <w:qFormat/>
    <w:rsid w:val="008903D5"/>
    <w:rPr>
      <w:rFonts w:ascii="GHEA Grapalat" w:hAnsi="GHEA Grapalat" w:cs="GHEA Grapalat" w:hint="default"/>
      <w:lang w:val="ru"/>
    </w:rPr>
  </w:style>
  <w:style w:type="character" w:customStyle="1" w:styleId="ListLabel68">
    <w:name w:val="ListLabel 68"/>
    <w:qFormat/>
    <w:rsid w:val="008903D5"/>
    <w:rPr>
      <w:rFonts w:ascii="GHEA Grapalat" w:hAnsi="GHEA Grapalat" w:cs="GHEA Grapalat" w:hint="default"/>
      <w:sz w:val="18"/>
      <w:szCs w:val="18"/>
      <w:lang w:val="ru"/>
    </w:rPr>
  </w:style>
  <w:style w:type="character" w:customStyle="1" w:styleId="ListLabel69">
    <w:name w:val="ListLabel 69"/>
    <w:qFormat/>
    <w:rsid w:val="008903D5"/>
    <w:rPr>
      <w:rFonts w:ascii="GHEA Grapalat" w:hAnsi="GHEA Grapalat" w:cs="GHEA Grapalat" w:hint="default"/>
      <w:sz w:val="18"/>
      <w:szCs w:val="18"/>
      <w:lang w:val="ru"/>
    </w:rPr>
  </w:style>
  <w:style w:type="character" w:customStyle="1" w:styleId="ListLabel70">
    <w:name w:val="ListLabel 70"/>
    <w:qFormat/>
    <w:rsid w:val="008903D5"/>
    <w:rPr>
      <w:rFonts w:ascii="GHEA Grapalat" w:hAnsi="GHEA Grapalat" w:cs="GHEA Grapalat" w:hint="default"/>
      <w:sz w:val="18"/>
      <w:szCs w:val="18"/>
      <w:lang w:val="ru"/>
    </w:rPr>
  </w:style>
  <w:style w:type="character" w:customStyle="1" w:styleId="ListLabel71">
    <w:name w:val="ListLabel 71"/>
    <w:qFormat/>
    <w:rsid w:val="008903D5"/>
    <w:rPr>
      <w:rFonts w:ascii="GHEA Grapalat" w:hAnsi="GHEA Grapalat" w:cs="GHEA Grapalat" w:hint="default"/>
      <w:sz w:val="18"/>
      <w:szCs w:val="18"/>
      <w:lang w:val="ru"/>
    </w:rPr>
  </w:style>
  <w:style w:type="character" w:customStyle="1" w:styleId="ListLabel72">
    <w:name w:val="ListLabel 72"/>
    <w:qFormat/>
    <w:rsid w:val="008903D5"/>
    <w:rPr>
      <w:rFonts w:ascii="GHEA Grapalat" w:hAnsi="GHEA Grapalat" w:cs="GHEA Grapalat" w:hint="default"/>
      <w:sz w:val="18"/>
      <w:szCs w:val="18"/>
      <w:lang w:val="ru"/>
    </w:rPr>
  </w:style>
  <w:style w:type="character" w:customStyle="1" w:styleId="ListLabel73">
    <w:name w:val="ListLabel 73"/>
    <w:qFormat/>
    <w:rsid w:val="008903D5"/>
    <w:rPr>
      <w:rFonts w:ascii="GHEA Grapalat" w:hAnsi="GHEA Grapalat" w:cs="GHEA Grapalat" w:hint="default"/>
      <w:sz w:val="18"/>
      <w:szCs w:val="18"/>
      <w:lang w:val="ru"/>
    </w:rPr>
  </w:style>
  <w:style w:type="character" w:customStyle="1" w:styleId="ListLabel74">
    <w:name w:val="ListLabel 74"/>
    <w:qFormat/>
    <w:rsid w:val="008903D5"/>
    <w:rPr>
      <w:rFonts w:ascii="GHEA Grapalat" w:hAnsi="GHEA Grapalat" w:cs="GHEA Grapalat" w:hint="default"/>
      <w:sz w:val="18"/>
      <w:szCs w:val="18"/>
      <w:lang w:val="ru"/>
    </w:rPr>
  </w:style>
  <w:style w:type="character" w:customStyle="1" w:styleId="ListLabel75">
    <w:name w:val="ListLabel 75"/>
    <w:qFormat/>
    <w:rsid w:val="008903D5"/>
    <w:rPr>
      <w:rFonts w:ascii="GHEA Grapalat" w:hAnsi="GHEA Grapalat" w:cs="GHEA Grapalat" w:hint="default"/>
      <w:sz w:val="18"/>
      <w:szCs w:val="18"/>
      <w:lang w:val="ru"/>
    </w:rPr>
  </w:style>
  <w:style w:type="character" w:customStyle="1" w:styleId="ListLabel76">
    <w:name w:val="ListLabel 76"/>
    <w:qFormat/>
    <w:rsid w:val="008903D5"/>
    <w:rPr>
      <w:rFonts w:ascii="GHEA Grapalat" w:hAnsi="GHEA Grapalat" w:cs="GHEA Grapalat" w:hint="default"/>
      <w:sz w:val="18"/>
      <w:szCs w:val="18"/>
      <w:lang w:val="ru"/>
    </w:rPr>
  </w:style>
  <w:style w:type="character" w:customStyle="1" w:styleId="ListLabel78">
    <w:name w:val="ListLabel 78"/>
    <w:qFormat/>
    <w:rsid w:val="008903D5"/>
    <w:rPr>
      <w:rFonts w:ascii="GHEA Grapalat" w:hAnsi="GHEA Grapalat" w:hint="default"/>
      <w:b/>
      <w:bCs/>
    </w:rPr>
  </w:style>
  <w:style w:type="character" w:customStyle="1" w:styleId="ListLabel79">
    <w:name w:val="ListLabel 79"/>
    <w:qFormat/>
    <w:rsid w:val="008903D5"/>
    <w:rPr>
      <w:rFonts w:ascii="Arial Unicode" w:hAnsi="Arial Unicode" w:cs="Sylfaen" w:hint="default"/>
      <w:i/>
      <w:iCs w:val="0"/>
      <w:sz w:val="22"/>
      <w:szCs w:val="22"/>
      <w:lang w:val="ru"/>
    </w:rPr>
  </w:style>
  <w:style w:type="character" w:customStyle="1" w:styleId="ListLabel80">
    <w:name w:val="ListLabel 80"/>
    <w:qFormat/>
    <w:rsid w:val="008903D5"/>
    <w:rPr>
      <w:rFonts w:ascii="Arial Unicode" w:hAnsi="Arial Unicode" w:cs="Sylfaen" w:hint="default"/>
      <w:i/>
      <w:iCs w:val="0"/>
      <w:sz w:val="22"/>
      <w:szCs w:val="22"/>
    </w:rPr>
  </w:style>
  <w:style w:type="character" w:customStyle="1" w:styleId="ListLabel81">
    <w:name w:val="ListLabel 81"/>
    <w:qFormat/>
    <w:rsid w:val="008903D5"/>
    <w:rPr>
      <w:rFonts w:ascii="Arial Unicode" w:hAnsi="Arial Unicode" w:cs="Sylfaen" w:hint="default"/>
      <w:sz w:val="22"/>
      <w:szCs w:val="22"/>
      <w:lang w:val="ru"/>
    </w:rPr>
  </w:style>
  <w:style w:type="character" w:customStyle="1" w:styleId="ListLabel82">
    <w:name w:val="ListLabel 82"/>
    <w:qFormat/>
    <w:rsid w:val="008903D5"/>
    <w:rPr>
      <w:rFonts w:ascii="Arial Unicode" w:hAnsi="Arial Unicode" w:hint="default"/>
      <w:color w:val="000000"/>
      <w:sz w:val="20"/>
      <w:szCs w:val="20"/>
      <w:lang w:val="ru"/>
    </w:rPr>
  </w:style>
  <w:style w:type="character" w:customStyle="1" w:styleId="ListLabel83">
    <w:name w:val="ListLabel 83"/>
    <w:qFormat/>
    <w:rsid w:val="008903D5"/>
    <w:rPr>
      <w:rFonts w:ascii="Arial Unicode" w:eastAsia="MS Mincho" w:hAnsi="Arial Unicode" w:cs="Sylfaen" w:hint="default"/>
      <w:sz w:val="14"/>
      <w:szCs w:val="14"/>
      <w:lang w:val="ru"/>
    </w:rPr>
  </w:style>
  <w:style w:type="character" w:customStyle="1" w:styleId="afff">
    <w:name w:val="Символ сноски"/>
    <w:qFormat/>
    <w:rsid w:val="008903D5"/>
  </w:style>
  <w:style w:type="character" w:customStyle="1" w:styleId="afff0">
    <w:name w:val="Символ концевой сноски"/>
    <w:qFormat/>
    <w:rsid w:val="008903D5"/>
  </w:style>
  <w:style w:type="character" w:customStyle="1" w:styleId="ListLabel84">
    <w:name w:val="ListLabel 84"/>
    <w:qFormat/>
    <w:rsid w:val="008903D5"/>
    <w:rPr>
      <w:rFonts w:ascii="Arial Unicode" w:hAnsi="Arial Unicode" w:hint="default"/>
      <w:b/>
      <w:bCs w:val="0"/>
      <w:sz w:val="20"/>
      <w:szCs w:val="24"/>
    </w:rPr>
  </w:style>
  <w:style w:type="character" w:customStyle="1" w:styleId="ListLabel85">
    <w:name w:val="ListLabel 85"/>
    <w:qFormat/>
    <w:rsid w:val="008903D5"/>
    <w:rPr>
      <w:rFonts w:ascii="Arial" w:hAnsi="Arial" w:cs="Arial" w:hint="default"/>
      <w:b w:val="0"/>
      <w:bCs w:val="0"/>
      <w:sz w:val="24"/>
    </w:rPr>
  </w:style>
  <w:style w:type="character" w:customStyle="1" w:styleId="ListLabel86">
    <w:name w:val="ListLabel 86"/>
    <w:qFormat/>
    <w:rsid w:val="008903D5"/>
    <w:rPr>
      <w:rFonts w:ascii="Arial" w:hAnsi="Arial" w:cs="Arial" w:hint="default"/>
      <w:b w:val="0"/>
      <w:bCs w:val="0"/>
      <w:sz w:val="24"/>
    </w:rPr>
  </w:style>
  <w:style w:type="character" w:customStyle="1" w:styleId="ListLabel87">
    <w:name w:val="ListLabel 87"/>
    <w:qFormat/>
    <w:rsid w:val="008903D5"/>
    <w:rPr>
      <w:rFonts w:ascii="Arial" w:hAnsi="Arial" w:cs="Arial" w:hint="default"/>
      <w:b w:val="0"/>
      <w:bCs w:val="0"/>
      <w:sz w:val="24"/>
    </w:rPr>
  </w:style>
  <w:style w:type="character" w:customStyle="1" w:styleId="ListLabel88">
    <w:name w:val="ListLabel 88"/>
    <w:qFormat/>
    <w:rsid w:val="008903D5"/>
    <w:rPr>
      <w:rFonts w:ascii="Arial" w:hAnsi="Arial" w:cs="Arial" w:hint="default"/>
      <w:b w:val="0"/>
      <w:bCs w:val="0"/>
      <w:sz w:val="24"/>
    </w:rPr>
  </w:style>
  <w:style w:type="character" w:customStyle="1" w:styleId="ListLabel89">
    <w:name w:val="ListLabel 89"/>
    <w:qFormat/>
    <w:rsid w:val="008903D5"/>
    <w:rPr>
      <w:rFonts w:ascii="Arial" w:hAnsi="Arial" w:cs="Arial" w:hint="default"/>
      <w:b w:val="0"/>
      <w:bCs w:val="0"/>
      <w:sz w:val="24"/>
    </w:rPr>
  </w:style>
  <w:style w:type="character" w:customStyle="1" w:styleId="ListLabel90">
    <w:name w:val="ListLabel 90"/>
    <w:qFormat/>
    <w:rsid w:val="008903D5"/>
    <w:rPr>
      <w:rFonts w:ascii="Arial" w:hAnsi="Arial" w:cs="Arial" w:hint="default"/>
      <w:b w:val="0"/>
      <w:bCs w:val="0"/>
      <w:sz w:val="24"/>
    </w:rPr>
  </w:style>
  <w:style w:type="character" w:customStyle="1" w:styleId="ListLabel91">
    <w:name w:val="ListLabel 91"/>
    <w:qFormat/>
    <w:rsid w:val="008903D5"/>
    <w:rPr>
      <w:rFonts w:ascii="Arial" w:hAnsi="Arial" w:cs="Arial" w:hint="default"/>
      <w:b w:val="0"/>
      <w:bCs w:val="0"/>
      <w:sz w:val="24"/>
    </w:rPr>
  </w:style>
  <w:style w:type="character" w:customStyle="1" w:styleId="ListLabel92">
    <w:name w:val="ListLabel 92"/>
    <w:qFormat/>
    <w:rsid w:val="008903D5"/>
    <w:rPr>
      <w:rFonts w:ascii="Arial" w:hAnsi="Arial" w:cs="Arial" w:hint="default"/>
      <w:b w:val="0"/>
      <w:bCs w:val="0"/>
      <w:sz w:val="24"/>
    </w:rPr>
  </w:style>
  <w:style w:type="character" w:customStyle="1" w:styleId="ListLabel93">
    <w:name w:val="ListLabel 93"/>
    <w:qFormat/>
    <w:rsid w:val="008903D5"/>
    <w:rPr>
      <w:rFonts w:ascii="Arial Unicode" w:hAnsi="Arial Unicode" w:cs="Symbol" w:hint="default"/>
      <w:sz w:val="22"/>
    </w:rPr>
  </w:style>
  <w:style w:type="character" w:customStyle="1" w:styleId="ListLabel94">
    <w:name w:val="ListLabel 94"/>
    <w:qFormat/>
    <w:rsid w:val="008903D5"/>
    <w:rPr>
      <w:rFonts w:ascii="Courier New" w:hAnsi="Courier New" w:cs="Courier New" w:hint="default"/>
    </w:rPr>
  </w:style>
  <w:style w:type="character" w:customStyle="1" w:styleId="ListLabel95">
    <w:name w:val="ListLabel 95"/>
    <w:qFormat/>
    <w:rsid w:val="008903D5"/>
    <w:rPr>
      <w:rFonts w:ascii="Wingdings" w:hAnsi="Wingdings" w:cs="Wingdings" w:hint="default"/>
    </w:rPr>
  </w:style>
  <w:style w:type="character" w:customStyle="1" w:styleId="ListLabel96">
    <w:name w:val="ListLabel 96"/>
    <w:qFormat/>
    <w:rsid w:val="008903D5"/>
    <w:rPr>
      <w:rFonts w:ascii="Symbol" w:hAnsi="Symbol" w:cs="Symbol" w:hint="default"/>
    </w:rPr>
  </w:style>
  <w:style w:type="character" w:customStyle="1" w:styleId="ListLabel97">
    <w:name w:val="ListLabel 97"/>
    <w:qFormat/>
    <w:rsid w:val="008903D5"/>
    <w:rPr>
      <w:rFonts w:ascii="Courier New" w:hAnsi="Courier New" w:cs="Courier New" w:hint="default"/>
    </w:rPr>
  </w:style>
  <w:style w:type="character" w:customStyle="1" w:styleId="ListLabel98">
    <w:name w:val="ListLabel 98"/>
    <w:qFormat/>
    <w:rsid w:val="008903D5"/>
    <w:rPr>
      <w:rFonts w:ascii="Wingdings" w:hAnsi="Wingdings" w:cs="Wingdings" w:hint="default"/>
    </w:rPr>
  </w:style>
  <w:style w:type="character" w:customStyle="1" w:styleId="ListLabel99">
    <w:name w:val="ListLabel 99"/>
    <w:qFormat/>
    <w:rsid w:val="008903D5"/>
    <w:rPr>
      <w:rFonts w:ascii="Symbol" w:hAnsi="Symbol" w:cs="Symbol" w:hint="default"/>
    </w:rPr>
  </w:style>
  <w:style w:type="character" w:customStyle="1" w:styleId="ListLabel100">
    <w:name w:val="ListLabel 100"/>
    <w:qFormat/>
    <w:rsid w:val="008903D5"/>
    <w:rPr>
      <w:rFonts w:ascii="Courier New" w:hAnsi="Courier New" w:cs="Courier New" w:hint="default"/>
    </w:rPr>
  </w:style>
  <w:style w:type="character" w:customStyle="1" w:styleId="ListLabel101">
    <w:name w:val="ListLabel 101"/>
    <w:qFormat/>
    <w:rsid w:val="008903D5"/>
    <w:rPr>
      <w:rFonts w:ascii="Wingdings" w:hAnsi="Wingdings" w:cs="Wingdings" w:hint="default"/>
    </w:rPr>
  </w:style>
  <w:style w:type="character" w:customStyle="1" w:styleId="ListLabel102">
    <w:name w:val="ListLabel 102"/>
    <w:qFormat/>
    <w:rsid w:val="008903D5"/>
    <w:rPr>
      <w:rFonts w:ascii="Arial Unicode" w:hAnsi="Arial Unicode" w:cs="Symbol" w:hint="default"/>
      <w:sz w:val="16"/>
    </w:rPr>
  </w:style>
  <w:style w:type="character" w:customStyle="1" w:styleId="ListLabel103">
    <w:name w:val="ListLabel 103"/>
    <w:qFormat/>
    <w:rsid w:val="008903D5"/>
    <w:rPr>
      <w:rFonts w:ascii="Courier New" w:hAnsi="Courier New" w:cs="Courier New" w:hint="default"/>
    </w:rPr>
  </w:style>
  <w:style w:type="character" w:customStyle="1" w:styleId="ListLabel104">
    <w:name w:val="ListLabel 104"/>
    <w:qFormat/>
    <w:rsid w:val="008903D5"/>
    <w:rPr>
      <w:rFonts w:ascii="Wingdings" w:hAnsi="Wingdings" w:cs="Wingdings" w:hint="default"/>
    </w:rPr>
  </w:style>
  <w:style w:type="character" w:customStyle="1" w:styleId="ListLabel105">
    <w:name w:val="ListLabel 105"/>
    <w:qFormat/>
    <w:rsid w:val="008903D5"/>
    <w:rPr>
      <w:rFonts w:ascii="Symbol" w:hAnsi="Symbol" w:cs="Symbol" w:hint="default"/>
    </w:rPr>
  </w:style>
  <w:style w:type="character" w:customStyle="1" w:styleId="ListLabel106">
    <w:name w:val="ListLabel 106"/>
    <w:qFormat/>
    <w:rsid w:val="008903D5"/>
    <w:rPr>
      <w:rFonts w:ascii="Courier New" w:hAnsi="Courier New" w:cs="Courier New" w:hint="default"/>
    </w:rPr>
  </w:style>
  <w:style w:type="character" w:customStyle="1" w:styleId="ListLabel107">
    <w:name w:val="ListLabel 107"/>
    <w:qFormat/>
    <w:rsid w:val="008903D5"/>
    <w:rPr>
      <w:rFonts w:ascii="Wingdings" w:hAnsi="Wingdings" w:cs="Wingdings" w:hint="default"/>
    </w:rPr>
  </w:style>
  <w:style w:type="character" w:customStyle="1" w:styleId="ListLabel108">
    <w:name w:val="ListLabel 108"/>
    <w:qFormat/>
    <w:rsid w:val="008903D5"/>
    <w:rPr>
      <w:rFonts w:ascii="Symbol" w:hAnsi="Symbol" w:cs="Symbol" w:hint="default"/>
    </w:rPr>
  </w:style>
  <w:style w:type="character" w:customStyle="1" w:styleId="ListLabel109">
    <w:name w:val="ListLabel 109"/>
    <w:qFormat/>
    <w:rsid w:val="008903D5"/>
    <w:rPr>
      <w:rFonts w:ascii="Courier New" w:hAnsi="Courier New" w:cs="Courier New" w:hint="default"/>
    </w:rPr>
  </w:style>
  <w:style w:type="character" w:customStyle="1" w:styleId="ListLabel110">
    <w:name w:val="ListLabel 110"/>
    <w:qFormat/>
    <w:rsid w:val="008903D5"/>
    <w:rPr>
      <w:rFonts w:ascii="Wingdings" w:hAnsi="Wingdings" w:cs="Wingdings" w:hint="default"/>
    </w:rPr>
  </w:style>
  <w:style w:type="character" w:customStyle="1" w:styleId="ListLabel111">
    <w:name w:val="ListLabel 111"/>
    <w:qFormat/>
    <w:rsid w:val="008903D5"/>
    <w:rPr>
      <w:rFonts w:ascii="Arial Unicode" w:hAnsi="Arial Unicode" w:hint="default"/>
      <w:b/>
      <w:bCs w:val="0"/>
    </w:rPr>
  </w:style>
  <w:style w:type="character" w:customStyle="1" w:styleId="ListLabel112">
    <w:name w:val="ListLabel 112"/>
    <w:qFormat/>
    <w:rsid w:val="008903D5"/>
    <w:rPr>
      <w:rFonts w:ascii="Arial Unicode" w:hAnsi="Arial Unicode" w:hint="default"/>
      <w:b w:val="0"/>
      <w:bCs w:val="0"/>
      <w:i/>
      <w:iCs w:val="0"/>
    </w:rPr>
  </w:style>
  <w:style w:type="character" w:customStyle="1" w:styleId="ListLabel113">
    <w:name w:val="ListLabel 113"/>
    <w:qFormat/>
    <w:rsid w:val="008903D5"/>
    <w:rPr>
      <w:rFonts w:ascii="Arial Unicode" w:eastAsia="Arial" w:hAnsi="Arial Unicode" w:cs="Arial" w:hint="default"/>
      <w:b w:val="0"/>
      <w:bCs w:val="0"/>
      <w:strike w:val="0"/>
      <w:dstrike w:val="0"/>
      <w:u w:val="none"/>
      <w:effect w:val="none"/>
    </w:rPr>
  </w:style>
  <w:style w:type="character" w:customStyle="1" w:styleId="ListLabel114">
    <w:name w:val="ListLabel 114"/>
    <w:qFormat/>
    <w:rsid w:val="008903D5"/>
    <w:rPr>
      <w:rFonts w:ascii="Arial Unicode" w:hAnsi="Arial Unicode" w:cs="Symbol" w:hint="default"/>
      <w:sz w:val="20"/>
    </w:rPr>
  </w:style>
  <w:style w:type="character" w:customStyle="1" w:styleId="ListLabel115">
    <w:name w:val="ListLabel 115"/>
    <w:qFormat/>
    <w:rsid w:val="008903D5"/>
    <w:rPr>
      <w:rFonts w:ascii="Courier New" w:hAnsi="Courier New" w:cs="Courier New" w:hint="default"/>
    </w:rPr>
  </w:style>
  <w:style w:type="character" w:customStyle="1" w:styleId="ListLabel116">
    <w:name w:val="ListLabel 116"/>
    <w:qFormat/>
    <w:rsid w:val="008903D5"/>
    <w:rPr>
      <w:rFonts w:ascii="Wingdings" w:hAnsi="Wingdings" w:cs="Wingdings" w:hint="default"/>
    </w:rPr>
  </w:style>
  <w:style w:type="character" w:customStyle="1" w:styleId="ListLabel117">
    <w:name w:val="ListLabel 117"/>
    <w:qFormat/>
    <w:rsid w:val="008903D5"/>
    <w:rPr>
      <w:rFonts w:ascii="Symbol" w:hAnsi="Symbol" w:cs="Symbol" w:hint="default"/>
    </w:rPr>
  </w:style>
  <w:style w:type="character" w:customStyle="1" w:styleId="ListLabel118">
    <w:name w:val="ListLabel 118"/>
    <w:qFormat/>
    <w:rsid w:val="008903D5"/>
    <w:rPr>
      <w:rFonts w:ascii="Courier New" w:hAnsi="Courier New" w:cs="Courier New" w:hint="default"/>
    </w:rPr>
  </w:style>
  <w:style w:type="character" w:customStyle="1" w:styleId="ListLabel119">
    <w:name w:val="ListLabel 119"/>
    <w:qFormat/>
    <w:rsid w:val="008903D5"/>
    <w:rPr>
      <w:rFonts w:ascii="Wingdings" w:hAnsi="Wingdings" w:cs="Wingdings" w:hint="default"/>
    </w:rPr>
  </w:style>
  <w:style w:type="character" w:customStyle="1" w:styleId="ListLabel120">
    <w:name w:val="ListLabel 120"/>
    <w:qFormat/>
    <w:rsid w:val="008903D5"/>
    <w:rPr>
      <w:rFonts w:ascii="Symbol" w:hAnsi="Symbol" w:cs="Symbol" w:hint="default"/>
    </w:rPr>
  </w:style>
  <w:style w:type="character" w:customStyle="1" w:styleId="ListLabel121">
    <w:name w:val="ListLabel 121"/>
    <w:qFormat/>
    <w:rsid w:val="008903D5"/>
    <w:rPr>
      <w:rFonts w:ascii="Courier New" w:hAnsi="Courier New" w:cs="Courier New" w:hint="default"/>
    </w:rPr>
  </w:style>
  <w:style w:type="character" w:customStyle="1" w:styleId="ListLabel122">
    <w:name w:val="ListLabel 122"/>
    <w:qFormat/>
    <w:rsid w:val="008903D5"/>
    <w:rPr>
      <w:rFonts w:ascii="Wingdings" w:hAnsi="Wingdings" w:cs="Wingdings" w:hint="default"/>
    </w:rPr>
  </w:style>
  <w:style w:type="character" w:customStyle="1" w:styleId="ListLabel123">
    <w:name w:val="ListLabel 123"/>
    <w:qFormat/>
    <w:rsid w:val="008903D5"/>
    <w:rPr>
      <w:rFonts w:ascii="Arial Unicode" w:hAnsi="Arial Unicode" w:hint="default"/>
      <w:i w:val="0"/>
      <w:iCs w:val="0"/>
      <w:lang w:val="ru" w:eastAsia="ru-RU"/>
    </w:rPr>
  </w:style>
  <w:style w:type="character" w:customStyle="1" w:styleId="ListLabel124">
    <w:name w:val="ListLabel 124"/>
    <w:qFormat/>
    <w:rsid w:val="008903D5"/>
    <w:rPr>
      <w:rFonts w:ascii="GHEA Grapalat" w:hAnsi="GHEA Grapalat" w:hint="default"/>
      <w:b/>
      <w:bCs/>
    </w:rPr>
  </w:style>
  <w:style w:type="character" w:customStyle="1" w:styleId="ListLabel125">
    <w:name w:val="ListLabel 125"/>
    <w:qFormat/>
    <w:rsid w:val="008903D5"/>
    <w:rPr>
      <w:rFonts w:ascii="Arial Unicode" w:hAnsi="Arial Unicode" w:cs="Sylfaen" w:hint="default"/>
      <w:i/>
      <w:iCs w:val="0"/>
      <w:sz w:val="22"/>
      <w:szCs w:val="22"/>
      <w:lang w:val="ru"/>
    </w:rPr>
  </w:style>
  <w:style w:type="character" w:customStyle="1" w:styleId="ListLabel126">
    <w:name w:val="ListLabel 126"/>
    <w:qFormat/>
    <w:rsid w:val="008903D5"/>
    <w:rPr>
      <w:rFonts w:ascii="Arial Unicode" w:hAnsi="Arial Unicode" w:cs="Sylfaen" w:hint="default"/>
      <w:i/>
      <w:iCs w:val="0"/>
      <w:sz w:val="22"/>
      <w:szCs w:val="22"/>
      <w:lang w:val="ru"/>
    </w:rPr>
  </w:style>
  <w:style w:type="character" w:customStyle="1" w:styleId="ListLabel127">
    <w:name w:val="ListLabel 127"/>
    <w:qFormat/>
    <w:rsid w:val="008903D5"/>
    <w:rPr>
      <w:rFonts w:ascii="Arial Unicode" w:hAnsi="Arial Unicode" w:cs="Sylfaen" w:hint="default"/>
      <w:i/>
      <w:iCs w:val="0"/>
      <w:sz w:val="22"/>
      <w:szCs w:val="22"/>
    </w:rPr>
  </w:style>
  <w:style w:type="character" w:customStyle="1" w:styleId="ListLabel128">
    <w:name w:val="ListLabel 128"/>
    <w:qFormat/>
    <w:rsid w:val="008903D5"/>
    <w:rPr>
      <w:rFonts w:ascii="Arial Unicode" w:hAnsi="Arial Unicode" w:cs="Sylfaen" w:hint="default"/>
      <w:sz w:val="22"/>
      <w:szCs w:val="22"/>
      <w:lang w:val="ru"/>
    </w:rPr>
  </w:style>
  <w:style w:type="character" w:customStyle="1" w:styleId="ListLabel129">
    <w:name w:val="ListLabel 129"/>
    <w:qFormat/>
    <w:rsid w:val="008903D5"/>
    <w:rPr>
      <w:rFonts w:ascii="Arial Unicode" w:hAnsi="Arial Unicode" w:hint="default"/>
      <w:color w:val="000000"/>
      <w:sz w:val="20"/>
      <w:szCs w:val="20"/>
      <w:lang w:val="ru"/>
    </w:rPr>
  </w:style>
  <w:style w:type="character" w:customStyle="1" w:styleId="ListLabel130">
    <w:name w:val="ListLabel 130"/>
    <w:qFormat/>
    <w:rsid w:val="008903D5"/>
    <w:rPr>
      <w:rFonts w:ascii="Arial Unicode" w:eastAsia="MS Mincho" w:hAnsi="Arial Unicode" w:cs="Sylfaen" w:hint="default"/>
      <w:sz w:val="14"/>
      <w:szCs w:val="14"/>
      <w:lang w:val="ru"/>
    </w:rPr>
  </w:style>
  <w:style w:type="character" w:customStyle="1" w:styleId="ListLabel131">
    <w:name w:val="ListLabel 131"/>
    <w:qFormat/>
    <w:rsid w:val="008903D5"/>
    <w:rPr>
      <w:rFonts w:ascii="Arial Unicode" w:hAnsi="Arial Unicode" w:hint="default"/>
      <w:b/>
      <w:bCs w:val="0"/>
      <w:sz w:val="20"/>
      <w:szCs w:val="24"/>
    </w:rPr>
  </w:style>
  <w:style w:type="character" w:customStyle="1" w:styleId="ListLabel132">
    <w:name w:val="ListLabel 132"/>
    <w:qFormat/>
    <w:rsid w:val="008903D5"/>
    <w:rPr>
      <w:rFonts w:ascii="Arial" w:hAnsi="Arial" w:cs="Arial" w:hint="default"/>
      <w:b w:val="0"/>
      <w:bCs w:val="0"/>
      <w:sz w:val="24"/>
    </w:rPr>
  </w:style>
  <w:style w:type="character" w:customStyle="1" w:styleId="ListLabel133">
    <w:name w:val="ListLabel 133"/>
    <w:qFormat/>
    <w:rsid w:val="008903D5"/>
    <w:rPr>
      <w:rFonts w:ascii="Arial" w:hAnsi="Arial" w:cs="Arial" w:hint="default"/>
      <w:b w:val="0"/>
      <w:bCs w:val="0"/>
      <w:sz w:val="24"/>
    </w:rPr>
  </w:style>
  <w:style w:type="character" w:customStyle="1" w:styleId="ListLabel134">
    <w:name w:val="ListLabel 134"/>
    <w:qFormat/>
    <w:rsid w:val="008903D5"/>
    <w:rPr>
      <w:rFonts w:ascii="Arial" w:hAnsi="Arial" w:cs="Arial" w:hint="default"/>
      <w:b w:val="0"/>
      <w:bCs w:val="0"/>
      <w:sz w:val="24"/>
    </w:rPr>
  </w:style>
  <w:style w:type="character" w:customStyle="1" w:styleId="ListLabel135">
    <w:name w:val="ListLabel 135"/>
    <w:qFormat/>
    <w:rsid w:val="008903D5"/>
    <w:rPr>
      <w:rFonts w:ascii="Arial" w:hAnsi="Arial" w:cs="Arial" w:hint="default"/>
      <w:b w:val="0"/>
      <w:bCs w:val="0"/>
      <w:sz w:val="24"/>
    </w:rPr>
  </w:style>
  <w:style w:type="character" w:customStyle="1" w:styleId="ListLabel136">
    <w:name w:val="ListLabel 136"/>
    <w:qFormat/>
    <w:rsid w:val="008903D5"/>
    <w:rPr>
      <w:rFonts w:ascii="Arial" w:hAnsi="Arial" w:cs="Arial" w:hint="default"/>
      <w:b w:val="0"/>
      <w:bCs w:val="0"/>
      <w:sz w:val="24"/>
    </w:rPr>
  </w:style>
  <w:style w:type="character" w:customStyle="1" w:styleId="ListLabel137">
    <w:name w:val="ListLabel 137"/>
    <w:qFormat/>
    <w:rsid w:val="008903D5"/>
    <w:rPr>
      <w:rFonts w:ascii="Arial" w:hAnsi="Arial" w:cs="Arial" w:hint="default"/>
      <w:b w:val="0"/>
      <w:bCs w:val="0"/>
      <w:sz w:val="24"/>
    </w:rPr>
  </w:style>
  <w:style w:type="character" w:customStyle="1" w:styleId="ListLabel138">
    <w:name w:val="ListLabel 138"/>
    <w:qFormat/>
    <w:rsid w:val="008903D5"/>
    <w:rPr>
      <w:rFonts w:ascii="Arial" w:hAnsi="Arial" w:cs="Arial" w:hint="default"/>
      <w:b w:val="0"/>
      <w:bCs w:val="0"/>
      <w:sz w:val="24"/>
    </w:rPr>
  </w:style>
  <w:style w:type="character" w:customStyle="1" w:styleId="ListLabel139">
    <w:name w:val="ListLabel 139"/>
    <w:qFormat/>
    <w:rsid w:val="008903D5"/>
    <w:rPr>
      <w:rFonts w:ascii="Arial" w:hAnsi="Arial" w:cs="Arial" w:hint="default"/>
      <w:b w:val="0"/>
      <w:bCs w:val="0"/>
      <w:sz w:val="24"/>
    </w:rPr>
  </w:style>
  <w:style w:type="character" w:customStyle="1" w:styleId="ListLabel140">
    <w:name w:val="ListLabel 140"/>
    <w:qFormat/>
    <w:rsid w:val="008903D5"/>
    <w:rPr>
      <w:rFonts w:ascii="Arial Unicode" w:hAnsi="Arial Unicode" w:cs="Symbol" w:hint="default"/>
      <w:sz w:val="22"/>
    </w:rPr>
  </w:style>
  <w:style w:type="character" w:customStyle="1" w:styleId="ListLabel141">
    <w:name w:val="ListLabel 141"/>
    <w:qFormat/>
    <w:rsid w:val="008903D5"/>
    <w:rPr>
      <w:rFonts w:ascii="Courier New" w:hAnsi="Courier New" w:cs="Courier New" w:hint="default"/>
    </w:rPr>
  </w:style>
  <w:style w:type="character" w:customStyle="1" w:styleId="ListLabel142">
    <w:name w:val="ListLabel 142"/>
    <w:qFormat/>
    <w:rsid w:val="008903D5"/>
    <w:rPr>
      <w:rFonts w:ascii="Wingdings" w:hAnsi="Wingdings" w:cs="Wingdings" w:hint="default"/>
    </w:rPr>
  </w:style>
  <w:style w:type="character" w:customStyle="1" w:styleId="ListLabel143">
    <w:name w:val="ListLabel 143"/>
    <w:qFormat/>
    <w:rsid w:val="008903D5"/>
    <w:rPr>
      <w:rFonts w:ascii="Symbol" w:hAnsi="Symbol" w:cs="Symbol" w:hint="default"/>
    </w:rPr>
  </w:style>
  <w:style w:type="character" w:customStyle="1" w:styleId="ListLabel144">
    <w:name w:val="ListLabel 144"/>
    <w:qFormat/>
    <w:rsid w:val="008903D5"/>
    <w:rPr>
      <w:rFonts w:ascii="Courier New" w:hAnsi="Courier New" w:cs="Courier New" w:hint="default"/>
    </w:rPr>
  </w:style>
  <w:style w:type="character" w:customStyle="1" w:styleId="ListLabel145">
    <w:name w:val="ListLabel 145"/>
    <w:qFormat/>
    <w:rsid w:val="008903D5"/>
    <w:rPr>
      <w:rFonts w:ascii="Wingdings" w:hAnsi="Wingdings" w:cs="Wingdings" w:hint="default"/>
    </w:rPr>
  </w:style>
  <w:style w:type="character" w:customStyle="1" w:styleId="ListLabel146">
    <w:name w:val="ListLabel 146"/>
    <w:qFormat/>
    <w:rsid w:val="008903D5"/>
    <w:rPr>
      <w:rFonts w:ascii="Symbol" w:hAnsi="Symbol" w:cs="Symbol" w:hint="default"/>
    </w:rPr>
  </w:style>
  <w:style w:type="character" w:customStyle="1" w:styleId="ListLabel147">
    <w:name w:val="ListLabel 147"/>
    <w:qFormat/>
    <w:rsid w:val="008903D5"/>
    <w:rPr>
      <w:rFonts w:ascii="Courier New" w:hAnsi="Courier New" w:cs="Courier New" w:hint="default"/>
    </w:rPr>
  </w:style>
  <w:style w:type="character" w:customStyle="1" w:styleId="ListLabel148">
    <w:name w:val="ListLabel 148"/>
    <w:qFormat/>
    <w:rsid w:val="008903D5"/>
    <w:rPr>
      <w:rFonts w:ascii="Wingdings" w:hAnsi="Wingdings" w:cs="Wingdings" w:hint="default"/>
    </w:rPr>
  </w:style>
  <w:style w:type="character" w:customStyle="1" w:styleId="ListLabel149">
    <w:name w:val="ListLabel 149"/>
    <w:qFormat/>
    <w:rsid w:val="008903D5"/>
    <w:rPr>
      <w:rFonts w:ascii="Arial Unicode" w:hAnsi="Arial Unicode" w:cs="Symbol" w:hint="default"/>
      <w:sz w:val="16"/>
    </w:rPr>
  </w:style>
  <w:style w:type="character" w:customStyle="1" w:styleId="ListLabel150">
    <w:name w:val="ListLabel 150"/>
    <w:qFormat/>
    <w:rsid w:val="008903D5"/>
    <w:rPr>
      <w:rFonts w:ascii="Courier New" w:hAnsi="Courier New" w:cs="Courier New" w:hint="default"/>
    </w:rPr>
  </w:style>
  <w:style w:type="character" w:customStyle="1" w:styleId="ListLabel151">
    <w:name w:val="ListLabel 151"/>
    <w:qFormat/>
    <w:rsid w:val="008903D5"/>
    <w:rPr>
      <w:rFonts w:ascii="Wingdings" w:hAnsi="Wingdings" w:cs="Wingdings" w:hint="default"/>
    </w:rPr>
  </w:style>
  <w:style w:type="character" w:customStyle="1" w:styleId="ListLabel152">
    <w:name w:val="ListLabel 152"/>
    <w:qFormat/>
    <w:rsid w:val="008903D5"/>
    <w:rPr>
      <w:rFonts w:ascii="Symbol" w:hAnsi="Symbol" w:cs="Symbol" w:hint="default"/>
    </w:rPr>
  </w:style>
  <w:style w:type="character" w:customStyle="1" w:styleId="ListLabel153">
    <w:name w:val="ListLabel 153"/>
    <w:qFormat/>
    <w:rsid w:val="008903D5"/>
    <w:rPr>
      <w:rFonts w:ascii="Courier New" w:hAnsi="Courier New" w:cs="Courier New" w:hint="default"/>
    </w:rPr>
  </w:style>
  <w:style w:type="character" w:customStyle="1" w:styleId="ListLabel154">
    <w:name w:val="ListLabel 154"/>
    <w:qFormat/>
    <w:rsid w:val="008903D5"/>
    <w:rPr>
      <w:rFonts w:ascii="Wingdings" w:hAnsi="Wingdings" w:cs="Wingdings" w:hint="default"/>
    </w:rPr>
  </w:style>
  <w:style w:type="character" w:customStyle="1" w:styleId="ListLabel155">
    <w:name w:val="ListLabel 155"/>
    <w:qFormat/>
    <w:rsid w:val="008903D5"/>
    <w:rPr>
      <w:rFonts w:ascii="Symbol" w:hAnsi="Symbol" w:cs="Symbol" w:hint="default"/>
    </w:rPr>
  </w:style>
  <w:style w:type="character" w:customStyle="1" w:styleId="ListLabel156">
    <w:name w:val="ListLabel 156"/>
    <w:qFormat/>
    <w:rsid w:val="008903D5"/>
    <w:rPr>
      <w:rFonts w:ascii="Courier New" w:hAnsi="Courier New" w:cs="Courier New" w:hint="default"/>
    </w:rPr>
  </w:style>
  <w:style w:type="character" w:customStyle="1" w:styleId="ListLabel157">
    <w:name w:val="ListLabel 157"/>
    <w:qFormat/>
    <w:rsid w:val="008903D5"/>
    <w:rPr>
      <w:rFonts w:ascii="Wingdings" w:hAnsi="Wingdings" w:cs="Wingdings" w:hint="default"/>
    </w:rPr>
  </w:style>
  <w:style w:type="character" w:customStyle="1" w:styleId="ListLabel158">
    <w:name w:val="ListLabel 158"/>
    <w:qFormat/>
    <w:rsid w:val="008903D5"/>
    <w:rPr>
      <w:rFonts w:ascii="Arial Unicode" w:hAnsi="Arial Unicode" w:hint="default"/>
      <w:b/>
      <w:bCs w:val="0"/>
    </w:rPr>
  </w:style>
  <w:style w:type="character" w:customStyle="1" w:styleId="ListLabel159">
    <w:name w:val="ListLabel 159"/>
    <w:qFormat/>
    <w:rsid w:val="008903D5"/>
    <w:rPr>
      <w:rFonts w:ascii="Arial Unicode" w:hAnsi="Arial Unicode" w:hint="default"/>
      <w:b w:val="0"/>
      <w:bCs w:val="0"/>
      <w:i/>
      <w:iCs w:val="0"/>
    </w:rPr>
  </w:style>
  <w:style w:type="character" w:customStyle="1" w:styleId="ListLabel160">
    <w:name w:val="ListLabel 160"/>
    <w:qFormat/>
    <w:rsid w:val="008903D5"/>
    <w:rPr>
      <w:rFonts w:ascii="Arial Unicode" w:eastAsia="Arial" w:hAnsi="Arial Unicode" w:cs="Arial" w:hint="default"/>
      <w:b w:val="0"/>
      <w:bCs w:val="0"/>
      <w:strike w:val="0"/>
      <w:dstrike w:val="0"/>
      <w:u w:val="none"/>
      <w:effect w:val="none"/>
    </w:rPr>
  </w:style>
  <w:style w:type="character" w:customStyle="1" w:styleId="ListLabel161">
    <w:name w:val="ListLabel 161"/>
    <w:qFormat/>
    <w:rsid w:val="008903D5"/>
    <w:rPr>
      <w:rFonts w:ascii="Arial Unicode" w:hAnsi="Arial Unicode" w:cs="Symbol" w:hint="default"/>
      <w:sz w:val="20"/>
    </w:rPr>
  </w:style>
  <w:style w:type="character" w:customStyle="1" w:styleId="ListLabel162">
    <w:name w:val="ListLabel 162"/>
    <w:qFormat/>
    <w:rsid w:val="008903D5"/>
    <w:rPr>
      <w:rFonts w:ascii="Courier New" w:hAnsi="Courier New" w:cs="Courier New" w:hint="default"/>
    </w:rPr>
  </w:style>
  <w:style w:type="character" w:customStyle="1" w:styleId="ListLabel163">
    <w:name w:val="ListLabel 163"/>
    <w:qFormat/>
    <w:rsid w:val="008903D5"/>
    <w:rPr>
      <w:rFonts w:ascii="Wingdings" w:hAnsi="Wingdings" w:cs="Wingdings" w:hint="default"/>
    </w:rPr>
  </w:style>
  <w:style w:type="character" w:customStyle="1" w:styleId="ListLabel164">
    <w:name w:val="ListLabel 164"/>
    <w:qFormat/>
    <w:rsid w:val="008903D5"/>
    <w:rPr>
      <w:rFonts w:ascii="Symbol" w:hAnsi="Symbol" w:cs="Symbol" w:hint="default"/>
    </w:rPr>
  </w:style>
  <w:style w:type="character" w:customStyle="1" w:styleId="ListLabel165">
    <w:name w:val="ListLabel 165"/>
    <w:qFormat/>
    <w:rsid w:val="008903D5"/>
    <w:rPr>
      <w:rFonts w:ascii="Courier New" w:hAnsi="Courier New" w:cs="Courier New" w:hint="default"/>
    </w:rPr>
  </w:style>
  <w:style w:type="character" w:customStyle="1" w:styleId="ListLabel166">
    <w:name w:val="ListLabel 166"/>
    <w:qFormat/>
    <w:rsid w:val="008903D5"/>
    <w:rPr>
      <w:rFonts w:ascii="Wingdings" w:hAnsi="Wingdings" w:cs="Wingdings" w:hint="default"/>
    </w:rPr>
  </w:style>
  <w:style w:type="character" w:customStyle="1" w:styleId="ListLabel167">
    <w:name w:val="ListLabel 167"/>
    <w:qFormat/>
    <w:rsid w:val="008903D5"/>
    <w:rPr>
      <w:rFonts w:ascii="Symbol" w:hAnsi="Symbol" w:cs="Symbol" w:hint="default"/>
    </w:rPr>
  </w:style>
  <w:style w:type="character" w:customStyle="1" w:styleId="ListLabel168">
    <w:name w:val="ListLabel 168"/>
    <w:qFormat/>
    <w:rsid w:val="008903D5"/>
    <w:rPr>
      <w:rFonts w:ascii="Courier New" w:hAnsi="Courier New" w:cs="Courier New" w:hint="default"/>
    </w:rPr>
  </w:style>
  <w:style w:type="character" w:customStyle="1" w:styleId="ListLabel169">
    <w:name w:val="ListLabel 169"/>
    <w:qFormat/>
    <w:rsid w:val="008903D5"/>
    <w:rPr>
      <w:rFonts w:ascii="Wingdings" w:hAnsi="Wingdings" w:cs="Wingdings" w:hint="default"/>
    </w:rPr>
  </w:style>
  <w:style w:type="character" w:customStyle="1" w:styleId="ListLabel170">
    <w:name w:val="ListLabel 170"/>
    <w:qFormat/>
    <w:rsid w:val="008903D5"/>
    <w:rPr>
      <w:rFonts w:ascii="Arial Unicode" w:hAnsi="Arial Unicode" w:hint="default"/>
      <w:i w:val="0"/>
      <w:iCs w:val="0"/>
      <w:lang w:val="ru" w:eastAsia="ru-RU"/>
    </w:rPr>
  </w:style>
  <w:style w:type="character" w:customStyle="1" w:styleId="ListLabel171">
    <w:name w:val="ListLabel 171"/>
    <w:qFormat/>
    <w:rsid w:val="008903D5"/>
    <w:rPr>
      <w:rFonts w:ascii="GHEA Grapalat" w:hAnsi="GHEA Grapalat" w:hint="default"/>
      <w:b/>
      <w:bCs/>
    </w:rPr>
  </w:style>
  <w:style w:type="character" w:customStyle="1" w:styleId="ListLabel172">
    <w:name w:val="ListLabel 172"/>
    <w:qFormat/>
    <w:rsid w:val="008903D5"/>
    <w:rPr>
      <w:rFonts w:ascii="Arial Unicode" w:hAnsi="Arial Unicode" w:cs="Sylfaen" w:hint="default"/>
      <w:i/>
      <w:iCs w:val="0"/>
      <w:sz w:val="22"/>
      <w:szCs w:val="22"/>
      <w:lang w:val="ru"/>
    </w:rPr>
  </w:style>
  <w:style w:type="character" w:customStyle="1" w:styleId="ListLabel173">
    <w:name w:val="ListLabel 173"/>
    <w:qFormat/>
    <w:rsid w:val="008903D5"/>
    <w:rPr>
      <w:rFonts w:ascii="Arial Unicode" w:hAnsi="Arial Unicode" w:cs="Sylfaen" w:hint="default"/>
      <w:i/>
      <w:iCs w:val="0"/>
      <w:sz w:val="22"/>
      <w:szCs w:val="22"/>
      <w:lang w:val="ru"/>
    </w:rPr>
  </w:style>
  <w:style w:type="character" w:customStyle="1" w:styleId="ListLabel174">
    <w:name w:val="ListLabel 174"/>
    <w:qFormat/>
    <w:rsid w:val="008903D5"/>
    <w:rPr>
      <w:rFonts w:ascii="Arial Unicode" w:hAnsi="Arial Unicode" w:cs="Sylfaen" w:hint="default"/>
      <w:i/>
      <w:iCs w:val="0"/>
      <w:sz w:val="22"/>
      <w:szCs w:val="22"/>
    </w:rPr>
  </w:style>
  <w:style w:type="character" w:customStyle="1" w:styleId="ListLabel175">
    <w:name w:val="ListLabel 175"/>
    <w:qFormat/>
    <w:rsid w:val="008903D5"/>
    <w:rPr>
      <w:rFonts w:ascii="Arial Unicode" w:hAnsi="Arial Unicode" w:cs="Sylfaen" w:hint="default"/>
      <w:sz w:val="22"/>
      <w:szCs w:val="22"/>
      <w:lang w:val="ru"/>
    </w:rPr>
  </w:style>
  <w:style w:type="character" w:customStyle="1" w:styleId="ListLabel176">
    <w:name w:val="ListLabel 176"/>
    <w:qFormat/>
    <w:rsid w:val="008903D5"/>
    <w:rPr>
      <w:rFonts w:ascii="Arial Unicode" w:hAnsi="Arial Unicode" w:hint="default"/>
      <w:color w:val="000000"/>
      <w:sz w:val="20"/>
      <w:szCs w:val="20"/>
      <w:lang w:val="ru"/>
    </w:rPr>
  </w:style>
  <w:style w:type="character" w:customStyle="1" w:styleId="ListLabel177">
    <w:name w:val="ListLabel 177"/>
    <w:qFormat/>
    <w:rsid w:val="008903D5"/>
    <w:rPr>
      <w:rFonts w:ascii="Arial Unicode" w:eastAsia="MS Mincho" w:hAnsi="Arial Unicode" w:cs="Sylfaen" w:hint="default"/>
      <w:sz w:val="14"/>
      <w:szCs w:val="14"/>
      <w:lang w:val="ru"/>
    </w:rPr>
  </w:style>
  <w:style w:type="character" w:customStyle="1" w:styleId="1d">
    <w:name w:val="Основной текст Знак1"/>
    <w:basedOn w:val="a0"/>
    <w:uiPriority w:val="99"/>
    <w:semiHidden/>
    <w:locked/>
    <w:rsid w:val="008903D5"/>
    <w:rPr>
      <w:rFonts w:ascii="Times New Roman" w:eastAsia="Times New Roman" w:hAnsi="Times New Roman" w:cs="Times New Roman"/>
      <w:sz w:val="24"/>
      <w:szCs w:val="24"/>
      <w:lang w:val="ru"/>
    </w:rPr>
  </w:style>
  <w:style w:type="character" w:customStyle="1" w:styleId="1e">
    <w:name w:val="Нижний колонтитул Знак1"/>
    <w:basedOn w:val="a0"/>
    <w:uiPriority w:val="99"/>
    <w:semiHidden/>
    <w:locked/>
    <w:rsid w:val="008903D5"/>
    <w:rPr>
      <w:rFonts w:ascii="Times New Roman" w:eastAsia="Times New Roman" w:hAnsi="Times New Roman" w:cs="Times New Roman"/>
      <w:sz w:val="20"/>
      <w:szCs w:val="20"/>
      <w:lang w:val="ru"/>
    </w:rPr>
  </w:style>
  <w:style w:type="character" w:customStyle="1" w:styleId="312">
    <w:name w:val="Основной текст с отступом 3 Знак1"/>
    <w:basedOn w:val="a0"/>
    <w:uiPriority w:val="99"/>
    <w:semiHidden/>
    <w:rsid w:val="008903D5"/>
    <w:rPr>
      <w:sz w:val="16"/>
      <w:szCs w:val="16"/>
    </w:rPr>
  </w:style>
  <w:style w:type="character" w:customStyle="1" w:styleId="213">
    <w:name w:val="Основной текст 2 Знак1"/>
    <w:basedOn w:val="a0"/>
    <w:uiPriority w:val="99"/>
    <w:semiHidden/>
    <w:rsid w:val="008903D5"/>
    <w:rPr>
      <w:sz w:val="24"/>
      <w:szCs w:val="24"/>
    </w:rPr>
  </w:style>
  <w:style w:type="character" w:customStyle="1" w:styleId="220">
    <w:name w:val="Основной текст с отступом 2 Знак2"/>
    <w:basedOn w:val="a0"/>
    <w:uiPriority w:val="99"/>
    <w:semiHidden/>
    <w:rsid w:val="008903D5"/>
    <w:rPr>
      <w:sz w:val="24"/>
      <w:szCs w:val="24"/>
    </w:rPr>
  </w:style>
  <w:style w:type="character" w:customStyle="1" w:styleId="1f">
    <w:name w:val="Текст выноски Знак1"/>
    <w:basedOn w:val="a0"/>
    <w:uiPriority w:val="99"/>
    <w:semiHidden/>
    <w:locked/>
    <w:rsid w:val="008903D5"/>
    <w:rPr>
      <w:rFonts w:ascii="Tahoma" w:eastAsia="Times New Roman" w:hAnsi="Tahoma" w:cs="Times New Roman"/>
      <w:sz w:val="16"/>
      <w:szCs w:val="16"/>
      <w:lang w:val="ru" w:eastAsia="x-none"/>
    </w:rPr>
  </w:style>
  <w:style w:type="character" w:customStyle="1" w:styleId="1f0">
    <w:name w:val="Верхний колонтитул Знак1"/>
    <w:basedOn w:val="a0"/>
    <w:uiPriority w:val="99"/>
    <w:semiHidden/>
    <w:locked/>
    <w:rsid w:val="008903D5"/>
    <w:rPr>
      <w:rFonts w:ascii="Times New Roman" w:eastAsia="Times New Roman" w:hAnsi="Times New Roman" w:cs="Times New Roman"/>
      <w:sz w:val="20"/>
      <w:szCs w:val="20"/>
      <w:lang w:val="ru" w:eastAsia="ru-RU"/>
    </w:rPr>
  </w:style>
  <w:style w:type="character" w:customStyle="1" w:styleId="313">
    <w:name w:val="Основной текст 3 Знак1"/>
    <w:basedOn w:val="a0"/>
    <w:uiPriority w:val="99"/>
    <w:semiHidden/>
    <w:locked/>
    <w:rsid w:val="008903D5"/>
    <w:rPr>
      <w:rFonts w:ascii="Arial LatArm" w:eastAsia="Times New Roman" w:hAnsi="Arial LatArm" w:cs="Times New Roman"/>
      <w:sz w:val="20"/>
      <w:szCs w:val="20"/>
      <w:lang w:val="ru" w:eastAsia="ru-RU"/>
    </w:rPr>
  </w:style>
  <w:style w:type="character" w:customStyle="1" w:styleId="1f1">
    <w:name w:val="Заголовок Знак1"/>
    <w:basedOn w:val="a0"/>
    <w:uiPriority w:val="99"/>
    <w:locked/>
    <w:rsid w:val="008903D5"/>
    <w:rPr>
      <w:rFonts w:ascii="Arial Armenian" w:eastAsia="Times New Roman" w:hAnsi="Arial Armenian" w:cs="Times New Roman"/>
      <w:sz w:val="24"/>
      <w:szCs w:val="20"/>
      <w:lang w:val="ru"/>
    </w:rPr>
  </w:style>
  <w:style w:type="character" w:customStyle="1" w:styleId="1f2">
    <w:name w:val="Текст сноски Знак1"/>
    <w:basedOn w:val="a0"/>
    <w:uiPriority w:val="99"/>
    <w:semiHidden/>
    <w:locked/>
    <w:rsid w:val="008903D5"/>
    <w:rPr>
      <w:rFonts w:ascii="Times Armenian" w:eastAsia="Times New Roman" w:hAnsi="Times Armenian" w:cs="Times New Roman"/>
      <w:sz w:val="20"/>
      <w:szCs w:val="20"/>
      <w:lang w:val="ru" w:eastAsia="ru-RU"/>
    </w:rPr>
  </w:style>
  <w:style w:type="character" w:customStyle="1" w:styleId="1f3">
    <w:name w:val="Текст примечания Знак1"/>
    <w:basedOn w:val="a0"/>
    <w:uiPriority w:val="99"/>
    <w:semiHidden/>
    <w:locked/>
    <w:rsid w:val="008903D5"/>
    <w:rPr>
      <w:rFonts w:ascii="Times Armenian" w:eastAsia="Times New Roman" w:hAnsi="Times Armenian" w:cs="Times New Roman"/>
      <w:sz w:val="20"/>
      <w:szCs w:val="20"/>
      <w:lang w:val="ru" w:eastAsia="ru-RU"/>
    </w:rPr>
  </w:style>
  <w:style w:type="character" w:customStyle="1" w:styleId="1f4">
    <w:name w:val="Тема примечания Знак1"/>
    <w:basedOn w:val="1f3"/>
    <w:uiPriority w:val="99"/>
    <w:semiHidden/>
    <w:locked/>
    <w:rsid w:val="008903D5"/>
    <w:rPr>
      <w:rFonts w:ascii="Times Armenian" w:eastAsia="Times New Roman" w:hAnsi="Times Armenian" w:cs="Times New Roman"/>
      <w:b/>
      <w:bCs/>
      <w:sz w:val="20"/>
      <w:szCs w:val="20"/>
      <w:lang w:val="ru" w:eastAsia="ru-RU"/>
    </w:rPr>
  </w:style>
  <w:style w:type="character" w:customStyle="1" w:styleId="1f5">
    <w:name w:val="Текст концевой сноски Знак1"/>
    <w:basedOn w:val="a0"/>
    <w:uiPriority w:val="99"/>
    <w:semiHidden/>
    <w:locked/>
    <w:rsid w:val="008903D5"/>
    <w:rPr>
      <w:rFonts w:ascii="Times Armenian" w:eastAsia="Times New Roman" w:hAnsi="Times Armenian" w:cs="Times New Roman"/>
      <w:sz w:val="20"/>
      <w:szCs w:val="20"/>
      <w:lang w:val="ru" w:eastAsia="ru-RU"/>
    </w:rPr>
  </w:style>
  <w:style w:type="character" w:customStyle="1" w:styleId="1f6">
    <w:name w:val="Схема документа Знак1"/>
    <w:basedOn w:val="a0"/>
    <w:uiPriority w:val="99"/>
    <w:semiHidden/>
    <w:locked/>
    <w:rsid w:val="008903D5"/>
    <w:rPr>
      <w:rFonts w:ascii="Tahoma" w:eastAsia="Times New Roman" w:hAnsi="Tahoma" w:cs="Tahoma"/>
      <w:sz w:val="20"/>
      <w:szCs w:val="20"/>
      <w:shd w:val="clear" w:color="auto" w:fill="000080"/>
      <w:lang w:val="ru" w:eastAsia="ru-RU"/>
    </w:rPr>
  </w:style>
  <w:style w:type="character" w:customStyle="1" w:styleId="HTML1">
    <w:name w:val="Стандартный HTML Знак1"/>
    <w:basedOn w:val="a0"/>
    <w:uiPriority w:val="99"/>
    <w:semiHidden/>
    <w:locked/>
    <w:rsid w:val="008903D5"/>
    <w:rPr>
      <w:rFonts w:ascii="Courier New" w:eastAsia="Times New Roman" w:hAnsi="Courier New" w:cs="Courier New"/>
      <w:sz w:val="20"/>
      <w:szCs w:val="20"/>
      <w:lang w:val="ru" w:eastAsia="ru-RU"/>
    </w:rPr>
  </w:style>
  <w:style w:type="character" w:customStyle="1" w:styleId="z-20">
    <w:name w:val="z-Начало формы Знак2"/>
    <w:basedOn w:val="a0"/>
    <w:semiHidden/>
    <w:rsid w:val="008903D5"/>
    <w:rPr>
      <w:rFonts w:ascii="Arial" w:eastAsia="Times New Roman" w:hAnsi="Arial" w:cs="Arial"/>
      <w:vanish/>
      <w:sz w:val="16"/>
      <w:szCs w:val="16"/>
      <w:lang w:val="ru"/>
    </w:rPr>
  </w:style>
  <w:style w:type="character" w:customStyle="1" w:styleId="z-21">
    <w:name w:val="z-Конец формы Знак2"/>
    <w:basedOn w:val="a0"/>
    <w:semiHidden/>
    <w:rsid w:val="008903D5"/>
    <w:rPr>
      <w:rFonts w:ascii="Arial" w:eastAsia="Times New Roman" w:hAnsi="Arial" w:cs="Arial"/>
      <w:vanish/>
      <w:sz w:val="16"/>
      <w:szCs w:val="16"/>
      <w:lang w:val="ru"/>
    </w:rPr>
  </w:style>
  <w:style w:type="character" w:styleId="afff1">
    <w:name w:val="Unresolved Mention"/>
    <w:basedOn w:val="a0"/>
    <w:uiPriority w:val="99"/>
    <w:semiHidden/>
    <w:unhideWhenUsed/>
    <w:rsid w:val="00020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776">
      <w:bodyDiv w:val="1"/>
      <w:marLeft w:val="0"/>
      <w:marRight w:val="0"/>
      <w:marTop w:val="0"/>
      <w:marBottom w:val="0"/>
      <w:divBdr>
        <w:top w:val="none" w:sz="0" w:space="0" w:color="auto"/>
        <w:left w:val="none" w:sz="0" w:space="0" w:color="auto"/>
        <w:bottom w:val="none" w:sz="0" w:space="0" w:color="auto"/>
        <w:right w:val="none" w:sz="0" w:space="0" w:color="auto"/>
      </w:divBdr>
    </w:div>
    <w:div w:id="81683307">
      <w:bodyDiv w:val="1"/>
      <w:marLeft w:val="0"/>
      <w:marRight w:val="0"/>
      <w:marTop w:val="0"/>
      <w:marBottom w:val="0"/>
      <w:divBdr>
        <w:top w:val="none" w:sz="0" w:space="0" w:color="auto"/>
        <w:left w:val="none" w:sz="0" w:space="0" w:color="auto"/>
        <w:bottom w:val="none" w:sz="0" w:space="0" w:color="auto"/>
        <w:right w:val="none" w:sz="0" w:space="0" w:color="auto"/>
      </w:divBdr>
    </w:div>
    <w:div w:id="262035811">
      <w:bodyDiv w:val="1"/>
      <w:marLeft w:val="0"/>
      <w:marRight w:val="0"/>
      <w:marTop w:val="0"/>
      <w:marBottom w:val="0"/>
      <w:divBdr>
        <w:top w:val="none" w:sz="0" w:space="0" w:color="auto"/>
        <w:left w:val="none" w:sz="0" w:space="0" w:color="auto"/>
        <w:bottom w:val="none" w:sz="0" w:space="0" w:color="auto"/>
        <w:right w:val="none" w:sz="0" w:space="0" w:color="auto"/>
      </w:divBdr>
    </w:div>
    <w:div w:id="411437389">
      <w:bodyDiv w:val="1"/>
      <w:marLeft w:val="0"/>
      <w:marRight w:val="0"/>
      <w:marTop w:val="0"/>
      <w:marBottom w:val="0"/>
      <w:divBdr>
        <w:top w:val="none" w:sz="0" w:space="0" w:color="auto"/>
        <w:left w:val="none" w:sz="0" w:space="0" w:color="auto"/>
        <w:bottom w:val="none" w:sz="0" w:space="0" w:color="auto"/>
        <w:right w:val="none" w:sz="0" w:space="0" w:color="auto"/>
      </w:divBdr>
    </w:div>
    <w:div w:id="412433385">
      <w:bodyDiv w:val="1"/>
      <w:marLeft w:val="0"/>
      <w:marRight w:val="0"/>
      <w:marTop w:val="0"/>
      <w:marBottom w:val="0"/>
      <w:divBdr>
        <w:top w:val="none" w:sz="0" w:space="0" w:color="auto"/>
        <w:left w:val="none" w:sz="0" w:space="0" w:color="auto"/>
        <w:bottom w:val="none" w:sz="0" w:space="0" w:color="auto"/>
        <w:right w:val="none" w:sz="0" w:space="0" w:color="auto"/>
      </w:divBdr>
    </w:div>
    <w:div w:id="636229798">
      <w:bodyDiv w:val="1"/>
      <w:marLeft w:val="0"/>
      <w:marRight w:val="0"/>
      <w:marTop w:val="0"/>
      <w:marBottom w:val="0"/>
      <w:divBdr>
        <w:top w:val="none" w:sz="0" w:space="0" w:color="auto"/>
        <w:left w:val="none" w:sz="0" w:space="0" w:color="auto"/>
        <w:bottom w:val="none" w:sz="0" w:space="0" w:color="auto"/>
        <w:right w:val="none" w:sz="0" w:space="0" w:color="auto"/>
      </w:divBdr>
    </w:div>
    <w:div w:id="653530193">
      <w:bodyDiv w:val="1"/>
      <w:marLeft w:val="0"/>
      <w:marRight w:val="0"/>
      <w:marTop w:val="0"/>
      <w:marBottom w:val="0"/>
      <w:divBdr>
        <w:top w:val="none" w:sz="0" w:space="0" w:color="auto"/>
        <w:left w:val="none" w:sz="0" w:space="0" w:color="auto"/>
        <w:bottom w:val="none" w:sz="0" w:space="0" w:color="auto"/>
        <w:right w:val="none" w:sz="0" w:space="0" w:color="auto"/>
      </w:divBdr>
    </w:div>
    <w:div w:id="888034375">
      <w:bodyDiv w:val="1"/>
      <w:marLeft w:val="0"/>
      <w:marRight w:val="0"/>
      <w:marTop w:val="0"/>
      <w:marBottom w:val="0"/>
      <w:divBdr>
        <w:top w:val="none" w:sz="0" w:space="0" w:color="auto"/>
        <w:left w:val="none" w:sz="0" w:space="0" w:color="auto"/>
        <w:bottom w:val="none" w:sz="0" w:space="0" w:color="auto"/>
        <w:right w:val="none" w:sz="0" w:space="0" w:color="auto"/>
      </w:divBdr>
    </w:div>
    <w:div w:id="1024092456">
      <w:bodyDiv w:val="1"/>
      <w:marLeft w:val="0"/>
      <w:marRight w:val="0"/>
      <w:marTop w:val="0"/>
      <w:marBottom w:val="0"/>
      <w:divBdr>
        <w:top w:val="none" w:sz="0" w:space="0" w:color="auto"/>
        <w:left w:val="none" w:sz="0" w:space="0" w:color="auto"/>
        <w:bottom w:val="none" w:sz="0" w:space="0" w:color="auto"/>
        <w:right w:val="none" w:sz="0" w:space="0" w:color="auto"/>
      </w:divBdr>
    </w:div>
    <w:div w:id="1071461550">
      <w:bodyDiv w:val="1"/>
      <w:marLeft w:val="0"/>
      <w:marRight w:val="0"/>
      <w:marTop w:val="0"/>
      <w:marBottom w:val="0"/>
      <w:divBdr>
        <w:top w:val="none" w:sz="0" w:space="0" w:color="auto"/>
        <w:left w:val="none" w:sz="0" w:space="0" w:color="auto"/>
        <w:bottom w:val="none" w:sz="0" w:space="0" w:color="auto"/>
        <w:right w:val="none" w:sz="0" w:space="0" w:color="auto"/>
      </w:divBdr>
    </w:div>
    <w:div w:id="1313293886">
      <w:bodyDiv w:val="1"/>
      <w:marLeft w:val="0"/>
      <w:marRight w:val="0"/>
      <w:marTop w:val="0"/>
      <w:marBottom w:val="0"/>
      <w:divBdr>
        <w:top w:val="none" w:sz="0" w:space="0" w:color="auto"/>
        <w:left w:val="none" w:sz="0" w:space="0" w:color="auto"/>
        <w:bottom w:val="none" w:sz="0" w:space="0" w:color="auto"/>
        <w:right w:val="none" w:sz="0" w:space="0" w:color="auto"/>
      </w:divBdr>
    </w:div>
    <w:div w:id="1330793829">
      <w:bodyDiv w:val="1"/>
      <w:marLeft w:val="0"/>
      <w:marRight w:val="0"/>
      <w:marTop w:val="0"/>
      <w:marBottom w:val="0"/>
      <w:divBdr>
        <w:top w:val="none" w:sz="0" w:space="0" w:color="auto"/>
        <w:left w:val="none" w:sz="0" w:space="0" w:color="auto"/>
        <w:bottom w:val="none" w:sz="0" w:space="0" w:color="auto"/>
        <w:right w:val="none" w:sz="0" w:space="0" w:color="auto"/>
      </w:divBdr>
    </w:div>
    <w:div w:id="1353264972">
      <w:bodyDiv w:val="1"/>
      <w:marLeft w:val="0"/>
      <w:marRight w:val="0"/>
      <w:marTop w:val="0"/>
      <w:marBottom w:val="0"/>
      <w:divBdr>
        <w:top w:val="none" w:sz="0" w:space="0" w:color="auto"/>
        <w:left w:val="none" w:sz="0" w:space="0" w:color="auto"/>
        <w:bottom w:val="none" w:sz="0" w:space="0" w:color="auto"/>
        <w:right w:val="none" w:sz="0" w:space="0" w:color="auto"/>
      </w:divBdr>
    </w:div>
    <w:div w:id="1555045580">
      <w:bodyDiv w:val="1"/>
      <w:marLeft w:val="0"/>
      <w:marRight w:val="0"/>
      <w:marTop w:val="0"/>
      <w:marBottom w:val="0"/>
      <w:divBdr>
        <w:top w:val="none" w:sz="0" w:space="0" w:color="auto"/>
        <w:left w:val="none" w:sz="0" w:space="0" w:color="auto"/>
        <w:bottom w:val="none" w:sz="0" w:space="0" w:color="auto"/>
        <w:right w:val="none" w:sz="0" w:space="0" w:color="auto"/>
      </w:divBdr>
    </w:div>
    <w:div w:id="1560281394">
      <w:bodyDiv w:val="1"/>
      <w:marLeft w:val="0"/>
      <w:marRight w:val="0"/>
      <w:marTop w:val="0"/>
      <w:marBottom w:val="0"/>
      <w:divBdr>
        <w:top w:val="none" w:sz="0" w:space="0" w:color="auto"/>
        <w:left w:val="none" w:sz="0" w:space="0" w:color="auto"/>
        <w:bottom w:val="none" w:sz="0" w:space="0" w:color="auto"/>
        <w:right w:val="none" w:sz="0" w:space="0" w:color="auto"/>
      </w:divBdr>
    </w:div>
    <w:div w:id="1572346170">
      <w:bodyDiv w:val="1"/>
      <w:marLeft w:val="0"/>
      <w:marRight w:val="0"/>
      <w:marTop w:val="0"/>
      <w:marBottom w:val="0"/>
      <w:divBdr>
        <w:top w:val="none" w:sz="0" w:space="0" w:color="auto"/>
        <w:left w:val="none" w:sz="0" w:space="0" w:color="auto"/>
        <w:bottom w:val="none" w:sz="0" w:space="0" w:color="auto"/>
        <w:right w:val="none" w:sz="0" w:space="0" w:color="auto"/>
      </w:divBdr>
    </w:div>
    <w:div w:id="1586761281">
      <w:bodyDiv w:val="1"/>
      <w:marLeft w:val="0"/>
      <w:marRight w:val="0"/>
      <w:marTop w:val="0"/>
      <w:marBottom w:val="0"/>
      <w:divBdr>
        <w:top w:val="none" w:sz="0" w:space="0" w:color="auto"/>
        <w:left w:val="none" w:sz="0" w:space="0" w:color="auto"/>
        <w:bottom w:val="none" w:sz="0" w:space="0" w:color="auto"/>
        <w:right w:val="none" w:sz="0" w:space="0" w:color="auto"/>
      </w:divBdr>
    </w:div>
    <w:div w:id="1668244236">
      <w:bodyDiv w:val="1"/>
      <w:marLeft w:val="0"/>
      <w:marRight w:val="0"/>
      <w:marTop w:val="0"/>
      <w:marBottom w:val="0"/>
      <w:divBdr>
        <w:top w:val="none" w:sz="0" w:space="0" w:color="auto"/>
        <w:left w:val="none" w:sz="0" w:space="0" w:color="auto"/>
        <w:bottom w:val="none" w:sz="0" w:space="0" w:color="auto"/>
        <w:right w:val="none" w:sz="0" w:space="0" w:color="auto"/>
      </w:divBdr>
    </w:div>
    <w:div w:id="1901476670">
      <w:bodyDiv w:val="1"/>
      <w:marLeft w:val="0"/>
      <w:marRight w:val="0"/>
      <w:marTop w:val="0"/>
      <w:marBottom w:val="0"/>
      <w:divBdr>
        <w:top w:val="none" w:sz="0" w:space="0" w:color="auto"/>
        <w:left w:val="none" w:sz="0" w:space="0" w:color="auto"/>
        <w:bottom w:val="none" w:sz="0" w:space="0" w:color="auto"/>
        <w:right w:val="none" w:sz="0" w:space="0" w:color="auto"/>
      </w:divBdr>
    </w:div>
    <w:div w:id="2057778449">
      <w:bodyDiv w:val="1"/>
      <w:marLeft w:val="0"/>
      <w:marRight w:val="0"/>
      <w:marTop w:val="0"/>
      <w:marBottom w:val="0"/>
      <w:divBdr>
        <w:top w:val="none" w:sz="0" w:space="0" w:color="auto"/>
        <w:left w:val="none" w:sz="0" w:space="0" w:color="auto"/>
        <w:bottom w:val="none" w:sz="0" w:space="0" w:color="auto"/>
        <w:right w:val="none" w:sz="0" w:space="0" w:color="auto"/>
      </w:divBdr>
    </w:div>
    <w:div w:id="2095975998">
      <w:bodyDiv w:val="1"/>
      <w:marLeft w:val="0"/>
      <w:marRight w:val="0"/>
      <w:marTop w:val="0"/>
      <w:marBottom w:val="0"/>
      <w:divBdr>
        <w:top w:val="none" w:sz="0" w:space="0" w:color="auto"/>
        <w:left w:val="none" w:sz="0" w:space="0" w:color="auto"/>
        <w:bottom w:val="none" w:sz="0" w:space="0" w:color="auto"/>
        <w:right w:val="none" w:sz="0" w:space="0" w:color="auto"/>
      </w:divBdr>
    </w:div>
    <w:div w:id="209947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91998-C164-422C-A8EA-C91FC4873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2956</TotalTime>
  <Pages>19</Pages>
  <Words>3783</Words>
  <Characters>21567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375</cp:revision>
  <cp:lastPrinted>2025-11-11T10:58:00Z</cp:lastPrinted>
  <dcterms:created xsi:type="dcterms:W3CDTF">2025-09-26T05:23:00Z</dcterms:created>
  <dcterms:modified xsi:type="dcterms:W3CDTF">2026-06-23T08:40:00Z</dcterms:modified>
</cp:coreProperties>
</file>