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DECF8" w14:textId="3518D5E6" w:rsidR="00357AAC" w:rsidRPr="003C0A61" w:rsidRDefault="003A2FDA" w:rsidP="00B34E4F">
      <w:pPr>
        <w:rPr>
          <w:rFonts w:asciiTheme="minorHAnsi" w:hAnsiTheme="minorHAnsi"/>
          <w:sz w:val="18"/>
          <w:lang w:val="hy-AM"/>
        </w:rPr>
      </w:pPr>
      <w:r>
        <w:rPr>
          <w:rFonts w:asciiTheme="minorHAnsi" w:hAnsiTheme="minorHAnsi"/>
          <w:sz w:val="18"/>
          <w:lang w:val="hy-AM"/>
        </w:rPr>
        <w:t xml:space="preserve">՝ </w:t>
      </w:r>
    </w:p>
    <w:p w14:paraId="12D8B333" w14:textId="7F46174E" w:rsidR="00357AAC" w:rsidRPr="003C0A61" w:rsidRDefault="00357AAC" w:rsidP="00357AAC">
      <w:pPr>
        <w:jc w:val="center"/>
        <w:rPr>
          <w:rFonts w:asciiTheme="minorHAnsi" w:hAnsiTheme="minorHAnsi"/>
          <w:sz w:val="18"/>
          <w:lang w:val="hy-AM"/>
        </w:rPr>
      </w:pPr>
      <w:proofErr w:type="gramStart"/>
      <w:r w:rsidRPr="007616D6">
        <w:rPr>
          <w:rFonts w:ascii="GHEA Grapalat" w:hAnsi="GHEA Grapalat"/>
          <w:lang w:val="es-ES"/>
        </w:rPr>
        <w:t>«</w:t>
      </w:r>
      <w:r w:rsidR="00526293" w:rsidRPr="00526293">
        <w:rPr>
          <w:rFonts w:ascii="GHEA Grapalat" w:hAnsi="GHEA Grapalat"/>
          <w:lang w:val="af-ZA"/>
        </w:rPr>
        <w:t xml:space="preserve"> </w:t>
      </w:r>
      <w:r w:rsidR="00526293" w:rsidRPr="00526293">
        <w:rPr>
          <w:rFonts w:ascii="GHEA Grapalat" w:hAnsi="GHEA Grapalat"/>
          <w:b/>
          <w:bCs/>
          <w:lang w:val="af-ZA"/>
        </w:rPr>
        <w:t>ՇՄԳԹ</w:t>
      </w:r>
      <w:proofErr w:type="gramEnd"/>
      <w:r w:rsidR="00526293" w:rsidRPr="00526293">
        <w:rPr>
          <w:rFonts w:ascii="GHEA Grapalat" w:hAnsi="GHEA Grapalat"/>
          <w:b/>
          <w:bCs/>
          <w:lang w:val="af-ZA"/>
        </w:rPr>
        <w:t>2Պ-ԷԱՃԱՊՁԲ 26/</w:t>
      </w:r>
      <w:r w:rsidR="008168D9">
        <w:rPr>
          <w:rFonts w:ascii="GHEA Grapalat" w:hAnsi="GHEA Grapalat"/>
          <w:b/>
          <w:bCs/>
          <w:lang w:val="hy-AM"/>
        </w:rPr>
        <w:t>1</w:t>
      </w:r>
      <w:r w:rsidR="007642C5">
        <w:rPr>
          <w:rFonts w:ascii="GHEA Grapalat" w:hAnsi="GHEA Grapalat"/>
          <w:b/>
          <w:bCs/>
          <w:lang w:val="hy-AM"/>
        </w:rPr>
        <w:t>3</w:t>
      </w:r>
      <w:r w:rsidRPr="007616D6">
        <w:rPr>
          <w:rFonts w:ascii="GHEA Grapalat" w:hAnsi="GHEA Grapalat" w:cs="Sylfaen"/>
          <w:b/>
          <w:lang w:val="hy-AM"/>
        </w:rPr>
        <w:t>»</w:t>
      </w:r>
      <w:r w:rsidRPr="003C0A61">
        <w:rPr>
          <w:rFonts w:ascii="GHEA Grapalat" w:hAnsi="GHEA Grapalat" w:cs="Sylfaen"/>
          <w:b/>
          <w:u w:val="single"/>
          <w:lang w:val="hy-AM"/>
        </w:rPr>
        <w:t>*</w:t>
      </w:r>
      <w:r w:rsidRPr="003C0A61">
        <w:rPr>
          <w:rFonts w:ascii="GHEA Grapalat" w:hAnsi="GHEA Grapalat" w:cs="Sylfaen"/>
          <w:b/>
          <w:lang w:val="hy-AM"/>
        </w:rPr>
        <w:t xml:space="preserve"> </w:t>
      </w:r>
      <w:r w:rsidRPr="003C0A6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1E5F5B7C" w14:textId="77777777" w:rsidR="00357AAC" w:rsidRPr="003C0A61" w:rsidRDefault="00357AAC" w:rsidP="00357AAC">
      <w:pPr>
        <w:jc w:val="center"/>
        <w:rPr>
          <w:rFonts w:ascii="Arial Unicode" w:hAnsi="Arial Unicode"/>
          <w:sz w:val="20"/>
          <w:lang w:val="hy-AM"/>
        </w:rPr>
      </w:pPr>
    </w:p>
    <w:p w14:paraId="27B3881B" w14:textId="4803664A" w:rsidR="00357AAC" w:rsidRPr="005656D1" w:rsidRDefault="00357AAC" w:rsidP="005656D1">
      <w:pPr>
        <w:jc w:val="center"/>
        <w:rPr>
          <w:rFonts w:asciiTheme="minorHAnsi" w:hAnsiTheme="minorHAnsi"/>
          <w:sz w:val="20"/>
          <w:lang w:val="hy-AM"/>
        </w:rPr>
      </w:pPr>
      <w:r w:rsidRPr="003C0A61">
        <w:rPr>
          <w:rFonts w:ascii="Arial Unicode" w:hAnsi="Arial Unicode"/>
          <w:sz w:val="20"/>
          <w:lang w:val="hy-AM"/>
        </w:rPr>
        <w:t>ՏԵԽՆԻԿԱԿԱՆ ԲՆՈՒԹԱԳԻՐ - ԳՆՄԱՆ ԺԱՄԱՆԱԿԱՑՈՒՅՑ*</w:t>
      </w:r>
    </w:p>
    <w:p w14:paraId="2D792B8F" w14:textId="77777777" w:rsidR="00357AAC" w:rsidRPr="003C0A61" w:rsidRDefault="00357AAC" w:rsidP="00740630">
      <w:pPr>
        <w:pStyle w:val="3"/>
        <w:spacing w:line="240" w:lineRule="auto"/>
        <w:ind w:firstLine="567"/>
        <w:jc w:val="left"/>
        <w:rPr>
          <w:rFonts w:asciiTheme="minorHAnsi" w:hAnsiTheme="minorHAnsi"/>
          <w:b/>
          <w:i w:val="0"/>
          <w:sz w:val="24"/>
          <w:szCs w:val="24"/>
          <w:u w:val="single"/>
          <w:lang w:val="hy-AM"/>
        </w:rPr>
      </w:pPr>
    </w:p>
    <w:p w14:paraId="0E0B1211" w14:textId="6613D2C1" w:rsidR="008168D9" w:rsidRPr="002C6931" w:rsidRDefault="00357AAC" w:rsidP="002C6931">
      <w:pPr>
        <w:jc w:val="center"/>
        <w:rPr>
          <w:rFonts w:asciiTheme="minorHAnsi" w:hAnsiTheme="minorHAnsi"/>
          <w:sz w:val="20"/>
          <w:lang w:val="hy-AM"/>
        </w:rPr>
      </w:pP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  <w:t xml:space="preserve">                                                                ՀՀ դրամ</w:t>
      </w:r>
    </w:p>
    <w:p w14:paraId="67C637AD" w14:textId="77777777" w:rsidR="008168D9" w:rsidRPr="003C0A61" w:rsidRDefault="008168D9" w:rsidP="00AD5D3D">
      <w:pPr>
        <w:rPr>
          <w:rFonts w:ascii="GHEA Grapalat" w:hAnsi="GHEA Grapalat"/>
          <w:b/>
          <w:bCs/>
          <w:sz w:val="20"/>
          <w:lang w:val="hy-AM"/>
        </w:rPr>
      </w:pPr>
    </w:p>
    <w:tbl>
      <w:tblPr>
        <w:tblpPr w:leftFromText="180" w:rightFromText="180" w:vertAnchor="text" w:tblpX="-318" w:tblpY="1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2268"/>
        <w:gridCol w:w="567"/>
        <w:gridCol w:w="3260"/>
        <w:gridCol w:w="709"/>
        <w:gridCol w:w="567"/>
        <w:gridCol w:w="665"/>
        <w:gridCol w:w="833"/>
        <w:gridCol w:w="1479"/>
        <w:gridCol w:w="850"/>
        <w:gridCol w:w="1418"/>
      </w:tblGrid>
      <w:tr w:rsidR="003C0A61" w:rsidRPr="003C0A61" w14:paraId="676B32FE" w14:textId="77777777" w:rsidTr="00AB4968">
        <w:trPr>
          <w:trHeight w:val="2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DF3A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հրավերով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չափաբաժնի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A2D1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գնումների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պլանով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միջանցիկ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ծածկագիրը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`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ըստ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ԳՄԱ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դասակարգման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(CPV)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F162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250D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ապրանքային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նշանը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,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մակիշը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և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արտադրողի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**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45A7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տեխնիկական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0104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չափման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DF22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C551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5D1D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ED37" w14:textId="77777777" w:rsidR="00357AAC" w:rsidRPr="003C0A61" w:rsidRDefault="00357AAC" w:rsidP="00590D1B">
            <w:pPr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Մատակարարման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202</w:t>
            </w:r>
            <w:r w:rsidR="00377F3E">
              <w:rPr>
                <w:rFonts w:asciiTheme="minorHAnsi" w:hAnsiTheme="minorHAnsi"/>
                <w:bCs/>
                <w:sz w:val="12"/>
                <w:szCs w:val="12"/>
              </w:rPr>
              <w:t>6</w:t>
            </w:r>
            <w:r w:rsidRPr="003C0A61">
              <w:rPr>
                <w:rFonts w:ascii="GHEA Grapalat" w:hAnsi="GHEA Grapalat"/>
                <w:bCs/>
                <w:sz w:val="12"/>
                <w:szCs w:val="12"/>
                <w:lang w:val="hy-AM"/>
              </w:rPr>
              <w:t xml:space="preserve">թ </w:t>
            </w:r>
          </w:p>
        </w:tc>
      </w:tr>
      <w:tr w:rsidR="00357AAC" w:rsidRPr="003C0A61" w14:paraId="3C309F77" w14:textId="77777777" w:rsidTr="00AB4968">
        <w:trPr>
          <w:trHeight w:val="44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1637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EA9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559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DD9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F3B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313D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936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B0A2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0500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BC27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CDE7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Ենթակա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F76D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</w:p>
          <w:p w14:paraId="24F3E8A4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Ժամկետը</w:t>
            </w:r>
            <w:proofErr w:type="spellEnd"/>
          </w:p>
        </w:tc>
      </w:tr>
      <w:tr w:rsidR="00045ABD" w:rsidRPr="003E265E" w14:paraId="3A377A90" w14:textId="77777777" w:rsidTr="00AB4968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02B5" w14:textId="622ADDB6" w:rsidR="00045ABD" w:rsidRPr="00444345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C5CD" w14:textId="448FF806" w:rsidR="00045ABD" w:rsidRP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90581">
              <w:rPr>
                <w:rFonts w:ascii="GHEA Grapalat" w:hAnsi="GHEA Grapalat"/>
                <w:sz w:val="16"/>
                <w:szCs w:val="16"/>
              </w:rPr>
              <w:t>33621290/50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2078" w14:textId="5E226CF4" w:rsidR="00045ABD" w:rsidRPr="00A812E7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90581">
              <w:rPr>
                <w:rFonts w:ascii="GHEA Grapalat" w:hAnsi="GHEA Grapalat"/>
                <w:sz w:val="16"/>
                <w:szCs w:val="16"/>
                <w:lang w:val="hy-AM"/>
              </w:rPr>
              <w:t xml:space="preserve">Էպինեֆրին /ադրենալին/ 1մգ/մլ-1մլ  լուծույթ  /ներպոլիկլինիկական/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4AA7" w14:textId="77777777" w:rsidR="00045ABD" w:rsidRPr="00045ABD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9ED8" w14:textId="69BAB4CA" w:rsidR="00045ABD" w:rsidRPr="0081538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90581">
              <w:rPr>
                <w:rFonts w:ascii="GHEA Grapalat" w:hAnsi="GHEA Grapalat"/>
                <w:sz w:val="16"/>
                <w:szCs w:val="16"/>
                <w:lang w:val="hy-AM"/>
              </w:rPr>
              <w:t>Էպինեֆրին</w:t>
            </w:r>
            <w:r w:rsidRPr="00F90581">
              <w:rPr>
                <w:rFonts w:ascii="GHEA Grapalat" w:hAnsi="GHEA Grapalat"/>
                <w:sz w:val="16"/>
                <w:szCs w:val="16"/>
                <w:lang w:val="af-ZA"/>
              </w:rPr>
              <w:t xml:space="preserve"> /</w:t>
            </w:r>
            <w:r w:rsidRPr="00F90581">
              <w:rPr>
                <w:rFonts w:ascii="GHEA Grapalat" w:hAnsi="GHEA Grapalat"/>
                <w:sz w:val="16"/>
                <w:szCs w:val="16"/>
                <w:lang w:val="hy-AM"/>
              </w:rPr>
              <w:t>ադրենալին</w:t>
            </w:r>
            <w:r w:rsidRPr="00F90581">
              <w:rPr>
                <w:rFonts w:ascii="GHEA Grapalat" w:hAnsi="GHEA Grapalat"/>
                <w:sz w:val="16"/>
                <w:szCs w:val="16"/>
                <w:lang w:val="af-ZA"/>
              </w:rPr>
              <w:t xml:space="preserve">/ </w:t>
            </w:r>
            <w:r w:rsidRPr="00F9058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լուծույթ ներարկման </w:t>
            </w:r>
            <w:r w:rsidRPr="00F90581">
              <w:rPr>
                <w:rFonts w:ascii="GHEA Grapalat" w:hAnsi="GHEA Grapalat"/>
                <w:sz w:val="16"/>
                <w:szCs w:val="16"/>
                <w:lang w:val="hy-AM"/>
              </w:rPr>
              <w:t xml:space="preserve">1մգ/մլ-1մլ </w:t>
            </w:r>
            <w:r w:rsidRPr="00F9058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 ապակե սրվակներ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8474" w14:textId="3AB695A8" w:rsidR="00045ABD" w:rsidRPr="00BD5EA2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5AFC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7B3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522" w14:textId="09981391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61A6" w14:textId="2A336ABC" w:rsidR="00045ABD" w:rsidRPr="00171C6F" w:rsidRDefault="00045ABD" w:rsidP="00045ABD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784" w14:textId="11926599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051" w14:textId="40176DA3" w:rsidR="00045ABD" w:rsidRPr="00322A98" w:rsidRDefault="00045ABD" w:rsidP="00045ABD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045ABD" w:rsidRPr="003E265E" w14:paraId="2FB93FA8" w14:textId="77777777" w:rsidTr="00AB4968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3843" w14:textId="3532F158" w:rsidR="00045ABD" w:rsidRPr="00F21458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5DD2" w14:textId="72A9C52F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2BB6">
              <w:rPr>
                <w:rFonts w:ascii="GHEA Grapalat" w:hAnsi="GHEA Grapalat"/>
                <w:sz w:val="16"/>
                <w:szCs w:val="16"/>
              </w:rPr>
              <w:t>33691129/</w:t>
            </w:r>
            <w:r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2852" w14:textId="009E57FB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72BB6">
              <w:rPr>
                <w:rFonts w:ascii="GHEA Grapalat" w:hAnsi="GHEA Grapalat"/>
                <w:color w:val="000000"/>
                <w:sz w:val="16"/>
                <w:szCs w:val="16"/>
              </w:rPr>
              <w:t>Նատրիումի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72BB6">
              <w:rPr>
                <w:rFonts w:ascii="GHEA Grapalat" w:hAnsi="GHEA Grapalat"/>
                <w:color w:val="000000"/>
                <w:sz w:val="16"/>
                <w:szCs w:val="16"/>
              </w:rPr>
              <w:t>քլորիդ</w:t>
            </w:r>
            <w:proofErr w:type="spellEnd"/>
            <w:r w:rsidRPr="00372BB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0.9% </w:t>
            </w:r>
            <w:proofErr w:type="gramStart"/>
            <w:r w:rsidRPr="00372BB6">
              <w:rPr>
                <w:rFonts w:ascii="GHEA Grapalat" w:hAnsi="GHEA Grapalat"/>
                <w:color w:val="000000"/>
                <w:sz w:val="16"/>
                <w:szCs w:val="16"/>
              </w:rPr>
              <w:t>-  500</w:t>
            </w:r>
            <w:proofErr w:type="gramEnd"/>
            <w:r w:rsidRPr="00372BB6">
              <w:rPr>
                <w:rFonts w:ascii="GHEA Grapalat" w:hAnsi="GHEA Grapalat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7BE7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038A" w14:textId="55A1DB2D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Նատրիումի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քլորիդ</w:t>
            </w:r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, Sodium chloride, 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լուծույթ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կաթիլա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ներարկման</w:t>
            </w:r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9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մգ</w:t>
            </w:r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/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մլ</w:t>
            </w:r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պլաստիկե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փաթեթ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AEEF" w14:textId="3D622085" w:rsidR="00045ABD" w:rsidRPr="00BD5EA2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CC96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4E16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99A7" w14:textId="78866515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78A7" w14:textId="56E0BD81" w:rsidR="00045ABD" w:rsidRPr="00BD5EA2" w:rsidRDefault="00045ABD" w:rsidP="00045ABD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8877" w14:textId="06D2E6D7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295A" w14:textId="517B5B1D" w:rsidR="00045ABD" w:rsidRPr="00322A98" w:rsidRDefault="00045ABD" w:rsidP="00045ABD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045ABD" w:rsidRPr="003E265E" w14:paraId="0BD48433" w14:textId="77777777" w:rsidTr="00E51493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7F3A" w14:textId="2D628710" w:rsidR="00045ABD" w:rsidRPr="00F21458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91AA" w14:textId="10345C27" w:rsidR="00045ABD" w:rsidRP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2728">
              <w:rPr>
                <w:rFonts w:ascii="GHEA Grapalat" w:hAnsi="GHEA Grapalat"/>
                <w:sz w:val="16"/>
                <w:szCs w:val="16"/>
              </w:rPr>
              <w:t>33691138/</w:t>
            </w:r>
            <w:r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E612" w14:textId="29832A38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52728">
              <w:rPr>
                <w:rFonts w:ascii="GHEA Grapalat" w:hAnsi="GHEA Grapalat"/>
                <w:sz w:val="16"/>
                <w:szCs w:val="16"/>
              </w:rPr>
              <w:t>Գլյուկոզ</w:t>
            </w:r>
            <w:proofErr w:type="spellEnd"/>
            <w:r w:rsidRPr="00952728">
              <w:rPr>
                <w:rFonts w:ascii="GHEA Grapalat" w:hAnsi="GHEA Grapalat"/>
                <w:sz w:val="16"/>
                <w:szCs w:val="16"/>
              </w:rPr>
              <w:t xml:space="preserve"> 5% 500մլ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2D09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8CB6" w14:textId="27F77864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52728">
              <w:rPr>
                <w:rFonts w:ascii="GHEA Grapalat" w:hAnsi="GHEA Grapalat" w:cs="Calibri"/>
                <w:sz w:val="16"/>
                <w:szCs w:val="16"/>
              </w:rPr>
              <w:t>Գլյուկոզ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952728">
              <w:rPr>
                <w:rFonts w:ascii="GHEA Grapalat" w:hAnsi="GHEA Grapalat" w:cs="Calibri"/>
                <w:sz w:val="16"/>
                <w:szCs w:val="16"/>
              </w:rPr>
              <w:t>անջուր</w:t>
            </w:r>
            <w:proofErr w:type="spellEnd"/>
            <w:r w:rsidRPr="00952728">
              <w:rPr>
                <w:rFonts w:ascii="GHEA Grapalat" w:hAnsi="GHEA Grapalat" w:cs="Calibri"/>
                <w:sz w:val="16"/>
                <w:szCs w:val="16"/>
              </w:rPr>
              <w:t xml:space="preserve"> glucose anhydrous, </w:t>
            </w:r>
            <w:proofErr w:type="spellStart"/>
            <w:r w:rsidRPr="00952728">
              <w:rPr>
                <w:rFonts w:ascii="GHEA Grapalat" w:hAnsi="GHEA Grapalat" w:cs="Calibri"/>
                <w:sz w:val="16"/>
                <w:szCs w:val="16"/>
              </w:rPr>
              <w:t>լուծույթկաթիլաներարկման</w:t>
            </w:r>
            <w:proofErr w:type="spellEnd"/>
            <w:r w:rsidRPr="00952728">
              <w:rPr>
                <w:rFonts w:ascii="GHEA Grapalat" w:hAnsi="GHEA Grapalat" w:cs="Calibri"/>
                <w:sz w:val="16"/>
                <w:szCs w:val="16"/>
              </w:rPr>
              <w:t>, 50մգ/</w:t>
            </w:r>
            <w:proofErr w:type="spellStart"/>
            <w:r w:rsidRPr="00952728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952728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952728">
              <w:rPr>
                <w:rFonts w:ascii="GHEA Grapalat" w:hAnsi="GHEA Grapalat" w:cs="Calibri"/>
                <w:sz w:val="16"/>
                <w:szCs w:val="16"/>
              </w:rPr>
              <w:t>պլաստիկեփաթեթ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DECF" w14:textId="5BD26A32" w:rsidR="00045ABD" w:rsidRPr="00BD5EA2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52728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9FB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9C6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082" w14:textId="3240E026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5272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522E" w14:textId="7DE3DF6D" w:rsidR="00045ABD" w:rsidRPr="00BD5EA2" w:rsidRDefault="00045ABD" w:rsidP="00045ABD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785D" w14:textId="29FF5FB2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5272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76D4" w14:textId="4506F652" w:rsidR="00045ABD" w:rsidRPr="00322A98" w:rsidRDefault="00045ABD" w:rsidP="00045ABD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045ABD" w:rsidRPr="003E265E" w14:paraId="2902C9B8" w14:textId="77777777" w:rsidTr="00FA7901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6E2B" w14:textId="1F82CCE0" w:rsidR="00045ABD" w:rsidRPr="00F21458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5251" w14:textId="5EC395F0" w:rsidR="00045ABD" w:rsidRP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33661122/50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E070" w14:textId="2DEC38FF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Պարացետամոլ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500մգ   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21FF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107A" w14:textId="5A536913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Պարացետամոլ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500մգ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CDD2" w14:textId="4CF2E0F5" w:rsidR="00045ABD" w:rsidRPr="00BD5EA2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BF4A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718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0C0E" w14:textId="1CACF5CA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7B34" w14:textId="325E179B" w:rsidR="00045ABD" w:rsidRPr="00BD5EA2" w:rsidRDefault="00045ABD" w:rsidP="00045ABD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7F7D" w14:textId="5EBC6B40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B328" w14:textId="7D6B5D33" w:rsidR="00045ABD" w:rsidRPr="00322A98" w:rsidRDefault="00045ABD" w:rsidP="00045ABD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045ABD" w:rsidRPr="003E265E" w14:paraId="33CE21EA" w14:textId="77777777" w:rsidTr="006D3540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9C32" w14:textId="0582EA9F" w:rsidR="00045ABD" w:rsidRPr="00F21458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C942" w14:textId="3D7CF183" w:rsidR="00045ABD" w:rsidRP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33661127/</w:t>
            </w:r>
            <w:r w:rsidRPr="00BD5EA2">
              <w:rPr>
                <w:rFonts w:ascii="GHEA Grapalat" w:hAnsi="GHEA Grapalat" w:cs="Arial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D16D" w14:textId="69940EA6" w:rsidR="00045ABD" w:rsidRP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45ABD">
              <w:rPr>
                <w:rFonts w:ascii="GHEA Grapalat" w:hAnsi="GHEA Grapalat" w:cs="Sylfaen"/>
                <w:sz w:val="16"/>
                <w:szCs w:val="16"/>
                <w:lang w:val="hy-AM"/>
              </w:rPr>
              <w:t>Մետամիզոլ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045ABD">
              <w:rPr>
                <w:rFonts w:ascii="GHEA Grapalat" w:hAnsi="GHEA Grapalat" w:cs="Arial"/>
                <w:sz w:val="16"/>
                <w:szCs w:val="16"/>
                <w:lang w:val="hy-AM"/>
              </w:rPr>
              <w:t>(</w:t>
            </w:r>
            <w:r w:rsidRPr="00045ABD">
              <w:rPr>
                <w:rFonts w:ascii="GHEA Grapalat" w:hAnsi="GHEA Grapalat" w:cs="Sylfaen"/>
                <w:sz w:val="16"/>
                <w:szCs w:val="16"/>
                <w:lang w:val="hy-AM"/>
              </w:rPr>
              <w:t>մետամիզոլի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045ABD">
              <w:rPr>
                <w:rFonts w:ascii="GHEA Grapalat" w:hAnsi="GHEA Grapalat" w:cs="Sylfaen"/>
                <w:sz w:val="16"/>
                <w:szCs w:val="16"/>
                <w:lang w:val="hy-AM"/>
              </w:rPr>
              <w:t>նատրիում</w:t>
            </w:r>
            <w:r w:rsidRPr="00045ABD">
              <w:rPr>
                <w:rFonts w:ascii="GHEA Grapalat" w:hAnsi="GHEA Grapalat" w:cs="Arial"/>
                <w:sz w:val="16"/>
                <w:szCs w:val="16"/>
                <w:lang w:val="hy-AM"/>
              </w:rPr>
              <w:t>) N02BB02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461" w14:textId="77777777" w:rsidR="00045ABD" w:rsidRPr="00045ABD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78A6" w14:textId="7002F515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մետամիզոլ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 սրվակ 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analgin5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%-2մլ</w:t>
            </w:r>
            <w:r w:rsidRPr="00BD5EA2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BD5EA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սրվակներ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6939" w14:textId="3C810D5B" w:rsidR="00045ABD" w:rsidRPr="00BD5EA2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F5B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A31F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A6AA" w14:textId="3DEA3719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AFC2" w14:textId="5D508828" w:rsidR="00045ABD" w:rsidRPr="00BD5EA2" w:rsidRDefault="00045ABD" w:rsidP="00045ABD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Մազմանյան</w:t>
            </w:r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83D0" w14:textId="75844AB5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9057" w14:textId="6F32FC56" w:rsidR="00045ABD" w:rsidRPr="00322A98" w:rsidRDefault="00045ABD" w:rsidP="00045ABD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045ABD" w:rsidRPr="003E265E" w14:paraId="775B343B" w14:textId="77777777" w:rsidTr="00CE7F9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75AA" w14:textId="1D09CBF0" w:rsidR="00045ABD" w:rsidRPr="00F21458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05E7" w14:textId="26E0BCC2" w:rsidR="00045ABD" w:rsidRP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33691145/50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2E3C" w14:textId="3D29F48A" w:rsidR="00045ABD" w:rsidRP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Մագնեզիումի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սուլֆատ a06ad04, a12cc02, b05xa05, d11ax05, v04cc02  250մգ/մլ10մլ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9ED" w14:textId="77777777" w:rsidR="00045ABD" w:rsidRPr="00045ABD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79E6" w14:textId="0D972A1A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Մագնեզիումի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սուլֆատ magnesium sulfate,լուծույթներարկման, 250մգ/մլ, 5մլ ամպուլա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4F9C" w14:textId="7B36E45C" w:rsidR="00045ABD" w:rsidRPr="00BD5EA2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F275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43BA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0C83" w14:textId="03E3911D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E48A" w14:textId="4C42CA65" w:rsidR="00045ABD" w:rsidRPr="00BD5EA2" w:rsidRDefault="00045ABD" w:rsidP="00045ABD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7200" w14:textId="395B5BC2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4B1B" w14:textId="00DBFDDE" w:rsidR="00045ABD" w:rsidRPr="00322A98" w:rsidRDefault="00045ABD" w:rsidP="00045ABD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045ABD" w:rsidRPr="003E265E" w14:paraId="12D625B7" w14:textId="77777777" w:rsidTr="00343B60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7589" w14:textId="63BFE985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D3ED" w14:textId="0A2A5CCD" w:rsidR="00045ABD" w:rsidRP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33621540/</w:t>
            </w:r>
            <w:r w:rsidRPr="00BD5EA2">
              <w:rPr>
                <w:rFonts w:ascii="GHEA Grapalat" w:hAnsi="GHEA Grapalat" w:cs="Arial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E5B2" w14:textId="1D990E85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պապավերին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BD5EA2">
              <w:rPr>
                <w:rFonts w:ascii="GHEA Grapalat" w:hAnsi="GHEA Grapalat" w:cs="Sylfaen"/>
                <w:sz w:val="16"/>
                <w:szCs w:val="16"/>
              </w:rPr>
              <w:t>պապավերինիհիդրոքլորիդ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>)  A</w:t>
            </w:r>
            <w:proofErr w:type="gramEnd"/>
            <w:r w:rsidRPr="00BD5EA2">
              <w:rPr>
                <w:rFonts w:ascii="GHEA Grapalat" w:hAnsi="GHEA Grapalat" w:cs="Arial"/>
                <w:sz w:val="16"/>
                <w:szCs w:val="16"/>
              </w:rPr>
              <w:t>03AD01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92CB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20E7" w14:textId="13CEB8C5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Պապավերին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color w:val="000000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color w:val="000000"/>
                <w:sz w:val="16"/>
                <w:szCs w:val="16"/>
              </w:rPr>
              <w:t>ներարկման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2մգ/մլ</w:t>
            </w:r>
            <w:r w:rsidRPr="00BD5EA2">
              <w:rPr>
                <w:rFonts w:ascii="GHEA Grapalat" w:hAnsi="GHEA Grapalat"/>
                <w:sz w:val="16"/>
                <w:szCs w:val="16"/>
              </w:rPr>
              <w:t>-2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մլ</w:t>
            </w:r>
            <w:proofErr w:type="spellStart"/>
            <w:r w:rsidRPr="00BD5EA2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proofErr w:type="spellEnd"/>
            <w:r w:rsidRPr="00BD5EA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սրվակներ`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2FBC" w14:textId="7C9316BC" w:rsidR="00045ABD" w:rsidRPr="00BD5EA2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15C3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CB34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8346" w14:textId="31DC1AD7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F829" w14:textId="63FE7D59" w:rsidR="00045ABD" w:rsidRPr="00BD5EA2" w:rsidRDefault="00045ABD" w:rsidP="00045ABD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0DAB" w14:textId="351BB7F8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2B9F" w14:textId="036D6982" w:rsidR="00045ABD" w:rsidRPr="00322A98" w:rsidRDefault="00045ABD" w:rsidP="00045ABD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045ABD" w:rsidRPr="003E265E" w14:paraId="4BF3B278" w14:textId="77777777" w:rsidTr="00AB4968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BC68" w14:textId="6F8B2EDA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86A5" w14:textId="015B6E33" w:rsidR="00045ABD" w:rsidRP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72BB6">
              <w:rPr>
                <w:rFonts w:ascii="GHEA Grapalat" w:hAnsi="GHEA Grapalat"/>
                <w:sz w:val="16"/>
                <w:szCs w:val="16"/>
              </w:rPr>
              <w:t>33621510</w:t>
            </w:r>
            <w:r>
              <w:rPr>
                <w:rFonts w:ascii="GHEA Grapalat" w:hAnsi="GHEA Grapalat"/>
                <w:sz w:val="16"/>
                <w:szCs w:val="16"/>
              </w:rPr>
              <w:t>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4FDF" w14:textId="39F7ED5C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Կապտոպրիլ</w:t>
            </w:r>
            <w:proofErr w:type="spellEnd"/>
            <w:r w:rsidRPr="00372BB6">
              <w:rPr>
                <w:rFonts w:ascii="GHEA Grapalat" w:hAnsi="GHEA Grapalat"/>
                <w:sz w:val="16"/>
                <w:szCs w:val="16"/>
              </w:rPr>
              <w:t xml:space="preserve"> 25մգ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F04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9E59" w14:textId="7759C3AD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Կապտոպրիլ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</w:rPr>
              <w:t>5մգ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AAA1" w14:textId="49B4BB35" w:rsidR="00045ABD" w:rsidRPr="00BD5EA2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45A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DD91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11D2" w14:textId="357EC7BB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486E" w14:textId="5BC124DA" w:rsidR="00045ABD" w:rsidRPr="00BD5EA2" w:rsidRDefault="00045ABD" w:rsidP="00045ABD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8511" w14:textId="58E7032F" w:rsidR="00045ABD" w:rsidRDefault="00C92CA3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 w:rsidR="00045ABD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D4FC" w14:textId="3D12A2F9" w:rsidR="00045ABD" w:rsidRPr="00322A98" w:rsidRDefault="00045ABD" w:rsidP="00045ABD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045ABD" w:rsidRPr="003E265E" w14:paraId="3F1CC38F" w14:textId="77777777" w:rsidTr="00824457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8970" w14:textId="19E7C962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6D71" w14:textId="516D2E51" w:rsidR="00045ABD" w:rsidRP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33621590/50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8D81" w14:textId="796CDE02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ֆուրոսեմիդ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c03ca01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2E4F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5920" w14:textId="608DF793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Ֆուրոսեմիդ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proofErr w:type="gram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furosemide,լուծույթ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ներարկման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, 10մգ/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2մլ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ամպուլա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04F4" w14:textId="415F9E31" w:rsidR="00045ABD" w:rsidRPr="00BD5EA2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E6DF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D7DF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5E34" w14:textId="0C4484D6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C2B7" w14:textId="3BA8C0B6" w:rsidR="00045ABD" w:rsidRPr="00BD5EA2" w:rsidRDefault="00045ABD" w:rsidP="00045ABD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772" w14:textId="53F5DE15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8665" w14:textId="1A55AEE9" w:rsidR="00045ABD" w:rsidRPr="00322A98" w:rsidRDefault="00045ABD" w:rsidP="00045ABD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045ABD" w:rsidRPr="003E265E" w14:paraId="3E1CC3B3" w14:textId="77777777" w:rsidTr="00AB4968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E3AB" w14:textId="6A217FF4" w:rsidR="00045ABD" w:rsidRPr="00F21458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0809" w14:textId="72563FFB" w:rsidR="00045ABD" w:rsidRP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33691210</w:t>
            </w:r>
            <w:r>
              <w:rPr>
                <w:rFonts w:ascii="GHEA Grapalat" w:hAnsi="GHEA Grapalat"/>
                <w:sz w:val="16"/>
                <w:szCs w:val="16"/>
              </w:rPr>
              <w:t>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3749" w14:textId="7EEEF41F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Ստրոֆանթին  0,025</w:t>
            </w:r>
            <w:r>
              <w:rPr>
                <w:rFonts w:ascii="GHEA Grapalat" w:hAnsi="GHEA Grapalat"/>
                <w:sz w:val="16"/>
                <w:szCs w:val="16"/>
              </w:rPr>
              <w:t>% N10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24B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E89F" w14:textId="3018432C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Ստրոֆանթին  0,025</w:t>
            </w:r>
            <w:r>
              <w:rPr>
                <w:rFonts w:ascii="GHEA Grapalat" w:hAnsi="GHEA Grapalat"/>
                <w:sz w:val="16"/>
                <w:szCs w:val="16"/>
              </w:rPr>
              <w:t>% N10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946" w14:textId="2DD5B6D8" w:rsidR="00045ABD" w:rsidRPr="00BD5EA2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5781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C5A8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970D" w14:textId="7AD4375C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791C" w14:textId="3A5CBBC9" w:rsidR="00045ABD" w:rsidRPr="00BD5EA2" w:rsidRDefault="00045ABD" w:rsidP="00045ABD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E12B" w14:textId="129CCF23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F8BA" w14:textId="24C31F46" w:rsidR="00045ABD" w:rsidRPr="00322A98" w:rsidRDefault="00045ABD" w:rsidP="00045ABD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045ABD" w:rsidRPr="003E265E" w14:paraId="79D96FC7" w14:textId="77777777" w:rsidTr="00574A42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EDBD" w14:textId="72A46D7C" w:rsidR="00045ABD" w:rsidRPr="00F21458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11,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2DE7" w14:textId="333BDC12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33621340/50</w:t>
            </w:r>
            <w:r w:rsidR="00C92CA3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99E9" w14:textId="31FE0823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Կոֆեին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10%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նատրիումի </w:t>
            </w:r>
            <w:proofErr w:type="gramStart"/>
            <w:r>
              <w:rPr>
                <w:rFonts w:ascii="GHEA Grapalat" w:hAnsi="GHEA Grapalat"/>
                <w:sz w:val="16"/>
                <w:szCs w:val="16"/>
                <w:lang w:val="hy-AM"/>
              </w:rPr>
              <w:t>բենզոնատ  /</w:t>
            </w:r>
            <w:proofErr w:type="gramEnd"/>
            <w:r>
              <w:rPr>
                <w:rFonts w:ascii="GHEA Grapalat" w:hAnsi="GHEA Grapalat"/>
                <w:sz w:val="16"/>
                <w:szCs w:val="16"/>
                <w:lang w:val="hy-AM"/>
              </w:rPr>
              <w:t>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2D1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E73A" w14:textId="798B04F9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Կոֆեին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caffeine,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ն/ե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ներարկման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, 10մգ/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մլապակեսրվակ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8AF7" w14:textId="654AB1A0" w:rsidR="00045ABD" w:rsidRPr="00BD5EA2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F8FB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6117" w14:textId="77777777" w:rsidR="00045ABD" w:rsidRPr="00322A98" w:rsidRDefault="00045ABD" w:rsidP="00045ABD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9A20" w14:textId="7D8D39FD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B79B" w14:textId="2DF68A35" w:rsidR="00045ABD" w:rsidRPr="00BD5EA2" w:rsidRDefault="00045ABD" w:rsidP="00045ABD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171C6F">
              <w:rPr>
                <w:rFonts w:ascii="GHEA Grapalat" w:hAnsi="GHEA Grapalat"/>
                <w:i w:val="0"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171C6F">
              <w:rPr>
                <w:rFonts w:ascii="GHEA Grapalat" w:hAnsi="GHEA Grapalat"/>
                <w:i w:val="0"/>
                <w:iCs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AA6C" w14:textId="6620F149" w:rsidR="00045ABD" w:rsidRDefault="00045ABD" w:rsidP="00045A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C77A" w14:textId="18D57C27" w:rsidR="00045ABD" w:rsidRPr="00322A98" w:rsidRDefault="00045ABD" w:rsidP="00045ABD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92CA3" w:rsidRPr="003E265E" w14:paraId="1494E1B1" w14:textId="77777777" w:rsidTr="003F5137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7CB3" w14:textId="02ADCA07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BAF7" w14:textId="3421CA44" w:rsidR="00C92CA3" w:rsidRPr="00372BB6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5D44">
              <w:rPr>
                <w:rFonts w:ascii="GHEA Grapalat" w:hAnsi="GHEA Grapalat" w:cs="Arial"/>
                <w:sz w:val="16"/>
                <w:szCs w:val="16"/>
              </w:rPr>
              <w:t>24321340/</w:t>
            </w:r>
            <w:r w:rsidRPr="00475D44">
              <w:rPr>
                <w:rFonts w:ascii="GHEA Grapalat" w:hAnsi="GHEA Grapalat" w:cs="Arial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6AB3" w14:textId="574C2599" w:rsidR="00C92CA3" w:rsidRPr="00372BB6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Էթանոլ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2E1E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0D9D" w14:textId="1F4B3580" w:rsidR="00C92CA3" w:rsidRPr="00444345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էթանոլ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ethanol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96%, 100</w:t>
            </w:r>
            <w:proofErr w:type="gram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մլ 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շշիկՄատակարարել</w:t>
            </w:r>
            <w:proofErr w:type="spellEnd"/>
            <w:proofErr w:type="gram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100մլ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1C46" w14:textId="23503DF4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լիտր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73E8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A41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C38B" w14:textId="586573EF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5A41" w14:textId="471D7DCD" w:rsidR="00C92CA3" w:rsidRPr="00BD5EA2" w:rsidRDefault="00C92CA3" w:rsidP="00C92CA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3047" w14:textId="5170037A" w:rsidR="00C92CA3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E444" w14:textId="51424FA3" w:rsidR="00C92CA3" w:rsidRPr="00322A98" w:rsidRDefault="00C92CA3" w:rsidP="00C92C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92CA3" w:rsidRPr="003E265E" w14:paraId="0E6B4C27" w14:textId="77777777" w:rsidTr="00312CC7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BD8F" w14:textId="5EDE36BA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EDF2" w14:textId="1772B003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33671130/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0BF8" w14:textId="18927239" w:rsidR="00C92CA3" w:rsidRPr="00372BB6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դիֆենհիդրամին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d04aa32, d04aa</w:t>
            </w:r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32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/</w:t>
            </w:r>
            <w:proofErr w:type="gramEnd"/>
            <w:r>
              <w:rPr>
                <w:rFonts w:ascii="GHEA Grapalat" w:hAnsi="GHEA Grapalat"/>
                <w:sz w:val="16"/>
                <w:szCs w:val="16"/>
                <w:lang w:val="hy-AM"/>
              </w:rPr>
              <w:t>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05A1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D7D7" w14:textId="4534BB24" w:rsidR="00C92CA3" w:rsidRPr="00444345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Դիֆենհիդրամին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դիֆենհիդրամինիհիդրոքլորիդ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diphenhydramine (diphenhydramine hydrochloride)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լուծույթներարկման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10մգ/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1մլ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ամպուլաներ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31BD" w14:textId="12FC2408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094F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A09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F90C" w14:textId="6DFEF31D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09AB" w14:textId="68C17FD1" w:rsidR="00C92CA3" w:rsidRPr="00BD5EA2" w:rsidRDefault="00C92CA3" w:rsidP="00C92CA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A376" w14:textId="62515E7F" w:rsidR="00C92CA3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C480" w14:textId="66A32BB7" w:rsidR="00C92CA3" w:rsidRPr="00322A98" w:rsidRDefault="00C92CA3" w:rsidP="00C92C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92CA3" w:rsidRPr="003E265E" w14:paraId="3A4D0457" w14:textId="77777777" w:rsidTr="00F56CB0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71EF" w14:textId="689C99D2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A442" w14:textId="2E2E7DCC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907E3">
              <w:rPr>
                <w:rFonts w:ascii="GHEA Grapalat" w:hAnsi="GHEA Grapalat"/>
                <w:sz w:val="16"/>
                <w:szCs w:val="16"/>
              </w:rPr>
              <w:t>33691129/50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5EEE" w14:textId="10098618" w:rsidR="00C92CA3" w:rsidRPr="00372BB6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4345">
              <w:rPr>
                <w:rFonts w:ascii="GHEA Grapalat" w:hAnsi="GHEA Grapalat"/>
                <w:sz w:val="16"/>
                <w:szCs w:val="16"/>
              </w:rPr>
              <w:t>Նատրիումի</w:t>
            </w:r>
            <w:proofErr w:type="spellEnd"/>
            <w:r w:rsidRPr="0044434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44345">
              <w:rPr>
                <w:rFonts w:ascii="GHEA Grapalat" w:hAnsi="GHEA Grapalat"/>
                <w:sz w:val="16"/>
                <w:szCs w:val="16"/>
              </w:rPr>
              <w:t>քլորիդ</w:t>
            </w:r>
            <w:proofErr w:type="spellEnd"/>
            <w:r w:rsidRPr="00444345">
              <w:rPr>
                <w:rFonts w:ascii="GHEA Grapalat" w:hAnsi="GHEA Grapalat"/>
                <w:sz w:val="16"/>
                <w:szCs w:val="16"/>
              </w:rPr>
              <w:t xml:space="preserve"> 0,9%</w:t>
            </w:r>
            <w:r w:rsidRPr="000F50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9F8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79D7" w14:textId="5869ED9B" w:rsidR="00C92CA3" w:rsidRPr="00444345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>Նատրիումի</w:t>
            </w:r>
            <w:proofErr w:type="spellEnd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>քլորիդ</w:t>
            </w:r>
            <w:proofErr w:type="spellEnd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Sodium chloride, </w:t>
            </w:r>
            <w:proofErr w:type="spellStart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>ներարկման</w:t>
            </w:r>
            <w:proofErr w:type="spellEnd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9մգ/</w:t>
            </w:r>
            <w:proofErr w:type="spellStart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>մլ</w:t>
            </w:r>
            <w:proofErr w:type="spellEnd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5մլ </w:t>
            </w:r>
            <w:proofErr w:type="spellStart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F02A" w14:textId="72CD378F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952728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6AE8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EC46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F06D" w14:textId="45D96A80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0.45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6BE0" w14:textId="40D78C96" w:rsidR="00C92CA3" w:rsidRPr="00BD5EA2" w:rsidRDefault="00C92CA3" w:rsidP="00C92CA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47F7" w14:textId="28393966" w:rsidR="00C92CA3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0.45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B588" w14:textId="365BCEE7" w:rsidR="00C92CA3" w:rsidRPr="00322A98" w:rsidRDefault="00C92CA3" w:rsidP="00C92C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92CA3" w:rsidRPr="003E265E" w14:paraId="06BDC5F3" w14:textId="77777777" w:rsidTr="00F71128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ED59" w14:textId="03EC0D21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3DDB" w14:textId="76808524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33621590/</w:t>
            </w:r>
            <w:r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E22E" w14:textId="1762674B" w:rsidR="00C92CA3" w:rsidRPr="00372BB6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ֆուրոսեմիդ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  <w:proofErr w:type="gramStart"/>
            <w:r>
              <w:rPr>
                <w:rFonts w:ascii="GHEA Grapalat" w:hAnsi="GHEA Grapalat"/>
                <w:sz w:val="16"/>
                <w:szCs w:val="16"/>
                <w:lang w:val="hy-AM"/>
              </w:rPr>
              <w:t>մգ</w:t>
            </w:r>
            <w:r>
              <w:rPr>
                <w:rFonts w:ascii="GHEA Grapalat" w:hAnsi="GHEA Grapalat"/>
                <w:sz w:val="16"/>
                <w:szCs w:val="16"/>
              </w:rPr>
              <w:t xml:space="preserve">  /</w:t>
            </w:r>
            <w:proofErr w:type="spellStart"/>
            <w:proofErr w:type="gramEnd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0702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9ACA" w14:textId="35217739" w:rsidR="00C92CA3" w:rsidRPr="00444345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Ֆուրոսեմիդ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furosemide,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40մգ դեղահատ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00AB" w14:textId="5FE78A6A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45F5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BDCA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DCE7" w14:textId="50B5F400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60AF" w14:textId="6F5E88A0" w:rsidR="00C92CA3" w:rsidRPr="00BD5EA2" w:rsidRDefault="00C92CA3" w:rsidP="00C92CA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0073" w14:textId="18AC6028" w:rsidR="00C92CA3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24C0" w14:textId="27F1A617" w:rsidR="00C92CA3" w:rsidRPr="00322A98" w:rsidRDefault="00C92CA3" w:rsidP="00C92C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92CA3" w:rsidRPr="003E265E" w14:paraId="0C61D5E9" w14:textId="77777777" w:rsidTr="00AB4968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C548" w14:textId="0E9024B8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53A5" w14:textId="1F5C924D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33671135</w:t>
            </w:r>
            <w:r>
              <w:rPr>
                <w:rFonts w:ascii="GHEA Grapalat" w:hAnsi="GHEA Grapalat"/>
                <w:sz w:val="16"/>
                <w:szCs w:val="16"/>
              </w:rPr>
              <w:t>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A2E1" w14:textId="7EE2AA61" w:rsidR="00C92CA3" w:rsidRPr="00372BB6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Կալցիումի քլորիդ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6596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E8C9" w14:textId="58AF5076" w:rsidR="00C92CA3" w:rsidRPr="00444345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Կալցիումի քլորիդ 10</w:t>
            </w:r>
            <w:r>
              <w:rPr>
                <w:rFonts w:ascii="GHEA Grapalat" w:hAnsi="GHEA Grapalat"/>
                <w:sz w:val="16"/>
                <w:szCs w:val="16"/>
              </w:rPr>
              <w:t>%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10մլ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30D3" w14:textId="58AE9735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E546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6102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5481" w14:textId="3CEBAC03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BD57" w14:textId="3832CE2D" w:rsidR="00C92CA3" w:rsidRPr="00BD5EA2" w:rsidRDefault="00C92CA3" w:rsidP="00C92CA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A2B3" w14:textId="101C5B15" w:rsidR="00C92CA3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7CAD" w14:textId="2ADEFA17" w:rsidR="00C92CA3" w:rsidRPr="00322A98" w:rsidRDefault="00C92CA3" w:rsidP="00C92C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92CA3" w:rsidRPr="003E265E" w14:paraId="7394D70C" w14:textId="77777777" w:rsidTr="006D08F0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1ABF" w14:textId="5552140E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0659" w14:textId="146E2809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336213</w:t>
            </w:r>
            <w:r>
              <w:rPr>
                <w:rFonts w:ascii="GHEA Grapalat" w:hAnsi="GHEA Grapalat"/>
                <w:sz w:val="16"/>
                <w:szCs w:val="16"/>
              </w:rPr>
              <w:t>30/50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7301" w14:textId="54D07FCC" w:rsidR="00C92CA3" w:rsidRPr="00372BB6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Նիկեթամիդ 25</w:t>
            </w:r>
            <w:r>
              <w:rPr>
                <w:rFonts w:ascii="GHEA Grapalat" w:hAnsi="GHEA Grapalat"/>
                <w:sz w:val="16"/>
                <w:szCs w:val="16"/>
              </w:rPr>
              <w:t>%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ABB4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F706" w14:textId="5DC39132" w:rsidR="00C92CA3" w:rsidRPr="00444345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Նիկեթամիդ 250մգ/2մլ ամպուլ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8AD5" w14:textId="32A60E12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C55A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DB79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7942" w14:textId="27769963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E40B" w14:textId="0BE7446F" w:rsidR="00C92CA3" w:rsidRPr="00BD5EA2" w:rsidRDefault="00C92CA3" w:rsidP="00C92CA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171C6F">
              <w:rPr>
                <w:rFonts w:ascii="GHEA Grapalat" w:hAnsi="GHEA Grapalat"/>
                <w:i w:val="0"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171C6F">
              <w:rPr>
                <w:rFonts w:ascii="GHEA Grapalat" w:hAnsi="GHEA Grapalat"/>
                <w:i w:val="0"/>
                <w:iCs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58A1" w14:textId="42390528" w:rsidR="00C92CA3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0224" w14:textId="2087972A" w:rsidR="00C92CA3" w:rsidRPr="00322A98" w:rsidRDefault="00C92CA3" w:rsidP="00C92C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92CA3" w:rsidRPr="003E265E" w14:paraId="46E46E2F" w14:textId="77777777" w:rsidTr="00AB4968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B9DB" w14:textId="1FD603B1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D1B6" w14:textId="4E711635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72BB6">
              <w:rPr>
                <w:rFonts w:ascii="GHEA Grapalat" w:hAnsi="GHEA Grapalat"/>
                <w:sz w:val="16"/>
                <w:szCs w:val="16"/>
              </w:rPr>
              <w:t>33621510</w:t>
            </w:r>
            <w:r>
              <w:rPr>
                <w:rFonts w:ascii="GHEA Grapalat" w:hAnsi="GHEA Grapalat"/>
                <w:sz w:val="16"/>
                <w:szCs w:val="16"/>
              </w:rPr>
              <w:t>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1413" w14:textId="61ECE050" w:rsidR="00C92CA3" w:rsidRPr="00372BB6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Կապտոպրիլ</w:t>
            </w:r>
            <w:proofErr w:type="spellEnd"/>
            <w:r w:rsidRPr="00372BB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մգ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865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E5DB" w14:textId="5766516D" w:rsidR="00C92CA3" w:rsidRPr="00444345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Կապտոպրիլ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</w:t>
            </w:r>
            <w:proofErr w:type="spellStart"/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A7A6" w14:textId="0B4E9FD0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61C6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CAF0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2325" w14:textId="6255A08A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00A2" w14:textId="09FCADE5" w:rsidR="00C92CA3" w:rsidRPr="00BD5EA2" w:rsidRDefault="00C92CA3" w:rsidP="00C92CA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178C" w14:textId="3DA7E2EA" w:rsidR="00C92CA3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47C1" w14:textId="6CB8F1BD" w:rsidR="00C92CA3" w:rsidRPr="00322A98" w:rsidRDefault="00C92CA3" w:rsidP="00C92C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92CA3" w:rsidRPr="003E265E" w14:paraId="3593E216" w14:textId="77777777" w:rsidTr="00D7143D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F56D" w14:textId="30C9A244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19,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445E" w14:textId="1EEDC814" w:rsidR="00C92CA3" w:rsidRPr="00372BB6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33691176/</w:t>
            </w:r>
            <w:r>
              <w:rPr>
                <w:rFonts w:ascii="GHEA Grapalat" w:hAnsi="GHEA Grapalat"/>
                <w:sz w:val="16"/>
                <w:szCs w:val="16"/>
              </w:rPr>
              <w:t>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A7F5" w14:textId="232173C5" w:rsidR="00C92CA3" w:rsidRPr="00372BB6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267D">
              <w:rPr>
                <w:rFonts w:ascii="GHEA Grapalat" w:hAnsi="GHEA Grapalat"/>
                <w:sz w:val="16"/>
                <w:szCs w:val="16"/>
                <w:lang w:val="hy-AM"/>
              </w:rPr>
              <w:t>Այլ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67D">
              <w:rPr>
                <w:rFonts w:ascii="GHEA Grapalat" w:hAnsi="GHEA Grapalat"/>
                <w:sz w:val="16"/>
                <w:szCs w:val="16"/>
                <w:lang w:val="hy-AM"/>
              </w:rPr>
              <w:t>դեղորա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յք /Վալիդոլ/ դեղահատ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4BBB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03B8" w14:textId="55631180" w:rsidR="00C92CA3" w:rsidRPr="00444345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Այլ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դեղորա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յք /Վալիդոլ/ դեղահատ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B24A" w14:textId="54A33989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91E2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4C23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CE07" w14:textId="01D6F665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D14A" w14:textId="66AAD30F" w:rsidR="00C92CA3" w:rsidRPr="00BD5EA2" w:rsidRDefault="00C92CA3" w:rsidP="00C92CA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932" w14:textId="4641FCD2" w:rsidR="00C92CA3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3751" w14:textId="5597F863" w:rsidR="00C92CA3" w:rsidRPr="00322A98" w:rsidRDefault="00C92CA3" w:rsidP="00C92C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92CA3" w:rsidRPr="003E265E" w14:paraId="2AE6A2E3" w14:textId="77777777" w:rsidTr="0000120B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B642" w14:textId="1BEA8F26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FB6F" w14:textId="3EFE6F72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33141110/</w:t>
            </w:r>
            <w:r w:rsidRPr="00BD5EA2"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BC18" w14:textId="7731E665" w:rsidR="00C92CA3" w:rsidRP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Վիրակապեր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հականեխված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x1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DEC8" w14:textId="77777777" w:rsidR="00C92CA3" w:rsidRPr="00C92CA3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95B2" w14:textId="77777777" w:rsidR="00C92CA3" w:rsidRPr="00634058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Վիրակապեր</w:t>
            </w:r>
            <w:r w:rsidRPr="00D91E3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ոչ</w:t>
            </w:r>
            <w:r w:rsidRPr="00D91E3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հականեխված </w:t>
            </w:r>
            <w:r w:rsidRPr="0063405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Չափսերը </w:t>
            </w:r>
            <w:r w:rsidRPr="00D91E39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x1</w:t>
            </w:r>
            <w:r w:rsidRPr="00D91E39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  <w:p w14:paraId="53944E03" w14:textId="245BA1D0" w:rsidR="00C92CA3" w:rsidRPr="00444345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340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Որակի սերտիֆիկատների առկայություն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9B22" w14:textId="6A5B5B5D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6395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B42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84E8" w14:textId="0602FF76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6A8E" w14:textId="477F79B6" w:rsidR="00C92CA3" w:rsidRPr="00BD5EA2" w:rsidRDefault="00C92CA3" w:rsidP="00C92CA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C538" w14:textId="264A1E48" w:rsidR="00C92CA3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C418" w14:textId="718AE68A" w:rsidR="00C92CA3" w:rsidRPr="00322A98" w:rsidRDefault="00C92CA3" w:rsidP="00C92C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92CA3" w:rsidRPr="003E265E" w14:paraId="42669444" w14:textId="77777777" w:rsidTr="00023056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F37B" w14:textId="4C8F2BCE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21,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74C6" w14:textId="26435FD1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33661153/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A785" w14:textId="1CAED873" w:rsidR="00C92CA3" w:rsidRP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 xml:space="preserve">դեքսամեթազոն a01ac02, c05aa09, d07ab19, d07xb05, d10aa03, h02ab02, </w:t>
            </w:r>
            <w:r w:rsidRPr="006340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4մգ/մլ, 1մլ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801D" w14:textId="77777777" w:rsidR="00C92CA3" w:rsidRPr="00C92CA3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E0D5" w14:textId="7AB26A19" w:rsidR="00C92CA3" w:rsidRPr="00444345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340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Դեքսամեթազոն (դեքսամեթազոնինատրիումականֆոսֆատ) dexamethasone (dexamethasone sodium phosphate) լուծույթներարկման 4մգ/մլ, 1մլ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0E70" w14:textId="299D355F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CE54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5F14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780D" w14:textId="0F1553C2" w:rsidR="00C92CA3" w:rsidRDefault="00C92CA3" w:rsidP="00C92CA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93D" w14:textId="403AEF93" w:rsidR="00C92CA3" w:rsidRPr="00BD5EA2" w:rsidRDefault="00C92CA3" w:rsidP="00C92CA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Մազմանյան</w:t>
            </w:r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165E" w14:textId="3005B9CA" w:rsidR="00C92CA3" w:rsidRDefault="00C92CA3" w:rsidP="00C92C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DBA1" w14:textId="66B536A0" w:rsidR="00C92CA3" w:rsidRPr="00322A98" w:rsidRDefault="00C92CA3" w:rsidP="00C92C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92CA3" w:rsidRPr="003E265E" w14:paraId="09DA2434" w14:textId="77777777" w:rsidTr="00AB4968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9875" w14:textId="1F098DBC" w:rsidR="00C92CA3" w:rsidRPr="00F21458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22,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9660" w14:textId="3676CDCC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33671114</w:t>
            </w:r>
            <w:r>
              <w:rPr>
                <w:rFonts w:ascii="GHEA Grapalat" w:hAnsi="GHEA Grapalat"/>
                <w:sz w:val="16"/>
                <w:szCs w:val="16"/>
              </w:rPr>
              <w:t>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9A80" w14:textId="07C51F1E" w:rsidR="00C92CA3" w:rsidRP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267D">
              <w:rPr>
                <w:rFonts w:ascii="GHEA Grapalat" w:hAnsi="GHEA Grapalat"/>
                <w:sz w:val="16"/>
                <w:szCs w:val="16"/>
                <w:lang w:val="hy-AM"/>
              </w:rPr>
              <w:t xml:space="preserve">ամինոֆիլին r03da05     </w:t>
            </w:r>
            <w:r w:rsidRPr="0085267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24մգ/մլ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7C3" w14:textId="77777777" w:rsidR="00C92CA3" w:rsidRPr="00C92CA3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6493" w14:textId="3047844A" w:rsid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5D4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Ամինոֆիլին, Aminophylline 24մգ/մլ,  լուծույթ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475D4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ներարկման, 5մլ ամպուլա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21FC" w14:textId="42AAD2CE" w:rsidR="00C92CA3" w:rsidRPr="00BD5EA2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9E6F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D2A7" w14:textId="77777777" w:rsidR="00C92CA3" w:rsidRPr="00322A98" w:rsidRDefault="00C92CA3" w:rsidP="00C92CA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31B3" w14:textId="2E6601D1" w:rsid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828E" w14:textId="1A6069F9" w:rsidR="00C92CA3" w:rsidRPr="00BD5EA2" w:rsidRDefault="00C92CA3" w:rsidP="00C92CA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7C52" w14:textId="7FCE2E06" w:rsidR="00C92CA3" w:rsidRDefault="00C92CA3" w:rsidP="00C92C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1DA5" w14:textId="23C8A1B4" w:rsidR="00C92CA3" w:rsidRPr="00322A98" w:rsidRDefault="00C92CA3" w:rsidP="00C92C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</w:tbl>
    <w:p w14:paraId="0E734C69" w14:textId="64CA9158" w:rsidR="00C21CCF" w:rsidRPr="004D183E" w:rsidRDefault="00AB43F8" w:rsidP="0050559E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Fonts w:ascii="GHEA Grapalat" w:hAnsi="GHEA Grapalat" w:cs="GHEA Grapalat"/>
          <w:sz w:val="14"/>
          <w:szCs w:val="14"/>
          <w:lang w:val="pt-BR"/>
        </w:rPr>
      </w:pPr>
      <w:r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</w:t>
      </w:r>
      <w:r w:rsidR="0050559E"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pt-BR"/>
        </w:rPr>
        <w:t xml:space="preserve">   </w:t>
      </w:r>
      <w:proofErr w:type="spellStart"/>
      <w:r w:rsidR="0050559E" w:rsidRPr="00F31E37">
        <w:rPr>
          <w:rStyle w:val="FontStyle14"/>
          <w:rFonts w:ascii="GHEA Grapalat" w:hAnsi="GHEA Grapalat" w:cs="GHEA Grapalat"/>
          <w:sz w:val="14"/>
          <w:szCs w:val="14"/>
        </w:rPr>
        <w:t>Ծանոթություն</w:t>
      </w:r>
      <w:proofErr w:type="spellEnd"/>
    </w:p>
    <w:p w14:paraId="0F9ECEAB" w14:textId="578275DE" w:rsidR="00357AAC" w:rsidRDefault="00357AAC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lastRenderedPageBreak/>
        <w:t xml:space="preserve">*** Եթե պայմանագիրը կնքվում է </w:t>
      </w:r>
      <w:r w:rsidR="00020535">
        <w:rPr>
          <w:rFonts w:ascii="GHEA Grapalat" w:hAnsi="GHEA Grapalat" w:cs="Sylfaen"/>
          <w:i/>
          <w:sz w:val="18"/>
          <w:szCs w:val="18"/>
          <w:lang w:val="pt-BR"/>
        </w:rPr>
        <w:t>“</w:t>
      </w:r>
      <w:r>
        <w:rPr>
          <w:rFonts w:ascii="GHEA Grapalat" w:hAnsi="GHEA Grapalat" w:cs="Sylfaen"/>
          <w:i/>
          <w:sz w:val="18"/>
          <w:szCs w:val="18"/>
          <w:lang w:val="pt-BR"/>
        </w:rPr>
        <w:t>Գնումների մասին</w:t>
      </w:r>
      <w:r w:rsidR="00020535">
        <w:rPr>
          <w:rFonts w:ascii="GHEA Grapalat" w:hAnsi="GHEA Grapalat" w:cs="Sylfaen"/>
          <w:i/>
          <w:sz w:val="18"/>
          <w:szCs w:val="18"/>
          <w:lang w:val="pt-BR"/>
        </w:rPr>
        <w:t>”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ՀՀ օրենքի 15-րդ հոդվածի 6-րդ մասի հիման վրա, ապա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:</w:t>
      </w:r>
    </w:p>
    <w:p w14:paraId="1225A4C6" w14:textId="77777777" w:rsidR="007C7FD2" w:rsidRDefault="007C7FD2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12478300" w14:textId="77777777" w:rsidR="00605E45" w:rsidRPr="00D7610B" w:rsidRDefault="00605E45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  <w:r w:rsidRPr="00D7610B">
        <w:rPr>
          <w:rFonts w:ascii="GHEA Grapalat" w:hAnsi="GHEA Grapalat"/>
          <w:b/>
          <w:color w:val="FF0000"/>
          <w:lang w:val="hy-AM"/>
        </w:rPr>
        <w:t>Ուշադրություն:</w:t>
      </w:r>
    </w:p>
    <w:p w14:paraId="5C795749" w14:textId="44718198" w:rsidR="00605E45" w:rsidRPr="00D215AF" w:rsidRDefault="00605E45" w:rsidP="00605E45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 xml:space="preserve">Ներկայացված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>չափաբաժին</w:t>
      </w:r>
      <w:r w:rsidR="007265E5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>ով ապրանքը</w:t>
      </w:r>
      <w:r w:rsidR="000B0AA1" w:rsidRPr="000B0AA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 պետք  է  մատակարարվի  պոլիկլինիկա 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(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ք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.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Գյումրի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, Մ</w:t>
      </w:r>
      <w:r w:rsidR="00735FF0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անուշյան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 xml:space="preserve"> </w:t>
      </w:r>
      <w:r w:rsidR="00735FF0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8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):</w:t>
      </w:r>
    </w:p>
    <w:p w14:paraId="361685E1" w14:textId="77777777" w:rsidR="00605E45" w:rsidRPr="0027235A" w:rsidRDefault="00605E45" w:rsidP="00605E45">
      <w:pPr>
        <w:jc w:val="center"/>
        <w:rPr>
          <w:rFonts w:ascii="GHEA Grapalat" w:hAnsi="GHEA Grapalat"/>
          <w:sz w:val="20"/>
          <w:lang w:val="pt-BR"/>
        </w:rPr>
      </w:pPr>
    </w:p>
    <w:p w14:paraId="556C94A2" w14:textId="77777777" w:rsidR="007C7FD2" w:rsidRPr="007C7FD2" w:rsidRDefault="007C7FD2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5A6B3296" w14:textId="77777777" w:rsidR="00357AAC" w:rsidRDefault="00357AAC" w:rsidP="00357AAC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57AAC" w14:paraId="494F1052" w14:textId="77777777" w:rsidTr="00357AAC">
        <w:trPr>
          <w:jc w:val="center"/>
        </w:trPr>
        <w:tc>
          <w:tcPr>
            <w:tcW w:w="4536" w:type="dxa"/>
          </w:tcPr>
          <w:p w14:paraId="53A52BEB" w14:textId="6A143D26" w:rsidR="00357AAC" w:rsidRPr="004D183E" w:rsidRDefault="00357AAC" w:rsidP="004D183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540B306C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C4D7AB9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369F3BB" w14:textId="77777777" w:rsidR="00357AAC" w:rsidRDefault="00357AAC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1817C94" w14:textId="257ACA73" w:rsidR="00357AAC" w:rsidRPr="004D183E" w:rsidRDefault="00357AAC" w:rsidP="004D183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030D0AC8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04F9A0A" w14:textId="77777777" w:rsidR="00357AAC" w:rsidRDefault="00357AAC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  <w:p w14:paraId="266344B1" w14:textId="467DB9D9" w:rsidR="00216390" w:rsidRDefault="0021639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</w:tbl>
    <w:p w14:paraId="5728E810" w14:textId="77777777" w:rsidR="00F83776" w:rsidRDefault="00F83776" w:rsidP="00A97644">
      <w:pPr>
        <w:rPr>
          <w:rFonts w:asciiTheme="minorHAnsi" w:hAnsiTheme="minorHAnsi"/>
          <w:b/>
          <w:color w:val="FF0000"/>
          <w:sz w:val="20"/>
          <w:szCs w:val="20"/>
          <w:lang w:val="hy-AM"/>
        </w:rPr>
      </w:pPr>
    </w:p>
    <w:p w14:paraId="20B88D7B" w14:textId="77777777" w:rsidR="00F1348A" w:rsidRDefault="00F1348A" w:rsidP="00B34E4F">
      <w:pPr>
        <w:rPr>
          <w:rFonts w:ascii="Arial Unicode" w:hAnsi="Arial Unicode" w:cs="GHEA Grapalat"/>
          <w:bCs/>
          <w:sz w:val="16"/>
          <w:szCs w:val="16"/>
          <w:lang w:val="ru-RU"/>
        </w:rPr>
      </w:pPr>
    </w:p>
    <w:p w14:paraId="6BBD9994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678240F6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0E2B42E6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4C59F203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53285C84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0AC3FCB0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6BD170EA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718BD078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19C933B1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20A30DED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58ED57DF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51B07170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135663A7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6835FD1B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66F45FA0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12A373DA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508A57E6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4A84A0D8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7DA759E7" w14:textId="4393EA75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1C9658A8" w14:textId="4ED3E9D1" w:rsidR="007642C5" w:rsidRDefault="007642C5" w:rsidP="00605E45">
      <w:pPr>
        <w:jc w:val="center"/>
        <w:rPr>
          <w:rFonts w:ascii="GHEA Grapalat" w:hAnsi="GHEA Grapalat"/>
          <w:lang w:val="es-ES"/>
        </w:rPr>
      </w:pPr>
    </w:p>
    <w:p w14:paraId="32BDC706" w14:textId="358911B0" w:rsidR="007642C5" w:rsidRDefault="007642C5" w:rsidP="00605E45">
      <w:pPr>
        <w:jc w:val="center"/>
        <w:rPr>
          <w:rFonts w:ascii="GHEA Grapalat" w:hAnsi="GHEA Grapalat"/>
          <w:lang w:val="es-ES"/>
        </w:rPr>
      </w:pPr>
    </w:p>
    <w:p w14:paraId="667864FA" w14:textId="33C6B512" w:rsidR="007642C5" w:rsidRDefault="007642C5" w:rsidP="00605E45">
      <w:pPr>
        <w:jc w:val="center"/>
        <w:rPr>
          <w:rFonts w:ascii="GHEA Grapalat" w:hAnsi="GHEA Grapalat"/>
          <w:lang w:val="es-ES"/>
        </w:rPr>
      </w:pPr>
    </w:p>
    <w:p w14:paraId="691D3CBE" w14:textId="77777777" w:rsidR="007642C5" w:rsidRDefault="007642C5" w:rsidP="00605E45">
      <w:pPr>
        <w:jc w:val="center"/>
        <w:rPr>
          <w:rFonts w:ascii="GHEA Grapalat" w:hAnsi="GHEA Grapalat"/>
          <w:lang w:val="es-ES"/>
        </w:rPr>
      </w:pPr>
    </w:p>
    <w:p w14:paraId="4275A7DA" w14:textId="37594B8A" w:rsidR="00127ADD" w:rsidRPr="00605E45" w:rsidRDefault="00127ADD" w:rsidP="00605E45">
      <w:pPr>
        <w:jc w:val="center"/>
        <w:rPr>
          <w:rFonts w:ascii="GHEA Grapalat" w:hAnsi="GHEA Grapalat"/>
          <w:b/>
          <w:bCs/>
          <w:lang w:val="af-ZA"/>
        </w:rPr>
      </w:pPr>
      <w:proofErr w:type="gramStart"/>
      <w:r w:rsidRPr="00712001">
        <w:rPr>
          <w:rFonts w:ascii="GHEA Grapalat" w:hAnsi="GHEA Grapalat"/>
          <w:lang w:val="es-ES"/>
        </w:rPr>
        <w:t>«</w:t>
      </w:r>
      <w:r w:rsidRPr="00712001">
        <w:rPr>
          <w:rFonts w:ascii="GHEA Grapalat" w:hAnsi="GHEA Grapalat"/>
          <w:lang w:val="af-ZA"/>
        </w:rPr>
        <w:t xml:space="preserve"> </w:t>
      </w:r>
      <w:r w:rsidRPr="00526293">
        <w:rPr>
          <w:rFonts w:ascii="GHEA Grapalat" w:hAnsi="GHEA Grapalat"/>
          <w:b/>
          <w:bCs/>
          <w:lang w:val="af-ZA"/>
        </w:rPr>
        <w:t>ՇՄԳԹ</w:t>
      </w:r>
      <w:proofErr w:type="gramEnd"/>
      <w:r w:rsidRPr="00526293">
        <w:rPr>
          <w:rFonts w:ascii="GHEA Grapalat" w:hAnsi="GHEA Grapalat"/>
          <w:b/>
          <w:bCs/>
          <w:lang w:val="af-ZA"/>
        </w:rPr>
        <w:t>2Պ-ԷԱՃԱՊՁԲ 26/</w:t>
      </w:r>
      <w:r w:rsidR="0085267D">
        <w:rPr>
          <w:rFonts w:ascii="GHEA Grapalat" w:hAnsi="GHEA Grapalat"/>
          <w:b/>
          <w:bCs/>
          <w:lang w:val="hy-AM"/>
        </w:rPr>
        <w:t>1</w:t>
      </w:r>
      <w:r w:rsidR="00AC7AE9">
        <w:rPr>
          <w:rFonts w:ascii="GHEA Grapalat" w:hAnsi="GHEA Grapalat"/>
          <w:b/>
          <w:bCs/>
          <w:lang w:val="hy-AM"/>
        </w:rPr>
        <w:t>3</w:t>
      </w:r>
      <w:r w:rsidRPr="00712001">
        <w:rPr>
          <w:rFonts w:ascii="GHEA Grapalat" w:hAnsi="GHEA Grapalat" w:cs="Sylfaen"/>
          <w:b/>
          <w:lang w:val="hy-AM"/>
        </w:rPr>
        <w:t>»*</w:t>
      </w:r>
      <w:r w:rsidRPr="003C0A61">
        <w:rPr>
          <w:rFonts w:ascii="GHEA Grapalat" w:hAnsi="GHEA Grapalat" w:cs="Sylfaen"/>
          <w:b/>
          <w:lang w:val="hy-AM"/>
        </w:rPr>
        <w:t xml:space="preserve"> </w:t>
      </w:r>
      <w:r w:rsidRPr="003C0A6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3AF4C878" w14:textId="77777777" w:rsidR="008903D5" w:rsidRDefault="008903D5" w:rsidP="008903D5">
      <w:pPr>
        <w:jc w:val="center"/>
        <w:rPr>
          <w:rFonts w:ascii="Arial Unicode" w:hAnsi="Arial Unicode"/>
          <w:sz w:val="20"/>
          <w:lang w:val="hy-AM"/>
        </w:rPr>
      </w:pPr>
    </w:p>
    <w:p w14:paraId="5BBB7677" w14:textId="4882BC48" w:rsidR="008903D5" w:rsidRDefault="008903D5" w:rsidP="008903D5">
      <w:pPr>
        <w:jc w:val="center"/>
        <w:rPr>
          <w:rFonts w:asciiTheme="minorHAnsi" w:hAnsiTheme="minorHAnsi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 xml:space="preserve">ТЕХНИЧЕСКИЕ ХАРАКТЕРИСТИКИ </w:t>
      </w:r>
      <w:r w:rsidR="00020535">
        <w:rPr>
          <w:rFonts w:ascii="Arial Unicode" w:hAnsi="Arial Unicode"/>
          <w:sz w:val="20"/>
          <w:lang w:val="hy-AM"/>
        </w:rPr>
        <w:t>–</w:t>
      </w:r>
      <w:r>
        <w:rPr>
          <w:rFonts w:ascii="Arial Unicode" w:hAnsi="Arial Unicode"/>
          <w:sz w:val="20"/>
          <w:lang w:val="hy-AM"/>
        </w:rPr>
        <w:t xml:space="preserve"> ГРАФИК ЗАКУПКИ*</w:t>
      </w:r>
    </w:p>
    <w:p w14:paraId="41BC8906" w14:textId="77777777" w:rsidR="008903D5" w:rsidRDefault="008903D5" w:rsidP="008903D5">
      <w:pPr>
        <w:jc w:val="center"/>
        <w:rPr>
          <w:rFonts w:asciiTheme="minorHAnsi" w:hAnsiTheme="minorHAnsi"/>
          <w:sz w:val="20"/>
          <w:lang w:val="hy-AM"/>
        </w:rPr>
      </w:pPr>
    </w:p>
    <w:p w14:paraId="78E18431" w14:textId="77777777" w:rsidR="008903D5" w:rsidRDefault="008903D5" w:rsidP="008903D5">
      <w:pPr>
        <w:rPr>
          <w:lang w:val="af-ZA"/>
        </w:rPr>
      </w:pPr>
    </w:p>
    <w:p w14:paraId="7E9943E8" w14:textId="77777777" w:rsidR="008903D5" w:rsidRDefault="008903D5" w:rsidP="008903D5">
      <w:pPr>
        <w:jc w:val="center"/>
        <w:rPr>
          <w:rFonts w:ascii="Arial Unicode" w:hAnsi="Arial Unicode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  <w:t>AMD</w:t>
      </w:r>
    </w:p>
    <w:p w14:paraId="58CF2213" w14:textId="77777777" w:rsidR="008903D5" w:rsidRDefault="008903D5" w:rsidP="008903D5">
      <w:pPr>
        <w:jc w:val="center"/>
        <w:rPr>
          <w:rFonts w:ascii="GHEA Grapalat" w:hAnsi="GHEA Grapalat"/>
          <w:b/>
          <w:bCs/>
          <w:sz w:val="20"/>
          <w:lang w:val="hy-AM"/>
        </w:rPr>
      </w:pP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5"/>
        <w:gridCol w:w="2599"/>
        <w:gridCol w:w="659"/>
        <w:gridCol w:w="2685"/>
        <w:gridCol w:w="723"/>
        <w:gridCol w:w="633"/>
        <w:gridCol w:w="707"/>
        <w:gridCol w:w="743"/>
        <w:gridCol w:w="1457"/>
        <w:gridCol w:w="709"/>
        <w:gridCol w:w="1134"/>
      </w:tblGrid>
      <w:tr w:rsidR="00F1348A" w:rsidRPr="00F1348A" w14:paraId="4D76F37B" w14:textId="77777777" w:rsidTr="007C2B16">
        <w:trPr>
          <w:gridAfter w:val="1"/>
          <w:wAfter w:w="1134" w:type="dxa"/>
        </w:trPr>
        <w:tc>
          <w:tcPr>
            <w:tcW w:w="12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A6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proofErr w:type="spellStart"/>
            <w:r w:rsidRPr="00F1348A">
              <w:rPr>
                <w:rFonts w:ascii="Arial Unicode" w:hAnsi="Arial Unicode"/>
                <w:sz w:val="12"/>
                <w:szCs w:val="12"/>
              </w:rPr>
              <w:t>Продукт</w:t>
            </w:r>
            <w:proofErr w:type="spellEnd"/>
            <w:r w:rsidRPr="00F1348A">
              <w:rPr>
                <w:rFonts w:ascii="Arial Unicode" w:hAnsi="Arial Unicode"/>
                <w:sz w:val="12"/>
                <w:szCs w:val="12"/>
              </w:rPr>
              <w:t>:</w:t>
            </w:r>
          </w:p>
        </w:tc>
      </w:tr>
      <w:tr w:rsidR="00F1348A" w:rsidRPr="00F1348A" w14:paraId="4D0E3215" w14:textId="77777777" w:rsidTr="00D07E13">
        <w:trPr>
          <w:gridAfter w:val="1"/>
          <w:wAfter w:w="1134" w:type="dxa"/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A0C1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номер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дозы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в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приглашении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FB9C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  <w:lang w:val="ru-RU"/>
              </w:rPr>
            </w:pP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F1348A">
              <w:rPr>
                <w:rFonts w:ascii="Arial Unicode" w:hAnsi="Arial Unicode"/>
                <w:sz w:val="10"/>
                <w:szCs w:val="10"/>
              </w:rPr>
              <w:t>CMA</w:t>
            </w: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 xml:space="preserve"> (</w:t>
            </w:r>
            <w:r w:rsidRPr="00F1348A">
              <w:rPr>
                <w:rFonts w:ascii="Arial Unicode" w:hAnsi="Arial Unicode"/>
                <w:sz w:val="10"/>
                <w:szCs w:val="10"/>
              </w:rPr>
              <w:t>CPV</w:t>
            </w: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>)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4DF0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название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и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товарный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знак</w:t>
            </w:r>
            <w:proofErr w:type="spellEnd"/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C7D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производитель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и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страна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происхождения</w:t>
            </w:r>
            <w:proofErr w:type="spellEnd"/>
          </w:p>
        </w:tc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E3F6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техническая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спецификация</w:t>
            </w:r>
            <w:proofErr w:type="spellEnd"/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588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единица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измерения</w:t>
            </w:r>
            <w:proofErr w:type="spellEnd"/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8FDB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цена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за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единицу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/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драм</w:t>
            </w:r>
            <w:proofErr w:type="spellEnd"/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A9B5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цена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>/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драм</w:t>
            </w:r>
            <w:proofErr w:type="spellEnd"/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8D32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количество</w:t>
            </w:r>
            <w:proofErr w:type="spellEnd"/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AE87" w14:textId="77777777" w:rsidR="008903D5" w:rsidRPr="00F1348A" w:rsidRDefault="008903D5" w:rsidP="00FB654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F1348A">
              <w:rPr>
                <w:rFonts w:ascii="Arial Unicode" w:hAnsi="Arial Unicode"/>
                <w:sz w:val="16"/>
                <w:szCs w:val="16"/>
              </w:rPr>
              <w:t>Предложения</w:t>
            </w:r>
            <w:proofErr w:type="spellEnd"/>
            <w:r w:rsidRPr="00F1348A">
              <w:rPr>
                <w:rFonts w:ascii="Arial Unicode" w:hAnsi="Arial Unicode"/>
                <w:sz w:val="16"/>
                <w:szCs w:val="16"/>
              </w:rPr>
              <w:t xml:space="preserve">   202</w:t>
            </w:r>
            <w:r w:rsidR="00FB6542" w:rsidRPr="00F1348A">
              <w:rPr>
                <w:rFonts w:ascii="Arial Unicode" w:hAnsi="Arial Unicode"/>
                <w:sz w:val="16"/>
                <w:szCs w:val="16"/>
              </w:rPr>
              <w:t>6</w:t>
            </w:r>
            <w:r w:rsidRPr="00F1348A">
              <w:rPr>
                <w:rFonts w:ascii="Arial Unicode" w:hAnsi="Arial Unicode"/>
                <w:sz w:val="16"/>
                <w:szCs w:val="16"/>
              </w:rPr>
              <w:t>г</w:t>
            </w:r>
          </w:p>
        </w:tc>
      </w:tr>
      <w:tr w:rsidR="00062FEB" w:rsidRPr="00062FEB" w14:paraId="5A7E3351" w14:textId="77777777" w:rsidTr="00D07E13">
        <w:trPr>
          <w:trHeight w:val="6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1C95" w14:textId="77777777" w:rsidR="008903D5" w:rsidRPr="00062FEB" w:rsidRDefault="008903D5" w:rsidP="00181877">
            <w:pPr>
              <w:rPr>
                <w:rFonts w:ascii="Arial Unicode" w:hAnsi="Arial Unicode"/>
                <w:color w:val="FF0000"/>
                <w:sz w:val="10"/>
                <w:szCs w:val="1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4883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8EE7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E812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BE33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8531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66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6D79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B3AB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727F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адрес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67FF" w14:textId="77777777" w:rsidR="008903D5" w:rsidRPr="00F1348A" w:rsidRDefault="008903D5" w:rsidP="00FB654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1348A">
              <w:rPr>
                <w:rFonts w:ascii="Arial Unicode" w:hAnsi="Arial Unicode"/>
                <w:sz w:val="16"/>
                <w:szCs w:val="16"/>
              </w:rPr>
              <w:t>202</w:t>
            </w:r>
            <w:r w:rsidR="00FB6542" w:rsidRPr="00F1348A">
              <w:rPr>
                <w:rFonts w:ascii="Arial Unicode" w:hAnsi="Arial Unicode"/>
                <w:sz w:val="16"/>
                <w:szCs w:val="16"/>
              </w:rPr>
              <w:t>6</w:t>
            </w:r>
            <w:r w:rsidRPr="00F1348A">
              <w:rPr>
                <w:rFonts w:ascii="Arial Unicode" w:hAnsi="Arial Unicode"/>
                <w:sz w:val="16"/>
                <w:szCs w:val="16"/>
              </w:rPr>
              <w:t>г</w:t>
            </w:r>
          </w:p>
        </w:tc>
        <w:tc>
          <w:tcPr>
            <w:tcW w:w="1134" w:type="dxa"/>
            <w:vAlign w:val="center"/>
          </w:tcPr>
          <w:p w14:paraId="48439720" w14:textId="77777777" w:rsidR="008903D5" w:rsidRPr="00F1348A" w:rsidRDefault="008903D5" w:rsidP="0018187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1348A">
              <w:rPr>
                <w:rFonts w:ascii="Arial Unicode" w:hAnsi="Arial Unicode"/>
                <w:sz w:val="16"/>
                <w:szCs w:val="16"/>
              </w:rPr>
              <w:t>Срок</w:t>
            </w:r>
            <w:proofErr w:type="spellEnd"/>
            <w:r w:rsidRPr="00F1348A">
              <w:rPr>
                <w:rFonts w:ascii="Arial Unicode" w:hAnsi="Arial Unicode"/>
                <w:sz w:val="16"/>
                <w:szCs w:val="16"/>
              </w:rPr>
              <w:t xml:space="preserve">** </w:t>
            </w:r>
            <w:r w:rsidRPr="00F1348A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="00FB6542" w:rsidRPr="00F1348A">
              <w:rPr>
                <w:rFonts w:ascii="Sylfaen" w:hAnsi="Sylfaen"/>
                <w:sz w:val="16"/>
                <w:szCs w:val="16"/>
              </w:rPr>
              <w:t>6</w:t>
            </w:r>
            <w:r w:rsidRPr="00F1348A">
              <w:rPr>
                <w:rFonts w:ascii="Sylfaen" w:hAnsi="Sylfaen"/>
                <w:sz w:val="16"/>
                <w:szCs w:val="16"/>
                <w:lang w:val="hy-AM"/>
              </w:rPr>
              <w:t>г.</w:t>
            </w:r>
          </w:p>
          <w:p w14:paraId="64097945" w14:textId="2DF3C9B9" w:rsidR="008903D5" w:rsidRPr="00F1348A" w:rsidRDefault="0002053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</w:t>
            </w:r>
            <w:r w:rsidR="008903D5" w:rsidRPr="00F1348A">
              <w:rPr>
                <w:rFonts w:ascii="Arial Unicode" w:hAnsi="Arial Unicode"/>
                <w:sz w:val="10"/>
                <w:szCs w:val="10"/>
              </w:rPr>
              <w:t>оличество</w:t>
            </w:r>
            <w:proofErr w:type="spellEnd"/>
            <w:r w:rsidR="008903D5"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="008903D5" w:rsidRPr="00F1348A">
              <w:rPr>
                <w:rFonts w:ascii="Arial Unicode" w:hAnsi="Arial Unicode"/>
                <w:sz w:val="10"/>
                <w:szCs w:val="10"/>
              </w:rPr>
              <w:t>предметов</w:t>
            </w:r>
            <w:proofErr w:type="spellEnd"/>
          </w:p>
        </w:tc>
      </w:tr>
      <w:tr w:rsidR="00461606" w:rsidRPr="00062FEB" w14:paraId="1A37A4CF" w14:textId="77777777" w:rsidTr="000F094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8FCE" w14:textId="6C99840E" w:rsidR="00461606" w:rsidRPr="002633F1" w:rsidRDefault="00461606" w:rsidP="00461606">
            <w:pPr>
              <w:jc w:val="center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hy-AM"/>
              </w:rPr>
              <w:t>1,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275" w14:textId="5E120229" w:rsidR="00461606" w:rsidRPr="002633F1" w:rsidRDefault="00461606" w:rsidP="00461606">
            <w:pPr>
              <w:jc w:val="center"/>
              <w:rPr>
                <w:rFonts w:ascii="Arial Unicode" w:hAnsi="Arial Unicode"/>
                <w:bCs/>
                <w:sz w:val="14"/>
                <w:szCs w:val="14"/>
                <w:lang w:val="hy-AM"/>
              </w:rPr>
            </w:pPr>
            <w:r w:rsidRPr="00F90581">
              <w:rPr>
                <w:rFonts w:ascii="GHEA Grapalat" w:hAnsi="GHEA Grapalat"/>
                <w:sz w:val="16"/>
                <w:szCs w:val="16"/>
              </w:rPr>
              <w:t>33621290/50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4D6E" w14:textId="469C8099" w:rsidR="00461606" w:rsidRPr="002633F1" w:rsidRDefault="00461606" w:rsidP="00461606">
            <w:pPr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6C457B">
              <w:rPr>
                <w:rFonts w:ascii="GHEA Grapalat" w:hAnsi="GHEA Grapalat"/>
                <w:sz w:val="16"/>
                <w:szCs w:val="16"/>
                <w:lang w:val="hy-AM"/>
              </w:rPr>
              <w:t>Раствор адреналина/адреналина 1 мг/мл (1 мл)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303A" w14:textId="77777777" w:rsidR="00461606" w:rsidRPr="002633F1" w:rsidRDefault="00461606" w:rsidP="00461606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14EA" w14:textId="7CFE44B8" w:rsidR="00461606" w:rsidRPr="002633F1" w:rsidRDefault="00461606" w:rsidP="00461606">
            <w:pPr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6C457B">
              <w:rPr>
                <w:rFonts w:ascii="GHEA Grapalat" w:hAnsi="GHEA Grapalat"/>
                <w:sz w:val="16"/>
                <w:szCs w:val="16"/>
                <w:lang w:val="ru-RU"/>
              </w:rPr>
              <w:t>Раствор адреналина/эпинефрина для инъекций 1 мг/мл-1 мл: стеклянные флаконы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0172" w14:textId="419F5090" w:rsidR="00461606" w:rsidRPr="00F1348A" w:rsidRDefault="00461606" w:rsidP="00461606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1AE0" w14:textId="77777777" w:rsidR="00461606" w:rsidRPr="00F1348A" w:rsidRDefault="00461606" w:rsidP="00461606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E083" w14:textId="77777777" w:rsidR="00461606" w:rsidRPr="00F1348A" w:rsidRDefault="00461606" w:rsidP="00461606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D2F6" w14:textId="17E278C2" w:rsidR="00461606" w:rsidRPr="00F1348A" w:rsidRDefault="00461606" w:rsidP="00461606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0B3E" w14:textId="663F7926" w:rsidR="00461606" w:rsidRPr="00F1348A" w:rsidRDefault="00461606" w:rsidP="00461606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4E99" w14:textId="20D69BC4" w:rsidR="00461606" w:rsidRPr="00F1348A" w:rsidRDefault="00461606" w:rsidP="00461606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F80DD5" w14:textId="64226AF8" w:rsidR="00461606" w:rsidRPr="00F1348A" w:rsidRDefault="00461606" w:rsidP="00461606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799BB552" w14:textId="77777777" w:rsidTr="0086520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5990" w14:textId="0ED2D0A4" w:rsidR="00461606" w:rsidRPr="002633F1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2,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C446" w14:textId="6B5D7391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72BB6">
              <w:rPr>
                <w:rFonts w:ascii="GHEA Grapalat" w:hAnsi="GHEA Grapalat"/>
                <w:sz w:val="16"/>
                <w:szCs w:val="16"/>
              </w:rPr>
              <w:t>33691129/</w:t>
            </w:r>
            <w:r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9EE6" w14:textId="5217D40F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Хлорид натрия 0,9% - 500 мл /для стационарных пациентов/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C5EE" w14:textId="02E9AF60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1647" w14:textId="772F3483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Хлорид натрия, раствор хлорида натрия для капельного введения 9 мг/мл, пластиковая упаковка.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5AF7" w14:textId="68FE8976" w:rsidR="00461606" w:rsidRPr="00D07E13" w:rsidRDefault="00461606" w:rsidP="00461606">
            <w:pPr>
              <w:jc w:val="center"/>
              <w:rPr>
                <w:sz w:val="16"/>
                <w:szCs w:val="16"/>
              </w:rPr>
            </w:pPr>
            <w:r w:rsidRPr="00D07E13">
              <w:rPr>
                <w:rFonts w:ascii="Arial Unicode" w:hAnsi="Arial Unicode" w:cs="Arial"/>
                <w:sz w:val="16"/>
                <w:szCs w:val="16"/>
              </w:rPr>
              <w:t>к</w:t>
            </w: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г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7FE9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E0BE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9D5C" w14:textId="07EC6816" w:rsidR="00461606" w:rsidRPr="00F74F11" w:rsidRDefault="00461606" w:rsidP="00461606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6EC5" w14:textId="1361BCE8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77B9" w14:textId="2798CA81" w:rsidR="00461606" w:rsidRPr="00F74F11" w:rsidRDefault="00461606" w:rsidP="00461606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0,45</w:t>
            </w:r>
          </w:p>
        </w:tc>
        <w:tc>
          <w:tcPr>
            <w:tcW w:w="1134" w:type="dxa"/>
            <w:vAlign w:val="center"/>
          </w:tcPr>
          <w:p w14:paraId="4C47CD4C" w14:textId="2B9D6F83" w:rsidR="00461606" w:rsidRPr="00D07E13" w:rsidRDefault="00461606" w:rsidP="0046160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63901A7C" w14:textId="77777777" w:rsidTr="0090151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6492" w14:textId="1463E57A" w:rsidR="00461606" w:rsidRPr="002633F1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3,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F10E" w14:textId="32500D49" w:rsidR="00461606" w:rsidRPr="00BB282C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  <w:lang w:val="hy-AM"/>
              </w:rPr>
            </w:pPr>
            <w:r w:rsidRPr="00952728">
              <w:rPr>
                <w:rFonts w:ascii="GHEA Grapalat" w:hAnsi="GHEA Grapalat"/>
                <w:sz w:val="16"/>
                <w:szCs w:val="16"/>
              </w:rPr>
              <w:t>33691138/</w:t>
            </w:r>
            <w:r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92E2" w14:textId="5F70F29A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5% раствор глюкозы 500 мл /для стационарных пациентов/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B80D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9D4B" w14:textId="0B17EFEA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Безводная глюкоза, раствор для капельного введения, 50 мг/мл, полиэтиленовый пакет.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2687" w14:textId="305BA20D" w:rsidR="00461606" w:rsidRPr="00D07E13" w:rsidRDefault="00461606" w:rsidP="00461606">
            <w:pPr>
              <w:jc w:val="center"/>
              <w:rPr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F28A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8EBE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D77" w14:textId="46648F7C" w:rsidR="00461606" w:rsidRPr="00F74F11" w:rsidRDefault="00461606" w:rsidP="00461606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B464" w14:textId="1AE15BD2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4B66" w14:textId="528C3D9C" w:rsidR="00461606" w:rsidRPr="00F74F11" w:rsidRDefault="00461606" w:rsidP="00461606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556D778C" w14:textId="69247DF5" w:rsidR="00461606" w:rsidRPr="00D07E13" w:rsidRDefault="00461606" w:rsidP="0046160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079E4D9D" w14:textId="77777777" w:rsidTr="004C14D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2A13" w14:textId="4E502D19" w:rsidR="00461606" w:rsidRPr="00BB282C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4,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E322" w14:textId="44B8D9ED" w:rsidR="00461606" w:rsidRPr="00BB282C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33661122/50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6D16" w14:textId="0FFFD60D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07E13">
              <w:rPr>
                <w:rFonts w:ascii="GHEA Grapalat" w:hAnsi="GHEA Grapalat" w:cs="Sylfaen"/>
                <w:sz w:val="16"/>
                <w:szCs w:val="16"/>
              </w:rPr>
              <w:t>Парацетамол</w:t>
            </w:r>
            <w:proofErr w:type="spellEnd"/>
            <w:r w:rsidRPr="00D07E13">
              <w:rPr>
                <w:rFonts w:ascii="GHEA Grapalat" w:hAnsi="GHEA Grapalat" w:cs="Sylfaen"/>
                <w:sz w:val="16"/>
                <w:szCs w:val="16"/>
              </w:rPr>
              <w:t xml:space="preserve"> 500 </w:t>
            </w:r>
            <w:proofErr w:type="spellStart"/>
            <w:r w:rsidRPr="00D07E13">
              <w:rPr>
                <w:rFonts w:ascii="GHEA Grapalat" w:hAnsi="GHEA Grapalat" w:cs="Sylfaen"/>
                <w:sz w:val="16"/>
                <w:szCs w:val="16"/>
              </w:rPr>
              <w:t>мг</w:t>
            </w:r>
            <w:proofErr w:type="spellEnd"/>
            <w:r w:rsidRPr="00D07E13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D07E13">
              <w:rPr>
                <w:rFonts w:ascii="GHEA Grapalat" w:hAnsi="GHEA Grapalat" w:cs="Sylfaen"/>
                <w:sz w:val="16"/>
                <w:szCs w:val="16"/>
              </w:rPr>
              <w:t>стационар</w:t>
            </w:r>
            <w:proofErr w:type="spellEnd"/>
            <w:r w:rsidRPr="00D07E13">
              <w:rPr>
                <w:rFonts w:ascii="GHEA Grapalat" w:hAnsi="GHEA Grapalat" w:cs="Sylfaen"/>
                <w:sz w:val="16"/>
                <w:szCs w:val="16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C7C0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D3AA" w14:textId="64C35AFB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Таблетки парацетамола 500 мг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DC1B" w14:textId="35863A1B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A5E4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EA82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3D11" w14:textId="796FFF5D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D07E13"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85BA" w14:textId="58A47FA8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EE28" w14:textId="39C22706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D07E13"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14:paraId="6FB18092" w14:textId="685FE699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0089D408" w14:textId="77777777" w:rsidTr="0045323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0710" w14:textId="56BB9B76" w:rsidR="00461606" w:rsidRPr="00BB282C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5,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B91E" w14:textId="7E552DF1" w:rsidR="00461606" w:rsidRPr="00BB282C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33661127/</w:t>
            </w:r>
            <w:r w:rsidRPr="00BD5EA2">
              <w:rPr>
                <w:rFonts w:ascii="GHEA Grapalat" w:hAnsi="GHEA Grapalat" w:cs="Arial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9899" w14:textId="43E609A8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25AC">
              <w:rPr>
                <w:rFonts w:ascii="GHEA Grapalat" w:hAnsi="GHEA Grapalat"/>
                <w:sz w:val="16"/>
                <w:szCs w:val="16"/>
                <w:lang w:val="hy-AM"/>
              </w:rPr>
              <w:t>метамизол (метамизолин натрия) N02BB02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 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2A94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597D" w14:textId="6B0D499F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25AC">
              <w:rPr>
                <w:rFonts w:ascii="GHEA Grapalat" w:hAnsi="GHEA Grapalat"/>
                <w:sz w:val="16"/>
                <w:szCs w:val="16"/>
                <w:lang w:val="ru-RU"/>
              </w:rPr>
              <w:t xml:space="preserve">флакон </w:t>
            </w:r>
            <w:proofErr w:type="spellStart"/>
            <w:r w:rsidRPr="005525AC">
              <w:rPr>
                <w:rFonts w:ascii="GHEA Grapalat" w:hAnsi="GHEA Grapalat"/>
                <w:sz w:val="16"/>
                <w:szCs w:val="16"/>
                <w:lang w:val="ru-RU"/>
              </w:rPr>
              <w:t>метамизола</w:t>
            </w:r>
            <w:proofErr w:type="spellEnd"/>
            <w:r w:rsidRPr="005525AC">
              <w:rPr>
                <w:rFonts w:ascii="GHEA Grapalat" w:hAnsi="GHEA Grapalat"/>
                <w:sz w:val="16"/>
                <w:szCs w:val="16"/>
                <w:lang w:val="ru-RU"/>
              </w:rPr>
              <w:t>, 50% анальгин - 2 стеклянных флакона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F5A3" w14:textId="77CE3F8F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5757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7874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B76E" w14:textId="3E69593F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E722" w14:textId="6A9188F2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B39C" w14:textId="6C3F9B8E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72E61A3F" w14:textId="5F3F8926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54B438CE" w14:textId="77777777" w:rsidTr="00B67D4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A3A6" w14:textId="673DD342" w:rsidR="00461606" w:rsidRPr="00BB282C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6,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DEB6" w14:textId="6BDEB8FE" w:rsidR="00461606" w:rsidRPr="00BB282C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33691145/50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7095" w14:textId="77777777" w:rsidR="00461606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E660A">
              <w:rPr>
                <w:rFonts w:ascii="GHEA Grapalat" w:hAnsi="GHEA Grapalat"/>
                <w:sz w:val="16"/>
                <w:szCs w:val="16"/>
                <w:lang w:val="hy-AM"/>
              </w:rPr>
              <w:t xml:space="preserve">Сульфат магния a06ad04, a12cc02, b05xa05, d11ax05, v04cc02 250 мг/мл 10 мл </w:t>
            </w:r>
          </w:p>
          <w:p w14:paraId="0E1AC9EE" w14:textId="445CEB61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E660A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 клинике</w:t>
            </w:r>
            <w:r w:rsidRPr="003E660A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72D3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C770" w14:textId="3BBECDC4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74CEE">
              <w:rPr>
                <w:rFonts w:ascii="GHEA Grapalat" w:hAnsi="GHEA Grapalat"/>
                <w:sz w:val="16"/>
                <w:szCs w:val="16"/>
                <w:lang w:val="ru-RU"/>
              </w:rPr>
              <w:t>Сульфат магния, раствор для инъекций, 250 мг/мл, ампула 5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1C21" w14:textId="21E8B6C4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559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DEBB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9F3F" w14:textId="77B83984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22A2" w14:textId="7183859F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628" w14:textId="5DAA0A96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31E90D69" w14:textId="5F651700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2FED2D7B" w14:textId="77777777" w:rsidTr="00D3683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CACD" w14:textId="57EC69F9" w:rsidR="00461606" w:rsidRPr="00BB282C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7,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D453" w14:textId="783B4811" w:rsidR="00461606" w:rsidRPr="00BB282C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33621540/</w:t>
            </w:r>
            <w:r w:rsidRPr="00BD5EA2">
              <w:rPr>
                <w:rFonts w:ascii="GHEA Grapalat" w:hAnsi="GHEA Grapalat" w:cs="Arial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A954" w14:textId="77777777" w:rsidR="00461606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 xml:space="preserve">папаверин (гидрохлорид папаверина) A03AD01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6A6120F5" w14:textId="15BEE28C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 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8AC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B703" w14:textId="5705BF0B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75F9">
              <w:rPr>
                <w:rFonts w:ascii="GHEA Grapalat" w:hAnsi="GHEA Grapalat"/>
                <w:sz w:val="16"/>
                <w:szCs w:val="16"/>
                <w:lang w:val="ru-RU"/>
              </w:rPr>
              <w:t>Раствор папаверина для инъекций 2 мг/мл - флаконы по 2 мл: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E7B2" w14:textId="127EECF4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9060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7E40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531E" w14:textId="2A550BF5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4EAA" w14:textId="1BB87C24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7C0B" w14:textId="0F7F2528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65BD72E2" w14:textId="1BC12C3A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271E524F" w14:textId="77777777" w:rsidTr="00D3683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AA2F" w14:textId="418A4E35" w:rsidR="00461606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8,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91A3" w14:textId="21735C9B" w:rsidR="00461606" w:rsidRPr="00BD5EA2" w:rsidRDefault="00461606" w:rsidP="0046160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72BB6">
              <w:rPr>
                <w:rFonts w:ascii="GHEA Grapalat" w:hAnsi="GHEA Grapalat"/>
                <w:sz w:val="16"/>
                <w:szCs w:val="16"/>
              </w:rPr>
              <w:t>33621510</w:t>
            </w:r>
            <w:r>
              <w:rPr>
                <w:rFonts w:ascii="GHEA Grapalat" w:hAnsi="GHEA Grapalat"/>
                <w:sz w:val="16"/>
                <w:szCs w:val="16"/>
              </w:rPr>
              <w:t>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D568" w14:textId="4C3E8219" w:rsidR="00461606" w:rsidRPr="00574CEE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Каптоприл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мг /стационарный пациент/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E3A7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5495" w14:textId="1511D552" w:rsidR="00461606" w:rsidRPr="002C75F9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Таблетки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каптоприла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мг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CCF1" w14:textId="68317544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1A4A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291B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A856" w14:textId="4C6CA0AC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9AB6" w14:textId="7E5CC0B2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016F" w14:textId="4759612D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134" w:type="dxa"/>
            <w:vAlign w:val="center"/>
          </w:tcPr>
          <w:p w14:paraId="181CE232" w14:textId="4AF1E692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44D3153D" w14:textId="77777777" w:rsidTr="00D3683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6850" w14:textId="5C4CD87E" w:rsidR="00461606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9,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AEDD" w14:textId="60AE5120" w:rsidR="00461606" w:rsidRPr="00037607" w:rsidRDefault="00461606" w:rsidP="00461606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33621590/50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1A0B" w14:textId="5E759C1A" w:rsidR="00461606" w:rsidRPr="00574CEE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5F9">
              <w:rPr>
                <w:rFonts w:ascii="GHEA Grapalat" w:hAnsi="GHEA Grapalat"/>
                <w:sz w:val="16"/>
                <w:szCs w:val="16"/>
                <w:lang w:val="hy-AM"/>
              </w:rPr>
              <w:t>фуросемид c03ca01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 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F5F4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894E" w14:textId="60F27F70" w:rsidR="00461606" w:rsidRPr="002C75F9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75F9">
              <w:rPr>
                <w:rFonts w:ascii="GHEA Grapalat" w:hAnsi="GHEA Grapalat"/>
                <w:sz w:val="16"/>
                <w:szCs w:val="16"/>
                <w:lang w:val="ru-RU"/>
              </w:rPr>
              <w:t>Фуросемид, раствор для инъекций, 10 мг/мл, ампула 2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2BF6" w14:textId="520FDE6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3FCD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8798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B02F" w14:textId="45D3F2C7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A601" w14:textId="6F15A291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77A3" w14:textId="2C0A928F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39B08B0C" w14:textId="2CA5316C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3A381C8F" w14:textId="77777777" w:rsidTr="00D3683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DBC4" w14:textId="7C44C755" w:rsidR="00461606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10,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AF65" w14:textId="1DE8D4C5" w:rsidR="00461606" w:rsidRPr="00037607" w:rsidRDefault="00461606" w:rsidP="00461606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33691210</w:t>
            </w:r>
            <w:r>
              <w:rPr>
                <w:rFonts w:ascii="GHEA Grapalat" w:hAnsi="GHEA Grapalat"/>
                <w:sz w:val="16"/>
                <w:szCs w:val="16"/>
              </w:rPr>
              <w:t>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6A38" w14:textId="137BA044" w:rsidR="00461606" w:rsidRPr="00574CEE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Строфантин 0,025% N10 /в клинике/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A67B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A91B" w14:textId="08C000F6" w:rsidR="00461606" w:rsidRPr="002C75F9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Строфантин 0,025% N10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4448" w14:textId="48F18FF2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3EF7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8E81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BF9B" w14:textId="762C01B1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87DB" w14:textId="1149C7C8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C1A4" w14:textId="56820D76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582C6554" w14:textId="564B3E7C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7EDF7E2D" w14:textId="77777777" w:rsidTr="002D45E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0E68" w14:textId="7A217897" w:rsidR="00461606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11,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7091" w14:textId="4A643E36" w:rsidR="00461606" w:rsidRPr="00BD5EA2" w:rsidRDefault="00461606" w:rsidP="0046160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33621340/50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3AC6" w14:textId="65CA2E3B" w:rsidR="00461606" w:rsidRPr="00574CEE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10% бензоат натрия с кофеином /в клинике/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9E71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06BB" w14:textId="185C7A15" w:rsidR="00461606" w:rsidRPr="002C75F9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Кофеин, раствор для внутривенного введения, 10 мг/мл, стеклянный флакон объемом 1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F7D1" w14:textId="2EC439A4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C7F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5960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650F" w14:textId="38E42364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B83B" w14:textId="232E92DD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89B8" w14:textId="4CC4F277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534E5353" w14:textId="3A969254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01241A3C" w14:textId="77777777" w:rsidTr="00D3683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EA33" w14:textId="4826DDE0" w:rsidR="00461606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12,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A6BA" w14:textId="39ACF8AB" w:rsidR="00461606" w:rsidRPr="00BD5EA2" w:rsidRDefault="00461606" w:rsidP="0046160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75D44">
              <w:rPr>
                <w:rFonts w:ascii="GHEA Grapalat" w:hAnsi="GHEA Grapalat" w:cs="Arial"/>
                <w:sz w:val="16"/>
                <w:szCs w:val="16"/>
              </w:rPr>
              <w:t>24321340/</w:t>
            </w:r>
            <w:r w:rsidRPr="00475D44">
              <w:rPr>
                <w:rFonts w:ascii="GHEA Grapalat" w:hAnsi="GHEA Grapalat" w:cs="Arial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25AE" w14:textId="0E5613AC" w:rsidR="00461606" w:rsidRPr="00574CEE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779A">
              <w:rPr>
                <w:rFonts w:ascii="GHEA Grapalat" w:hAnsi="GHEA Grapalat"/>
                <w:sz w:val="16"/>
                <w:szCs w:val="16"/>
                <w:lang w:val="hy-AM"/>
              </w:rPr>
              <w:t>Этанол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64A5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DF03" w14:textId="173D7365" w:rsidR="00461606" w:rsidRPr="002C75F9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779A">
              <w:rPr>
                <w:rFonts w:ascii="GHEA Grapalat" w:hAnsi="GHEA Grapalat"/>
                <w:sz w:val="16"/>
                <w:szCs w:val="16"/>
                <w:lang w:val="ru-RU"/>
              </w:rPr>
              <w:t>этанол, раствор этанола 96%, флакон 100 мл. Поставляется во флаконе 100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6476" w14:textId="2B80AF3A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85779A">
              <w:rPr>
                <w:rFonts w:ascii="Arial Unicode" w:hAnsi="Arial Unicode" w:cs="Arial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CBB2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5AC9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92E2" w14:textId="02CF0D21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B4FA" w14:textId="5C376249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298" w14:textId="53C2664F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0FCB3104" w14:textId="63DBC2BB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65F1D911" w14:textId="77777777" w:rsidTr="00D3683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A201" w14:textId="139E019C" w:rsidR="00461606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13,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BD47" w14:textId="31649A6A" w:rsidR="00461606" w:rsidRPr="00037607" w:rsidRDefault="00461606" w:rsidP="00461606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33671130/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407B" w14:textId="1A94A898" w:rsidR="00461606" w:rsidRPr="00574CEE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30D44">
              <w:rPr>
                <w:rFonts w:ascii="GHEA Grapalat" w:hAnsi="GHEA Grapalat"/>
                <w:sz w:val="16"/>
                <w:szCs w:val="16"/>
                <w:lang w:val="hy-AM"/>
              </w:rPr>
              <w:t>дифенгидрамин d04aa32, d04aa32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99E8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3058" w14:textId="54149E1E" w:rsidR="00461606" w:rsidRPr="002C75F9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30D44">
              <w:rPr>
                <w:rFonts w:ascii="GHEA Grapalat" w:hAnsi="GHEA Grapalat"/>
                <w:sz w:val="16"/>
                <w:szCs w:val="16"/>
                <w:lang w:val="ru-RU"/>
              </w:rPr>
              <w:t xml:space="preserve">Раствор </w:t>
            </w:r>
            <w:proofErr w:type="spellStart"/>
            <w:r w:rsidRPr="00430D44">
              <w:rPr>
                <w:rFonts w:ascii="GHEA Grapalat" w:hAnsi="GHEA Grapalat"/>
                <w:sz w:val="16"/>
                <w:szCs w:val="16"/>
                <w:lang w:val="ru-RU"/>
              </w:rPr>
              <w:t>дифенгидрамина</w:t>
            </w:r>
            <w:proofErr w:type="spellEnd"/>
            <w:r w:rsidRPr="00430D44">
              <w:rPr>
                <w:rFonts w:ascii="GHEA Grapalat" w:hAnsi="GHEA Grapalat"/>
                <w:sz w:val="16"/>
                <w:szCs w:val="16"/>
                <w:lang w:val="ru-RU"/>
              </w:rPr>
              <w:t xml:space="preserve"> (гидрохлорид </w:t>
            </w:r>
            <w:proofErr w:type="spellStart"/>
            <w:r w:rsidRPr="00430D44">
              <w:rPr>
                <w:rFonts w:ascii="GHEA Grapalat" w:hAnsi="GHEA Grapalat"/>
                <w:sz w:val="16"/>
                <w:szCs w:val="16"/>
                <w:lang w:val="ru-RU"/>
              </w:rPr>
              <w:t>дифенгидрамина</w:t>
            </w:r>
            <w:proofErr w:type="spellEnd"/>
            <w:r w:rsidRPr="00430D44">
              <w:rPr>
                <w:rFonts w:ascii="GHEA Grapalat" w:hAnsi="GHEA Grapalat"/>
                <w:sz w:val="16"/>
                <w:szCs w:val="16"/>
                <w:lang w:val="ru-RU"/>
              </w:rPr>
              <w:t xml:space="preserve">) </w:t>
            </w:r>
            <w:r w:rsidRPr="00430D44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для инъекций 10 мг/мл, ампулы по 1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A2B8" w14:textId="3602D6A9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lastRenderedPageBreak/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4557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BB94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CD3F" w14:textId="25F1D907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C85C" w14:textId="4A1FADE5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6437" w14:textId="3C5F078D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center"/>
          </w:tcPr>
          <w:p w14:paraId="37F24FF2" w14:textId="24B19280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6D76B84D" w14:textId="77777777" w:rsidTr="008A7FD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AE57" w14:textId="55583449" w:rsidR="00461606" w:rsidRPr="00037607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14,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249D" w14:textId="2B696648" w:rsidR="00461606" w:rsidRPr="00037607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907E3">
              <w:rPr>
                <w:rFonts w:ascii="GHEA Grapalat" w:hAnsi="GHEA Grapalat"/>
                <w:sz w:val="16"/>
                <w:szCs w:val="16"/>
              </w:rPr>
              <w:t>33691129/50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48D1" w14:textId="1C5B63B1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Хлорид натрия 0,9% /стационар/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5318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4CDF" w14:textId="77777777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Раствор хлорида натрия для инъекций</w:t>
            </w:r>
          </w:p>
          <w:p w14:paraId="6C7C7909" w14:textId="67EE0377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9 мг/мл, ампула 5 мл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4CBF" w14:textId="3107E132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07E13">
              <w:rPr>
                <w:rFonts w:ascii="Arial Unicode" w:hAnsi="Arial Unicode" w:cs="Arial"/>
                <w:sz w:val="16"/>
                <w:szCs w:val="16"/>
              </w:rPr>
              <w:t>к</w:t>
            </w: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г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2C9A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FB77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F72B" w14:textId="16570366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0.45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1F0A" w14:textId="232A176E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8433" w14:textId="20D1935B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0,45</w:t>
            </w:r>
          </w:p>
        </w:tc>
        <w:tc>
          <w:tcPr>
            <w:tcW w:w="1134" w:type="dxa"/>
            <w:vAlign w:val="center"/>
          </w:tcPr>
          <w:p w14:paraId="04A94989" w14:textId="230ECCF9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0539027E" w14:textId="77777777" w:rsidTr="00AC7AE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6CEA" w14:textId="4FB2790B" w:rsidR="00461606" w:rsidRPr="00037607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15,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17C9" w14:textId="7446DE1A" w:rsidR="00461606" w:rsidRPr="007E29AA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33621590/</w:t>
            </w:r>
            <w:r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5E81" w14:textId="5B2FFD35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Фуросемид 40 мг /стационарный пациент/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1E3A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8D15" w14:textId="5B11C387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Фуросемид, таблетки 40 мг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52B1" w14:textId="5386F3C0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3813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20B2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26CD" w14:textId="7B41E131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7405" w14:textId="296909D7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ACB9" w14:textId="3DAB4C74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3A3B04EE" w14:textId="6FA0E5B0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349BB551" w14:textId="77777777" w:rsidTr="002E45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36BB" w14:textId="3906A92A" w:rsidR="00461606" w:rsidRPr="007E29AA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16,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650B" w14:textId="2DC09FDE" w:rsidR="00461606" w:rsidRPr="007E29AA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33671135</w:t>
            </w:r>
            <w:r>
              <w:rPr>
                <w:rFonts w:ascii="GHEA Grapalat" w:hAnsi="GHEA Grapalat"/>
                <w:sz w:val="16"/>
                <w:szCs w:val="16"/>
              </w:rPr>
              <w:t>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5148" w14:textId="1863070C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349">
              <w:rPr>
                <w:rFonts w:ascii="GHEA Grapalat" w:hAnsi="GHEA Grapalat"/>
                <w:sz w:val="16"/>
                <w:szCs w:val="16"/>
                <w:lang w:val="ru-RU"/>
              </w:rPr>
              <w:t>Хлорид кальция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06E2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C9C4" w14:textId="2A121E65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84349">
              <w:rPr>
                <w:rFonts w:ascii="GHEA Grapalat" w:hAnsi="GHEA Grapalat"/>
                <w:sz w:val="16"/>
                <w:szCs w:val="16"/>
                <w:lang w:val="ru-RU"/>
              </w:rPr>
              <w:t>Хлорид кальция 10% 10 мл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50DA" w14:textId="1424C3AA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7D5B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F4CF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807E" w14:textId="6173025C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2CB4" w14:textId="142E66B4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C171" w14:textId="5326D4B7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34EAF3E7" w14:textId="13BB5BB5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25A92E0A" w14:textId="77777777" w:rsidTr="0023756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8791" w14:textId="1EBC9D37" w:rsidR="00461606" w:rsidRPr="007E29AA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17,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B1BA" w14:textId="1647A656" w:rsidR="00461606" w:rsidRPr="003B34E9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336213</w:t>
            </w:r>
            <w:r>
              <w:rPr>
                <w:rFonts w:ascii="GHEA Grapalat" w:hAnsi="GHEA Grapalat"/>
                <w:sz w:val="16"/>
                <w:szCs w:val="16"/>
              </w:rPr>
              <w:t>30/50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DD32" w14:textId="7A9DCC85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5267D">
              <w:rPr>
                <w:rFonts w:ascii="GHEA Grapalat" w:hAnsi="GHEA Grapalat"/>
                <w:sz w:val="16"/>
                <w:szCs w:val="16"/>
                <w:lang w:val="ru-RU"/>
              </w:rPr>
              <w:t>Никетамид</w:t>
            </w:r>
            <w:proofErr w:type="spellEnd"/>
            <w:r w:rsidRPr="0085267D">
              <w:rPr>
                <w:rFonts w:ascii="GHEA Grapalat" w:hAnsi="GHEA Grapalat"/>
                <w:sz w:val="16"/>
                <w:szCs w:val="16"/>
                <w:lang w:val="ru-RU"/>
              </w:rPr>
              <w:t xml:space="preserve"> 25% 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 клинике</w:t>
            </w:r>
            <w:r w:rsidRPr="0085267D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C2F3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9A73" w14:textId="12BBF192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67D">
              <w:rPr>
                <w:rFonts w:ascii="GHEA Grapalat" w:hAnsi="GHEA Grapalat"/>
                <w:sz w:val="16"/>
                <w:szCs w:val="16"/>
                <w:lang w:val="ru-RU"/>
              </w:rPr>
              <w:t xml:space="preserve">Ампула с </w:t>
            </w:r>
            <w:proofErr w:type="spellStart"/>
            <w:r w:rsidRPr="0085267D">
              <w:rPr>
                <w:rFonts w:ascii="GHEA Grapalat" w:hAnsi="GHEA Grapalat"/>
                <w:sz w:val="16"/>
                <w:szCs w:val="16"/>
                <w:lang w:val="ru-RU"/>
              </w:rPr>
              <w:t>никетамидом</w:t>
            </w:r>
            <w:proofErr w:type="spellEnd"/>
            <w:r w:rsidRPr="0085267D">
              <w:rPr>
                <w:rFonts w:ascii="GHEA Grapalat" w:hAnsi="GHEA Grapalat"/>
                <w:sz w:val="16"/>
                <w:szCs w:val="16"/>
                <w:lang w:val="ru-RU"/>
              </w:rPr>
              <w:t xml:space="preserve"> 250 мг/2 мл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1421" w14:textId="4F2F2D34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149F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0168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F754" w14:textId="5FE60273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37CB" w14:textId="15F8D876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3E44" w14:textId="0694E2D0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0A31702D" w14:textId="18CE0508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6A928D43" w14:textId="77777777" w:rsidTr="0060267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237F" w14:textId="25A4AC4B" w:rsidR="00461606" w:rsidRPr="003B34E9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18,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7D67" w14:textId="7CCC60EB" w:rsidR="00461606" w:rsidRPr="003B34E9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72BB6">
              <w:rPr>
                <w:rFonts w:ascii="GHEA Grapalat" w:hAnsi="GHEA Grapalat"/>
                <w:sz w:val="16"/>
                <w:szCs w:val="16"/>
              </w:rPr>
              <w:t>33621510</w:t>
            </w:r>
            <w:r>
              <w:rPr>
                <w:rFonts w:ascii="GHEA Grapalat" w:hAnsi="GHEA Grapalat"/>
                <w:sz w:val="16"/>
                <w:szCs w:val="16"/>
              </w:rPr>
              <w:t>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015" w14:textId="37FC6FD4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Каптоприл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5</w:t>
            </w: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мг /стационарный пациент/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0367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DF1" w14:textId="6A5AEB8F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Таблетки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каптоприла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5</w:t>
            </w: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мг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10E1" w14:textId="3D0BBB18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68C5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3006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23BB" w14:textId="06156203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96B2" w14:textId="7D5DBBD7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1BBC" w14:textId="0FFC3480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134" w:type="dxa"/>
            <w:vAlign w:val="center"/>
          </w:tcPr>
          <w:p w14:paraId="2B68B272" w14:textId="5976BCAF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4E7CC81D" w14:textId="77777777" w:rsidTr="000441E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8643" w14:textId="62186D0D" w:rsidR="00461606" w:rsidRPr="003B34E9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19,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A2A9" w14:textId="22FD1604" w:rsidR="00461606" w:rsidRPr="003B34E9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33691176/</w:t>
            </w:r>
            <w:r>
              <w:rPr>
                <w:rFonts w:ascii="GHEA Grapalat" w:hAnsi="GHEA Grapalat"/>
                <w:sz w:val="16"/>
                <w:szCs w:val="16"/>
              </w:rPr>
              <w:t>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23EE" w14:textId="7897420F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0AA">
              <w:rPr>
                <w:rFonts w:ascii="GHEA Grapalat" w:hAnsi="GHEA Grapalat"/>
                <w:sz w:val="16"/>
                <w:szCs w:val="16"/>
                <w:lang w:val="ru-RU"/>
              </w:rPr>
              <w:t>Другие лекарственные препараты /Валидол/ таблетки /в клинике/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48F1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F32F" w14:textId="5DCE2904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00AA">
              <w:rPr>
                <w:rFonts w:ascii="GHEA Grapalat" w:hAnsi="GHEA Grapalat"/>
                <w:sz w:val="16"/>
                <w:szCs w:val="16"/>
                <w:lang w:val="ru-RU"/>
              </w:rPr>
              <w:t>Другие лекарственные препараты /Валидол/ таблетки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1D4E" w14:textId="49086A20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FAE5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20EC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CFC7" w14:textId="62DC2823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0186" w14:textId="32FCB0BD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51D1" w14:textId="23151D53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134" w:type="dxa"/>
            <w:vAlign w:val="center"/>
          </w:tcPr>
          <w:p w14:paraId="579D7420" w14:textId="7C12CABF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2D68BEC2" w14:textId="77777777" w:rsidTr="00F570A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9A07" w14:textId="46B57C56" w:rsidR="00461606" w:rsidRPr="003B34E9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20,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E890" w14:textId="27B3D66E" w:rsidR="00461606" w:rsidRPr="003B34E9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33141110/</w:t>
            </w:r>
            <w:r w:rsidRPr="00BD5EA2"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CACB" w14:textId="77777777" w:rsidR="00461606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13749">
              <w:rPr>
                <w:rFonts w:ascii="GHEA Grapalat" w:hAnsi="GHEA Grapalat"/>
                <w:sz w:val="16"/>
                <w:szCs w:val="16"/>
                <w:lang w:val="hy-AM"/>
              </w:rPr>
              <w:t>Нестерильные бинты 5х10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</w:p>
          <w:p w14:paraId="16E4DD58" w14:textId="6E03B179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245A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6618" w14:textId="77777777" w:rsidR="00461606" w:rsidRPr="00D91E39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>Нестерилизованные бинты. Размеры 5х10.</w:t>
            </w:r>
          </w:p>
          <w:p w14:paraId="1DDB710E" w14:textId="3CA5795D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>Остаток годности на момент поставки: для продукции со сроком годности до 1 года — не менее 75%, для продукции со сроком годности 1-2 года — не менее 2/3, для продукции со сроком годности более 2 лет — не менее 15 месяцев. Наличие сертификатов качества.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F032" w14:textId="332DCC0A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53ED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99EB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98A5" w14:textId="6BD3F557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EEB2" w14:textId="3F1762EE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0D23" w14:textId="3D556636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134" w:type="dxa"/>
            <w:vAlign w:val="center"/>
          </w:tcPr>
          <w:p w14:paraId="3AA6D5E6" w14:textId="16D5E660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6E263BD6" w14:textId="77777777" w:rsidTr="003E66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4472" w14:textId="2EACB84B" w:rsidR="00461606" w:rsidRPr="00735FF0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21,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9636" w14:textId="6AB0D07F" w:rsidR="00461606" w:rsidRPr="00735FF0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33661153/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752A" w14:textId="77777777" w:rsidR="00461606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25AC">
              <w:rPr>
                <w:rFonts w:ascii="GHEA Grapalat" w:hAnsi="GHEA Grapalat"/>
                <w:sz w:val="16"/>
                <w:szCs w:val="16"/>
                <w:lang w:val="hy-AM"/>
              </w:rPr>
              <w:t>дексаметазон a01ac02, c05aa09, d07ab19, d07xb05, d10aa03, h02ab02, 4 мг/мл, 1 мл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</w:p>
          <w:p w14:paraId="643F9CC9" w14:textId="6681B9E0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BEEE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B096" w14:textId="19C4BCB0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25AC">
              <w:rPr>
                <w:rFonts w:ascii="GHEA Grapalat" w:hAnsi="GHEA Grapalat"/>
                <w:sz w:val="16"/>
                <w:szCs w:val="16"/>
                <w:lang w:val="ru-RU"/>
              </w:rPr>
              <w:t>Раствор дексаметазона (дексаметазона натрия фосфата) для инъекций 4 мг/мл, 1 мл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5BB5" w14:textId="2B877E83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1A47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E272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0248" w14:textId="080D2183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051" w14:textId="7ACB61B9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5628" w14:textId="6770ECD1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3DB1EEE2" w14:textId="7239FC71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61606" w:rsidRPr="00062FEB" w14:paraId="5CB3EEF6" w14:textId="77777777" w:rsidTr="00672E4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8FD3" w14:textId="033C380C" w:rsidR="00461606" w:rsidRPr="00735FF0" w:rsidRDefault="00461606" w:rsidP="00461606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22,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86EB" w14:textId="3228579E" w:rsidR="00461606" w:rsidRPr="00735FF0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33671114</w:t>
            </w:r>
            <w:r>
              <w:rPr>
                <w:rFonts w:ascii="GHEA Grapalat" w:hAnsi="GHEA Grapalat"/>
                <w:sz w:val="16"/>
                <w:szCs w:val="16"/>
              </w:rPr>
              <w:t>/50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A31E" w14:textId="3E05BD10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5F9">
              <w:rPr>
                <w:rFonts w:ascii="GHEA Grapalat" w:hAnsi="GHEA Grapalat"/>
                <w:sz w:val="16"/>
                <w:szCs w:val="16"/>
                <w:lang w:val="hy-AM"/>
              </w:rPr>
              <w:t>аминофиллин r03da05 24 мг/мл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 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5CC9" w14:textId="7777777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6F47" w14:textId="7D32DEE8" w:rsidR="00461606" w:rsidRPr="00D07E13" w:rsidRDefault="00461606" w:rsidP="0046160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75F9">
              <w:rPr>
                <w:rFonts w:ascii="GHEA Grapalat" w:hAnsi="GHEA Grapalat"/>
                <w:sz w:val="16"/>
                <w:szCs w:val="16"/>
                <w:lang w:val="ru-RU"/>
              </w:rPr>
              <w:t>Аминофиллин, аминофиллин 24 мг/мл, раствор для инъекций, ампула 5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ABC5" w14:textId="239E7127" w:rsidR="00461606" w:rsidRPr="00D07E13" w:rsidRDefault="00461606" w:rsidP="0046160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6827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73DE" w14:textId="77777777" w:rsidR="00461606" w:rsidRPr="00D07E13" w:rsidRDefault="00461606" w:rsidP="0046160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BB01" w14:textId="1067BD36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E76A" w14:textId="76D28480" w:rsidR="00461606" w:rsidRPr="00D07E13" w:rsidRDefault="00461606" w:rsidP="0046160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9404" w14:textId="05321212" w:rsidR="00461606" w:rsidRDefault="00461606" w:rsidP="004616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2826345F" w14:textId="6CEC01D8" w:rsidR="00461606" w:rsidRPr="00D07E13" w:rsidRDefault="00461606" w:rsidP="00461606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</w:tbl>
    <w:p w14:paraId="048D4CE9" w14:textId="77777777" w:rsidR="008903D5" w:rsidRDefault="008903D5" w:rsidP="008903D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</w:p>
    <w:p w14:paraId="3BCC34CD" w14:textId="77777777" w:rsidR="008903D5" w:rsidRPr="006B6FBD" w:rsidRDefault="008903D5" w:rsidP="008903D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pt-BR"/>
        </w:rPr>
      </w:pPr>
      <w:r w:rsidRPr="006B6FBD">
        <w:rPr>
          <w:rStyle w:val="FontStyle14"/>
          <w:rFonts w:ascii="GHEA Grapalat" w:hAnsi="GHEA Grapalat"/>
          <w:sz w:val="20"/>
          <w:szCs w:val="20"/>
          <w:lang w:val="pt-BR"/>
        </w:rPr>
        <w:t xml:space="preserve"> </w:t>
      </w:r>
      <w:r w:rsidRPr="006B6FBD">
        <w:rPr>
          <w:rStyle w:val="FontStyle14"/>
          <w:rFonts w:ascii="GHEA Grapalat" w:hAnsi="GHEA Grapalat"/>
          <w:sz w:val="20"/>
          <w:szCs w:val="20"/>
          <w:lang w:val="ru-RU"/>
        </w:rPr>
        <w:t xml:space="preserve">Знакомства </w:t>
      </w:r>
      <w:r w:rsidRPr="006B6FBD">
        <w:rPr>
          <w:rStyle w:val="FontStyle14"/>
          <w:rFonts w:ascii="GHEA Grapalat" w:hAnsi="GHEA Grapalat"/>
          <w:sz w:val="20"/>
          <w:szCs w:val="20"/>
          <w:lang w:val="pt-BR"/>
        </w:rPr>
        <w:t>*</w:t>
      </w:r>
    </w:p>
    <w:p w14:paraId="7E9AFCC7" w14:textId="1AE049F8" w:rsidR="0075745B" w:rsidRPr="006B6FBD" w:rsidRDefault="0075745B" w:rsidP="0075745B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</w:p>
    <w:p w14:paraId="3A0C5A7B" w14:textId="77777777" w:rsidR="0075745B" w:rsidRP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75745B">
        <w:rPr>
          <w:rFonts w:ascii="GHEA Grapalat" w:hAnsi="GHEA Grapalat"/>
          <w:b/>
          <w:color w:val="FF0000"/>
          <w:sz w:val="20"/>
          <w:szCs w:val="20"/>
          <w:lang w:val="hy-AM"/>
        </w:rPr>
        <w:t>Внимание:</w:t>
      </w:r>
    </w:p>
    <w:p w14:paraId="5B2C6C00" w14:textId="02D75A38" w:rsidR="0075745B" w:rsidRDefault="00F74F11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F74F11">
        <w:rPr>
          <w:rFonts w:ascii="GHEA Grapalat" w:hAnsi="GHEA Grapalat"/>
          <w:b/>
          <w:color w:val="FF0000"/>
          <w:sz w:val="20"/>
          <w:szCs w:val="20"/>
          <w:lang w:val="hy-AM"/>
        </w:rPr>
        <w:t>Препарат в представленной дозировке следует доставить в поликлинику (Гюмри, Ма</w:t>
      </w:r>
      <w:proofErr w:type="spellStart"/>
      <w:r w:rsidR="00735FF0">
        <w:rPr>
          <w:rFonts w:ascii="GHEA Grapalat" w:hAnsi="GHEA Grapalat"/>
          <w:b/>
          <w:color w:val="FF0000"/>
          <w:sz w:val="20"/>
          <w:szCs w:val="20"/>
          <w:lang w:val="ru-RU"/>
        </w:rPr>
        <w:t>нушян</w:t>
      </w:r>
      <w:proofErr w:type="spellEnd"/>
      <w:r w:rsidRPr="00F74F11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</w:t>
      </w:r>
      <w:r w:rsidR="00735FF0">
        <w:rPr>
          <w:rFonts w:ascii="GHEA Grapalat" w:hAnsi="GHEA Grapalat"/>
          <w:b/>
          <w:color w:val="FF0000"/>
          <w:sz w:val="20"/>
          <w:szCs w:val="20"/>
          <w:lang w:val="ru-RU"/>
        </w:rPr>
        <w:t>8</w:t>
      </w:r>
      <w:r w:rsidRPr="00F74F11">
        <w:rPr>
          <w:rFonts w:ascii="GHEA Grapalat" w:hAnsi="GHEA Grapalat"/>
          <w:b/>
          <w:color w:val="FF0000"/>
          <w:sz w:val="20"/>
          <w:szCs w:val="20"/>
          <w:lang w:val="hy-AM"/>
        </w:rPr>
        <w:t>).</w:t>
      </w:r>
    </w:p>
    <w:p w14:paraId="4E5F971F" w14:textId="44354D10" w:rsid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5745B" w:rsidRPr="006801CB" w14:paraId="72E1E9A7" w14:textId="77777777" w:rsidTr="00B4574E">
        <w:trPr>
          <w:jc w:val="center"/>
        </w:trPr>
        <w:tc>
          <w:tcPr>
            <w:tcW w:w="4536" w:type="dxa"/>
          </w:tcPr>
          <w:p w14:paraId="0EC78451" w14:textId="77777777" w:rsidR="0075745B" w:rsidRPr="00B138F3" w:rsidRDefault="0075745B" w:rsidP="0075745B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ПОКУПАТЕЛЬ</w:t>
            </w:r>
          </w:p>
          <w:p w14:paraId="172BCAD4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</w:t>
            </w:r>
          </w:p>
          <w:p w14:paraId="0610F1B9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5315FD5A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14:paraId="0DA559EA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1B770EEC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ПРОДАВЕЦ</w:t>
            </w:r>
          </w:p>
          <w:p w14:paraId="41842DF4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______________________</w:t>
            </w:r>
          </w:p>
          <w:p w14:paraId="06E3C8A7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3C7F18A9" w14:textId="5FCDAFD7" w:rsidR="0075745B" w:rsidRPr="006801CB" w:rsidRDefault="0075745B" w:rsidP="0075745B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</w:tbl>
    <w:p w14:paraId="4BDA3F9F" w14:textId="77777777" w:rsidR="0075745B" w:rsidRP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sectPr w:rsidR="0075745B" w:rsidRPr="0075745B" w:rsidSect="00357AAC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default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hy-AM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decimal"/>
      <w:lvlText w:val="%1"/>
      <w:lvlJc w:val="left"/>
      <w:pPr>
        <w:tabs>
          <w:tab w:val="num" w:pos="0"/>
        </w:tabs>
        <w:ind w:left="1080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788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96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4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2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88" w:hanging="1440"/>
      </w:pPr>
      <w:rPr>
        <w:rFonts w:ascii="GHEA Grapalat" w:hAnsi="GHEA Grapalat" w:cs="GHEA Grapalat" w:hint="default"/>
        <w:sz w:val="18"/>
        <w:szCs w:val="18"/>
        <w:lang w:val="pt-BR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ascii="GHEA Grapalat" w:hAnsi="GHEA Grapalat" w:cs="GHEA Grapalat" w:hint="default"/>
        <w:sz w:val="18"/>
        <w:szCs w:val="18"/>
        <w:lang w:val="pt-BR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64" w:hanging="1800"/>
      </w:pPr>
      <w:rPr>
        <w:rFonts w:ascii="GHEA Grapalat" w:hAnsi="GHEA Grapalat" w:cs="GHEA Grapalat" w:hint="default"/>
        <w:sz w:val="18"/>
        <w:szCs w:val="18"/>
        <w:lang w:val="pt-BR"/>
      </w:rPr>
    </w:lvl>
  </w:abstractNum>
  <w:abstractNum w:abstractNumId="3" w15:restartNumberingAfterBreak="0">
    <w:nsid w:val="00000005"/>
    <w:multiLevelType w:val="multi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5" w:hanging="360"/>
      </w:pPr>
      <w:rPr>
        <w:rFonts w:ascii="GHEA Grapalat" w:hAnsi="GHEA Grapalat" w:cs="Arial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20" w:hanging="1800"/>
      </w:pPr>
      <w:rPr>
        <w:rFonts w:cs="Arial"/>
        <w:b w:val="0"/>
        <w:sz w:val="24"/>
      </w:rPr>
    </w:lvl>
  </w:abstractNum>
  <w:abstractNum w:abstractNumId="4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GHEA Grapalat"/>
        <w:lang w:val="pt-BR"/>
      </w:rPr>
    </w:lvl>
  </w:abstractNum>
  <w:abstractNum w:abstractNumId="5" w15:restartNumberingAfterBreak="0">
    <w:nsid w:val="2D37542E"/>
    <w:multiLevelType w:val="hybridMultilevel"/>
    <w:tmpl w:val="82DCA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339D7"/>
    <w:multiLevelType w:val="hybridMultilevel"/>
    <w:tmpl w:val="6EC61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0C293B"/>
    <w:multiLevelType w:val="hybridMultilevel"/>
    <w:tmpl w:val="885816E2"/>
    <w:lvl w:ilvl="0" w:tplc="300225EC">
      <w:start w:val="1"/>
      <w:numFmt w:val="decimal"/>
      <w:pStyle w:val="FRS-NumberList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B088CEF2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AC"/>
    <w:rsid w:val="000102BE"/>
    <w:rsid w:val="0001350B"/>
    <w:rsid w:val="00020535"/>
    <w:rsid w:val="00021FB5"/>
    <w:rsid w:val="000308BE"/>
    <w:rsid w:val="00037607"/>
    <w:rsid w:val="00045ABD"/>
    <w:rsid w:val="0004637D"/>
    <w:rsid w:val="00062FEB"/>
    <w:rsid w:val="00063147"/>
    <w:rsid w:val="00070665"/>
    <w:rsid w:val="00075E69"/>
    <w:rsid w:val="00082346"/>
    <w:rsid w:val="000838D9"/>
    <w:rsid w:val="00084349"/>
    <w:rsid w:val="00087E7B"/>
    <w:rsid w:val="000A27E6"/>
    <w:rsid w:val="000A341B"/>
    <w:rsid w:val="000A7327"/>
    <w:rsid w:val="000B0AA1"/>
    <w:rsid w:val="000C6D54"/>
    <w:rsid w:val="000D333E"/>
    <w:rsid w:val="000E7D5F"/>
    <w:rsid w:val="000F0AB5"/>
    <w:rsid w:val="000F1557"/>
    <w:rsid w:val="000F1947"/>
    <w:rsid w:val="001003B9"/>
    <w:rsid w:val="00102143"/>
    <w:rsid w:val="0010330F"/>
    <w:rsid w:val="00103CBE"/>
    <w:rsid w:val="00114A16"/>
    <w:rsid w:val="00116B79"/>
    <w:rsid w:val="00117EE1"/>
    <w:rsid w:val="0012425C"/>
    <w:rsid w:val="00127ADD"/>
    <w:rsid w:val="00135D7D"/>
    <w:rsid w:val="00137CDF"/>
    <w:rsid w:val="001527A7"/>
    <w:rsid w:val="001572DC"/>
    <w:rsid w:val="00162C1D"/>
    <w:rsid w:val="00171C6F"/>
    <w:rsid w:val="00181877"/>
    <w:rsid w:val="00192968"/>
    <w:rsid w:val="00192B3A"/>
    <w:rsid w:val="00192CB0"/>
    <w:rsid w:val="001A404B"/>
    <w:rsid w:val="001B01CC"/>
    <w:rsid w:val="001B6574"/>
    <w:rsid w:val="001C7118"/>
    <w:rsid w:val="001D14CA"/>
    <w:rsid w:val="001D5B24"/>
    <w:rsid w:val="001E1DA1"/>
    <w:rsid w:val="001E6BE5"/>
    <w:rsid w:val="001E7E59"/>
    <w:rsid w:val="001F0FA9"/>
    <w:rsid w:val="001F0FDB"/>
    <w:rsid w:val="001F18FF"/>
    <w:rsid w:val="001F1AF8"/>
    <w:rsid w:val="00211A7C"/>
    <w:rsid w:val="00212446"/>
    <w:rsid w:val="00214E39"/>
    <w:rsid w:val="00216390"/>
    <w:rsid w:val="002213E1"/>
    <w:rsid w:val="00225AB4"/>
    <w:rsid w:val="0024077C"/>
    <w:rsid w:val="002430C6"/>
    <w:rsid w:val="002514BA"/>
    <w:rsid w:val="0025423E"/>
    <w:rsid w:val="00255C10"/>
    <w:rsid w:val="002633F1"/>
    <w:rsid w:val="002713D2"/>
    <w:rsid w:val="00284A7D"/>
    <w:rsid w:val="0028643F"/>
    <w:rsid w:val="002958EE"/>
    <w:rsid w:val="00295D63"/>
    <w:rsid w:val="00297882"/>
    <w:rsid w:val="002A6B9E"/>
    <w:rsid w:val="002B24A3"/>
    <w:rsid w:val="002B5E5D"/>
    <w:rsid w:val="002B5F8B"/>
    <w:rsid w:val="002B7EE3"/>
    <w:rsid w:val="002C6931"/>
    <w:rsid w:val="002C75F9"/>
    <w:rsid w:val="002D01C5"/>
    <w:rsid w:val="002E69C8"/>
    <w:rsid w:val="002F450F"/>
    <w:rsid w:val="0030442C"/>
    <w:rsid w:val="003121DF"/>
    <w:rsid w:val="0031360D"/>
    <w:rsid w:val="00321B1C"/>
    <w:rsid w:val="00322A98"/>
    <w:rsid w:val="00324588"/>
    <w:rsid w:val="00325659"/>
    <w:rsid w:val="00335275"/>
    <w:rsid w:val="00335DE8"/>
    <w:rsid w:val="00337C56"/>
    <w:rsid w:val="00344FA9"/>
    <w:rsid w:val="00350794"/>
    <w:rsid w:val="00357AAC"/>
    <w:rsid w:val="003615ED"/>
    <w:rsid w:val="003619EB"/>
    <w:rsid w:val="00375D1C"/>
    <w:rsid w:val="003761A6"/>
    <w:rsid w:val="00377F3E"/>
    <w:rsid w:val="003A2FDA"/>
    <w:rsid w:val="003A3663"/>
    <w:rsid w:val="003A68ED"/>
    <w:rsid w:val="003B2F42"/>
    <w:rsid w:val="003B34E9"/>
    <w:rsid w:val="003C0A61"/>
    <w:rsid w:val="003C11E6"/>
    <w:rsid w:val="003C611C"/>
    <w:rsid w:val="003D2626"/>
    <w:rsid w:val="003D2B92"/>
    <w:rsid w:val="003D2FDA"/>
    <w:rsid w:val="003D6576"/>
    <w:rsid w:val="003E265E"/>
    <w:rsid w:val="003E4FCB"/>
    <w:rsid w:val="003E660A"/>
    <w:rsid w:val="004041E2"/>
    <w:rsid w:val="00430D44"/>
    <w:rsid w:val="004423E2"/>
    <w:rsid w:val="00444345"/>
    <w:rsid w:val="004531AA"/>
    <w:rsid w:val="00456305"/>
    <w:rsid w:val="00461606"/>
    <w:rsid w:val="004742C8"/>
    <w:rsid w:val="00475D44"/>
    <w:rsid w:val="004769DE"/>
    <w:rsid w:val="004907E3"/>
    <w:rsid w:val="0049310F"/>
    <w:rsid w:val="004A2C9B"/>
    <w:rsid w:val="004B4006"/>
    <w:rsid w:val="004B6A8F"/>
    <w:rsid w:val="004C4B19"/>
    <w:rsid w:val="004C5F41"/>
    <w:rsid w:val="004C7DBC"/>
    <w:rsid w:val="004D183E"/>
    <w:rsid w:val="004D4D6A"/>
    <w:rsid w:val="004D779F"/>
    <w:rsid w:val="004E0B16"/>
    <w:rsid w:val="004F4BFE"/>
    <w:rsid w:val="0050007B"/>
    <w:rsid w:val="00504FE2"/>
    <w:rsid w:val="0050559E"/>
    <w:rsid w:val="005055AD"/>
    <w:rsid w:val="005200AA"/>
    <w:rsid w:val="00521525"/>
    <w:rsid w:val="00521F57"/>
    <w:rsid w:val="00526293"/>
    <w:rsid w:val="00543917"/>
    <w:rsid w:val="005525AC"/>
    <w:rsid w:val="00555382"/>
    <w:rsid w:val="00560E71"/>
    <w:rsid w:val="00561485"/>
    <w:rsid w:val="00564BC8"/>
    <w:rsid w:val="005656D1"/>
    <w:rsid w:val="00566C4A"/>
    <w:rsid w:val="00570BAC"/>
    <w:rsid w:val="00574CEE"/>
    <w:rsid w:val="005803BC"/>
    <w:rsid w:val="00590D1B"/>
    <w:rsid w:val="005941D1"/>
    <w:rsid w:val="0059482F"/>
    <w:rsid w:val="005A6801"/>
    <w:rsid w:val="005D2283"/>
    <w:rsid w:val="005D4C9D"/>
    <w:rsid w:val="005E55ED"/>
    <w:rsid w:val="005E6EEA"/>
    <w:rsid w:val="005F100B"/>
    <w:rsid w:val="0060513A"/>
    <w:rsid w:val="00605E45"/>
    <w:rsid w:val="0061403A"/>
    <w:rsid w:val="00616345"/>
    <w:rsid w:val="00620CD0"/>
    <w:rsid w:val="00621384"/>
    <w:rsid w:val="006238E8"/>
    <w:rsid w:val="0063298A"/>
    <w:rsid w:val="00634058"/>
    <w:rsid w:val="006345DA"/>
    <w:rsid w:val="006511F7"/>
    <w:rsid w:val="00653146"/>
    <w:rsid w:val="00666D7F"/>
    <w:rsid w:val="006741C3"/>
    <w:rsid w:val="00685928"/>
    <w:rsid w:val="00692107"/>
    <w:rsid w:val="006967A7"/>
    <w:rsid w:val="00697613"/>
    <w:rsid w:val="006A059F"/>
    <w:rsid w:val="006A06E1"/>
    <w:rsid w:val="006A291D"/>
    <w:rsid w:val="006B482C"/>
    <w:rsid w:val="006B688E"/>
    <w:rsid w:val="006B6FBD"/>
    <w:rsid w:val="006C457B"/>
    <w:rsid w:val="006C4766"/>
    <w:rsid w:val="006C5026"/>
    <w:rsid w:val="006C6DD3"/>
    <w:rsid w:val="006C7A33"/>
    <w:rsid w:val="006D24C9"/>
    <w:rsid w:val="006D280D"/>
    <w:rsid w:val="006D6E3C"/>
    <w:rsid w:val="006D786A"/>
    <w:rsid w:val="006F3279"/>
    <w:rsid w:val="006F36A9"/>
    <w:rsid w:val="00705D56"/>
    <w:rsid w:val="00710024"/>
    <w:rsid w:val="00712001"/>
    <w:rsid w:val="007265E5"/>
    <w:rsid w:val="0072704B"/>
    <w:rsid w:val="00727AC0"/>
    <w:rsid w:val="00735302"/>
    <w:rsid w:val="00735FF0"/>
    <w:rsid w:val="00740630"/>
    <w:rsid w:val="00740A32"/>
    <w:rsid w:val="0074255B"/>
    <w:rsid w:val="0074296A"/>
    <w:rsid w:val="00754C61"/>
    <w:rsid w:val="00756EF0"/>
    <w:rsid w:val="0075745B"/>
    <w:rsid w:val="007616D6"/>
    <w:rsid w:val="007642C5"/>
    <w:rsid w:val="0076465E"/>
    <w:rsid w:val="00766018"/>
    <w:rsid w:val="00783D30"/>
    <w:rsid w:val="007945D4"/>
    <w:rsid w:val="00797B6B"/>
    <w:rsid w:val="007A7C05"/>
    <w:rsid w:val="007B125E"/>
    <w:rsid w:val="007B1F7D"/>
    <w:rsid w:val="007B5900"/>
    <w:rsid w:val="007C2B16"/>
    <w:rsid w:val="007C6764"/>
    <w:rsid w:val="007C7FD2"/>
    <w:rsid w:val="007D0FD3"/>
    <w:rsid w:val="007D7F83"/>
    <w:rsid w:val="007E29AA"/>
    <w:rsid w:val="007E5405"/>
    <w:rsid w:val="00802BF0"/>
    <w:rsid w:val="00806AAC"/>
    <w:rsid w:val="00810338"/>
    <w:rsid w:val="0081538D"/>
    <w:rsid w:val="008168D9"/>
    <w:rsid w:val="008322F4"/>
    <w:rsid w:val="00834776"/>
    <w:rsid w:val="00843082"/>
    <w:rsid w:val="00844916"/>
    <w:rsid w:val="0085267D"/>
    <w:rsid w:val="0085779A"/>
    <w:rsid w:val="00862449"/>
    <w:rsid w:val="00871D61"/>
    <w:rsid w:val="00873D25"/>
    <w:rsid w:val="00875D0B"/>
    <w:rsid w:val="00875DFC"/>
    <w:rsid w:val="00876077"/>
    <w:rsid w:val="00877DBD"/>
    <w:rsid w:val="00883689"/>
    <w:rsid w:val="00883EA4"/>
    <w:rsid w:val="008903D5"/>
    <w:rsid w:val="008908E7"/>
    <w:rsid w:val="00897D2B"/>
    <w:rsid w:val="008A654D"/>
    <w:rsid w:val="008B38AB"/>
    <w:rsid w:val="008C26DB"/>
    <w:rsid w:val="008C2BF8"/>
    <w:rsid w:val="008D5042"/>
    <w:rsid w:val="008E1C3D"/>
    <w:rsid w:val="008E74F0"/>
    <w:rsid w:val="008F0019"/>
    <w:rsid w:val="008F44C9"/>
    <w:rsid w:val="009058AA"/>
    <w:rsid w:val="0091015E"/>
    <w:rsid w:val="0091185E"/>
    <w:rsid w:val="00912E1F"/>
    <w:rsid w:val="00914AB6"/>
    <w:rsid w:val="00924570"/>
    <w:rsid w:val="0093317A"/>
    <w:rsid w:val="00950913"/>
    <w:rsid w:val="00953597"/>
    <w:rsid w:val="00953E8F"/>
    <w:rsid w:val="00953EB5"/>
    <w:rsid w:val="00976CDE"/>
    <w:rsid w:val="00981FE8"/>
    <w:rsid w:val="00982F8A"/>
    <w:rsid w:val="00993D2E"/>
    <w:rsid w:val="009A151B"/>
    <w:rsid w:val="009A3722"/>
    <w:rsid w:val="009B1791"/>
    <w:rsid w:val="009B22C8"/>
    <w:rsid w:val="009B4C42"/>
    <w:rsid w:val="009C1C41"/>
    <w:rsid w:val="009C73D5"/>
    <w:rsid w:val="009D2C98"/>
    <w:rsid w:val="009E361A"/>
    <w:rsid w:val="009E363B"/>
    <w:rsid w:val="009E3D81"/>
    <w:rsid w:val="009E6341"/>
    <w:rsid w:val="009F582B"/>
    <w:rsid w:val="00A00D67"/>
    <w:rsid w:val="00A05DC5"/>
    <w:rsid w:val="00A1535A"/>
    <w:rsid w:val="00A2103A"/>
    <w:rsid w:val="00A26B38"/>
    <w:rsid w:val="00A3265E"/>
    <w:rsid w:val="00A33057"/>
    <w:rsid w:val="00A33260"/>
    <w:rsid w:val="00A363B5"/>
    <w:rsid w:val="00A379C6"/>
    <w:rsid w:val="00A41AB3"/>
    <w:rsid w:val="00A44F9C"/>
    <w:rsid w:val="00A47E84"/>
    <w:rsid w:val="00A60A29"/>
    <w:rsid w:val="00A63C92"/>
    <w:rsid w:val="00A654EA"/>
    <w:rsid w:val="00A658CF"/>
    <w:rsid w:val="00A769D7"/>
    <w:rsid w:val="00A812E7"/>
    <w:rsid w:val="00A87385"/>
    <w:rsid w:val="00A921ED"/>
    <w:rsid w:val="00A94098"/>
    <w:rsid w:val="00A94E3C"/>
    <w:rsid w:val="00A97644"/>
    <w:rsid w:val="00AB11DE"/>
    <w:rsid w:val="00AB43F8"/>
    <w:rsid w:val="00AB4968"/>
    <w:rsid w:val="00AC7AE9"/>
    <w:rsid w:val="00AD5D3D"/>
    <w:rsid w:val="00AE059A"/>
    <w:rsid w:val="00AE1C95"/>
    <w:rsid w:val="00AE646A"/>
    <w:rsid w:val="00AE7901"/>
    <w:rsid w:val="00AF06D7"/>
    <w:rsid w:val="00B0236D"/>
    <w:rsid w:val="00B05EEB"/>
    <w:rsid w:val="00B079A1"/>
    <w:rsid w:val="00B21A8E"/>
    <w:rsid w:val="00B30F31"/>
    <w:rsid w:val="00B34E4F"/>
    <w:rsid w:val="00B3703D"/>
    <w:rsid w:val="00B37952"/>
    <w:rsid w:val="00B50C14"/>
    <w:rsid w:val="00B51E8B"/>
    <w:rsid w:val="00B72A02"/>
    <w:rsid w:val="00B772CC"/>
    <w:rsid w:val="00BA5396"/>
    <w:rsid w:val="00BA5A87"/>
    <w:rsid w:val="00BB282C"/>
    <w:rsid w:val="00BB7ACE"/>
    <w:rsid w:val="00BD02F4"/>
    <w:rsid w:val="00BD19E3"/>
    <w:rsid w:val="00BF1459"/>
    <w:rsid w:val="00BF6662"/>
    <w:rsid w:val="00C0218E"/>
    <w:rsid w:val="00C06D5C"/>
    <w:rsid w:val="00C120F5"/>
    <w:rsid w:val="00C21CCF"/>
    <w:rsid w:val="00C22E12"/>
    <w:rsid w:val="00C22E1C"/>
    <w:rsid w:val="00C3489D"/>
    <w:rsid w:val="00C43E8D"/>
    <w:rsid w:val="00C46B4C"/>
    <w:rsid w:val="00C5798B"/>
    <w:rsid w:val="00C7435D"/>
    <w:rsid w:val="00C81050"/>
    <w:rsid w:val="00C82D0C"/>
    <w:rsid w:val="00C835AC"/>
    <w:rsid w:val="00C92CA3"/>
    <w:rsid w:val="00C957EA"/>
    <w:rsid w:val="00C97FFB"/>
    <w:rsid w:val="00CA2BD0"/>
    <w:rsid w:val="00CA686A"/>
    <w:rsid w:val="00CB7289"/>
    <w:rsid w:val="00CC4D5C"/>
    <w:rsid w:val="00CC51A0"/>
    <w:rsid w:val="00CD626E"/>
    <w:rsid w:val="00CE576B"/>
    <w:rsid w:val="00CF0DB3"/>
    <w:rsid w:val="00D02A9B"/>
    <w:rsid w:val="00D02B13"/>
    <w:rsid w:val="00D07100"/>
    <w:rsid w:val="00D07E13"/>
    <w:rsid w:val="00D264AF"/>
    <w:rsid w:val="00D35EB0"/>
    <w:rsid w:val="00D4246D"/>
    <w:rsid w:val="00D57874"/>
    <w:rsid w:val="00D64DEE"/>
    <w:rsid w:val="00D65BE9"/>
    <w:rsid w:val="00D67CAA"/>
    <w:rsid w:val="00D81F94"/>
    <w:rsid w:val="00D86641"/>
    <w:rsid w:val="00D91E39"/>
    <w:rsid w:val="00D92C2E"/>
    <w:rsid w:val="00D9603A"/>
    <w:rsid w:val="00DC1C1A"/>
    <w:rsid w:val="00DC593E"/>
    <w:rsid w:val="00DD2780"/>
    <w:rsid w:val="00DD5C05"/>
    <w:rsid w:val="00DF1A71"/>
    <w:rsid w:val="00E136C7"/>
    <w:rsid w:val="00E25E5F"/>
    <w:rsid w:val="00E26546"/>
    <w:rsid w:val="00E34E12"/>
    <w:rsid w:val="00E46050"/>
    <w:rsid w:val="00E463F2"/>
    <w:rsid w:val="00E56B70"/>
    <w:rsid w:val="00E701D7"/>
    <w:rsid w:val="00E7173D"/>
    <w:rsid w:val="00E754EF"/>
    <w:rsid w:val="00E86B01"/>
    <w:rsid w:val="00E90B07"/>
    <w:rsid w:val="00E92114"/>
    <w:rsid w:val="00E93EE5"/>
    <w:rsid w:val="00EA4A43"/>
    <w:rsid w:val="00EB0EF8"/>
    <w:rsid w:val="00EB2269"/>
    <w:rsid w:val="00EB25F5"/>
    <w:rsid w:val="00EC0049"/>
    <w:rsid w:val="00EC19E2"/>
    <w:rsid w:val="00EC7AC6"/>
    <w:rsid w:val="00EF6E30"/>
    <w:rsid w:val="00F07C82"/>
    <w:rsid w:val="00F1348A"/>
    <w:rsid w:val="00F13749"/>
    <w:rsid w:val="00F149B3"/>
    <w:rsid w:val="00F21458"/>
    <w:rsid w:val="00F42E52"/>
    <w:rsid w:val="00F458C5"/>
    <w:rsid w:val="00F62C29"/>
    <w:rsid w:val="00F65879"/>
    <w:rsid w:val="00F74F11"/>
    <w:rsid w:val="00F83776"/>
    <w:rsid w:val="00F86208"/>
    <w:rsid w:val="00F8686C"/>
    <w:rsid w:val="00F86DA3"/>
    <w:rsid w:val="00F90581"/>
    <w:rsid w:val="00F969D1"/>
    <w:rsid w:val="00FA0051"/>
    <w:rsid w:val="00FA625C"/>
    <w:rsid w:val="00FB2E1F"/>
    <w:rsid w:val="00FB4DB8"/>
    <w:rsid w:val="00FB520F"/>
    <w:rsid w:val="00FB6542"/>
    <w:rsid w:val="00FC6E11"/>
    <w:rsid w:val="00FC75A5"/>
    <w:rsid w:val="00FD5373"/>
    <w:rsid w:val="00FD5B68"/>
    <w:rsid w:val="00FE0A19"/>
    <w:rsid w:val="00FE3AEB"/>
    <w:rsid w:val="00FE414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0E412"/>
  <w15:chartTrackingRefBased/>
  <w15:docId w15:val="{2843D2F1-F4B8-4C39-BF01-518C7667A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0" w:unhideWhenUsed="1" w:qFormat="1"/>
    <w:lsdException w:name="HTML Bottom of Form" w:semiHidden="1" w:uiPriority="0" w:unhideWhenUsed="1" w:qFormat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7AA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57AA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57AA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nhideWhenUsed/>
    <w:qFormat/>
    <w:rsid w:val="00357AA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57AA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357AA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357AA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unhideWhenUsed/>
    <w:qFormat/>
    <w:rsid w:val="00357AA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uiPriority w:val="99"/>
    <w:unhideWhenUsed/>
    <w:qFormat/>
    <w:rsid w:val="00357AA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57AA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57AA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57AA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57AA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57AA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57AA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357AA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357AA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uiPriority w:val="99"/>
    <w:qFormat/>
    <w:rsid w:val="00357AA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unhideWhenUsed/>
    <w:rsid w:val="00357AAC"/>
    <w:rPr>
      <w:color w:val="0000FF"/>
      <w:u w:val="single"/>
    </w:rPr>
  </w:style>
  <w:style w:type="character" w:styleId="a4">
    <w:name w:val="FollowedHyperlink"/>
    <w:unhideWhenUsed/>
    <w:qFormat/>
    <w:rsid w:val="00357AAC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qFormat/>
    <w:rsid w:val="00357A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357AA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uiPriority w:val="99"/>
    <w:qFormat/>
    <w:rsid w:val="00357AAC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qFormat/>
    <w:rsid w:val="00357AAC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unhideWhenUsed/>
    <w:qFormat/>
    <w:rsid w:val="00357AAC"/>
    <w:pPr>
      <w:ind w:left="240" w:hanging="240"/>
    </w:pPr>
  </w:style>
  <w:style w:type="paragraph" w:styleId="a6">
    <w:name w:val="footnote text"/>
    <w:basedOn w:val="a"/>
    <w:link w:val="a7"/>
    <w:unhideWhenUsed/>
    <w:qFormat/>
    <w:rsid w:val="00357AAC"/>
    <w:rPr>
      <w:rFonts w:ascii="Times Armenian" w:hAnsi="Times Armeni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qFormat/>
    <w:rsid w:val="00357AA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8">
    <w:name w:val="annotation text"/>
    <w:basedOn w:val="a"/>
    <w:link w:val="a9"/>
    <w:uiPriority w:val="99"/>
    <w:semiHidden/>
    <w:unhideWhenUsed/>
    <w:qFormat/>
    <w:rsid w:val="00357AAC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sid w:val="00357AA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qFormat/>
    <w:rsid w:val="00357AA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qFormat/>
    <w:rsid w:val="00357AA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unhideWhenUsed/>
    <w:qFormat/>
    <w:rsid w:val="00357AA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qFormat/>
    <w:rsid w:val="00357AAC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index heading"/>
    <w:basedOn w:val="a"/>
    <w:next w:val="11"/>
    <w:uiPriority w:val="99"/>
    <w:unhideWhenUsed/>
    <w:qFormat/>
    <w:rsid w:val="00357AAC"/>
    <w:rPr>
      <w:sz w:val="20"/>
      <w:szCs w:val="20"/>
      <w:lang w:val="en-AU" w:eastAsia="ru-RU"/>
    </w:rPr>
  </w:style>
  <w:style w:type="paragraph" w:styleId="af">
    <w:name w:val="caption"/>
    <w:basedOn w:val="a"/>
    <w:uiPriority w:val="99"/>
    <w:unhideWhenUsed/>
    <w:qFormat/>
    <w:rsid w:val="00357AAC"/>
    <w:pPr>
      <w:suppressLineNumbers/>
      <w:suppressAutoHyphens/>
      <w:spacing w:before="120" w:after="120"/>
    </w:pPr>
    <w:rPr>
      <w:rFonts w:cs="Lohit Devanagari"/>
      <w:i/>
      <w:iCs/>
      <w:lang w:eastAsia="zh-CN"/>
    </w:rPr>
  </w:style>
  <w:style w:type="paragraph" w:styleId="af0">
    <w:name w:val="endnote text"/>
    <w:basedOn w:val="a"/>
    <w:link w:val="af1"/>
    <w:uiPriority w:val="99"/>
    <w:unhideWhenUsed/>
    <w:qFormat/>
    <w:rsid w:val="00357AAC"/>
    <w:rPr>
      <w:rFonts w:ascii="Times Armenian" w:hAnsi="Times Armeni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qFormat/>
    <w:rsid w:val="00357AA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qFormat/>
    <w:rsid w:val="00357AAC"/>
    <w:pPr>
      <w:spacing w:after="120"/>
    </w:pPr>
  </w:style>
  <w:style w:type="character" w:customStyle="1" w:styleId="af3">
    <w:name w:val="Основной текст Знак"/>
    <w:basedOn w:val="a0"/>
    <w:link w:val="af2"/>
    <w:qFormat/>
    <w:rsid w:val="00357AAC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"/>
    <w:basedOn w:val="af2"/>
    <w:uiPriority w:val="99"/>
    <w:unhideWhenUsed/>
    <w:qFormat/>
    <w:rsid w:val="00357AAC"/>
    <w:pPr>
      <w:suppressAutoHyphens/>
    </w:pPr>
    <w:rPr>
      <w:rFonts w:cs="Lohit Devanagari"/>
      <w:lang w:eastAsia="zh-CN"/>
    </w:rPr>
  </w:style>
  <w:style w:type="paragraph" w:styleId="af5">
    <w:name w:val="Title"/>
    <w:basedOn w:val="a"/>
    <w:link w:val="af6"/>
    <w:uiPriority w:val="99"/>
    <w:qFormat/>
    <w:rsid w:val="00357AAC"/>
    <w:pPr>
      <w:jc w:val="center"/>
    </w:pPr>
    <w:rPr>
      <w:rFonts w:ascii="Arial Armenian" w:hAnsi="Arial Armenian"/>
      <w:szCs w:val="20"/>
    </w:rPr>
  </w:style>
  <w:style w:type="character" w:customStyle="1" w:styleId="af6">
    <w:name w:val="Заголовок Знак"/>
    <w:basedOn w:val="a0"/>
    <w:link w:val="af5"/>
    <w:qFormat/>
    <w:rsid w:val="00357AAC"/>
    <w:rPr>
      <w:rFonts w:ascii="Arial Armenian" w:eastAsia="Times New Roman" w:hAnsi="Arial Armenian" w:cs="Times New Roman"/>
      <w:sz w:val="24"/>
      <w:szCs w:val="20"/>
    </w:rPr>
  </w:style>
  <w:style w:type="character" w:customStyle="1" w:styleId="af7">
    <w:name w:val="Основной текст с отступом Знак"/>
    <w:aliases w:val="Char Знак, Char Знак, Char Char Char Char Знак,Char Char Char Char Знак"/>
    <w:basedOn w:val="a0"/>
    <w:link w:val="af8"/>
    <w:qFormat/>
    <w:locked/>
    <w:rsid w:val="00357AAC"/>
    <w:rPr>
      <w:rFonts w:ascii="Arial LatArm" w:hAnsi="Arial LatArm"/>
      <w:i/>
      <w:lang w:val="en-AU"/>
    </w:rPr>
  </w:style>
  <w:style w:type="paragraph" w:styleId="af8">
    <w:name w:val="Body Text Indent"/>
    <w:aliases w:val="Char, Char, Char Char Char Char,Char Char Char Char"/>
    <w:basedOn w:val="a"/>
    <w:link w:val="af7"/>
    <w:unhideWhenUsed/>
    <w:qFormat/>
    <w:rsid w:val="00357AAC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357A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qFormat/>
    <w:rsid w:val="00357AA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qFormat/>
    <w:rsid w:val="00357AAC"/>
    <w:rPr>
      <w:rFonts w:ascii="Arial LatArm" w:eastAsia="Times New Roman" w:hAnsi="Arial LatArm" w:cs="Times New Roman"/>
      <w:sz w:val="20"/>
      <w:szCs w:val="20"/>
    </w:rPr>
  </w:style>
  <w:style w:type="paragraph" w:styleId="31">
    <w:name w:val="Body Text 3"/>
    <w:basedOn w:val="a"/>
    <w:link w:val="32"/>
    <w:uiPriority w:val="99"/>
    <w:unhideWhenUsed/>
    <w:qFormat/>
    <w:rsid w:val="00357AA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qFormat/>
    <w:rsid w:val="00357AA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qFormat/>
    <w:rsid w:val="00357AA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qFormat/>
    <w:rsid w:val="00357AAC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unhideWhenUsed/>
    <w:qFormat/>
    <w:rsid w:val="00357AA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qFormat/>
    <w:rsid w:val="00357AAC"/>
    <w:rPr>
      <w:rFonts w:ascii="Times Armenian" w:eastAsia="Times New Roman" w:hAnsi="Times Armenian" w:cs="Times New Roman"/>
      <w:sz w:val="20"/>
      <w:szCs w:val="20"/>
    </w:rPr>
  </w:style>
  <w:style w:type="paragraph" w:styleId="af9">
    <w:name w:val="Block Text"/>
    <w:basedOn w:val="a"/>
    <w:uiPriority w:val="99"/>
    <w:unhideWhenUsed/>
    <w:qFormat/>
    <w:rsid w:val="00357AAC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a">
    <w:name w:val="Document Map"/>
    <w:basedOn w:val="a"/>
    <w:link w:val="afb"/>
    <w:uiPriority w:val="99"/>
    <w:semiHidden/>
    <w:unhideWhenUsed/>
    <w:qFormat/>
    <w:rsid w:val="00357AAC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semiHidden/>
    <w:qFormat/>
    <w:rsid w:val="00357AA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c">
    <w:name w:val="annotation subject"/>
    <w:basedOn w:val="a8"/>
    <w:next w:val="a8"/>
    <w:link w:val="afd"/>
    <w:uiPriority w:val="99"/>
    <w:semiHidden/>
    <w:unhideWhenUsed/>
    <w:qFormat/>
    <w:rsid w:val="00357AAC"/>
    <w:rPr>
      <w:b/>
      <w:bCs/>
    </w:rPr>
  </w:style>
  <w:style w:type="character" w:customStyle="1" w:styleId="afd">
    <w:name w:val="Тема примечания Знак"/>
    <w:basedOn w:val="a9"/>
    <w:link w:val="afc"/>
    <w:semiHidden/>
    <w:qFormat/>
    <w:rsid w:val="00357AAC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unhideWhenUsed/>
    <w:qFormat/>
    <w:rsid w:val="00357AAC"/>
    <w:rPr>
      <w:rFonts w:ascii="Tahoma" w:hAnsi="Tahoma"/>
      <w:sz w:val="16"/>
      <w:szCs w:val="16"/>
      <w:lang w:val="x-none" w:eastAsia="x-none"/>
    </w:rPr>
  </w:style>
  <w:style w:type="character" w:customStyle="1" w:styleId="aff">
    <w:name w:val="Текст выноски Знак"/>
    <w:basedOn w:val="a0"/>
    <w:link w:val="afe"/>
    <w:qFormat/>
    <w:rsid w:val="00357AA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0">
    <w:name w:val="Revision"/>
    <w:uiPriority w:val="99"/>
    <w:semiHidden/>
    <w:qFormat/>
    <w:rsid w:val="00357A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aff1">
    <w:name w:val="Абзац списка Знак"/>
    <w:link w:val="aff2"/>
    <w:uiPriority w:val="34"/>
    <w:qFormat/>
    <w:locked/>
    <w:rsid w:val="00357AAC"/>
    <w:rPr>
      <w:rFonts w:ascii="Times Armenian" w:hAnsi="Times Armenian"/>
      <w:sz w:val="24"/>
      <w:szCs w:val="24"/>
      <w:lang w:val="x-none" w:eastAsia="ru-RU"/>
    </w:rPr>
  </w:style>
  <w:style w:type="paragraph" w:styleId="aff2">
    <w:name w:val="List Paragraph"/>
    <w:basedOn w:val="a"/>
    <w:link w:val="aff1"/>
    <w:uiPriority w:val="34"/>
    <w:qFormat/>
    <w:rsid w:val="00357AAC"/>
    <w:pPr>
      <w:ind w:left="720"/>
    </w:pPr>
    <w:rPr>
      <w:rFonts w:ascii="Times Armenian" w:eastAsiaTheme="minorHAnsi" w:hAnsi="Times Armenian" w:cstheme="minorBidi"/>
      <w:lang w:val="x-none" w:eastAsia="ru-RU"/>
    </w:rPr>
  </w:style>
  <w:style w:type="paragraph" w:customStyle="1" w:styleId="Default">
    <w:name w:val="Default"/>
    <w:uiPriority w:val="99"/>
    <w:qFormat/>
    <w:rsid w:val="00357AA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rsid w:val="00357AA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qFormat/>
    <w:rsid w:val="00357AA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qFormat/>
    <w:rsid w:val="00357AA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qFormat/>
    <w:rsid w:val="00357AAC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qFormat/>
    <w:rsid w:val="00357AA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rsid w:val="00357AA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rsid w:val="00357AAC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qFormat/>
    <w:rsid w:val="00357A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rsid w:val="00357AA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rsid w:val="00357AA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rsid w:val="00357AAC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qFormat/>
    <w:rsid w:val="00357AAC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qFormat/>
    <w:rsid w:val="00357AAC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qFormat/>
    <w:rsid w:val="00357AAC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Style4">
    <w:name w:val="Style4"/>
    <w:basedOn w:val="a"/>
    <w:qFormat/>
    <w:rsid w:val="00357AAC"/>
    <w:pPr>
      <w:widowControl w:val="0"/>
      <w:suppressAutoHyphens/>
      <w:spacing w:line="307" w:lineRule="exact"/>
      <w:jc w:val="right"/>
    </w:pPr>
    <w:rPr>
      <w:rFonts w:ascii="Arial Unicode MS" w:hAnsi="Arial Unicode MS"/>
      <w:lang w:eastAsia="zh-CN"/>
    </w:rPr>
  </w:style>
  <w:style w:type="paragraph" w:customStyle="1" w:styleId="120">
    <w:name w:val="Указатель 12"/>
    <w:basedOn w:val="a"/>
    <w:uiPriority w:val="99"/>
    <w:qFormat/>
    <w:rsid w:val="00357AAC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25">
    <w:name w:val="Указатель2"/>
    <w:basedOn w:val="a"/>
    <w:uiPriority w:val="99"/>
    <w:qFormat/>
    <w:rsid w:val="00357AAC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210">
    <w:name w:val="Основной текст с отступом 21"/>
    <w:basedOn w:val="a"/>
    <w:uiPriority w:val="99"/>
    <w:qFormat/>
    <w:rsid w:val="00357AAC"/>
    <w:pPr>
      <w:suppressAutoHyphens/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 w:eastAsia="zh-CN"/>
    </w:rPr>
  </w:style>
  <w:style w:type="paragraph" w:customStyle="1" w:styleId="Heading">
    <w:name w:val="Heading"/>
    <w:basedOn w:val="a"/>
    <w:next w:val="af2"/>
    <w:uiPriority w:val="99"/>
    <w:qFormat/>
    <w:rsid w:val="00357AAC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customStyle="1" w:styleId="Index">
    <w:name w:val="Index"/>
    <w:basedOn w:val="a"/>
    <w:uiPriority w:val="99"/>
    <w:qFormat/>
    <w:rsid w:val="00357AAC"/>
    <w:pPr>
      <w:suppressLineNumbers/>
      <w:suppressAutoHyphens/>
    </w:pPr>
    <w:rPr>
      <w:rFonts w:cs="Lohit Devanagari"/>
      <w:lang w:eastAsia="zh-CN"/>
    </w:rPr>
  </w:style>
  <w:style w:type="paragraph" w:customStyle="1" w:styleId="310">
    <w:name w:val="Основной текст с отступом 31"/>
    <w:basedOn w:val="a"/>
    <w:uiPriority w:val="99"/>
    <w:qFormat/>
    <w:rsid w:val="00357AAC"/>
    <w:pPr>
      <w:suppressAutoHyphens/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x-none" w:eastAsia="zh-CN"/>
    </w:rPr>
  </w:style>
  <w:style w:type="paragraph" w:customStyle="1" w:styleId="211">
    <w:name w:val="Основной текст 21"/>
    <w:basedOn w:val="a"/>
    <w:uiPriority w:val="99"/>
    <w:qFormat/>
    <w:rsid w:val="00357AAC"/>
    <w:pPr>
      <w:tabs>
        <w:tab w:val="left" w:pos="720"/>
      </w:tabs>
      <w:suppressAutoHyphens/>
      <w:spacing w:line="360" w:lineRule="auto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4">
    <w:name w:val="Текст выноски1"/>
    <w:basedOn w:val="a"/>
    <w:uiPriority w:val="99"/>
    <w:qFormat/>
    <w:rsid w:val="00357AAC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311">
    <w:name w:val="Основной текст 31"/>
    <w:basedOn w:val="a"/>
    <w:uiPriority w:val="99"/>
    <w:qFormat/>
    <w:rsid w:val="00357AAC"/>
    <w:pPr>
      <w:suppressAutoHyphens/>
      <w:jc w:val="both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5">
    <w:name w:val="Обычный (Интернет)1"/>
    <w:basedOn w:val="a"/>
    <w:uiPriority w:val="99"/>
    <w:qFormat/>
    <w:rsid w:val="00357AAC"/>
    <w:pPr>
      <w:suppressAutoHyphens/>
      <w:spacing w:before="280" w:after="280"/>
    </w:pPr>
    <w:rPr>
      <w:lang w:eastAsia="zh-CN"/>
    </w:rPr>
  </w:style>
  <w:style w:type="paragraph" w:customStyle="1" w:styleId="CommentText">
    <w:name w:val="Comment Text"/>
    <w:basedOn w:val="a"/>
    <w:uiPriority w:val="99"/>
    <w:qFormat/>
    <w:rsid w:val="00357AAC"/>
    <w:pPr>
      <w:suppressAutoHyphens/>
    </w:pPr>
    <w:rPr>
      <w:rFonts w:ascii="Times Armenian" w:hAnsi="Times Armenian" w:cs="Times Armenian"/>
      <w:sz w:val="20"/>
      <w:szCs w:val="20"/>
      <w:lang w:eastAsia="zh-CN"/>
    </w:rPr>
  </w:style>
  <w:style w:type="paragraph" w:customStyle="1" w:styleId="CommentSubject">
    <w:name w:val="Comment Subject"/>
    <w:basedOn w:val="CommentText"/>
    <w:next w:val="CommentText"/>
    <w:uiPriority w:val="99"/>
    <w:qFormat/>
    <w:rsid w:val="00357AAC"/>
    <w:rPr>
      <w:b/>
      <w:bCs/>
    </w:rPr>
  </w:style>
  <w:style w:type="paragraph" w:customStyle="1" w:styleId="16">
    <w:name w:val="Схема документа1"/>
    <w:basedOn w:val="a"/>
    <w:uiPriority w:val="99"/>
    <w:qFormat/>
    <w:rsid w:val="00357AAC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17">
    <w:name w:val="Рецензия1"/>
    <w:uiPriority w:val="99"/>
    <w:qFormat/>
    <w:rsid w:val="00357AAC"/>
    <w:pPr>
      <w:suppressAutoHyphens/>
      <w:spacing w:after="0" w:line="240" w:lineRule="auto"/>
    </w:pPr>
    <w:rPr>
      <w:rFonts w:ascii="Times Armenian" w:eastAsia="Times New Roman" w:hAnsi="Times Armenian" w:cs="Times Armenian"/>
      <w:sz w:val="24"/>
      <w:szCs w:val="20"/>
      <w:lang w:eastAsia="zh-CN"/>
    </w:rPr>
  </w:style>
  <w:style w:type="paragraph" w:customStyle="1" w:styleId="18">
    <w:name w:val="Абзац списка1"/>
    <w:basedOn w:val="a"/>
    <w:uiPriority w:val="99"/>
    <w:qFormat/>
    <w:rsid w:val="00357AAC"/>
    <w:pPr>
      <w:suppressAutoHyphens/>
      <w:ind w:left="720"/>
    </w:pPr>
    <w:rPr>
      <w:rFonts w:ascii="Times Armenian" w:hAnsi="Times Armenian" w:cs="Times Armenian"/>
      <w:lang w:val="x-none" w:eastAsia="zh-CN"/>
    </w:rPr>
  </w:style>
  <w:style w:type="paragraph" w:customStyle="1" w:styleId="19">
    <w:name w:val="Цитата1"/>
    <w:basedOn w:val="a"/>
    <w:uiPriority w:val="99"/>
    <w:qFormat/>
    <w:rsid w:val="00357AAC"/>
    <w:pPr>
      <w:suppressAutoHyphens/>
      <w:overflowPunct w:val="0"/>
      <w:autoSpaceDE w:val="0"/>
      <w:ind w:left="4500" w:right="98"/>
      <w:jc w:val="right"/>
    </w:pPr>
    <w:rPr>
      <w:rFonts w:ascii="Arial Armenian" w:hAnsi="Arial Armenian" w:cs="Arial Armenian"/>
      <w:sz w:val="28"/>
      <w:szCs w:val="20"/>
      <w:lang w:val="es-ES" w:eastAsia="zh-CN"/>
    </w:rPr>
  </w:style>
  <w:style w:type="paragraph" w:customStyle="1" w:styleId="TableContents">
    <w:name w:val="Table Contents"/>
    <w:basedOn w:val="a"/>
    <w:uiPriority w:val="99"/>
    <w:qFormat/>
    <w:rsid w:val="00357AAC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357AAC"/>
    <w:pPr>
      <w:jc w:val="center"/>
    </w:pPr>
    <w:rPr>
      <w:b/>
      <w:bCs/>
    </w:rPr>
  </w:style>
  <w:style w:type="character" w:styleId="aff3">
    <w:name w:val="footnote reference"/>
    <w:unhideWhenUsed/>
    <w:rsid w:val="00357AAC"/>
    <w:rPr>
      <w:vertAlign w:val="superscript"/>
    </w:rPr>
  </w:style>
  <w:style w:type="character" w:styleId="aff4">
    <w:name w:val="annotation reference"/>
    <w:semiHidden/>
    <w:unhideWhenUsed/>
    <w:qFormat/>
    <w:rsid w:val="00357AAC"/>
    <w:rPr>
      <w:sz w:val="16"/>
      <w:szCs w:val="16"/>
    </w:rPr>
  </w:style>
  <w:style w:type="character" w:styleId="aff5">
    <w:name w:val="endnote reference"/>
    <w:unhideWhenUsed/>
    <w:rsid w:val="00357AAC"/>
    <w:rPr>
      <w:vertAlign w:val="superscript"/>
    </w:rPr>
  </w:style>
  <w:style w:type="character" w:customStyle="1" w:styleId="CharChar1">
    <w:name w:val="Char Char1"/>
    <w:qFormat/>
    <w:locked/>
    <w:rsid w:val="00357AAC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qFormat/>
    <w:locked/>
    <w:rsid w:val="00357AAC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sid w:val="00357AAC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sid w:val="00357AAC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sid w:val="00357AAC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qFormat/>
    <w:rsid w:val="00357AAC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qFormat/>
    <w:rsid w:val="00357AAC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qFormat/>
    <w:rsid w:val="00357AAC"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sid w:val="00357A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sid w:val="00357A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qFormat/>
    <w:rsid w:val="00357A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sid w:val="00357A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, Char Char Char Char Char Char, Char Char Char Char1"/>
    <w:qFormat/>
    <w:rsid w:val="00357AAC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sid w:val="00357AAC"/>
    <w:rPr>
      <w:lang w:val="en-US" w:eastAsia="en-US" w:bidi="ar-SA"/>
    </w:rPr>
  </w:style>
  <w:style w:type="character" w:customStyle="1" w:styleId="UnresolvedMention1">
    <w:name w:val="Unresolved Mention1"/>
    <w:uiPriority w:val="99"/>
    <w:semiHidden/>
    <w:qFormat/>
    <w:rsid w:val="00357AAC"/>
    <w:rPr>
      <w:color w:val="605E5C"/>
      <w:shd w:val="clear" w:color="auto" w:fill="E1DFDD"/>
    </w:rPr>
  </w:style>
  <w:style w:type="character" w:customStyle="1" w:styleId="ListLabel77">
    <w:name w:val="ListLabel 77"/>
    <w:qFormat/>
    <w:rsid w:val="00357AAC"/>
    <w:rPr>
      <w:rFonts w:ascii="Arial Unicode" w:hAnsi="Arial Unicode" w:hint="default"/>
      <w:i w:val="0"/>
      <w:iCs w:val="0"/>
      <w:lang w:val="af-ZA" w:eastAsia="ru-RU"/>
    </w:rPr>
  </w:style>
  <w:style w:type="character" w:customStyle="1" w:styleId="-">
    <w:name w:val="Интернет-ссылка"/>
    <w:rsid w:val="00357AAC"/>
    <w:rPr>
      <w:color w:val="0000FF"/>
      <w:u w:val="single"/>
    </w:rPr>
  </w:style>
  <w:style w:type="character" w:customStyle="1" w:styleId="aff6">
    <w:name w:val="Название Знак"/>
    <w:qFormat/>
    <w:rsid w:val="00357AAC"/>
    <w:rPr>
      <w:rFonts w:ascii="Arial Armenian" w:hAnsi="Arial Armenian" w:hint="default"/>
      <w:sz w:val="24"/>
    </w:rPr>
  </w:style>
  <w:style w:type="character" w:customStyle="1" w:styleId="26">
    <w:name w:val="Неразрешенное упоминание2"/>
    <w:rsid w:val="00357AAC"/>
    <w:rPr>
      <w:color w:val="605E5C"/>
      <w:shd w:val="clear" w:color="auto" w:fill="E1DFDD"/>
    </w:rPr>
  </w:style>
  <w:style w:type="character" w:customStyle="1" w:styleId="FontStyle14">
    <w:name w:val="Font Style14"/>
    <w:qFormat/>
    <w:rsid w:val="00357AAC"/>
    <w:rPr>
      <w:rFonts w:ascii="Arial Unicode MS" w:eastAsia="Times New Roman" w:hAnsi="Arial Unicode MS" w:cs="Arial Unicode MS" w:hint="default"/>
      <w:sz w:val="26"/>
      <w:szCs w:val="26"/>
    </w:rPr>
  </w:style>
  <w:style w:type="character" w:customStyle="1" w:styleId="WW8Num2z1">
    <w:name w:val="WW8Num2z1"/>
    <w:qFormat/>
    <w:rsid w:val="00357AAC"/>
  </w:style>
  <w:style w:type="character" w:customStyle="1" w:styleId="WW8Num1z0">
    <w:name w:val="WW8Num1z0"/>
    <w:qFormat/>
    <w:rsid w:val="00357AAC"/>
    <w:rPr>
      <w:rFonts w:ascii="Symbol" w:hAnsi="Symbol" w:cs="Symbol" w:hint="default"/>
      <w:sz w:val="22"/>
      <w:szCs w:val="22"/>
      <w:lang w:val="hy-AM"/>
    </w:rPr>
  </w:style>
  <w:style w:type="character" w:customStyle="1" w:styleId="WW8Num1z1">
    <w:name w:val="WW8Num1z1"/>
    <w:qFormat/>
    <w:rsid w:val="00357AAC"/>
    <w:rPr>
      <w:rFonts w:ascii="Courier New" w:hAnsi="Courier New" w:cs="Courier New" w:hint="default"/>
    </w:rPr>
  </w:style>
  <w:style w:type="character" w:customStyle="1" w:styleId="WW8Num1z2">
    <w:name w:val="WW8Num1z2"/>
    <w:qFormat/>
    <w:rsid w:val="00357AAC"/>
    <w:rPr>
      <w:rFonts w:ascii="Wingdings" w:hAnsi="Wingdings" w:cs="Wingdings" w:hint="default"/>
    </w:rPr>
  </w:style>
  <w:style w:type="character" w:customStyle="1" w:styleId="WW8Num2z0">
    <w:name w:val="WW8Num2z0"/>
    <w:qFormat/>
    <w:rsid w:val="00357AAC"/>
    <w:rPr>
      <w:rFonts w:ascii="GHEA Grapalat" w:hAnsi="GHEA Grapalat" w:cs="Sylfaen" w:hint="default"/>
      <w:i/>
      <w:iCs w:val="0"/>
    </w:rPr>
  </w:style>
  <w:style w:type="character" w:customStyle="1" w:styleId="WW8Num2z2">
    <w:name w:val="WW8Num2z2"/>
    <w:qFormat/>
    <w:rsid w:val="00357AAC"/>
  </w:style>
  <w:style w:type="character" w:customStyle="1" w:styleId="WW8Num2z3">
    <w:name w:val="WW8Num2z3"/>
    <w:qFormat/>
    <w:rsid w:val="00357AAC"/>
  </w:style>
  <w:style w:type="character" w:customStyle="1" w:styleId="WW8Num2z4">
    <w:name w:val="WW8Num2z4"/>
    <w:qFormat/>
    <w:rsid w:val="00357AAC"/>
  </w:style>
  <w:style w:type="character" w:customStyle="1" w:styleId="WW8Num2z5">
    <w:name w:val="WW8Num2z5"/>
    <w:qFormat/>
    <w:rsid w:val="00357AAC"/>
  </w:style>
  <w:style w:type="character" w:customStyle="1" w:styleId="WW8Num2z6">
    <w:name w:val="WW8Num2z6"/>
    <w:qFormat/>
    <w:rsid w:val="00357AAC"/>
  </w:style>
  <w:style w:type="character" w:customStyle="1" w:styleId="WW8Num2z7">
    <w:name w:val="WW8Num2z7"/>
    <w:qFormat/>
    <w:rsid w:val="00357AAC"/>
  </w:style>
  <w:style w:type="character" w:customStyle="1" w:styleId="WW8Num2z8">
    <w:name w:val="WW8Num2z8"/>
    <w:qFormat/>
    <w:rsid w:val="00357AAC"/>
  </w:style>
  <w:style w:type="character" w:customStyle="1" w:styleId="WW8Num3z0">
    <w:name w:val="WW8Num3z0"/>
    <w:qFormat/>
    <w:rsid w:val="00357AAC"/>
  </w:style>
  <w:style w:type="character" w:customStyle="1" w:styleId="WW8Num3z1">
    <w:name w:val="WW8Num3z1"/>
    <w:qFormat/>
    <w:rsid w:val="00357AAC"/>
  </w:style>
  <w:style w:type="character" w:customStyle="1" w:styleId="WW8Num3z2">
    <w:name w:val="WW8Num3z2"/>
    <w:qFormat/>
    <w:rsid w:val="00357AAC"/>
  </w:style>
  <w:style w:type="character" w:customStyle="1" w:styleId="WW8Num3z3">
    <w:name w:val="WW8Num3z3"/>
    <w:qFormat/>
    <w:rsid w:val="00357AAC"/>
  </w:style>
  <w:style w:type="character" w:customStyle="1" w:styleId="WW8Num3z4">
    <w:name w:val="WW8Num3z4"/>
    <w:qFormat/>
    <w:rsid w:val="00357AAC"/>
  </w:style>
  <w:style w:type="character" w:customStyle="1" w:styleId="WW8Num3z5">
    <w:name w:val="WW8Num3z5"/>
    <w:qFormat/>
    <w:rsid w:val="00357AAC"/>
  </w:style>
  <w:style w:type="character" w:customStyle="1" w:styleId="WW8Num3z6">
    <w:name w:val="WW8Num3z6"/>
    <w:qFormat/>
    <w:rsid w:val="00357AAC"/>
  </w:style>
  <w:style w:type="character" w:customStyle="1" w:styleId="WW8Num3z7">
    <w:name w:val="WW8Num3z7"/>
    <w:qFormat/>
    <w:rsid w:val="00357AAC"/>
  </w:style>
  <w:style w:type="character" w:customStyle="1" w:styleId="WW8Num3z8">
    <w:name w:val="WW8Num3z8"/>
    <w:qFormat/>
    <w:rsid w:val="00357AAC"/>
  </w:style>
  <w:style w:type="character" w:customStyle="1" w:styleId="WW8Num4z0">
    <w:name w:val="WW8Num4z0"/>
    <w:qFormat/>
    <w:rsid w:val="00357AAC"/>
  </w:style>
  <w:style w:type="character" w:customStyle="1" w:styleId="WW8Num5z0">
    <w:name w:val="WW8Num5z0"/>
    <w:qFormat/>
    <w:rsid w:val="00357AAC"/>
    <w:rPr>
      <w:rFonts w:ascii="GHEA Grapalat" w:eastAsia="Times New Roman" w:hAnsi="GHEA Grapalat" w:cs="Times New Roman" w:hint="default"/>
      <w:sz w:val="20"/>
    </w:rPr>
  </w:style>
  <w:style w:type="character" w:customStyle="1" w:styleId="WW8Num5z1">
    <w:name w:val="WW8Num5z1"/>
    <w:qFormat/>
    <w:rsid w:val="00357AAC"/>
    <w:rPr>
      <w:rFonts w:ascii="Courier New" w:hAnsi="Courier New" w:cs="Courier New" w:hint="default"/>
    </w:rPr>
  </w:style>
  <w:style w:type="character" w:customStyle="1" w:styleId="WW8Num5z2">
    <w:name w:val="WW8Num5z2"/>
    <w:qFormat/>
    <w:rsid w:val="00357AAC"/>
    <w:rPr>
      <w:rFonts w:ascii="Wingdings" w:hAnsi="Wingdings" w:cs="Wingdings" w:hint="default"/>
    </w:rPr>
  </w:style>
  <w:style w:type="character" w:customStyle="1" w:styleId="WW8Num5z3">
    <w:name w:val="WW8Num5z3"/>
    <w:qFormat/>
    <w:rsid w:val="00357AAC"/>
    <w:rPr>
      <w:rFonts w:ascii="Symbol" w:hAnsi="Symbol" w:cs="Symbol" w:hint="default"/>
    </w:rPr>
  </w:style>
  <w:style w:type="character" w:customStyle="1" w:styleId="WW8Num6z0">
    <w:name w:val="WW8Num6z0"/>
    <w:qFormat/>
    <w:rsid w:val="00357AAC"/>
  </w:style>
  <w:style w:type="character" w:customStyle="1" w:styleId="WW8Num6z1">
    <w:name w:val="WW8Num6z1"/>
    <w:qFormat/>
    <w:rsid w:val="00357AAC"/>
  </w:style>
  <w:style w:type="character" w:customStyle="1" w:styleId="WW8Num6z2">
    <w:name w:val="WW8Num6z2"/>
    <w:qFormat/>
    <w:rsid w:val="00357AAC"/>
  </w:style>
  <w:style w:type="character" w:customStyle="1" w:styleId="WW8Num6z3">
    <w:name w:val="WW8Num6z3"/>
    <w:qFormat/>
    <w:rsid w:val="00357AAC"/>
  </w:style>
  <w:style w:type="character" w:customStyle="1" w:styleId="WW8Num6z4">
    <w:name w:val="WW8Num6z4"/>
    <w:qFormat/>
    <w:rsid w:val="00357AAC"/>
  </w:style>
  <w:style w:type="character" w:customStyle="1" w:styleId="WW8Num6z5">
    <w:name w:val="WW8Num6z5"/>
    <w:qFormat/>
    <w:rsid w:val="00357AAC"/>
  </w:style>
  <w:style w:type="character" w:customStyle="1" w:styleId="WW8Num6z6">
    <w:name w:val="WW8Num6z6"/>
    <w:qFormat/>
    <w:rsid w:val="00357AAC"/>
  </w:style>
  <w:style w:type="character" w:customStyle="1" w:styleId="WW8Num6z7">
    <w:name w:val="WW8Num6z7"/>
    <w:qFormat/>
    <w:rsid w:val="00357AAC"/>
  </w:style>
  <w:style w:type="character" w:customStyle="1" w:styleId="WW8Num6z8">
    <w:name w:val="WW8Num6z8"/>
    <w:qFormat/>
    <w:rsid w:val="00357AAC"/>
  </w:style>
  <w:style w:type="character" w:customStyle="1" w:styleId="WW8Num7z0">
    <w:name w:val="WW8Num7z0"/>
    <w:qFormat/>
    <w:rsid w:val="00357AAC"/>
    <w:rPr>
      <w:rFonts w:ascii="Times New Roman" w:hAnsi="Times New Roman" w:cs="Times New Roman" w:hint="default"/>
      <w:i/>
      <w:iCs w:val="0"/>
      <w:sz w:val="20"/>
    </w:rPr>
  </w:style>
  <w:style w:type="character" w:customStyle="1" w:styleId="WW8Num7z1">
    <w:name w:val="WW8Num7z1"/>
    <w:qFormat/>
    <w:rsid w:val="00357AAC"/>
  </w:style>
  <w:style w:type="character" w:customStyle="1" w:styleId="WW8Num7z2">
    <w:name w:val="WW8Num7z2"/>
    <w:qFormat/>
    <w:rsid w:val="00357AAC"/>
  </w:style>
  <w:style w:type="character" w:customStyle="1" w:styleId="WW8Num7z3">
    <w:name w:val="WW8Num7z3"/>
    <w:qFormat/>
    <w:rsid w:val="00357AAC"/>
  </w:style>
  <w:style w:type="character" w:customStyle="1" w:styleId="WW8Num7z4">
    <w:name w:val="WW8Num7z4"/>
    <w:qFormat/>
    <w:rsid w:val="00357AAC"/>
  </w:style>
  <w:style w:type="character" w:customStyle="1" w:styleId="WW8Num7z5">
    <w:name w:val="WW8Num7z5"/>
    <w:qFormat/>
    <w:rsid w:val="00357AAC"/>
  </w:style>
  <w:style w:type="character" w:customStyle="1" w:styleId="WW8Num7z6">
    <w:name w:val="WW8Num7z6"/>
    <w:qFormat/>
    <w:rsid w:val="00357AAC"/>
  </w:style>
  <w:style w:type="character" w:customStyle="1" w:styleId="WW8Num7z7">
    <w:name w:val="WW8Num7z7"/>
    <w:qFormat/>
    <w:rsid w:val="00357AAC"/>
  </w:style>
  <w:style w:type="character" w:customStyle="1" w:styleId="WW8Num7z8">
    <w:name w:val="WW8Num7z8"/>
    <w:qFormat/>
    <w:rsid w:val="00357AAC"/>
  </w:style>
  <w:style w:type="character" w:customStyle="1" w:styleId="WW8Num8z0">
    <w:name w:val="WW8Num8z0"/>
    <w:qFormat/>
    <w:rsid w:val="00357AAC"/>
    <w:rPr>
      <w:rFonts w:ascii="GHEA Grapalat" w:hAnsi="GHEA Grapalat" w:cs="GHEA Grapalat" w:hint="default"/>
      <w:sz w:val="18"/>
      <w:szCs w:val="18"/>
      <w:lang w:val="pt-BR"/>
    </w:rPr>
  </w:style>
  <w:style w:type="character" w:customStyle="1" w:styleId="WW8Num9z0">
    <w:name w:val="WW8Num9z0"/>
    <w:qFormat/>
    <w:rsid w:val="00357AAC"/>
    <w:rPr>
      <w:i w:val="0"/>
      <w:iCs w:val="0"/>
      <w:sz w:val="24"/>
      <w:szCs w:val="24"/>
    </w:rPr>
  </w:style>
  <w:style w:type="character" w:customStyle="1" w:styleId="WW8Num9z1">
    <w:name w:val="WW8Num9z1"/>
    <w:qFormat/>
    <w:rsid w:val="00357AAC"/>
  </w:style>
  <w:style w:type="character" w:customStyle="1" w:styleId="WW8Num9z2">
    <w:name w:val="WW8Num9z2"/>
    <w:qFormat/>
    <w:rsid w:val="00357AAC"/>
  </w:style>
  <w:style w:type="character" w:customStyle="1" w:styleId="WW8Num9z3">
    <w:name w:val="WW8Num9z3"/>
    <w:qFormat/>
    <w:rsid w:val="00357AAC"/>
  </w:style>
  <w:style w:type="character" w:customStyle="1" w:styleId="WW8Num9z4">
    <w:name w:val="WW8Num9z4"/>
    <w:qFormat/>
    <w:rsid w:val="00357AAC"/>
  </w:style>
  <w:style w:type="character" w:customStyle="1" w:styleId="WW8Num9z5">
    <w:name w:val="WW8Num9z5"/>
    <w:qFormat/>
    <w:rsid w:val="00357AAC"/>
  </w:style>
  <w:style w:type="character" w:customStyle="1" w:styleId="WW8Num9z6">
    <w:name w:val="WW8Num9z6"/>
    <w:qFormat/>
    <w:rsid w:val="00357AAC"/>
  </w:style>
  <w:style w:type="character" w:customStyle="1" w:styleId="WW8Num9z7">
    <w:name w:val="WW8Num9z7"/>
    <w:qFormat/>
    <w:rsid w:val="00357AAC"/>
  </w:style>
  <w:style w:type="character" w:customStyle="1" w:styleId="WW8Num9z8">
    <w:name w:val="WW8Num9z8"/>
    <w:qFormat/>
    <w:rsid w:val="00357AAC"/>
  </w:style>
  <w:style w:type="character" w:customStyle="1" w:styleId="WW8Num10z0">
    <w:name w:val="WW8Num10z0"/>
    <w:qFormat/>
    <w:rsid w:val="00357AAC"/>
    <w:rPr>
      <w:b w:val="0"/>
      <w:bCs w:val="0"/>
      <w:sz w:val="24"/>
      <w:szCs w:val="24"/>
    </w:rPr>
  </w:style>
  <w:style w:type="character" w:customStyle="1" w:styleId="WW8Num10z1">
    <w:name w:val="WW8Num10z1"/>
    <w:qFormat/>
    <w:rsid w:val="00357AAC"/>
    <w:rPr>
      <w:rFonts w:ascii="GHEA Grapalat" w:hAnsi="GHEA Grapalat" w:cs="Arial" w:hint="default"/>
      <w:b w:val="0"/>
      <w:bCs w:val="0"/>
      <w:sz w:val="20"/>
      <w:szCs w:val="20"/>
    </w:rPr>
  </w:style>
  <w:style w:type="character" w:customStyle="1" w:styleId="WW8Num10z2">
    <w:name w:val="WW8Num10z2"/>
    <w:qFormat/>
    <w:rsid w:val="00357AAC"/>
    <w:rPr>
      <w:rFonts w:ascii="Arial" w:hAnsi="Arial" w:cs="Arial" w:hint="default"/>
      <w:b w:val="0"/>
      <w:bCs w:val="0"/>
      <w:sz w:val="24"/>
    </w:rPr>
  </w:style>
  <w:style w:type="character" w:customStyle="1" w:styleId="WW8Num11z0">
    <w:name w:val="WW8Num11z0"/>
    <w:qFormat/>
    <w:rsid w:val="00357AAC"/>
    <w:rPr>
      <w:rFonts w:ascii="GHEA Grapalat" w:hAnsi="GHEA Grapalat" w:cs="GHEA Grapalat" w:hint="default"/>
      <w:lang w:val="pt-BR"/>
    </w:rPr>
  </w:style>
  <w:style w:type="character" w:customStyle="1" w:styleId="WW8Num11z1">
    <w:name w:val="WW8Num11z1"/>
    <w:qFormat/>
    <w:rsid w:val="00357AAC"/>
  </w:style>
  <w:style w:type="character" w:customStyle="1" w:styleId="WW8Num11z2">
    <w:name w:val="WW8Num11z2"/>
    <w:qFormat/>
    <w:rsid w:val="00357AAC"/>
  </w:style>
  <w:style w:type="character" w:customStyle="1" w:styleId="WW8Num11z3">
    <w:name w:val="WW8Num11z3"/>
    <w:qFormat/>
    <w:rsid w:val="00357AAC"/>
  </w:style>
  <w:style w:type="character" w:customStyle="1" w:styleId="WW8Num11z4">
    <w:name w:val="WW8Num11z4"/>
    <w:qFormat/>
    <w:rsid w:val="00357AAC"/>
  </w:style>
  <w:style w:type="character" w:customStyle="1" w:styleId="WW8Num11z5">
    <w:name w:val="WW8Num11z5"/>
    <w:qFormat/>
    <w:rsid w:val="00357AAC"/>
  </w:style>
  <w:style w:type="character" w:customStyle="1" w:styleId="WW8Num11z6">
    <w:name w:val="WW8Num11z6"/>
    <w:qFormat/>
    <w:rsid w:val="00357AAC"/>
  </w:style>
  <w:style w:type="character" w:customStyle="1" w:styleId="WW8Num11z7">
    <w:name w:val="WW8Num11z7"/>
    <w:qFormat/>
    <w:rsid w:val="00357AAC"/>
  </w:style>
  <w:style w:type="character" w:customStyle="1" w:styleId="WW8Num11z8">
    <w:name w:val="WW8Num11z8"/>
    <w:qFormat/>
    <w:rsid w:val="00357AAC"/>
  </w:style>
  <w:style w:type="character" w:customStyle="1" w:styleId="WW8Num12z0">
    <w:name w:val="WW8Num12z0"/>
    <w:qFormat/>
    <w:rsid w:val="00357AAC"/>
  </w:style>
  <w:style w:type="character" w:customStyle="1" w:styleId="WW8Num12z1">
    <w:name w:val="WW8Num12z1"/>
    <w:qFormat/>
    <w:rsid w:val="00357AAC"/>
  </w:style>
  <w:style w:type="character" w:customStyle="1" w:styleId="WW8Num12z2">
    <w:name w:val="WW8Num12z2"/>
    <w:qFormat/>
    <w:rsid w:val="00357AAC"/>
  </w:style>
  <w:style w:type="character" w:customStyle="1" w:styleId="WW8Num12z3">
    <w:name w:val="WW8Num12z3"/>
    <w:qFormat/>
    <w:rsid w:val="00357AAC"/>
  </w:style>
  <w:style w:type="character" w:customStyle="1" w:styleId="WW8Num12z4">
    <w:name w:val="WW8Num12z4"/>
    <w:qFormat/>
    <w:rsid w:val="00357AAC"/>
  </w:style>
  <w:style w:type="character" w:customStyle="1" w:styleId="WW8Num12z5">
    <w:name w:val="WW8Num12z5"/>
    <w:qFormat/>
    <w:rsid w:val="00357AAC"/>
  </w:style>
  <w:style w:type="character" w:customStyle="1" w:styleId="WW8Num12z6">
    <w:name w:val="WW8Num12z6"/>
    <w:qFormat/>
    <w:rsid w:val="00357AAC"/>
  </w:style>
  <w:style w:type="character" w:customStyle="1" w:styleId="WW8Num12z7">
    <w:name w:val="WW8Num12z7"/>
    <w:qFormat/>
    <w:rsid w:val="00357AAC"/>
  </w:style>
  <w:style w:type="character" w:customStyle="1" w:styleId="WW8Num12z8">
    <w:name w:val="WW8Num12z8"/>
    <w:qFormat/>
    <w:rsid w:val="00357AAC"/>
  </w:style>
  <w:style w:type="character" w:customStyle="1" w:styleId="WW8Num13z0">
    <w:name w:val="WW8Num13z0"/>
    <w:qFormat/>
    <w:rsid w:val="00357AAC"/>
  </w:style>
  <w:style w:type="character" w:customStyle="1" w:styleId="WW8Num14z0">
    <w:name w:val="WW8Num14z0"/>
    <w:qFormat/>
    <w:rsid w:val="00357AAC"/>
    <w:rPr>
      <w:rFonts w:ascii="Times New Roman" w:hAnsi="Times New Roman" w:cs="Times New Roman" w:hint="default"/>
      <w:i/>
      <w:iCs w:val="0"/>
      <w:sz w:val="20"/>
    </w:rPr>
  </w:style>
  <w:style w:type="character" w:customStyle="1" w:styleId="WW8Num14z1">
    <w:name w:val="WW8Num14z1"/>
    <w:qFormat/>
    <w:rsid w:val="00357AAC"/>
  </w:style>
  <w:style w:type="character" w:customStyle="1" w:styleId="WW8Num14z2">
    <w:name w:val="WW8Num14z2"/>
    <w:qFormat/>
    <w:rsid w:val="00357AAC"/>
  </w:style>
  <w:style w:type="character" w:customStyle="1" w:styleId="WW8Num14z3">
    <w:name w:val="WW8Num14z3"/>
    <w:qFormat/>
    <w:rsid w:val="00357AAC"/>
  </w:style>
  <w:style w:type="character" w:customStyle="1" w:styleId="WW8Num14z4">
    <w:name w:val="WW8Num14z4"/>
    <w:qFormat/>
    <w:rsid w:val="00357AAC"/>
  </w:style>
  <w:style w:type="character" w:customStyle="1" w:styleId="WW8Num14z5">
    <w:name w:val="WW8Num14z5"/>
    <w:qFormat/>
    <w:rsid w:val="00357AAC"/>
  </w:style>
  <w:style w:type="character" w:customStyle="1" w:styleId="WW8Num14z6">
    <w:name w:val="WW8Num14z6"/>
    <w:qFormat/>
    <w:rsid w:val="00357AAC"/>
  </w:style>
  <w:style w:type="character" w:customStyle="1" w:styleId="WW8Num14z7">
    <w:name w:val="WW8Num14z7"/>
    <w:qFormat/>
    <w:rsid w:val="00357AAC"/>
  </w:style>
  <w:style w:type="character" w:customStyle="1" w:styleId="WW8Num14z8">
    <w:name w:val="WW8Num14z8"/>
    <w:qFormat/>
    <w:rsid w:val="00357AAC"/>
  </w:style>
  <w:style w:type="character" w:customStyle="1" w:styleId="WW8Num15z0">
    <w:name w:val="WW8Num15z0"/>
    <w:qFormat/>
    <w:rsid w:val="00357AAC"/>
    <w:rPr>
      <w:rFonts w:ascii="Arial" w:hAnsi="Arial" w:cs="Arial" w:hint="default"/>
      <w:b w:val="0"/>
      <w:bCs w:val="0"/>
      <w:sz w:val="24"/>
    </w:rPr>
  </w:style>
  <w:style w:type="character" w:customStyle="1" w:styleId="WW8Num15z1">
    <w:name w:val="WW8Num15z1"/>
    <w:qFormat/>
    <w:rsid w:val="00357AAC"/>
  </w:style>
  <w:style w:type="character" w:customStyle="1" w:styleId="WW8Num15z2">
    <w:name w:val="WW8Num15z2"/>
    <w:qFormat/>
    <w:rsid w:val="00357AAC"/>
  </w:style>
  <w:style w:type="character" w:customStyle="1" w:styleId="WW8Num15z3">
    <w:name w:val="WW8Num15z3"/>
    <w:qFormat/>
    <w:rsid w:val="00357AAC"/>
  </w:style>
  <w:style w:type="character" w:customStyle="1" w:styleId="WW8Num15z4">
    <w:name w:val="WW8Num15z4"/>
    <w:qFormat/>
    <w:rsid w:val="00357AAC"/>
  </w:style>
  <w:style w:type="character" w:customStyle="1" w:styleId="WW8Num15z5">
    <w:name w:val="WW8Num15z5"/>
    <w:qFormat/>
    <w:rsid w:val="00357AAC"/>
  </w:style>
  <w:style w:type="character" w:customStyle="1" w:styleId="WW8Num15z6">
    <w:name w:val="WW8Num15z6"/>
    <w:qFormat/>
    <w:rsid w:val="00357AAC"/>
  </w:style>
  <w:style w:type="character" w:customStyle="1" w:styleId="WW8Num15z7">
    <w:name w:val="WW8Num15z7"/>
    <w:qFormat/>
    <w:rsid w:val="00357AAC"/>
  </w:style>
  <w:style w:type="character" w:customStyle="1" w:styleId="WW8Num15z8">
    <w:name w:val="WW8Num15z8"/>
    <w:qFormat/>
    <w:rsid w:val="00357AAC"/>
  </w:style>
  <w:style w:type="character" w:customStyle="1" w:styleId="1a">
    <w:name w:val="Основной шрифт абзаца1"/>
    <w:qFormat/>
    <w:rsid w:val="00357AAC"/>
  </w:style>
  <w:style w:type="character" w:customStyle="1" w:styleId="Heading1Char">
    <w:name w:val="Heading 1 Char"/>
    <w:qFormat/>
    <w:rsid w:val="00357AAC"/>
    <w:rPr>
      <w:rFonts w:ascii="Arial Armenian" w:hAnsi="Arial Armenian" w:cs="Arial Armenian" w:hint="default"/>
      <w:sz w:val="28"/>
      <w:lang w:val="en-US" w:bidi="ar-SA"/>
    </w:rPr>
  </w:style>
  <w:style w:type="character" w:customStyle="1" w:styleId="Heading3Char">
    <w:name w:val="Heading 3 Char"/>
    <w:qFormat/>
    <w:rsid w:val="00357AAC"/>
    <w:rPr>
      <w:rFonts w:ascii="Arial LatArm" w:hAnsi="Arial LatArm" w:cs="Arial LatArm" w:hint="default"/>
      <w:i/>
      <w:iCs w:val="0"/>
      <w:lang w:val="en-AU" w:bidi="ar-SA"/>
    </w:rPr>
  </w:style>
  <w:style w:type="character" w:customStyle="1" w:styleId="Heading7Char">
    <w:name w:val="Heading 7 Char"/>
    <w:qFormat/>
    <w:rsid w:val="00357AAC"/>
    <w:rPr>
      <w:rFonts w:ascii="Times Armenian" w:hAnsi="Times Armenian" w:cs="Times Armenian" w:hint="default"/>
      <w:b/>
      <w:bCs w:val="0"/>
      <w:lang w:val="hy-AM" w:bidi="ar-SA"/>
    </w:rPr>
  </w:style>
  <w:style w:type="character" w:customStyle="1" w:styleId="Heading8Char">
    <w:name w:val="Heading 8 Char"/>
    <w:qFormat/>
    <w:rsid w:val="00357AAC"/>
    <w:rPr>
      <w:rFonts w:ascii="Times Armenian" w:hAnsi="Times Armenian" w:cs="Times Armenian" w:hint="default"/>
      <w:i/>
      <w:iCs w:val="0"/>
      <w:lang w:val="nl-NL" w:bidi="ar-SA"/>
    </w:rPr>
  </w:style>
  <w:style w:type="character" w:customStyle="1" w:styleId="BodyTextIndentChar">
    <w:name w:val="Body Text Indent Char"/>
    <w:qFormat/>
    <w:rsid w:val="00357AAC"/>
    <w:rPr>
      <w:rFonts w:ascii="Arial LatArm" w:hAnsi="Arial LatArm" w:cs="Arial LatArm" w:hint="default"/>
      <w:i/>
      <w:iCs w:val="0"/>
      <w:lang w:val="en-AU" w:bidi="ar-SA"/>
    </w:rPr>
  </w:style>
  <w:style w:type="character" w:customStyle="1" w:styleId="FooterChar">
    <w:name w:val="Footer Char"/>
    <w:qFormat/>
    <w:rsid w:val="00357AAC"/>
    <w:rPr>
      <w:lang w:val="en-US" w:bidi="ar-SA"/>
    </w:rPr>
  </w:style>
  <w:style w:type="character" w:customStyle="1" w:styleId="BalloonTextChar">
    <w:name w:val="Balloon Text Char"/>
    <w:qFormat/>
    <w:rsid w:val="00357AAC"/>
    <w:rPr>
      <w:rFonts w:ascii="Tahoma" w:hAnsi="Tahoma" w:cs="Tahoma" w:hint="default"/>
      <w:sz w:val="16"/>
      <w:szCs w:val="16"/>
    </w:rPr>
  </w:style>
  <w:style w:type="character" w:customStyle="1" w:styleId="BodyTextChar">
    <w:name w:val="Body Text Char"/>
    <w:qFormat/>
    <w:rsid w:val="00357AAC"/>
    <w:rPr>
      <w:sz w:val="24"/>
      <w:szCs w:val="24"/>
      <w:lang w:val="en-US" w:bidi="ar-SA"/>
    </w:rPr>
  </w:style>
  <w:style w:type="character" w:customStyle="1" w:styleId="TitleChar">
    <w:name w:val="Title Char"/>
    <w:qFormat/>
    <w:rsid w:val="00357AAC"/>
    <w:rPr>
      <w:rFonts w:ascii="Arial Armenian" w:hAnsi="Arial Armenian" w:cs="Arial Armenian" w:hint="default"/>
      <w:sz w:val="24"/>
      <w:lang w:val="en-US" w:bidi="ar-SA"/>
    </w:rPr>
  </w:style>
  <w:style w:type="character" w:customStyle="1" w:styleId="FootnoteCharacters">
    <w:name w:val="Footnote Characters"/>
    <w:qFormat/>
    <w:rsid w:val="00357AAC"/>
    <w:rPr>
      <w:vertAlign w:val="superscript"/>
    </w:rPr>
  </w:style>
  <w:style w:type="character" w:customStyle="1" w:styleId="Heading2Char">
    <w:name w:val="Heading 2 Char"/>
    <w:qFormat/>
    <w:rsid w:val="00357AAC"/>
    <w:rPr>
      <w:rFonts w:ascii="Arial LatArm" w:hAnsi="Arial LatArm" w:cs="Arial LatArm" w:hint="default"/>
      <w:b/>
      <w:bCs w:val="0"/>
      <w:color w:val="0000FF"/>
      <w:lang w:val="en-US" w:bidi="ar-SA"/>
    </w:rPr>
  </w:style>
  <w:style w:type="character" w:customStyle="1" w:styleId="Heading4Char">
    <w:name w:val="Heading 4 Char"/>
    <w:qFormat/>
    <w:rsid w:val="00357AAC"/>
    <w:rPr>
      <w:rFonts w:ascii="Arial LatArm" w:hAnsi="Arial LatArm" w:cs="Arial LatArm" w:hint="default"/>
      <w:i/>
      <w:iCs w:val="0"/>
      <w:sz w:val="18"/>
      <w:lang w:val="en-US" w:bidi="ar-SA"/>
    </w:rPr>
  </w:style>
  <w:style w:type="character" w:customStyle="1" w:styleId="Heading5Char">
    <w:name w:val="Heading 5 Char"/>
    <w:qFormat/>
    <w:rsid w:val="00357AAC"/>
    <w:rPr>
      <w:rFonts w:ascii="Arial LatArm" w:hAnsi="Arial LatArm" w:cs="Arial LatArm" w:hint="default"/>
      <w:b/>
      <w:bCs w:val="0"/>
      <w:sz w:val="26"/>
      <w:lang w:val="en-US" w:bidi="ar-SA"/>
    </w:rPr>
  </w:style>
  <w:style w:type="character" w:customStyle="1" w:styleId="Heading6Char">
    <w:name w:val="Heading 6 Char"/>
    <w:qFormat/>
    <w:rsid w:val="00357AAC"/>
    <w:rPr>
      <w:rFonts w:ascii="Arial LatArm" w:hAnsi="Arial LatArm" w:cs="Arial LatArm" w:hint="default"/>
      <w:b/>
      <w:bCs w:val="0"/>
      <w:color w:val="000000"/>
      <w:sz w:val="22"/>
      <w:lang w:val="en-US" w:bidi="ar-SA"/>
    </w:rPr>
  </w:style>
  <w:style w:type="character" w:customStyle="1" w:styleId="Heading9Char">
    <w:name w:val="Heading 9 Char"/>
    <w:qFormat/>
    <w:rsid w:val="00357AAC"/>
    <w:rPr>
      <w:rFonts w:ascii="Times Armenian" w:hAnsi="Times Armenian" w:cs="Times Armenian" w:hint="default"/>
      <w:b/>
      <w:bCs w:val="0"/>
      <w:color w:val="000000"/>
      <w:sz w:val="22"/>
      <w:lang w:val="pt-BR" w:bidi="ar-SA"/>
    </w:rPr>
  </w:style>
  <w:style w:type="character" w:customStyle="1" w:styleId="BodyTextIndent2Char">
    <w:name w:val="Body Text Indent 2 Char"/>
    <w:qFormat/>
    <w:rsid w:val="00357AAC"/>
    <w:rPr>
      <w:rFonts w:ascii="Baltica" w:hAnsi="Baltica" w:cs="Baltica" w:hint="default"/>
      <w:lang w:val="af-ZA" w:bidi="ar-SA"/>
    </w:rPr>
  </w:style>
  <w:style w:type="character" w:customStyle="1" w:styleId="BodyText2Char">
    <w:name w:val="Body Text 2 Char"/>
    <w:qFormat/>
    <w:rsid w:val="00357AAC"/>
    <w:rPr>
      <w:rFonts w:ascii="Arial LatArm" w:hAnsi="Arial LatArm" w:cs="Arial LatArm" w:hint="default"/>
      <w:lang w:val="en-US" w:bidi="ar-SA"/>
    </w:rPr>
  </w:style>
  <w:style w:type="character" w:customStyle="1" w:styleId="HeaderChar">
    <w:name w:val="Header Char"/>
    <w:qFormat/>
    <w:rsid w:val="00357AAC"/>
    <w:rPr>
      <w:lang w:val="en-AU" w:bidi="ar-SA"/>
    </w:rPr>
  </w:style>
  <w:style w:type="character" w:customStyle="1" w:styleId="BodyText3Char">
    <w:name w:val="Body Text 3 Char"/>
    <w:qFormat/>
    <w:rsid w:val="00357AAC"/>
    <w:rPr>
      <w:rFonts w:ascii="Arial LatArm" w:hAnsi="Arial LatArm" w:cs="Arial LatArm" w:hint="default"/>
      <w:lang w:val="en-US" w:bidi="ar-SA"/>
    </w:rPr>
  </w:style>
  <w:style w:type="character" w:customStyle="1" w:styleId="CommentReference">
    <w:name w:val="Comment Reference"/>
    <w:qFormat/>
    <w:rsid w:val="00357AAC"/>
    <w:rPr>
      <w:sz w:val="16"/>
      <w:szCs w:val="16"/>
    </w:rPr>
  </w:style>
  <w:style w:type="character" w:customStyle="1" w:styleId="EndnoteCharacters">
    <w:name w:val="Endnote Characters"/>
    <w:qFormat/>
    <w:rsid w:val="00357AAC"/>
    <w:rPr>
      <w:vertAlign w:val="superscript"/>
    </w:rPr>
  </w:style>
  <w:style w:type="character" w:customStyle="1" w:styleId="FootnoteTextChar">
    <w:name w:val="Footnote Text Char"/>
    <w:qFormat/>
    <w:rsid w:val="00357AAC"/>
    <w:rPr>
      <w:rFonts w:ascii="Times Armenian" w:hAnsi="Times Armenian" w:cs="Times Armenian" w:hint="default"/>
    </w:rPr>
  </w:style>
  <w:style w:type="character" w:customStyle="1" w:styleId="ListParagraphChar">
    <w:name w:val="List Paragraph Char"/>
    <w:qFormat/>
    <w:rsid w:val="00357AAC"/>
    <w:rPr>
      <w:rFonts w:ascii="Times Armenian" w:hAnsi="Times Armenian" w:cs="Times Armenian" w:hint="default"/>
      <w:sz w:val="24"/>
      <w:szCs w:val="24"/>
    </w:rPr>
  </w:style>
  <w:style w:type="character" w:customStyle="1" w:styleId="BodyTextIndent3Char">
    <w:name w:val="Body Text Indent 3 Char"/>
    <w:qFormat/>
    <w:rsid w:val="00357AAC"/>
    <w:rPr>
      <w:rFonts w:ascii="Times Armenian" w:hAnsi="Times Armenian" w:cs="Times Armenian" w:hint="default"/>
    </w:rPr>
  </w:style>
  <w:style w:type="table" w:styleId="aff7">
    <w:name w:val="Table Grid"/>
    <w:basedOn w:val="a1"/>
    <w:rsid w:val="00357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age number"/>
    <w:basedOn w:val="a0"/>
    <w:rsid w:val="008903D5"/>
  </w:style>
  <w:style w:type="character" w:styleId="aff9">
    <w:name w:val="Strong"/>
    <w:qFormat/>
    <w:rsid w:val="008903D5"/>
    <w:rPr>
      <w:b/>
      <w:bCs/>
    </w:rPr>
  </w:style>
  <w:style w:type="paragraph" w:customStyle="1" w:styleId="Index11">
    <w:name w:val="Index 11"/>
    <w:basedOn w:val="a"/>
    <w:rsid w:val="008903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-RU" w:eastAsia="ru-RU" w:bidi="ru-RU"/>
    </w:rPr>
  </w:style>
  <w:style w:type="paragraph" w:customStyle="1" w:styleId="IndexHeading1">
    <w:name w:val="Index Heading1"/>
    <w:basedOn w:val="a"/>
    <w:rsid w:val="008903D5"/>
    <w:pPr>
      <w:suppressAutoHyphens/>
      <w:spacing w:line="100" w:lineRule="atLeast"/>
    </w:pPr>
    <w:rPr>
      <w:kern w:val="1"/>
      <w:sz w:val="20"/>
      <w:szCs w:val="20"/>
      <w:lang w:val="ru-RU" w:eastAsia="ru-RU" w:bidi="ru-RU"/>
    </w:rPr>
  </w:style>
  <w:style w:type="character" w:styleId="affa">
    <w:name w:val="Emphasis"/>
    <w:qFormat/>
    <w:rsid w:val="008903D5"/>
    <w:rPr>
      <w:i/>
      <w:iCs/>
    </w:rPr>
  </w:style>
  <w:style w:type="character" w:customStyle="1" w:styleId="1b">
    <w:name w:val="Неразрешенное упоминание1"/>
    <w:uiPriority w:val="99"/>
    <w:semiHidden/>
    <w:unhideWhenUsed/>
    <w:qFormat/>
    <w:rsid w:val="008903D5"/>
    <w:rPr>
      <w:color w:val="605E5C"/>
      <w:shd w:val="clear" w:color="auto" w:fill="E1DFDD"/>
    </w:rPr>
  </w:style>
  <w:style w:type="paragraph" w:customStyle="1" w:styleId="DefaultParagraphFontParaChar">
    <w:name w:val="Default Paragraph Font Para Char"/>
    <w:basedOn w:val="a"/>
    <w:uiPriority w:val="99"/>
    <w:qFormat/>
    <w:locked/>
    <w:rsid w:val="008903D5"/>
    <w:pPr>
      <w:spacing w:after="160"/>
    </w:pPr>
    <w:rPr>
      <w:rFonts w:ascii="Verdana" w:eastAsia="Batang" w:hAnsi="Verdana" w:cs="Verdana"/>
      <w:lang w:val="ru"/>
    </w:rPr>
  </w:style>
  <w:style w:type="paragraph" w:customStyle="1" w:styleId="msonormalcxspmiddle">
    <w:name w:val="msonormalcxspmiddle"/>
    <w:basedOn w:val="a"/>
    <w:uiPriority w:val="99"/>
    <w:qFormat/>
    <w:rsid w:val="008903D5"/>
    <w:pPr>
      <w:spacing w:before="100" w:beforeAutospacing="1" w:after="100" w:afterAutospacing="1"/>
    </w:pPr>
    <w:rPr>
      <w:lang w:val="ru" w:eastAsia="ru-RU"/>
    </w:rPr>
  </w:style>
  <w:style w:type="paragraph" w:customStyle="1" w:styleId="mechtex">
    <w:name w:val="mechtex"/>
    <w:basedOn w:val="a"/>
    <w:link w:val="mechtexChar"/>
    <w:uiPriority w:val="99"/>
    <w:qFormat/>
    <w:rsid w:val="008903D5"/>
    <w:pPr>
      <w:jc w:val="center"/>
    </w:pPr>
    <w:rPr>
      <w:rFonts w:ascii="Arial Armenian" w:hAnsi="Arial Armenian"/>
      <w:sz w:val="20"/>
      <w:szCs w:val="20"/>
      <w:lang w:val="ru" w:eastAsia="ru-RU"/>
    </w:rPr>
  </w:style>
  <w:style w:type="character" w:customStyle="1" w:styleId="mechtexChar">
    <w:name w:val="mechtex Char"/>
    <w:link w:val="mechtex"/>
    <w:uiPriority w:val="99"/>
    <w:qFormat/>
    <w:locked/>
    <w:rsid w:val="008903D5"/>
    <w:rPr>
      <w:rFonts w:ascii="Arial Armenian" w:eastAsia="Times New Roman" w:hAnsi="Arial Armenian" w:cs="Times New Roman"/>
      <w:sz w:val="20"/>
      <w:szCs w:val="20"/>
      <w:lang w:val="ru" w:eastAsia="ru-RU"/>
    </w:rPr>
  </w:style>
  <w:style w:type="character" w:customStyle="1" w:styleId="CommentTextChar1">
    <w:name w:val="Comment Text Char1"/>
    <w:uiPriority w:val="99"/>
    <w:semiHidden/>
    <w:qFormat/>
    <w:rsid w:val="008903D5"/>
    <w:rPr>
      <w:rFonts w:ascii="Times New Roman" w:eastAsia="Times New Roman" w:hAnsi="Times New Roman"/>
    </w:rPr>
  </w:style>
  <w:style w:type="character" w:customStyle="1" w:styleId="HeaderChar1">
    <w:name w:val="Header Char1"/>
    <w:uiPriority w:val="99"/>
    <w:semiHidden/>
    <w:qFormat/>
    <w:rsid w:val="008903D5"/>
    <w:rPr>
      <w:rFonts w:ascii="Times New Roman" w:eastAsia="Times New Roman" w:hAnsi="Times New Roman"/>
      <w:sz w:val="24"/>
      <w:szCs w:val="24"/>
    </w:rPr>
  </w:style>
  <w:style w:type="character" w:customStyle="1" w:styleId="BodyText2Char1">
    <w:name w:val="Body Text 2 Char1"/>
    <w:uiPriority w:val="99"/>
    <w:semiHidden/>
    <w:qFormat/>
    <w:rsid w:val="008903D5"/>
    <w:rPr>
      <w:rFonts w:ascii="Times New Roman" w:eastAsia="Times New Roman" w:hAnsi="Times New Roman"/>
      <w:sz w:val="24"/>
      <w:szCs w:val="24"/>
    </w:rPr>
  </w:style>
  <w:style w:type="character" w:customStyle="1" w:styleId="BodyText3Char1">
    <w:name w:val="Body Text 3 Char1"/>
    <w:uiPriority w:val="99"/>
    <w:semiHidden/>
    <w:qFormat/>
    <w:rsid w:val="008903D5"/>
    <w:rPr>
      <w:rFonts w:ascii="Times New Roman" w:eastAsia="Times New Roman" w:hAnsi="Times New Roman"/>
      <w:sz w:val="16"/>
      <w:szCs w:val="16"/>
    </w:rPr>
  </w:style>
  <w:style w:type="character" w:customStyle="1" w:styleId="BalloonTextChar1">
    <w:name w:val="Balloon Text Char1"/>
    <w:uiPriority w:val="99"/>
    <w:semiHidden/>
    <w:qFormat/>
    <w:rsid w:val="008903D5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+1"/>
    <w:basedOn w:val="Default"/>
    <w:next w:val="Default"/>
    <w:uiPriority w:val="99"/>
    <w:qFormat/>
    <w:rsid w:val="008903D5"/>
    <w:rPr>
      <w:rFonts w:ascii="Times Armenian" w:hAnsi="Times Armenian" w:cs="Times New Roman"/>
      <w:color w:val="auto"/>
      <w:lang w:val="ru"/>
    </w:rPr>
  </w:style>
  <w:style w:type="character" w:customStyle="1" w:styleId="CommentSubjectChar1">
    <w:name w:val="Comment Subject Char1"/>
    <w:uiPriority w:val="99"/>
    <w:semiHidden/>
    <w:qFormat/>
    <w:rsid w:val="008903D5"/>
    <w:rPr>
      <w:rFonts w:ascii="Times New Roman" w:eastAsia="Times New Roman" w:hAnsi="Times New Roman"/>
      <w:b/>
      <w:bCs/>
    </w:rPr>
  </w:style>
  <w:style w:type="character" w:customStyle="1" w:styleId="val">
    <w:name w:val="val"/>
    <w:qFormat/>
    <w:rsid w:val="008903D5"/>
  </w:style>
  <w:style w:type="character" w:customStyle="1" w:styleId="mrreadfromf1">
    <w:name w:val="mr_read__fromf1"/>
    <w:qFormat/>
    <w:rsid w:val="008903D5"/>
    <w:rPr>
      <w:b/>
      <w:color w:val="000000"/>
      <w:sz w:val="20"/>
    </w:rPr>
  </w:style>
  <w:style w:type="character" w:customStyle="1" w:styleId="ifif-priorityhighmrreadpr">
    <w:name w:val="if if-priority_high mr_read_pr"/>
    <w:qFormat/>
    <w:rsid w:val="008903D5"/>
  </w:style>
  <w:style w:type="character" w:customStyle="1" w:styleId="z-">
    <w:name w:val="z-Начало формы Знак"/>
    <w:link w:val="z-0"/>
    <w:semiHidden/>
    <w:qFormat/>
    <w:locked/>
    <w:rsid w:val="008903D5"/>
    <w:rPr>
      <w:rFonts w:ascii="Arial" w:hAnsi="Arial"/>
      <w:vanish/>
      <w:sz w:val="16"/>
      <w:lang w:val="ru"/>
    </w:rPr>
  </w:style>
  <w:style w:type="paragraph" w:styleId="z-0">
    <w:name w:val="HTML Top of Form"/>
    <w:basedOn w:val="a"/>
    <w:next w:val="a"/>
    <w:link w:val="z-"/>
    <w:hidden/>
    <w:semiHidden/>
    <w:unhideWhenUsed/>
    <w:qFormat/>
    <w:rsid w:val="008903D5"/>
    <w:pPr>
      <w:pBdr>
        <w:bottom w:val="single" w:sz="6" w:space="1" w:color="auto"/>
      </w:pBdr>
      <w:jc w:val="center"/>
    </w:pPr>
    <w:rPr>
      <w:rFonts w:ascii="Arial" w:eastAsiaTheme="minorHAnsi" w:hAnsi="Arial" w:cstheme="minorBidi"/>
      <w:vanish/>
      <w:sz w:val="16"/>
      <w:szCs w:val="22"/>
      <w:lang w:val="ru"/>
    </w:rPr>
  </w:style>
  <w:style w:type="character" w:customStyle="1" w:styleId="z-1">
    <w:name w:val="z-Начало формы Знак1"/>
    <w:basedOn w:val="a0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TopofFormChar1">
    <w:name w:val="z-Top of Form Char1"/>
    <w:uiPriority w:val="99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semiHidden/>
    <w:qFormat/>
    <w:locked/>
    <w:rsid w:val="008903D5"/>
    <w:rPr>
      <w:rFonts w:ascii="Arial" w:hAnsi="Arial"/>
      <w:vanish/>
      <w:sz w:val="16"/>
      <w:lang w:val="ru"/>
    </w:rPr>
  </w:style>
  <w:style w:type="paragraph" w:styleId="z-3">
    <w:name w:val="HTML Bottom of Form"/>
    <w:basedOn w:val="a"/>
    <w:next w:val="a"/>
    <w:link w:val="z-2"/>
    <w:hidden/>
    <w:semiHidden/>
    <w:unhideWhenUsed/>
    <w:qFormat/>
    <w:rsid w:val="008903D5"/>
    <w:pPr>
      <w:pBdr>
        <w:top w:val="single" w:sz="6" w:space="1" w:color="auto"/>
      </w:pBdr>
      <w:jc w:val="center"/>
    </w:pPr>
    <w:rPr>
      <w:rFonts w:ascii="Arial" w:eastAsiaTheme="minorHAnsi" w:hAnsi="Arial" w:cstheme="minorBidi"/>
      <w:vanish/>
      <w:sz w:val="16"/>
      <w:szCs w:val="22"/>
      <w:lang w:val="ru"/>
    </w:rPr>
  </w:style>
  <w:style w:type="character" w:customStyle="1" w:styleId="z-10">
    <w:name w:val="z-Конец формы Знак1"/>
    <w:basedOn w:val="a0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readmsgloadingmrmsglistmsgmrmsglistmsgload">
    <w:name w:val="readmsgloading mr_msglist__msg mr_msglist__msg_load"/>
    <w:qFormat/>
    <w:rsid w:val="008903D5"/>
  </w:style>
  <w:style w:type="paragraph" w:customStyle="1" w:styleId="CharChar1Char">
    <w:name w:val="Char Char1 Char Знак Знак"/>
    <w:basedOn w:val="a"/>
    <w:uiPriority w:val="99"/>
    <w:qFormat/>
    <w:rsid w:val="008903D5"/>
    <w:pPr>
      <w:spacing w:after="160" w:line="240" w:lineRule="exact"/>
    </w:pPr>
    <w:rPr>
      <w:rFonts w:ascii="Arial" w:hAnsi="Arial" w:cs="Arial"/>
      <w:sz w:val="20"/>
      <w:szCs w:val="20"/>
      <w:lang w:val="ru"/>
    </w:rPr>
  </w:style>
  <w:style w:type="paragraph" w:customStyle="1" w:styleId="FRS-NumberList">
    <w:name w:val="FRS-NumberList"/>
    <w:basedOn w:val="a"/>
    <w:autoRedefine/>
    <w:uiPriority w:val="99"/>
    <w:qFormat/>
    <w:rsid w:val="008903D5"/>
    <w:pPr>
      <w:numPr>
        <w:numId w:val="1"/>
      </w:numPr>
      <w:tabs>
        <w:tab w:val="left" w:pos="432"/>
      </w:tabs>
      <w:spacing w:before="60" w:after="120"/>
    </w:pPr>
    <w:rPr>
      <w:rFonts w:ascii="GHEA Grapalat" w:eastAsia="Calibri" w:hAnsi="GHEA Grapalat"/>
      <w:b/>
      <w:sz w:val="22"/>
      <w:szCs w:val="22"/>
      <w:lang w:val="ru"/>
    </w:rPr>
  </w:style>
  <w:style w:type="paragraph" w:customStyle="1" w:styleId="130">
    <w:name w:val="Указатель 13"/>
    <w:basedOn w:val="a"/>
    <w:uiPriority w:val="99"/>
    <w:qFormat/>
    <w:rsid w:val="008903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" w:eastAsia="ar-SA"/>
    </w:rPr>
  </w:style>
  <w:style w:type="paragraph" w:customStyle="1" w:styleId="35">
    <w:name w:val="Указатель3"/>
    <w:basedOn w:val="a"/>
    <w:uiPriority w:val="99"/>
    <w:qFormat/>
    <w:rsid w:val="008903D5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customStyle="1" w:styleId="ng-binding">
    <w:name w:val="ng-binding"/>
    <w:qFormat/>
    <w:rsid w:val="008903D5"/>
  </w:style>
  <w:style w:type="character" w:customStyle="1" w:styleId="212">
    <w:name w:val="Основной текст с отступом 2 Знак1"/>
    <w:unhideWhenUsed/>
    <w:qFormat/>
    <w:rsid w:val="008903D5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8903D5"/>
  </w:style>
  <w:style w:type="paragraph" w:customStyle="1" w:styleId="1c">
    <w:name w:val="Заголовок1"/>
    <w:basedOn w:val="a"/>
    <w:next w:val="af2"/>
    <w:uiPriority w:val="99"/>
    <w:qFormat/>
    <w:rsid w:val="008903D5"/>
    <w:pPr>
      <w:suppressAutoHyphens/>
      <w:jc w:val="center"/>
    </w:pPr>
    <w:rPr>
      <w:rFonts w:ascii="Arial Armenian" w:hAnsi="Arial Armenian" w:cs="Arial Armenian"/>
      <w:szCs w:val="20"/>
      <w:lang w:val="ru" w:eastAsia="zh-CN"/>
    </w:rPr>
  </w:style>
  <w:style w:type="paragraph" w:customStyle="1" w:styleId="affb">
    <w:name w:val="Содержимое таблицы"/>
    <w:basedOn w:val="a"/>
    <w:uiPriority w:val="99"/>
    <w:qFormat/>
    <w:rsid w:val="008903D5"/>
    <w:pPr>
      <w:suppressLineNumbers/>
      <w:suppressAutoHyphens/>
    </w:pPr>
    <w:rPr>
      <w:lang w:val="ru" w:eastAsia="zh-CN"/>
    </w:rPr>
  </w:style>
  <w:style w:type="paragraph" w:customStyle="1" w:styleId="affc">
    <w:name w:val="Заголовок таблицы"/>
    <w:basedOn w:val="affb"/>
    <w:uiPriority w:val="99"/>
    <w:qFormat/>
    <w:rsid w:val="008903D5"/>
    <w:pPr>
      <w:jc w:val="center"/>
    </w:pPr>
    <w:rPr>
      <w:b/>
      <w:bCs/>
    </w:rPr>
  </w:style>
  <w:style w:type="character" w:customStyle="1" w:styleId="affd">
    <w:name w:val="Привязка сноски"/>
    <w:rsid w:val="008903D5"/>
    <w:rPr>
      <w:vertAlign w:val="superscript"/>
    </w:rPr>
  </w:style>
  <w:style w:type="character" w:customStyle="1" w:styleId="affe">
    <w:name w:val="Привязка концевой сноски"/>
    <w:rsid w:val="008903D5"/>
    <w:rPr>
      <w:vertAlign w:val="superscript"/>
    </w:rPr>
  </w:style>
  <w:style w:type="character" w:customStyle="1" w:styleId="ListLabel1">
    <w:name w:val="ListLabel 1"/>
    <w:qFormat/>
    <w:rsid w:val="008903D5"/>
    <w:rPr>
      <w:rFonts w:ascii="Times New Roman" w:eastAsia="Times New Roman" w:hAnsi="Times New Roman" w:cs="Times New Roman" w:hint="default"/>
      <w:sz w:val="20"/>
    </w:rPr>
  </w:style>
  <w:style w:type="character" w:customStyle="1" w:styleId="ListLabel2">
    <w:name w:val="ListLabel 2"/>
    <w:qFormat/>
    <w:rsid w:val="008903D5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8903D5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8903D5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6">
    <w:name w:val="ListLabel 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7">
    <w:name w:val="ListLabel 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">
    <w:name w:val="ListLabel 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">
    <w:name w:val="ListLabel 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0">
    <w:name w:val="ListLabel 1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1">
    <w:name w:val="ListLabel 1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2">
    <w:name w:val="ListLabel 1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">
    <w:name w:val="ListLabel 1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4">
    <w:name w:val="ListLabel 14"/>
    <w:qFormat/>
    <w:rsid w:val="008903D5"/>
    <w:rPr>
      <w:i w:val="0"/>
      <w:iCs w:val="0"/>
      <w:sz w:val="24"/>
      <w:szCs w:val="24"/>
    </w:rPr>
  </w:style>
  <w:style w:type="character" w:customStyle="1" w:styleId="ListLabel15">
    <w:name w:val="ListLabel 15"/>
    <w:qFormat/>
    <w:rsid w:val="008903D5"/>
    <w:rPr>
      <w:rFonts w:ascii="Sylfaen" w:hAnsi="Sylfaen" w:cs="Sylfaen" w:hint="default"/>
      <w:i/>
      <w:iCs w:val="0"/>
    </w:rPr>
  </w:style>
  <w:style w:type="character" w:customStyle="1" w:styleId="ListLabel16">
    <w:name w:val="ListLabel 1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7">
    <w:name w:val="ListLabel 17"/>
    <w:qFormat/>
    <w:rsid w:val="008903D5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8">
    <w:name w:val="ListLabel 18"/>
    <w:qFormat/>
    <w:rsid w:val="008903D5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9">
    <w:name w:val="ListLabel 19"/>
    <w:qFormat/>
    <w:rsid w:val="008903D5"/>
    <w:rPr>
      <w:rFonts w:ascii="Courier New" w:hAnsi="Courier New" w:cs="Courier New" w:hint="default"/>
    </w:rPr>
  </w:style>
  <w:style w:type="character" w:customStyle="1" w:styleId="ListLabel20">
    <w:name w:val="ListLabel 20"/>
    <w:qFormat/>
    <w:rsid w:val="008903D5"/>
    <w:rPr>
      <w:rFonts w:ascii="Courier New" w:hAnsi="Courier New" w:cs="Courier New" w:hint="default"/>
    </w:rPr>
  </w:style>
  <w:style w:type="character" w:customStyle="1" w:styleId="ListLabel21">
    <w:name w:val="ListLabel 21"/>
    <w:qFormat/>
    <w:rsid w:val="008903D5"/>
    <w:rPr>
      <w:rFonts w:ascii="Courier New" w:hAnsi="Courier New" w:cs="Courier New" w:hint="default"/>
    </w:rPr>
  </w:style>
  <w:style w:type="character" w:customStyle="1" w:styleId="ListLabel22">
    <w:name w:val="ListLabel 22"/>
    <w:qFormat/>
    <w:rsid w:val="008903D5"/>
    <w:rPr>
      <w:rFonts w:ascii="Courier New" w:hAnsi="Courier New" w:cs="Courier New" w:hint="default"/>
    </w:rPr>
  </w:style>
  <w:style w:type="character" w:customStyle="1" w:styleId="ListLabel23">
    <w:name w:val="ListLabel 23"/>
    <w:qFormat/>
    <w:rsid w:val="008903D5"/>
    <w:rPr>
      <w:rFonts w:ascii="Courier New" w:hAnsi="Courier New" w:cs="Courier New" w:hint="default"/>
    </w:rPr>
  </w:style>
  <w:style w:type="character" w:customStyle="1" w:styleId="ListLabel24">
    <w:name w:val="ListLabel 24"/>
    <w:qFormat/>
    <w:rsid w:val="008903D5"/>
    <w:rPr>
      <w:rFonts w:ascii="Courier New" w:hAnsi="Courier New" w:cs="Courier New" w:hint="default"/>
    </w:rPr>
  </w:style>
  <w:style w:type="character" w:customStyle="1" w:styleId="ListLabel25">
    <w:name w:val="ListLabel 25"/>
    <w:qFormat/>
    <w:rsid w:val="008903D5"/>
    <w:rPr>
      <w:rFonts w:ascii="Courier New" w:hAnsi="Courier New" w:cs="Courier New" w:hint="default"/>
    </w:rPr>
  </w:style>
  <w:style w:type="character" w:customStyle="1" w:styleId="ListLabel26">
    <w:name w:val="ListLabel 26"/>
    <w:qFormat/>
    <w:rsid w:val="008903D5"/>
    <w:rPr>
      <w:rFonts w:ascii="Courier New" w:hAnsi="Courier New" w:cs="Courier New" w:hint="default"/>
    </w:rPr>
  </w:style>
  <w:style w:type="character" w:customStyle="1" w:styleId="ListLabel27">
    <w:name w:val="ListLabel 27"/>
    <w:qFormat/>
    <w:rsid w:val="008903D5"/>
    <w:rPr>
      <w:rFonts w:ascii="Courier New" w:hAnsi="Courier New" w:cs="Courier New" w:hint="default"/>
    </w:rPr>
  </w:style>
  <w:style w:type="character" w:customStyle="1" w:styleId="ListLabel28">
    <w:name w:val="ListLabel 28"/>
    <w:qFormat/>
    <w:rsid w:val="008903D5"/>
    <w:rPr>
      <w:rFonts w:ascii="Courier New" w:hAnsi="Courier New" w:cs="Courier New" w:hint="default"/>
    </w:rPr>
  </w:style>
  <w:style w:type="character" w:customStyle="1" w:styleId="ListLabel29">
    <w:name w:val="ListLabel 29"/>
    <w:qFormat/>
    <w:rsid w:val="008903D5"/>
    <w:rPr>
      <w:rFonts w:ascii="Courier New" w:hAnsi="Courier New" w:cs="Courier New" w:hint="default"/>
    </w:rPr>
  </w:style>
  <w:style w:type="character" w:customStyle="1" w:styleId="ListLabel30">
    <w:name w:val="ListLabel 30"/>
    <w:qFormat/>
    <w:rsid w:val="008903D5"/>
    <w:rPr>
      <w:rFonts w:ascii="Courier New" w:hAnsi="Courier New" w:cs="Courier New" w:hint="default"/>
    </w:rPr>
  </w:style>
  <w:style w:type="character" w:customStyle="1" w:styleId="ListLabel31">
    <w:name w:val="ListLabel 31"/>
    <w:qFormat/>
    <w:rsid w:val="008903D5"/>
    <w:rPr>
      <w:rFonts w:ascii="Courier New" w:hAnsi="Courier New" w:cs="Courier New" w:hint="default"/>
    </w:rPr>
  </w:style>
  <w:style w:type="character" w:customStyle="1" w:styleId="ListLabel32">
    <w:name w:val="ListLabel 32"/>
    <w:qFormat/>
    <w:rsid w:val="008903D5"/>
    <w:rPr>
      <w:rFonts w:ascii="Courier New" w:hAnsi="Courier New" w:cs="Courier New" w:hint="default"/>
    </w:rPr>
  </w:style>
  <w:style w:type="character" w:customStyle="1" w:styleId="ListLabel33">
    <w:name w:val="ListLabel 33"/>
    <w:qFormat/>
    <w:rsid w:val="008903D5"/>
    <w:rPr>
      <w:rFonts w:ascii="Courier New" w:hAnsi="Courier New" w:cs="Courier New" w:hint="default"/>
    </w:rPr>
  </w:style>
  <w:style w:type="character" w:customStyle="1" w:styleId="ListLabel34">
    <w:name w:val="ListLabel 34"/>
    <w:qFormat/>
    <w:rsid w:val="008903D5"/>
    <w:rPr>
      <w:rFonts w:ascii="Courier New" w:hAnsi="Courier New" w:cs="Courier New" w:hint="default"/>
    </w:rPr>
  </w:style>
  <w:style w:type="character" w:customStyle="1" w:styleId="ListLabel35">
    <w:name w:val="ListLabel 35"/>
    <w:qFormat/>
    <w:rsid w:val="008903D5"/>
    <w:rPr>
      <w:rFonts w:ascii="Courier New" w:hAnsi="Courier New" w:cs="Courier New" w:hint="default"/>
    </w:rPr>
  </w:style>
  <w:style w:type="character" w:customStyle="1" w:styleId="ListLabel36">
    <w:name w:val="ListLabel 36"/>
    <w:qFormat/>
    <w:rsid w:val="008903D5"/>
    <w:rPr>
      <w:rFonts w:ascii="Courier New" w:hAnsi="Courier New" w:cs="Courier New" w:hint="default"/>
    </w:rPr>
  </w:style>
  <w:style w:type="character" w:customStyle="1" w:styleId="ListLabel37">
    <w:name w:val="ListLabel 37"/>
    <w:qFormat/>
    <w:rsid w:val="008903D5"/>
    <w:rPr>
      <w:strike w:val="0"/>
      <w:dstrike w:val="0"/>
      <w:u w:val="none"/>
      <w:effect w:val="none"/>
    </w:rPr>
  </w:style>
  <w:style w:type="character" w:customStyle="1" w:styleId="ListLabel38">
    <w:name w:val="ListLabel 38"/>
    <w:qFormat/>
    <w:rsid w:val="008903D5"/>
    <w:rPr>
      <w:rFonts w:ascii="Courier New" w:hAnsi="Courier New" w:cs="Courier New" w:hint="default"/>
    </w:rPr>
  </w:style>
  <w:style w:type="character" w:customStyle="1" w:styleId="ListLabel39">
    <w:name w:val="ListLabel 39"/>
    <w:qFormat/>
    <w:rsid w:val="008903D5"/>
    <w:rPr>
      <w:rFonts w:ascii="Courier New" w:hAnsi="Courier New" w:cs="Courier New" w:hint="default"/>
    </w:rPr>
  </w:style>
  <w:style w:type="character" w:customStyle="1" w:styleId="ListLabel40">
    <w:name w:val="ListLabel 40"/>
    <w:qFormat/>
    <w:rsid w:val="008903D5"/>
    <w:rPr>
      <w:rFonts w:ascii="Courier New" w:hAnsi="Courier New" w:cs="Courier New" w:hint="default"/>
    </w:rPr>
  </w:style>
  <w:style w:type="character" w:customStyle="1" w:styleId="ListLabel41">
    <w:name w:val="ListLabel 41"/>
    <w:qFormat/>
    <w:rsid w:val="008903D5"/>
    <w:rPr>
      <w:rFonts w:ascii="Arial Unicode" w:hAnsi="Arial Unicode" w:hint="default"/>
      <w:b/>
      <w:bCs w:val="0"/>
    </w:rPr>
  </w:style>
  <w:style w:type="character" w:customStyle="1" w:styleId="ListLabel42">
    <w:name w:val="ListLabel 42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43">
    <w:name w:val="ListLabel 43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44">
    <w:name w:val="ListLabel 44"/>
    <w:qFormat/>
    <w:rsid w:val="008903D5"/>
    <w:rPr>
      <w:rFonts w:ascii="Courier New" w:hAnsi="Courier New" w:cs="Courier New" w:hint="default"/>
    </w:rPr>
  </w:style>
  <w:style w:type="character" w:customStyle="1" w:styleId="ListLabel45">
    <w:name w:val="ListLabel 45"/>
    <w:qFormat/>
    <w:rsid w:val="008903D5"/>
    <w:rPr>
      <w:rFonts w:ascii="Courier New" w:hAnsi="Courier New" w:cs="Courier New" w:hint="default"/>
    </w:rPr>
  </w:style>
  <w:style w:type="character" w:customStyle="1" w:styleId="ListLabel46">
    <w:name w:val="ListLabel 46"/>
    <w:qFormat/>
    <w:rsid w:val="008903D5"/>
    <w:rPr>
      <w:rFonts w:ascii="Courier New" w:hAnsi="Courier New" w:cs="Courier New" w:hint="default"/>
    </w:rPr>
  </w:style>
  <w:style w:type="character" w:customStyle="1" w:styleId="ListLabel47">
    <w:name w:val="ListLabel 47"/>
    <w:qFormat/>
    <w:rsid w:val="008903D5"/>
    <w:rPr>
      <w:rFonts w:ascii="Symbol" w:hAnsi="Symbol" w:cs="Symbol" w:hint="default"/>
      <w:sz w:val="22"/>
      <w:szCs w:val="22"/>
      <w:lang w:val="ru"/>
    </w:rPr>
  </w:style>
  <w:style w:type="character" w:customStyle="1" w:styleId="ListLabel48">
    <w:name w:val="ListLabel 48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49">
    <w:name w:val="ListLabel 49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0">
    <w:name w:val="ListLabel 50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1">
    <w:name w:val="ListLabel 51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2">
    <w:name w:val="ListLabel 52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3">
    <w:name w:val="ListLabel 53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4">
    <w:name w:val="ListLabel 54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5">
    <w:name w:val="ListLabel 55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6">
    <w:name w:val="ListLabel 56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7">
    <w:name w:val="ListLabel 57"/>
    <w:qFormat/>
    <w:rsid w:val="008903D5"/>
    <w:rPr>
      <w:b w:val="0"/>
      <w:bCs w:val="0"/>
      <w:sz w:val="24"/>
      <w:szCs w:val="24"/>
    </w:rPr>
  </w:style>
  <w:style w:type="character" w:customStyle="1" w:styleId="ListLabel58">
    <w:name w:val="ListLabel 58"/>
    <w:qFormat/>
    <w:rsid w:val="008903D5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ListLabel59">
    <w:name w:val="ListLabel 5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0">
    <w:name w:val="ListLabel 6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1">
    <w:name w:val="ListLabel 6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2">
    <w:name w:val="ListLabel 6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3">
    <w:name w:val="ListLabel 6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4">
    <w:name w:val="ListLabel 64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5">
    <w:name w:val="ListLabel 6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6">
    <w:name w:val="ListLabel 66"/>
    <w:qFormat/>
    <w:rsid w:val="008903D5"/>
    <w:rPr>
      <w:rFonts w:ascii="GHEA Grapalat" w:hAnsi="GHEA Grapalat" w:cs="GHEA Grapalat" w:hint="default"/>
      <w:lang w:val="ru"/>
    </w:rPr>
  </w:style>
  <w:style w:type="character" w:customStyle="1" w:styleId="ListLabel67">
    <w:name w:val="ListLabel 67"/>
    <w:qFormat/>
    <w:rsid w:val="008903D5"/>
    <w:rPr>
      <w:rFonts w:ascii="GHEA Grapalat" w:hAnsi="GHEA Grapalat" w:cs="GHEA Grapalat" w:hint="default"/>
      <w:lang w:val="ru"/>
    </w:rPr>
  </w:style>
  <w:style w:type="character" w:customStyle="1" w:styleId="ListLabel68">
    <w:name w:val="ListLabel 68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69">
    <w:name w:val="ListLabel 69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0">
    <w:name w:val="ListLabel 70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1">
    <w:name w:val="ListLabel 71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2">
    <w:name w:val="ListLabel 72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3">
    <w:name w:val="ListLabel 73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4">
    <w:name w:val="ListLabel 74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5">
    <w:name w:val="ListLabel 75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6">
    <w:name w:val="ListLabel 76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8">
    <w:name w:val="ListLabel 78"/>
    <w:qFormat/>
    <w:rsid w:val="008903D5"/>
    <w:rPr>
      <w:rFonts w:ascii="GHEA Grapalat" w:hAnsi="GHEA Grapalat" w:hint="default"/>
      <w:b/>
      <w:bCs/>
    </w:rPr>
  </w:style>
  <w:style w:type="character" w:customStyle="1" w:styleId="ListLabel79">
    <w:name w:val="ListLabel 79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80">
    <w:name w:val="ListLabel 80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81">
    <w:name w:val="ListLabel 81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82">
    <w:name w:val="ListLabel 82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83">
    <w:name w:val="ListLabel 83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afff">
    <w:name w:val="Символ сноски"/>
    <w:qFormat/>
    <w:rsid w:val="008903D5"/>
  </w:style>
  <w:style w:type="character" w:customStyle="1" w:styleId="afff0">
    <w:name w:val="Символ концевой сноски"/>
    <w:qFormat/>
    <w:rsid w:val="008903D5"/>
  </w:style>
  <w:style w:type="character" w:customStyle="1" w:styleId="ListLabel84">
    <w:name w:val="ListLabel 84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85">
    <w:name w:val="ListLabel 8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6">
    <w:name w:val="ListLabel 8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7">
    <w:name w:val="ListLabel 8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8">
    <w:name w:val="ListLabel 8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9">
    <w:name w:val="ListLabel 8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0">
    <w:name w:val="ListLabel 9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1">
    <w:name w:val="ListLabel 9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2">
    <w:name w:val="ListLabel 9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3">
    <w:name w:val="ListLabel 93"/>
    <w:qFormat/>
    <w:rsid w:val="008903D5"/>
    <w:rPr>
      <w:rFonts w:ascii="Arial Unicode" w:hAnsi="Arial Unicode" w:cs="Symbol" w:hint="default"/>
      <w:sz w:val="22"/>
    </w:rPr>
  </w:style>
  <w:style w:type="character" w:customStyle="1" w:styleId="ListLabel94">
    <w:name w:val="ListLabel 94"/>
    <w:qFormat/>
    <w:rsid w:val="008903D5"/>
    <w:rPr>
      <w:rFonts w:ascii="Courier New" w:hAnsi="Courier New" w:cs="Courier New" w:hint="default"/>
    </w:rPr>
  </w:style>
  <w:style w:type="character" w:customStyle="1" w:styleId="ListLabel95">
    <w:name w:val="ListLabel 95"/>
    <w:qFormat/>
    <w:rsid w:val="008903D5"/>
    <w:rPr>
      <w:rFonts w:ascii="Wingdings" w:hAnsi="Wingdings" w:cs="Wingdings" w:hint="default"/>
    </w:rPr>
  </w:style>
  <w:style w:type="character" w:customStyle="1" w:styleId="ListLabel96">
    <w:name w:val="ListLabel 96"/>
    <w:qFormat/>
    <w:rsid w:val="008903D5"/>
    <w:rPr>
      <w:rFonts w:ascii="Symbol" w:hAnsi="Symbol" w:cs="Symbol" w:hint="default"/>
    </w:rPr>
  </w:style>
  <w:style w:type="character" w:customStyle="1" w:styleId="ListLabel97">
    <w:name w:val="ListLabel 97"/>
    <w:qFormat/>
    <w:rsid w:val="008903D5"/>
    <w:rPr>
      <w:rFonts w:ascii="Courier New" w:hAnsi="Courier New" w:cs="Courier New" w:hint="default"/>
    </w:rPr>
  </w:style>
  <w:style w:type="character" w:customStyle="1" w:styleId="ListLabel98">
    <w:name w:val="ListLabel 98"/>
    <w:qFormat/>
    <w:rsid w:val="008903D5"/>
    <w:rPr>
      <w:rFonts w:ascii="Wingdings" w:hAnsi="Wingdings" w:cs="Wingdings" w:hint="default"/>
    </w:rPr>
  </w:style>
  <w:style w:type="character" w:customStyle="1" w:styleId="ListLabel99">
    <w:name w:val="ListLabel 99"/>
    <w:qFormat/>
    <w:rsid w:val="008903D5"/>
    <w:rPr>
      <w:rFonts w:ascii="Symbol" w:hAnsi="Symbol" w:cs="Symbol" w:hint="default"/>
    </w:rPr>
  </w:style>
  <w:style w:type="character" w:customStyle="1" w:styleId="ListLabel100">
    <w:name w:val="ListLabel 100"/>
    <w:qFormat/>
    <w:rsid w:val="008903D5"/>
    <w:rPr>
      <w:rFonts w:ascii="Courier New" w:hAnsi="Courier New" w:cs="Courier New" w:hint="default"/>
    </w:rPr>
  </w:style>
  <w:style w:type="character" w:customStyle="1" w:styleId="ListLabel101">
    <w:name w:val="ListLabel 101"/>
    <w:qFormat/>
    <w:rsid w:val="008903D5"/>
    <w:rPr>
      <w:rFonts w:ascii="Wingdings" w:hAnsi="Wingdings" w:cs="Wingdings" w:hint="default"/>
    </w:rPr>
  </w:style>
  <w:style w:type="character" w:customStyle="1" w:styleId="ListLabel102">
    <w:name w:val="ListLabel 102"/>
    <w:qFormat/>
    <w:rsid w:val="008903D5"/>
    <w:rPr>
      <w:rFonts w:ascii="Arial Unicode" w:hAnsi="Arial Unicode" w:cs="Symbol" w:hint="default"/>
      <w:sz w:val="16"/>
    </w:rPr>
  </w:style>
  <w:style w:type="character" w:customStyle="1" w:styleId="ListLabel103">
    <w:name w:val="ListLabel 103"/>
    <w:qFormat/>
    <w:rsid w:val="008903D5"/>
    <w:rPr>
      <w:rFonts w:ascii="Courier New" w:hAnsi="Courier New" w:cs="Courier New" w:hint="default"/>
    </w:rPr>
  </w:style>
  <w:style w:type="character" w:customStyle="1" w:styleId="ListLabel104">
    <w:name w:val="ListLabel 104"/>
    <w:qFormat/>
    <w:rsid w:val="008903D5"/>
    <w:rPr>
      <w:rFonts w:ascii="Wingdings" w:hAnsi="Wingdings" w:cs="Wingdings" w:hint="default"/>
    </w:rPr>
  </w:style>
  <w:style w:type="character" w:customStyle="1" w:styleId="ListLabel105">
    <w:name w:val="ListLabel 105"/>
    <w:qFormat/>
    <w:rsid w:val="008903D5"/>
    <w:rPr>
      <w:rFonts w:ascii="Symbol" w:hAnsi="Symbol" w:cs="Symbol" w:hint="default"/>
    </w:rPr>
  </w:style>
  <w:style w:type="character" w:customStyle="1" w:styleId="ListLabel106">
    <w:name w:val="ListLabel 106"/>
    <w:qFormat/>
    <w:rsid w:val="008903D5"/>
    <w:rPr>
      <w:rFonts w:ascii="Courier New" w:hAnsi="Courier New" w:cs="Courier New" w:hint="default"/>
    </w:rPr>
  </w:style>
  <w:style w:type="character" w:customStyle="1" w:styleId="ListLabel107">
    <w:name w:val="ListLabel 107"/>
    <w:qFormat/>
    <w:rsid w:val="008903D5"/>
    <w:rPr>
      <w:rFonts w:ascii="Wingdings" w:hAnsi="Wingdings" w:cs="Wingdings" w:hint="default"/>
    </w:rPr>
  </w:style>
  <w:style w:type="character" w:customStyle="1" w:styleId="ListLabel108">
    <w:name w:val="ListLabel 108"/>
    <w:qFormat/>
    <w:rsid w:val="008903D5"/>
    <w:rPr>
      <w:rFonts w:ascii="Symbol" w:hAnsi="Symbol" w:cs="Symbol" w:hint="default"/>
    </w:rPr>
  </w:style>
  <w:style w:type="character" w:customStyle="1" w:styleId="ListLabel109">
    <w:name w:val="ListLabel 109"/>
    <w:qFormat/>
    <w:rsid w:val="008903D5"/>
    <w:rPr>
      <w:rFonts w:ascii="Courier New" w:hAnsi="Courier New" w:cs="Courier New" w:hint="default"/>
    </w:rPr>
  </w:style>
  <w:style w:type="character" w:customStyle="1" w:styleId="ListLabel110">
    <w:name w:val="ListLabel 110"/>
    <w:qFormat/>
    <w:rsid w:val="008903D5"/>
    <w:rPr>
      <w:rFonts w:ascii="Wingdings" w:hAnsi="Wingdings" w:cs="Wingdings" w:hint="default"/>
    </w:rPr>
  </w:style>
  <w:style w:type="character" w:customStyle="1" w:styleId="ListLabel111">
    <w:name w:val="ListLabel 111"/>
    <w:qFormat/>
    <w:rsid w:val="008903D5"/>
    <w:rPr>
      <w:rFonts w:ascii="Arial Unicode" w:hAnsi="Arial Unicode" w:hint="default"/>
      <w:b/>
      <w:bCs w:val="0"/>
    </w:rPr>
  </w:style>
  <w:style w:type="character" w:customStyle="1" w:styleId="ListLabel112">
    <w:name w:val="ListLabel 112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13">
    <w:name w:val="ListLabel 113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14">
    <w:name w:val="ListLabel 114"/>
    <w:qFormat/>
    <w:rsid w:val="008903D5"/>
    <w:rPr>
      <w:rFonts w:ascii="Arial Unicode" w:hAnsi="Arial Unicode" w:cs="Symbol" w:hint="default"/>
      <w:sz w:val="20"/>
    </w:rPr>
  </w:style>
  <w:style w:type="character" w:customStyle="1" w:styleId="ListLabel115">
    <w:name w:val="ListLabel 115"/>
    <w:qFormat/>
    <w:rsid w:val="008903D5"/>
    <w:rPr>
      <w:rFonts w:ascii="Courier New" w:hAnsi="Courier New" w:cs="Courier New" w:hint="default"/>
    </w:rPr>
  </w:style>
  <w:style w:type="character" w:customStyle="1" w:styleId="ListLabel116">
    <w:name w:val="ListLabel 116"/>
    <w:qFormat/>
    <w:rsid w:val="008903D5"/>
    <w:rPr>
      <w:rFonts w:ascii="Wingdings" w:hAnsi="Wingdings" w:cs="Wingdings" w:hint="default"/>
    </w:rPr>
  </w:style>
  <w:style w:type="character" w:customStyle="1" w:styleId="ListLabel117">
    <w:name w:val="ListLabel 117"/>
    <w:qFormat/>
    <w:rsid w:val="008903D5"/>
    <w:rPr>
      <w:rFonts w:ascii="Symbol" w:hAnsi="Symbol" w:cs="Symbol" w:hint="default"/>
    </w:rPr>
  </w:style>
  <w:style w:type="character" w:customStyle="1" w:styleId="ListLabel118">
    <w:name w:val="ListLabel 118"/>
    <w:qFormat/>
    <w:rsid w:val="008903D5"/>
    <w:rPr>
      <w:rFonts w:ascii="Courier New" w:hAnsi="Courier New" w:cs="Courier New" w:hint="default"/>
    </w:rPr>
  </w:style>
  <w:style w:type="character" w:customStyle="1" w:styleId="ListLabel119">
    <w:name w:val="ListLabel 119"/>
    <w:qFormat/>
    <w:rsid w:val="008903D5"/>
    <w:rPr>
      <w:rFonts w:ascii="Wingdings" w:hAnsi="Wingdings" w:cs="Wingdings" w:hint="default"/>
    </w:rPr>
  </w:style>
  <w:style w:type="character" w:customStyle="1" w:styleId="ListLabel120">
    <w:name w:val="ListLabel 120"/>
    <w:qFormat/>
    <w:rsid w:val="008903D5"/>
    <w:rPr>
      <w:rFonts w:ascii="Symbol" w:hAnsi="Symbol" w:cs="Symbol" w:hint="default"/>
    </w:rPr>
  </w:style>
  <w:style w:type="character" w:customStyle="1" w:styleId="ListLabel121">
    <w:name w:val="ListLabel 121"/>
    <w:qFormat/>
    <w:rsid w:val="008903D5"/>
    <w:rPr>
      <w:rFonts w:ascii="Courier New" w:hAnsi="Courier New" w:cs="Courier New" w:hint="default"/>
    </w:rPr>
  </w:style>
  <w:style w:type="character" w:customStyle="1" w:styleId="ListLabel122">
    <w:name w:val="ListLabel 122"/>
    <w:qFormat/>
    <w:rsid w:val="008903D5"/>
    <w:rPr>
      <w:rFonts w:ascii="Wingdings" w:hAnsi="Wingdings" w:cs="Wingdings" w:hint="default"/>
    </w:rPr>
  </w:style>
  <w:style w:type="character" w:customStyle="1" w:styleId="ListLabel123">
    <w:name w:val="ListLabel 123"/>
    <w:qFormat/>
    <w:rsid w:val="008903D5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24">
    <w:name w:val="ListLabel 124"/>
    <w:qFormat/>
    <w:rsid w:val="008903D5"/>
    <w:rPr>
      <w:rFonts w:ascii="GHEA Grapalat" w:hAnsi="GHEA Grapalat" w:hint="default"/>
      <w:b/>
      <w:bCs/>
    </w:rPr>
  </w:style>
  <w:style w:type="character" w:customStyle="1" w:styleId="ListLabel125">
    <w:name w:val="ListLabel 125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6">
    <w:name w:val="ListLabel 126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7">
    <w:name w:val="ListLabel 127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28">
    <w:name w:val="ListLabel 128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29">
    <w:name w:val="ListLabel 129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30">
    <w:name w:val="ListLabel 130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ListLabel131">
    <w:name w:val="ListLabel 131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132">
    <w:name w:val="ListLabel 13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3">
    <w:name w:val="ListLabel 13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4">
    <w:name w:val="ListLabel 134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5">
    <w:name w:val="ListLabel 13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6">
    <w:name w:val="ListLabel 13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7">
    <w:name w:val="ListLabel 13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8">
    <w:name w:val="ListLabel 13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9">
    <w:name w:val="ListLabel 13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40">
    <w:name w:val="ListLabel 140"/>
    <w:qFormat/>
    <w:rsid w:val="008903D5"/>
    <w:rPr>
      <w:rFonts w:ascii="Arial Unicode" w:hAnsi="Arial Unicode" w:cs="Symbol" w:hint="default"/>
      <w:sz w:val="22"/>
    </w:rPr>
  </w:style>
  <w:style w:type="character" w:customStyle="1" w:styleId="ListLabel141">
    <w:name w:val="ListLabel 141"/>
    <w:qFormat/>
    <w:rsid w:val="008903D5"/>
    <w:rPr>
      <w:rFonts w:ascii="Courier New" w:hAnsi="Courier New" w:cs="Courier New" w:hint="default"/>
    </w:rPr>
  </w:style>
  <w:style w:type="character" w:customStyle="1" w:styleId="ListLabel142">
    <w:name w:val="ListLabel 142"/>
    <w:qFormat/>
    <w:rsid w:val="008903D5"/>
    <w:rPr>
      <w:rFonts w:ascii="Wingdings" w:hAnsi="Wingdings" w:cs="Wingdings" w:hint="default"/>
    </w:rPr>
  </w:style>
  <w:style w:type="character" w:customStyle="1" w:styleId="ListLabel143">
    <w:name w:val="ListLabel 143"/>
    <w:qFormat/>
    <w:rsid w:val="008903D5"/>
    <w:rPr>
      <w:rFonts w:ascii="Symbol" w:hAnsi="Symbol" w:cs="Symbol" w:hint="default"/>
    </w:rPr>
  </w:style>
  <w:style w:type="character" w:customStyle="1" w:styleId="ListLabel144">
    <w:name w:val="ListLabel 144"/>
    <w:qFormat/>
    <w:rsid w:val="008903D5"/>
    <w:rPr>
      <w:rFonts w:ascii="Courier New" w:hAnsi="Courier New" w:cs="Courier New" w:hint="default"/>
    </w:rPr>
  </w:style>
  <w:style w:type="character" w:customStyle="1" w:styleId="ListLabel145">
    <w:name w:val="ListLabel 145"/>
    <w:qFormat/>
    <w:rsid w:val="008903D5"/>
    <w:rPr>
      <w:rFonts w:ascii="Wingdings" w:hAnsi="Wingdings" w:cs="Wingdings" w:hint="default"/>
    </w:rPr>
  </w:style>
  <w:style w:type="character" w:customStyle="1" w:styleId="ListLabel146">
    <w:name w:val="ListLabel 146"/>
    <w:qFormat/>
    <w:rsid w:val="008903D5"/>
    <w:rPr>
      <w:rFonts w:ascii="Symbol" w:hAnsi="Symbol" w:cs="Symbol" w:hint="default"/>
    </w:rPr>
  </w:style>
  <w:style w:type="character" w:customStyle="1" w:styleId="ListLabel147">
    <w:name w:val="ListLabel 147"/>
    <w:qFormat/>
    <w:rsid w:val="008903D5"/>
    <w:rPr>
      <w:rFonts w:ascii="Courier New" w:hAnsi="Courier New" w:cs="Courier New" w:hint="default"/>
    </w:rPr>
  </w:style>
  <w:style w:type="character" w:customStyle="1" w:styleId="ListLabel148">
    <w:name w:val="ListLabel 148"/>
    <w:qFormat/>
    <w:rsid w:val="008903D5"/>
    <w:rPr>
      <w:rFonts w:ascii="Wingdings" w:hAnsi="Wingdings" w:cs="Wingdings" w:hint="default"/>
    </w:rPr>
  </w:style>
  <w:style w:type="character" w:customStyle="1" w:styleId="ListLabel149">
    <w:name w:val="ListLabel 149"/>
    <w:qFormat/>
    <w:rsid w:val="008903D5"/>
    <w:rPr>
      <w:rFonts w:ascii="Arial Unicode" w:hAnsi="Arial Unicode" w:cs="Symbol" w:hint="default"/>
      <w:sz w:val="16"/>
    </w:rPr>
  </w:style>
  <w:style w:type="character" w:customStyle="1" w:styleId="ListLabel150">
    <w:name w:val="ListLabel 150"/>
    <w:qFormat/>
    <w:rsid w:val="008903D5"/>
    <w:rPr>
      <w:rFonts w:ascii="Courier New" w:hAnsi="Courier New" w:cs="Courier New" w:hint="default"/>
    </w:rPr>
  </w:style>
  <w:style w:type="character" w:customStyle="1" w:styleId="ListLabel151">
    <w:name w:val="ListLabel 151"/>
    <w:qFormat/>
    <w:rsid w:val="008903D5"/>
    <w:rPr>
      <w:rFonts w:ascii="Wingdings" w:hAnsi="Wingdings" w:cs="Wingdings" w:hint="default"/>
    </w:rPr>
  </w:style>
  <w:style w:type="character" w:customStyle="1" w:styleId="ListLabel152">
    <w:name w:val="ListLabel 152"/>
    <w:qFormat/>
    <w:rsid w:val="008903D5"/>
    <w:rPr>
      <w:rFonts w:ascii="Symbol" w:hAnsi="Symbol" w:cs="Symbol" w:hint="default"/>
    </w:rPr>
  </w:style>
  <w:style w:type="character" w:customStyle="1" w:styleId="ListLabel153">
    <w:name w:val="ListLabel 153"/>
    <w:qFormat/>
    <w:rsid w:val="008903D5"/>
    <w:rPr>
      <w:rFonts w:ascii="Courier New" w:hAnsi="Courier New" w:cs="Courier New" w:hint="default"/>
    </w:rPr>
  </w:style>
  <w:style w:type="character" w:customStyle="1" w:styleId="ListLabel154">
    <w:name w:val="ListLabel 154"/>
    <w:qFormat/>
    <w:rsid w:val="008903D5"/>
    <w:rPr>
      <w:rFonts w:ascii="Wingdings" w:hAnsi="Wingdings" w:cs="Wingdings" w:hint="default"/>
    </w:rPr>
  </w:style>
  <w:style w:type="character" w:customStyle="1" w:styleId="ListLabel155">
    <w:name w:val="ListLabel 155"/>
    <w:qFormat/>
    <w:rsid w:val="008903D5"/>
    <w:rPr>
      <w:rFonts w:ascii="Symbol" w:hAnsi="Symbol" w:cs="Symbol" w:hint="default"/>
    </w:rPr>
  </w:style>
  <w:style w:type="character" w:customStyle="1" w:styleId="ListLabel156">
    <w:name w:val="ListLabel 156"/>
    <w:qFormat/>
    <w:rsid w:val="008903D5"/>
    <w:rPr>
      <w:rFonts w:ascii="Courier New" w:hAnsi="Courier New" w:cs="Courier New" w:hint="default"/>
    </w:rPr>
  </w:style>
  <w:style w:type="character" w:customStyle="1" w:styleId="ListLabel157">
    <w:name w:val="ListLabel 157"/>
    <w:qFormat/>
    <w:rsid w:val="008903D5"/>
    <w:rPr>
      <w:rFonts w:ascii="Wingdings" w:hAnsi="Wingdings" w:cs="Wingdings" w:hint="default"/>
    </w:rPr>
  </w:style>
  <w:style w:type="character" w:customStyle="1" w:styleId="ListLabel158">
    <w:name w:val="ListLabel 158"/>
    <w:qFormat/>
    <w:rsid w:val="008903D5"/>
    <w:rPr>
      <w:rFonts w:ascii="Arial Unicode" w:hAnsi="Arial Unicode" w:hint="default"/>
      <w:b/>
      <w:bCs w:val="0"/>
    </w:rPr>
  </w:style>
  <w:style w:type="character" w:customStyle="1" w:styleId="ListLabel159">
    <w:name w:val="ListLabel 159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60">
    <w:name w:val="ListLabel 160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61">
    <w:name w:val="ListLabel 161"/>
    <w:qFormat/>
    <w:rsid w:val="008903D5"/>
    <w:rPr>
      <w:rFonts w:ascii="Arial Unicode" w:hAnsi="Arial Unicode" w:cs="Symbol" w:hint="default"/>
      <w:sz w:val="20"/>
    </w:rPr>
  </w:style>
  <w:style w:type="character" w:customStyle="1" w:styleId="ListLabel162">
    <w:name w:val="ListLabel 162"/>
    <w:qFormat/>
    <w:rsid w:val="008903D5"/>
    <w:rPr>
      <w:rFonts w:ascii="Courier New" w:hAnsi="Courier New" w:cs="Courier New" w:hint="default"/>
    </w:rPr>
  </w:style>
  <w:style w:type="character" w:customStyle="1" w:styleId="ListLabel163">
    <w:name w:val="ListLabel 163"/>
    <w:qFormat/>
    <w:rsid w:val="008903D5"/>
    <w:rPr>
      <w:rFonts w:ascii="Wingdings" w:hAnsi="Wingdings" w:cs="Wingdings" w:hint="default"/>
    </w:rPr>
  </w:style>
  <w:style w:type="character" w:customStyle="1" w:styleId="ListLabel164">
    <w:name w:val="ListLabel 164"/>
    <w:qFormat/>
    <w:rsid w:val="008903D5"/>
    <w:rPr>
      <w:rFonts w:ascii="Symbol" w:hAnsi="Symbol" w:cs="Symbol" w:hint="default"/>
    </w:rPr>
  </w:style>
  <w:style w:type="character" w:customStyle="1" w:styleId="ListLabel165">
    <w:name w:val="ListLabel 165"/>
    <w:qFormat/>
    <w:rsid w:val="008903D5"/>
    <w:rPr>
      <w:rFonts w:ascii="Courier New" w:hAnsi="Courier New" w:cs="Courier New" w:hint="default"/>
    </w:rPr>
  </w:style>
  <w:style w:type="character" w:customStyle="1" w:styleId="ListLabel166">
    <w:name w:val="ListLabel 166"/>
    <w:qFormat/>
    <w:rsid w:val="008903D5"/>
    <w:rPr>
      <w:rFonts w:ascii="Wingdings" w:hAnsi="Wingdings" w:cs="Wingdings" w:hint="default"/>
    </w:rPr>
  </w:style>
  <w:style w:type="character" w:customStyle="1" w:styleId="ListLabel167">
    <w:name w:val="ListLabel 167"/>
    <w:qFormat/>
    <w:rsid w:val="008903D5"/>
    <w:rPr>
      <w:rFonts w:ascii="Symbol" w:hAnsi="Symbol" w:cs="Symbol" w:hint="default"/>
    </w:rPr>
  </w:style>
  <w:style w:type="character" w:customStyle="1" w:styleId="ListLabel168">
    <w:name w:val="ListLabel 168"/>
    <w:qFormat/>
    <w:rsid w:val="008903D5"/>
    <w:rPr>
      <w:rFonts w:ascii="Courier New" w:hAnsi="Courier New" w:cs="Courier New" w:hint="default"/>
    </w:rPr>
  </w:style>
  <w:style w:type="character" w:customStyle="1" w:styleId="ListLabel169">
    <w:name w:val="ListLabel 169"/>
    <w:qFormat/>
    <w:rsid w:val="008903D5"/>
    <w:rPr>
      <w:rFonts w:ascii="Wingdings" w:hAnsi="Wingdings" w:cs="Wingdings" w:hint="default"/>
    </w:rPr>
  </w:style>
  <w:style w:type="character" w:customStyle="1" w:styleId="ListLabel170">
    <w:name w:val="ListLabel 170"/>
    <w:qFormat/>
    <w:rsid w:val="008903D5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71">
    <w:name w:val="ListLabel 171"/>
    <w:qFormat/>
    <w:rsid w:val="008903D5"/>
    <w:rPr>
      <w:rFonts w:ascii="GHEA Grapalat" w:hAnsi="GHEA Grapalat" w:hint="default"/>
      <w:b/>
      <w:bCs/>
    </w:rPr>
  </w:style>
  <w:style w:type="character" w:customStyle="1" w:styleId="ListLabel172">
    <w:name w:val="ListLabel 172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3">
    <w:name w:val="ListLabel 173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4">
    <w:name w:val="ListLabel 174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75">
    <w:name w:val="ListLabel 175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76">
    <w:name w:val="ListLabel 176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77">
    <w:name w:val="ListLabel 177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1d">
    <w:name w:val="Основной текст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4"/>
      <w:szCs w:val="24"/>
      <w:lang w:val="ru"/>
    </w:rPr>
  </w:style>
  <w:style w:type="character" w:customStyle="1" w:styleId="1e">
    <w:name w:val="Нижний колонтитул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0"/>
      <w:szCs w:val="20"/>
      <w:lang w:val="ru"/>
    </w:rPr>
  </w:style>
  <w:style w:type="character" w:customStyle="1" w:styleId="312">
    <w:name w:val="Основной текст с отступом 3 Знак1"/>
    <w:basedOn w:val="a0"/>
    <w:uiPriority w:val="99"/>
    <w:semiHidden/>
    <w:rsid w:val="008903D5"/>
    <w:rPr>
      <w:sz w:val="16"/>
      <w:szCs w:val="16"/>
    </w:rPr>
  </w:style>
  <w:style w:type="character" w:customStyle="1" w:styleId="213">
    <w:name w:val="Основной текст 2 Знак1"/>
    <w:basedOn w:val="a0"/>
    <w:uiPriority w:val="99"/>
    <w:semiHidden/>
    <w:rsid w:val="008903D5"/>
    <w:rPr>
      <w:sz w:val="24"/>
      <w:szCs w:val="24"/>
    </w:rPr>
  </w:style>
  <w:style w:type="character" w:customStyle="1" w:styleId="220">
    <w:name w:val="Основной текст с отступом 2 Знак2"/>
    <w:basedOn w:val="a0"/>
    <w:uiPriority w:val="99"/>
    <w:semiHidden/>
    <w:rsid w:val="008903D5"/>
    <w:rPr>
      <w:sz w:val="24"/>
      <w:szCs w:val="24"/>
    </w:rPr>
  </w:style>
  <w:style w:type="character" w:customStyle="1" w:styleId="1f">
    <w:name w:val="Текст выноски Знак1"/>
    <w:basedOn w:val="a0"/>
    <w:uiPriority w:val="99"/>
    <w:semiHidden/>
    <w:locked/>
    <w:rsid w:val="008903D5"/>
    <w:rPr>
      <w:rFonts w:ascii="Tahoma" w:eastAsia="Times New Roman" w:hAnsi="Tahoma" w:cs="Times New Roman"/>
      <w:sz w:val="16"/>
      <w:szCs w:val="16"/>
      <w:lang w:val="ru" w:eastAsia="x-none"/>
    </w:rPr>
  </w:style>
  <w:style w:type="character" w:customStyle="1" w:styleId="1f0">
    <w:name w:val="Верхний колонтитул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customStyle="1" w:styleId="313">
    <w:name w:val="Основной текст 3 Знак1"/>
    <w:basedOn w:val="a0"/>
    <w:uiPriority w:val="99"/>
    <w:semiHidden/>
    <w:locked/>
    <w:rsid w:val="008903D5"/>
    <w:rPr>
      <w:rFonts w:ascii="Arial LatArm" w:eastAsia="Times New Roman" w:hAnsi="Arial LatArm" w:cs="Times New Roman"/>
      <w:sz w:val="20"/>
      <w:szCs w:val="20"/>
      <w:lang w:val="ru" w:eastAsia="ru-RU"/>
    </w:rPr>
  </w:style>
  <w:style w:type="character" w:customStyle="1" w:styleId="1f1">
    <w:name w:val="Заголовок Знак1"/>
    <w:basedOn w:val="a0"/>
    <w:uiPriority w:val="99"/>
    <w:locked/>
    <w:rsid w:val="008903D5"/>
    <w:rPr>
      <w:rFonts w:ascii="Arial Armenian" w:eastAsia="Times New Roman" w:hAnsi="Arial Armenian" w:cs="Times New Roman"/>
      <w:sz w:val="24"/>
      <w:szCs w:val="20"/>
      <w:lang w:val="ru"/>
    </w:rPr>
  </w:style>
  <w:style w:type="character" w:customStyle="1" w:styleId="1f2">
    <w:name w:val="Текст сноски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3">
    <w:name w:val="Текст примечания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4">
    <w:name w:val="Тема примечания Знак1"/>
    <w:basedOn w:val="1f3"/>
    <w:uiPriority w:val="99"/>
    <w:semiHidden/>
    <w:locked/>
    <w:rsid w:val="008903D5"/>
    <w:rPr>
      <w:rFonts w:ascii="Times Armenian" w:eastAsia="Times New Roman" w:hAnsi="Times Armenian" w:cs="Times New Roman"/>
      <w:b/>
      <w:bCs/>
      <w:sz w:val="20"/>
      <w:szCs w:val="20"/>
      <w:lang w:val="ru" w:eastAsia="ru-RU"/>
    </w:rPr>
  </w:style>
  <w:style w:type="character" w:customStyle="1" w:styleId="1f5">
    <w:name w:val="Текст концевой сноски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6">
    <w:name w:val="Схема документа Знак1"/>
    <w:basedOn w:val="a0"/>
    <w:uiPriority w:val="99"/>
    <w:semiHidden/>
    <w:locked/>
    <w:rsid w:val="008903D5"/>
    <w:rPr>
      <w:rFonts w:ascii="Tahoma" w:eastAsia="Times New Roman" w:hAnsi="Tahoma" w:cs="Tahoma"/>
      <w:sz w:val="20"/>
      <w:szCs w:val="20"/>
      <w:shd w:val="clear" w:color="auto" w:fill="000080"/>
      <w:lang w:val="ru" w:eastAsia="ru-RU"/>
    </w:rPr>
  </w:style>
  <w:style w:type="character" w:customStyle="1" w:styleId="HTML1">
    <w:name w:val="Стандартный HTML Знак1"/>
    <w:basedOn w:val="a0"/>
    <w:uiPriority w:val="99"/>
    <w:semiHidden/>
    <w:locked/>
    <w:rsid w:val="008903D5"/>
    <w:rPr>
      <w:rFonts w:ascii="Courier New" w:eastAsia="Times New Roman" w:hAnsi="Courier New" w:cs="Courier New"/>
      <w:sz w:val="20"/>
      <w:szCs w:val="20"/>
      <w:lang w:val="ru" w:eastAsia="ru-RU"/>
    </w:rPr>
  </w:style>
  <w:style w:type="character" w:customStyle="1" w:styleId="z-20">
    <w:name w:val="z-Начало формы Знак2"/>
    <w:basedOn w:val="a0"/>
    <w:semiHidden/>
    <w:rsid w:val="008903D5"/>
    <w:rPr>
      <w:rFonts w:ascii="Arial" w:eastAsia="Times New Roman" w:hAnsi="Arial" w:cs="Arial"/>
      <w:vanish/>
      <w:sz w:val="16"/>
      <w:szCs w:val="16"/>
      <w:lang w:val="ru"/>
    </w:rPr>
  </w:style>
  <w:style w:type="character" w:customStyle="1" w:styleId="z-21">
    <w:name w:val="z-Конец формы Знак2"/>
    <w:basedOn w:val="a0"/>
    <w:semiHidden/>
    <w:rsid w:val="008903D5"/>
    <w:rPr>
      <w:rFonts w:ascii="Arial" w:eastAsia="Times New Roman" w:hAnsi="Arial" w:cs="Arial"/>
      <w:vanish/>
      <w:sz w:val="16"/>
      <w:szCs w:val="16"/>
      <w:lang w:val="ru"/>
    </w:rPr>
  </w:style>
  <w:style w:type="character" w:styleId="afff1">
    <w:name w:val="Unresolved Mention"/>
    <w:basedOn w:val="a0"/>
    <w:uiPriority w:val="99"/>
    <w:semiHidden/>
    <w:unhideWhenUsed/>
    <w:rsid w:val="000205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91998-C164-422C-A8EA-C91FC4873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2838</TotalTime>
  <Pages>5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370</cp:revision>
  <cp:lastPrinted>2026-07-20T06:02:00Z</cp:lastPrinted>
  <dcterms:created xsi:type="dcterms:W3CDTF">2025-09-26T05:23:00Z</dcterms:created>
  <dcterms:modified xsi:type="dcterms:W3CDTF">2026-07-24T10:10:00Z</dcterms:modified>
</cp:coreProperties>
</file>